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A320F" w14:textId="40463583" w:rsidR="006A1A48" w:rsidRDefault="00B8654C" w:rsidP="00A9278A">
      <w:pPr>
        <w:framePr w:hSpace="141" w:wrap="around" w:vAnchor="text" w:hAnchor="page" w:x="6632" w:y="1"/>
        <w:spacing w:after="120" w:line="276" w:lineRule="auto"/>
        <w:rPr>
          <w:rFonts w:cs="Arial"/>
        </w:rPr>
      </w:pPr>
      <w:r>
        <w:rPr>
          <w:rFonts w:cs="Arial"/>
        </w:rPr>
        <w:t xml:space="preserve"> </w:t>
      </w:r>
      <w:r w:rsidR="00495E3F">
        <w:rPr>
          <w:rFonts w:cs="Arial"/>
        </w:rPr>
        <w:t xml:space="preserve"> </w:t>
      </w:r>
      <w:r w:rsidR="0036464B">
        <w:rPr>
          <w:rFonts w:cs="Arial"/>
          <w:noProof/>
          <w:lang w:eastAsia="sl-SI"/>
        </w:rPr>
        <w:drawing>
          <wp:inline distT="0" distB="0" distL="0" distR="0" wp14:anchorId="66354A8D" wp14:editId="2579EB60">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2BF331A" w14:textId="77777777" w:rsidR="006A1A48" w:rsidRDefault="006A1A48" w:rsidP="00A9278A">
      <w:pPr>
        <w:pStyle w:val="BodyText2"/>
        <w:spacing w:after="120" w:line="276" w:lineRule="auto"/>
        <w:rPr>
          <w:rFonts w:ascii="Times New Roman" w:hAnsi="Times New Roman"/>
        </w:rPr>
      </w:pPr>
    </w:p>
    <w:p w14:paraId="0C185B7E" w14:textId="77777777" w:rsidR="006A1A48" w:rsidRDefault="006A1A48" w:rsidP="00A9278A">
      <w:pPr>
        <w:pStyle w:val="BodyText2"/>
        <w:spacing w:after="120" w:line="276" w:lineRule="auto"/>
        <w:rPr>
          <w:rFonts w:ascii="Times New Roman" w:hAnsi="Times New Roman"/>
        </w:rPr>
      </w:pPr>
    </w:p>
    <w:p w14:paraId="1D7AAB98" w14:textId="77777777" w:rsidR="006A1A48" w:rsidRDefault="006A1A48" w:rsidP="00A9278A">
      <w:pPr>
        <w:pStyle w:val="BodyText2"/>
        <w:spacing w:after="120" w:line="276" w:lineRule="auto"/>
        <w:rPr>
          <w:rFonts w:ascii="Times New Roman" w:hAnsi="Times New Roman"/>
        </w:rPr>
      </w:pPr>
    </w:p>
    <w:p w14:paraId="0615B040" w14:textId="77777777" w:rsidR="006A1A48" w:rsidRDefault="006A1A48" w:rsidP="00A9278A">
      <w:pPr>
        <w:pStyle w:val="BodyText2"/>
        <w:spacing w:after="120" w:line="276" w:lineRule="auto"/>
        <w:rPr>
          <w:rFonts w:ascii="Times New Roman" w:hAnsi="Times New Roman"/>
        </w:rPr>
      </w:pPr>
    </w:p>
    <w:p w14:paraId="09174C6A" w14:textId="77777777" w:rsidR="006A1A48" w:rsidRDefault="006A1A48" w:rsidP="00A9278A">
      <w:pPr>
        <w:pStyle w:val="BodyText2"/>
        <w:spacing w:after="120" w:line="276" w:lineRule="auto"/>
        <w:rPr>
          <w:rFonts w:ascii="Times New Roman" w:hAnsi="Times New Roman"/>
        </w:rPr>
      </w:pPr>
    </w:p>
    <w:p w14:paraId="25817BB1" w14:textId="77777777" w:rsidR="006A1A48" w:rsidRDefault="006A1A48" w:rsidP="00A9278A">
      <w:pPr>
        <w:pStyle w:val="BodyText2"/>
        <w:spacing w:after="120" w:line="276" w:lineRule="auto"/>
        <w:rPr>
          <w:rFonts w:ascii="Times New Roman" w:hAnsi="Times New Roman"/>
        </w:rPr>
      </w:pPr>
    </w:p>
    <w:p w14:paraId="1BAEFC94" w14:textId="77777777" w:rsidR="006A1A48" w:rsidRDefault="006A1A48" w:rsidP="00A9278A">
      <w:pPr>
        <w:pStyle w:val="BodyText2"/>
        <w:spacing w:after="120" w:line="276" w:lineRule="auto"/>
        <w:rPr>
          <w:rFonts w:ascii="Times New Roman" w:hAnsi="Times New Roman"/>
        </w:rPr>
      </w:pPr>
    </w:p>
    <w:p w14:paraId="231C7530" w14:textId="77777777" w:rsidR="006A1A48" w:rsidRDefault="006A1A48" w:rsidP="00A9278A">
      <w:pPr>
        <w:pStyle w:val="BodyText2"/>
        <w:spacing w:after="120" w:line="276" w:lineRule="auto"/>
        <w:rPr>
          <w:rFonts w:ascii="Times New Roman" w:hAnsi="Times New Roman"/>
        </w:rPr>
      </w:pPr>
    </w:p>
    <w:p w14:paraId="15C8677D" w14:textId="77777777" w:rsidR="00636A46" w:rsidRPr="00494A7F" w:rsidRDefault="00636A46" w:rsidP="00A9278A">
      <w:pPr>
        <w:spacing w:after="120" w:line="276" w:lineRule="auto"/>
        <w:jc w:val="center"/>
        <w:rPr>
          <w:sz w:val="32"/>
          <w:szCs w:val="28"/>
        </w:rPr>
      </w:pPr>
      <w:r w:rsidRPr="00494A7F">
        <w:rPr>
          <w:sz w:val="32"/>
          <w:szCs w:val="28"/>
        </w:rPr>
        <w:t>DOKUMENTACIJA V ZVEZI Z ODDAJO JAVNEGA NAROČILA</w:t>
      </w:r>
    </w:p>
    <w:p w14:paraId="0AC7034F" w14:textId="77777777" w:rsidR="00636A46" w:rsidRPr="00494A7F" w:rsidRDefault="00636A46" w:rsidP="00A9278A">
      <w:pPr>
        <w:spacing w:after="120" w:line="276" w:lineRule="auto"/>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3762537D" w14:textId="77777777" w:rsidR="00636A46" w:rsidRPr="00494A7F" w:rsidRDefault="00636A46" w:rsidP="00A9278A">
      <w:pPr>
        <w:spacing w:after="120" w:line="276" w:lineRule="auto"/>
        <w:jc w:val="center"/>
        <w:rPr>
          <w:sz w:val="32"/>
          <w:szCs w:val="28"/>
        </w:rPr>
      </w:pPr>
      <w:r w:rsidRPr="00494A7F">
        <w:rPr>
          <w:sz w:val="32"/>
          <w:szCs w:val="28"/>
        </w:rPr>
        <w:t>Z OZNAKO</w:t>
      </w:r>
    </w:p>
    <w:p w14:paraId="2278DF58" w14:textId="35B6C1C7" w:rsidR="006A1A48" w:rsidRPr="00153C48" w:rsidRDefault="0009738F" w:rsidP="00A9278A">
      <w:pPr>
        <w:pStyle w:val="BodyText2"/>
        <w:spacing w:after="120" w:line="276" w:lineRule="auto"/>
        <w:jc w:val="center"/>
        <w:rPr>
          <w:b w:val="0"/>
          <w:sz w:val="32"/>
        </w:rPr>
      </w:pPr>
      <w:r>
        <w:rPr>
          <w:b w:val="0"/>
          <w:sz w:val="32"/>
        </w:rPr>
        <w:t>JN-S0719</w:t>
      </w:r>
    </w:p>
    <w:p w14:paraId="121CEEFD" w14:textId="77777777" w:rsidR="006A1A48" w:rsidRDefault="006A1A48" w:rsidP="00A9278A">
      <w:pPr>
        <w:pStyle w:val="BodyText2"/>
        <w:spacing w:after="120" w:line="276" w:lineRule="auto"/>
        <w:rPr>
          <w:b w:val="0"/>
          <w:sz w:val="40"/>
        </w:rPr>
      </w:pPr>
    </w:p>
    <w:p w14:paraId="7B092657" w14:textId="77777777" w:rsidR="006A1A48" w:rsidRDefault="006A1A48" w:rsidP="00A9278A">
      <w:pPr>
        <w:pStyle w:val="BodyText2"/>
        <w:spacing w:after="120" w:line="276" w:lineRule="auto"/>
        <w:rPr>
          <w:rFonts w:ascii="Times New Roman" w:hAnsi="Times New Roman"/>
        </w:rPr>
      </w:pPr>
    </w:p>
    <w:p w14:paraId="2910CDEB" w14:textId="77777777" w:rsidR="006A1A48" w:rsidRDefault="006A1A48" w:rsidP="00A9278A">
      <w:pPr>
        <w:pStyle w:val="BodyText2"/>
        <w:spacing w:after="120" w:line="276" w:lineRule="auto"/>
        <w:rPr>
          <w:rFonts w:ascii="Times New Roman" w:hAnsi="Times New Roman"/>
        </w:rPr>
      </w:pPr>
    </w:p>
    <w:p w14:paraId="04B88305" w14:textId="77777777" w:rsidR="006A1A48" w:rsidRDefault="006A1A48" w:rsidP="00A9278A">
      <w:pPr>
        <w:pStyle w:val="BodyText"/>
        <w:spacing w:after="120" w:line="276" w:lineRule="auto"/>
        <w:rPr>
          <w:sz w:val="20"/>
        </w:rPr>
      </w:pPr>
    </w:p>
    <w:p w14:paraId="358717B5" w14:textId="4EC909B9" w:rsidR="006A1A48" w:rsidRDefault="009F3A73" w:rsidP="00A9278A">
      <w:pPr>
        <w:pStyle w:val="BodyText"/>
        <w:spacing w:after="120" w:line="276" w:lineRule="auto"/>
        <w:jc w:val="center"/>
        <w:rPr>
          <w:rFonts w:ascii="Arial" w:hAnsi="Arial" w:cs="Arial"/>
          <w:b w:val="0"/>
          <w:sz w:val="36"/>
        </w:rPr>
      </w:pPr>
      <w:bookmarkStart w:id="0" w:name="_Hlk191973838"/>
      <w:r w:rsidRPr="00935C85">
        <w:rPr>
          <w:rFonts w:ascii="Arial" w:hAnsi="Arial" w:cs="Arial"/>
          <w:b w:val="0"/>
          <w:sz w:val="36"/>
        </w:rPr>
        <w:t xml:space="preserve">Okolju prijazne storitve </w:t>
      </w:r>
      <w:r w:rsidR="004F1144" w:rsidRPr="00935C85">
        <w:rPr>
          <w:rFonts w:ascii="Arial" w:hAnsi="Arial" w:cs="Arial"/>
          <w:b w:val="0"/>
          <w:sz w:val="36"/>
        </w:rPr>
        <w:t xml:space="preserve">čiščenja </w:t>
      </w:r>
      <w:r w:rsidR="005F0F17" w:rsidRPr="00935C85">
        <w:rPr>
          <w:rFonts w:ascii="Arial" w:hAnsi="Arial" w:cs="Arial"/>
          <w:b w:val="0"/>
          <w:sz w:val="36"/>
        </w:rPr>
        <w:t xml:space="preserve">poslovnih </w:t>
      </w:r>
      <w:r w:rsidR="004F1144" w:rsidRPr="00935C85">
        <w:rPr>
          <w:rFonts w:ascii="Arial" w:hAnsi="Arial" w:cs="Arial"/>
          <w:b w:val="0"/>
          <w:sz w:val="36"/>
        </w:rPr>
        <w:t>prostorov</w:t>
      </w:r>
      <w:r w:rsidR="008A7BD9">
        <w:rPr>
          <w:rFonts w:ascii="Arial" w:hAnsi="Arial" w:cs="Arial"/>
          <w:b w:val="0"/>
          <w:sz w:val="36"/>
        </w:rPr>
        <w:t xml:space="preserve"> </w:t>
      </w:r>
      <w:r w:rsidR="0009738F">
        <w:rPr>
          <w:rFonts w:ascii="Arial" w:hAnsi="Arial" w:cs="Arial"/>
          <w:b w:val="0"/>
          <w:sz w:val="36"/>
        </w:rPr>
        <w:t>RC RTV Koper-</w:t>
      </w:r>
      <w:proofErr w:type="spellStart"/>
      <w:r w:rsidR="0009738F">
        <w:rPr>
          <w:rFonts w:ascii="Arial" w:hAnsi="Arial" w:cs="Arial"/>
          <w:b w:val="0"/>
          <w:sz w:val="36"/>
        </w:rPr>
        <w:t>Capodistria</w:t>
      </w:r>
      <w:proofErr w:type="spellEnd"/>
      <w:r w:rsidR="0009738F">
        <w:rPr>
          <w:rFonts w:ascii="Arial" w:hAnsi="Arial" w:cs="Arial"/>
          <w:b w:val="0"/>
          <w:sz w:val="36"/>
        </w:rPr>
        <w:t xml:space="preserve"> in Stud</w:t>
      </w:r>
      <w:r w:rsidR="003F6CED">
        <w:rPr>
          <w:rFonts w:ascii="Arial" w:hAnsi="Arial" w:cs="Arial"/>
          <w:b w:val="0"/>
          <w:sz w:val="36"/>
        </w:rPr>
        <w:t>i</w:t>
      </w:r>
      <w:r w:rsidR="0009738F">
        <w:rPr>
          <w:rFonts w:ascii="Arial" w:hAnsi="Arial" w:cs="Arial"/>
          <w:b w:val="0"/>
          <w:sz w:val="36"/>
        </w:rPr>
        <w:t>a Nova Gorica</w:t>
      </w:r>
      <w:r w:rsidR="00075AA8">
        <w:rPr>
          <w:rFonts w:ascii="Arial" w:hAnsi="Arial" w:cs="Arial"/>
          <w:b w:val="0"/>
          <w:sz w:val="36"/>
        </w:rPr>
        <w:t xml:space="preserve"> za dobo enega leta,</w:t>
      </w:r>
    </w:p>
    <w:p w14:paraId="18EB4649" w14:textId="56422051" w:rsidR="00075AA8" w:rsidRPr="00935C85" w:rsidRDefault="00075AA8" w:rsidP="00A9278A">
      <w:pPr>
        <w:pStyle w:val="BodyText"/>
        <w:spacing w:after="120" w:line="276" w:lineRule="auto"/>
        <w:jc w:val="center"/>
        <w:rPr>
          <w:rFonts w:ascii="Arial" w:hAnsi="Arial" w:cs="Arial"/>
          <w:b w:val="0"/>
          <w:sz w:val="36"/>
        </w:rPr>
      </w:pPr>
      <w:r>
        <w:rPr>
          <w:rFonts w:ascii="Arial" w:hAnsi="Arial" w:cs="Arial"/>
          <w:b w:val="0"/>
          <w:sz w:val="36"/>
        </w:rPr>
        <w:t>z možnostjo podaljšanja do treh let</w:t>
      </w:r>
      <w:bookmarkEnd w:id="0"/>
    </w:p>
    <w:p w14:paraId="1AA539C5" w14:textId="77777777" w:rsidR="006A1A48" w:rsidRDefault="006A1A48" w:rsidP="00A9278A">
      <w:pPr>
        <w:pStyle w:val="BodyText"/>
        <w:spacing w:after="120" w:line="276" w:lineRule="auto"/>
        <w:rPr>
          <w:b w:val="0"/>
        </w:rPr>
      </w:pPr>
    </w:p>
    <w:p w14:paraId="406A58B1" w14:textId="77777777" w:rsidR="006A1A48" w:rsidRDefault="006A1A48" w:rsidP="00A9278A">
      <w:pPr>
        <w:pStyle w:val="BodyText"/>
        <w:spacing w:after="120" w:line="276" w:lineRule="auto"/>
        <w:rPr>
          <w:b w:val="0"/>
        </w:rPr>
      </w:pPr>
    </w:p>
    <w:p w14:paraId="4AD95538" w14:textId="77777777" w:rsidR="006A1A48" w:rsidRDefault="006A1A48" w:rsidP="00A9278A">
      <w:pPr>
        <w:pStyle w:val="BodyText"/>
        <w:spacing w:after="120" w:line="276" w:lineRule="auto"/>
        <w:rPr>
          <w:b w:val="0"/>
        </w:rPr>
      </w:pPr>
    </w:p>
    <w:p w14:paraId="2D7690F3" w14:textId="77777777" w:rsidR="006A1A48" w:rsidRDefault="006A1A48" w:rsidP="00A9278A">
      <w:pPr>
        <w:spacing w:after="120" w:line="276" w:lineRule="auto"/>
      </w:pPr>
    </w:p>
    <w:p w14:paraId="38A397B7" w14:textId="77777777" w:rsidR="006A1A48" w:rsidRDefault="006A1A48" w:rsidP="00A9278A">
      <w:pPr>
        <w:pStyle w:val="FootnoteText"/>
        <w:spacing w:after="120" w:line="276" w:lineRule="auto"/>
      </w:pPr>
    </w:p>
    <w:p w14:paraId="77000E5C" w14:textId="77777777" w:rsidR="006A1A48" w:rsidRDefault="004F1144" w:rsidP="00A9278A">
      <w:pPr>
        <w:pStyle w:val="FootnoteText"/>
        <w:spacing w:after="120" w:line="276" w:lineRule="auto"/>
      </w:pPr>
      <w:r>
        <w:br w:type="page"/>
      </w:r>
    </w:p>
    <w:p w14:paraId="5833D92E" w14:textId="77777777" w:rsidR="006A1A48" w:rsidRDefault="006A1A48" w:rsidP="00A9278A">
      <w:pPr>
        <w:spacing w:after="120" w:line="276" w:lineRule="auto"/>
        <w:jc w:val="center"/>
        <w:rPr>
          <w:b/>
        </w:rPr>
      </w:pPr>
    </w:p>
    <w:p w14:paraId="581F99FE" w14:textId="77777777" w:rsidR="006A1A48" w:rsidRDefault="006A1A48" w:rsidP="0083581F">
      <w:pPr>
        <w:spacing w:after="120" w:line="276" w:lineRule="auto"/>
        <w:jc w:val="center"/>
        <w:rPr>
          <w:b/>
        </w:rPr>
      </w:pPr>
      <w:r>
        <w:rPr>
          <w:b/>
        </w:rPr>
        <w:t>VSEBINA DOKUMENTACIJE</w:t>
      </w:r>
      <w:r w:rsidR="00935C85">
        <w:rPr>
          <w:b/>
        </w:rPr>
        <w:t xml:space="preserve"> V ZVEZI Z ODDAJO JAVNEGA NAROČILA</w:t>
      </w:r>
    </w:p>
    <w:p w14:paraId="4F638EC6" w14:textId="77777777" w:rsidR="006A1A48" w:rsidRDefault="006A1A48" w:rsidP="00A9278A">
      <w:pPr>
        <w:pStyle w:val="TOC1"/>
        <w:spacing w:before="0" w:after="120" w:line="276" w:lineRule="auto"/>
        <w:rPr>
          <w:b w:val="0"/>
        </w:rPr>
      </w:pPr>
    </w:p>
    <w:p w14:paraId="5DA827A8" w14:textId="0EA86FD0" w:rsidR="00866CB4"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92764662" w:history="1">
        <w:r w:rsidR="00866CB4" w:rsidRPr="003D066C">
          <w:rPr>
            <w:rStyle w:val="Hyperlink"/>
          </w:rPr>
          <w:t>1</w:t>
        </w:r>
        <w:r w:rsidR="00866CB4">
          <w:rPr>
            <w:rFonts w:asciiTheme="minorHAnsi" w:eastAsiaTheme="minorEastAsia" w:hAnsiTheme="minorHAnsi" w:cstheme="minorBidi"/>
            <w:b w:val="0"/>
            <w:bCs w:val="0"/>
            <w:kern w:val="2"/>
            <w:sz w:val="24"/>
            <w:szCs w:val="24"/>
            <w:lang w:eastAsia="sl-SI"/>
            <w14:ligatures w14:val="standardContextual"/>
          </w:rPr>
          <w:tab/>
        </w:r>
        <w:r w:rsidR="00866CB4" w:rsidRPr="003D066C">
          <w:rPr>
            <w:rStyle w:val="Hyperlink"/>
          </w:rPr>
          <w:t>POVABILO K ODDAJI PONUDBE</w:t>
        </w:r>
        <w:r w:rsidR="00866CB4">
          <w:rPr>
            <w:webHidden/>
          </w:rPr>
          <w:tab/>
        </w:r>
        <w:r w:rsidR="00866CB4">
          <w:rPr>
            <w:webHidden/>
          </w:rPr>
          <w:fldChar w:fldCharType="begin"/>
        </w:r>
        <w:r w:rsidR="00866CB4">
          <w:rPr>
            <w:webHidden/>
          </w:rPr>
          <w:instrText xml:space="preserve"> PAGEREF _Toc192764662 \h </w:instrText>
        </w:r>
        <w:r w:rsidR="00866CB4">
          <w:rPr>
            <w:webHidden/>
          </w:rPr>
        </w:r>
        <w:r w:rsidR="00866CB4">
          <w:rPr>
            <w:webHidden/>
          </w:rPr>
          <w:fldChar w:fldCharType="separate"/>
        </w:r>
        <w:r w:rsidR="003B2327">
          <w:rPr>
            <w:webHidden/>
          </w:rPr>
          <w:t>4</w:t>
        </w:r>
        <w:r w:rsidR="00866CB4">
          <w:rPr>
            <w:webHidden/>
          </w:rPr>
          <w:fldChar w:fldCharType="end"/>
        </w:r>
      </w:hyperlink>
    </w:p>
    <w:p w14:paraId="1706420F" w14:textId="4B1E69B4"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663" w:history="1">
        <w:r w:rsidRPr="003D066C">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NAVODILO PONUDNIKOM ZA IZDELAVO PONUDBE</w:t>
        </w:r>
        <w:r>
          <w:rPr>
            <w:webHidden/>
          </w:rPr>
          <w:tab/>
        </w:r>
        <w:r>
          <w:rPr>
            <w:webHidden/>
          </w:rPr>
          <w:fldChar w:fldCharType="begin"/>
        </w:r>
        <w:r>
          <w:rPr>
            <w:webHidden/>
          </w:rPr>
          <w:instrText xml:space="preserve"> PAGEREF _Toc192764663 \h </w:instrText>
        </w:r>
        <w:r>
          <w:rPr>
            <w:webHidden/>
          </w:rPr>
        </w:r>
        <w:r>
          <w:rPr>
            <w:webHidden/>
          </w:rPr>
          <w:fldChar w:fldCharType="separate"/>
        </w:r>
        <w:r w:rsidR="003B2327">
          <w:rPr>
            <w:webHidden/>
          </w:rPr>
          <w:t>5</w:t>
        </w:r>
        <w:r>
          <w:rPr>
            <w:webHidden/>
          </w:rPr>
          <w:fldChar w:fldCharType="end"/>
        </w:r>
      </w:hyperlink>
    </w:p>
    <w:p w14:paraId="6620EDBF" w14:textId="25BCC6AC"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4" w:history="1">
        <w:r w:rsidRPr="003D066C">
          <w:rPr>
            <w:rStyle w:val="Hyperlink"/>
          </w:rPr>
          <w:t>2.1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Naročnik javnega naročila</w:t>
        </w:r>
        <w:r>
          <w:rPr>
            <w:webHidden/>
          </w:rPr>
          <w:tab/>
        </w:r>
        <w:r>
          <w:rPr>
            <w:webHidden/>
          </w:rPr>
          <w:fldChar w:fldCharType="begin"/>
        </w:r>
        <w:r>
          <w:rPr>
            <w:webHidden/>
          </w:rPr>
          <w:instrText xml:space="preserve"> PAGEREF _Toc192764664 \h </w:instrText>
        </w:r>
        <w:r>
          <w:rPr>
            <w:webHidden/>
          </w:rPr>
        </w:r>
        <w:r>
          <w:rPr>
            <w:webHidden/>
          </w:rPr>
          <w:fldChar w:fldCharType="separate"/>
        </w:r>
        <w:r w:rsidR="003B2327">
          <w:rPr>
            <w:webHidden/>
          </w:rPr>
          <w:t>5</w:t>
        </w:r>
        <w:r>
          <w:rPr>
            <w:webHidden/>
          </w:rPr>
          <w:fldChar w:fldCharType="end"/>
        </w:r>
      </w:hyperlink>
    </w:p>
    <w:p w14:paraId="184DB05A" w14:textId="0AC57B8E"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5" w:history="1">
        <w:r w:rsidRPr="003D066C">
          <w:rPr>
            <w:rStyle w:val="Hyperlink"/>
          </w:rPr>
          <w:t>2.2</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Pravna podlaga</w:t>
        </w:r>
        <w:r>
          <w:rPr>
            <w:webHidden/>
          </w:rPr>
          <w:tab/>
        </w:r>
        <w:r>
          <w:rPr>
            <w:webHidden/>
          </w:rPr>
          <w:fldChar w:fldCharType="begin"/>
        </w:r>
        <w:r>
          <w:rPr>
            <w:webHidden/>
          </w:rPr>
          <w:instrText xml:space="preserve"> PAGEREF _Toc192764665 \h </w:instrText>
        </w:r>
        <w:r>
          <w:rPr>
            <w:webHidden/>
          </w:rPr>
        </w:r>
        <w:r>
          <w:rPr>
            <w:webHidden/>
          </w:rPr>
          <w:fldChar w:fldCharType="separate"/>
        </w:r>
        <w:r w:rsidR="003B2327">
          <w:rPr>
            <w:webHidden/>
          </w:rPr>
          <w:t>5</w:t>
        </w:r>
        <w:r>
          <w:rPr>
            <w:webHidden/>
          </w:rPr>
          <w:fldChar w:fldCharType="end"/>
        </w:r>
      </w:hyperlink>
    </w:p>
    <w:p w14:paraId="777318C0" w14:textId="3BA35D5C"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6" w:history="1">
        <w:r w:rsidRPr="003D066C">
          <w:rPr>
            <w:rStyle w:val="Hyperlink"/>
          </w:rPr>
          <w:t>2.3</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Temeljna pravila poslovanja</w:t>
        </w:r>
        <w:r>
          <w:rPr>
            <w:webHidden/>
          </w:rPr>
          <w:tab/>
        </w:r>
        <w:r>
          <w:rPr>
            <w:webHidden/>
          </w:rPr>
          <w:fldChar w:fldCharType="begin"/>
        </w:r>
        <w:r>
          <w:rPr>
            <w:webHidden/>
          </w:rPr>
          <w:instrText xml:space="preserve"> PAGEREF _Toc192764666 \h </w:instrText>
        </w:r>
        <w:r>
          <w:rPr>
            <w:webHidden/>
          </w:rPr>
        </w:r>
        <w:r>
          <w:rPr>
            <w:webHidden/>
          </w:rPr>
          <w:fldChar w:fldCharType="separate"/>
        </w:r>
        <w:r w:rsidR="003B2327">
          <w:rPr>
            <w:webHidden/>
          </w:rPr>
          <w:t>5</w:t>
        </w:r>
        <w:r>
          <w:rPr>
            <w:webHidden/>
          </w:rPr>
          <w:fldChar w:fldCharType="end"/>
        </w:r>
      </w:hyperlink>
    </w:p>
    <w:p w14:paraId="15897676" w14:textId="6D8220B9"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667" w:history="1">
        <w:r w:rsidRPr="003D066C">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PREDMET JAVNEGA NAROČILA</w:t>
        </w:r>
        <w:r>
          <w:rPr>
            <w:webHidden/>
          </w:rPr>
          <w:tab/>
        </w:r>
        <w:r>
          <w:rPr>
            <w:webHidden/>
          </w:rPr>
          <w:fldChar w:fldCharType="begin"/>
        </w:r>
        <w:r>
          <w:rPr>
            <w:webHidden/>
          </w:rPr>
          <w:instrText xml:space="preserve"> PAGEREF _Toc192764667 \h </w:instrText>
        </w:r>
        <w:r>
          <w:rPr>
            <w:webHidden/>
          </w:rPr>
        </w:r>
        <w:r>
          <w:rPr>
            <w:webHidden/>
          </w:rPr>
          <w:fldChar w:fldCharType="separate"/>
        </w:r>
        <w:r w:rsidR="003B2327">
          <w:rPr>
            <w:webHidden/>
          </w:rPr>
          <w:t>6</w:t>
        </w:r>
        <w:r>
          <w:rPr>
            <w:webHidden/>
          </w:rPr>
          <w:fldChar w:fldCharType="end"/>
        </w:r>
      </w:hyperlink>
    </w:p>
    <w:p w14:paraId="55925852" w14:textId="28DC765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68" w:history="1">
        <w:r w:rsidRPr="003D066C">
          <w:rPr>
            <w:rStyle w:val="Hyperlink"/>
          </w:rPr>
          <w:t>3.1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Tehnične zahteve</w:t>
        </w:r>
        <w:r>
          <w:rPr>
            <w:webHidden/>
          </w:rPr>
          <w:tab/>
        </w:r>
        <w:r>
          <w:rPr>
            <w:webHidden/>
          </w:rPr>
          <w:fldChar w:fldCharType="begin"/>
        </w:r>
        <w:r>
          <w:rPr>
            <w:webHidden/>
          </w:rPr>
          <w:instrText xml:space="preserve"> PAGEREF _Toc192764668 \h </w:instrText>
        </w:r>
        <w:r>
          <w:rPr>
            <w:webHidden/>
          </w:rPr>
        </w:r>
        <w:r>
          <w:rPr>
            <w:webHidden/>
          </w:rPr>
          <w:fldChar w:fldCharType="separate"/>
        </w:r>
        <w:r w:rsidR="003B2327">
          <w:rPr>
            <w:webHidden/>
          </w:rPr>
          <w:t>6</w:t>
        </w:r>
        <w:r>
          <w:rPr>
            <w:webHidden/>
          </w:rPr>
          <w:fldChar w:fldCharType="end"/>
        </w:r>
      </w:hyperlink>
    </w:p>
    <w:p w14:paraId="6A531841" w14:textId="68C25185"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69" w:history="1">
        <w:r w:rsidRPr="003D066C">
          <w:rPr>
            <w:rStyle w:val="Hyperlink"/>
            <w:noProof/>
          </w:rPr>
          <w:t>3.1.1</w:t>
        </w:r>
        <w:r>
          <w:rPr>
            <w:rFonts w:asciiTheme="minorHAnsi" w:eastAsiaTheme="minorEastAsia" w:hAnsiTheme="minorHAnsi" w:cstheme="minorBidi"/>
            <w:noProof/>
            <w:kern w:val="2"/>
            <w:sz w:val="24"/>
            <w:lang w:eastAsia="sl-SI"/>
            <w14:ligatures w14:val="standardContextual"/>
          </w:rPr>
          <w:tab/>
        </w:r>
        <w:r w:rsidRPr="003D066C">
          <w:rPr>
            <w:rStyle w:val="Hyperlink"/>
            <w:noProof/>
          </w:rPr>
          <w:t>SPLOŠNE TEHNIČNE ZAHTEVE</w:t>
        </w:r>
        <w:r>
          <w:rPr>
            <w:noProof/>
            <w:webHidden/>
          </w:rPr>
          <w:tab/>
        </w:r>
        <w:r>
          <w:rPr>
            <w:noProof/>
            <w:webHidden/>
          </w:rPr>
          <w:fldChar w:fldCharType="begin"/>
        </w:r>
        <w:r>
          <w:rPr>
            <w:noProof/>
            <w:webHidden/>
          </w:rPr>
          <w:instrText xml:space="preserve"> PAGEREF _Toc192764669 \h </w:instrText>
        </w:r>
        <w:r>
          <w:rPr>
            <w:noProof/>
            <w:webHidden/>
          </w:rPr>
        </w:r>
        <w:r>
          <w:rPr>
            <w:noProof/>
            <w:webHidden/>
          </w:rPr>
          <w:fldChar w:fldCharType="separate"/>
        </w:r>
        <w:r w:rsidR="003B2327">
          <w:rPr>
            <w:noProof/>
            <w:webHidden/>
          </w:rPr>
          <w:t>6</w:t>
        </w:r>
        <w:r>
          <w:rPr>
            <w:noProof/>
            <w:webHidden/>
          </w:rPr>
          <w:fldChar w:fldCharType="end"/>
        </w:r>
      </w:hyperlink>
    </w:p>
    <w:p w14:paraId="10D666FC" w14:textId="74A61189"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0" w:history="1">
        <w:r w:rsidRPr="003D066C">
          <w:rPr>
            <w:rStyle w:val="Hyperlink"/>
            <w:noProof/>
          </w:rPr>
          <w:t>3.1.2</w:t>
        </w:r>
        <w:r>
          <w:rPr>
            <w:rFonts w:asciiTheme="minorHAnsi" w:eastAsiaTheme="minorEastAsia" w:hAnsiTheme="minorHAnsi" w:cstheme="minorBidi"/>
            <w:noProof/>
            <w:kern w:val="2"/>
            <w:sz w:val="24"/>
            <w:lang w:eastAsia="sl-SI"/>
            <w14:ligatures w14:val="standardContextual"/>
          </w:rPr>
          <w:tab/>
        </w:r>
        <w:r w:rsidRPr="003D066C">
          <w:rPr>
            <w:rStyle w:val="Hyperlink"/>
            <w:noProof/>
          </w:rPr>
          <w:t>KADROVSKE KAPACITETE</w:t>
        </w:r>
        <w:r>
          <w:rPr>
            <w:noProof/>
            <w:webHidden/>
          </w:rPr>
          <w:tab/>
        </w:r>
        <w:r>
          <w:rPr>
            <w:noProof/>
            <w:webHidden/>
          </w:rPr>
          <w:fldChar w:fldCharType="begin"/>
        </w:r>
        <w:r>
          <w:rPr>
            <w:noProof/>
            <w:webHidden/>
          </w:rPr>
          <w:instrText xml:space="preserve"> PAGEREF _Toc192764670 \h </w:instrText>
        </w:r>
        <w:r>
          <w:rPr>
            <w:noProof/>
            <w:webHidden/>
          </w:rPr>
        </w:r>
        <w:r>
          <w:rPr>
            <w:noProof/>
            <w:webHidden/>
          </w:rPr>
          <w:fldChar w:fldCharType="separate"/>
        </w:r>
        <w:r w:rsidR="003B2327">
          <w:rPr>
            <w:noProof/>
            <w:webHidden/>
          </w:rPr>
          <w:t>6</w:t>
        </w:r>
        <w:r>
          <w:rPr>
            <w:noProof/>
            <w:webHidden/>
          </w:rPr>
          <w:fldChar w:fldCharType="end"/>
        </w:r>
      </w:hyperlink>
    </w:p>
    <w:p w14:paraId="0C397E35" w14:textId="5558A31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1" w:history="1">
        <w:r w:rsidRPr="003D066C">
          <w:rPr>
            <w:rStyle w:val="Hyperlink"/>
            <w:noProof/>
          </w:rPr>
          <w:t>3.1.3</w:t>
        </w:r>
        <w:r>
          <w:rPr>
            <w:rFonts w:asciiTheme="minorHAnsi" w:eastAsiaTheme="minorEastAsia" w:hAnsiTheme="minorHAnsi" w:cstheme="minorBidi"/>
            <w:noProof/>
            <w:kern w:val="2"/>
            <w:sz w:val="24"/>
            <w:lang w:eastAsia="sl-SI"/>
            <w14:ligatures w14:val="standardContextual"/>
          </w:rPr>
          <w:tab/>
        </w:r>
        <w:r w:rsidRPr="003D066C">
          <w:rPr>
            <w:rStyle w:val="Hyperlink"/>
            <w:noProof/>
          </w:rPr>
          <w:t>TEHNIČNE KAPACITETE</w:t>
        </w:r>
        <w:r>
          <w:rPr>
            <w:noProof/>
            <w:webHidden/>
          </w:rPr>
          <w:tab/>
        </w:r>
        <w:r>
          <w:rPr>
            <w:noProof/>
            <w:webHidden/>
          </w:rPr>
          <w:fldChar w:fldCharType="begin"/>
        </w:r>
        <w:r>
          <w:rPr>
            <w:noProof/>
            <w:webHidden/>
          </w:rPr>
          <w:instrText xml:space="preserve"> PAGEREF _Toc192764671 \h </w:instrText>
        </w:r>
        <w:r>
          <w:rPr>
            <w:noProof/>
            <w:webHidden/>
          </w:rPr>
        </w:r>
        <w:r>
          <w:rPr>
            <w:noProof/>
            <w:webHidden/>
          </w:rPr>
          <w:fldChar w:fldCharType="separate"/>
        </w:r>
        <w:r w:rsidR="003B2327">
          <w:rPr>
            <w:noProof/>
            <w:webHidden/>
          </w:rPr>
          <w:t>7</w:t>
        </w:r>
        <w:r>
          <w:rPr>
            <w:noProof/>
            <w:webHidden/>
          </w:rPr>
          <w:fldChar w:fldCharType="end"/>
        </w:r>
      </w:hyperlink>
    </w:p>
    <w:p w14:paraId="14AB74A0" w14:textId="339AB39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2" w:history="1">
        <w:r w:rsidRPr="003D066C">
          <w:rPr>
            <w:rStyle w:val="Hyperlink"/>
            <w:noProof/>
          </w:rPr>
          <w:t>3.1.4</w:t>
        </w:r>
        <w:r>
          <w:rPr>
            <w:rFonts w:asciiTheme="minorHAnsi" w:eastAsiaTheme="minorEastAsia" w:hAnsiTheme="minorHAnsi" w:cstheme="minorBidi"/>
            <w:noProof/>
            <w:kern w:val="2"/>
            <w:sz w:val="24"/>
            <w:lang w:eastAsia="sl-SI"/>
            <w14:ligatures w14:val="standardContextual"/>
          </w:rPr>
          <w:tab/>
        </w:r>
        <w:r w:rsidRPr="003D066C">
          <w:rPr>
            <w:rStyle w:val="Hyperlink"/>
            <w:noProof/>
          </w:rPr>
          <w:t>STROKOVNA USPOSOBLJENOST</w:t>
        </w:r>
        <w:r>
          <w:rPr>
            <w:noProof/>
            <w:webHidden/>
          </w:rPr>
          <w:tab/>
        </w:r>
        <w:r>
          <w:rPr>
            <w:noProof/>
            <w:webHidden/>
          </w:rPr>
          <w:fldChar w:fldCharType="begin"/>
        </w:r>
        <w:r>
          <w:rPr>
            <w:noProof/>
            <w:webHidden/>
          </w:rPr>
          <w:instrText xml:space="preserve"> PAGEREF _Toc192764672 \h </w:instrText>
        </w:r>
        <w:r>
          <w:rPr>
            <w:noProof/>
            <w:webHidden/>
          </w:rPr>
        </w:r>
        <w:r>
          <w:rPr>
            <w:noProof/>
            <w:webHidden/>
          </w:rPr>
          <w:fldChar w:fldCharType="separate"/>
        </w:r>
        <w:r w:rsidR="003B2327">
          <w:rPr>
            <w:noProof/>
            <w:webHidden/>
          </w:rPr>
          <w:t>7</w:t>
        </w:r>
        <w:r>
          <w:rPr>
            <w:noProof/>
            <w:webHidden/>
          </w:rPr>
          <w:fldChar w:fldCharType="end"/>
        </w:r>
      </w:hyperlink>
    </w:p>
    <w:p w14:paraId="10A5C88A" w14:textId="3E2D418D"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3" w:history="1">
        <w:r w:rsidRPr="003D066C">
          <w:rPr>
            <w:rStyle w:val="Hyperlink"/>
            <w:noProof/>
          </w:rPr>
          <w:t>3.1.5</w:t>
        </w:r>
        <w:r>
          <w:rPr>
            <w:rFonts w:asciiTheme="minorHAnsi" w:eastAsiaTheme="minorEastAsia" w:hAnsiTheme="minorHAnsi" w:cstheme="minorBidi"/>
            <w:noProof/>
            <w:kern w:val="2"/>
            <w:sz w:val="24"/>
            <w:lang w:eastAsia="sl-SI"/>
            <w14:ligatures w14:val="standardContextual"/>
          </w:rPr>
          <w:tab/>
        </w:r>
        <w:r w:rsidRPr="003D066C">
          <w:rPr>
            <w:rStyle w:val="Hyperlink"/>
            <w:noProof/>
          </w:rPr>
          <w:t>REFERENCA PONUDNIKA</w:t>
        </w:r>
        <w:r>
          <w:rPr>
            <w:noProof/>
            <w:webHidden/>
          </w:rPr>
          <w:tab/>
        </w:r>
        <w:r>
          <w:rPr>
            <w:noProof/>
            <w:webHidden/>
          </w:rPr>
          <w:fldChar w:fldCharType="begin"/>
        </w:r>
        <w:r>
          <w:rPr>
            <w:noProof/>
            <w:webHidden/>
          </w:rPr>
          <w:instrText xml:space="preserve"> PAGEREF _Toc192764673 \h </w:instrText>
        </w:r>
        <w:r>
          <w:rPr>
            <w:noProof/>
            <w:webHidden/>
          </w:rPr>
        </w:r>
        <w:r>
          <w:rPr>
            <w:noProof/>
            <w:webHidden/>
          </w:rPr>
          <w:fldChar w:fldCharType="separate"/>
        </w:r>
        <w:r w:rsidR="003B2327">
          <w:rPr>
            <w:noProof/>
            <w:webHidden/>
          </w:rPr>
          <w:t>7</w:t>
        </w:r>
        <w:r>
          <w:rPr>
            <w:noProof/>
            <w:webHidden/>
          </w:rPr>
          <w:fldChar w:fldCharType="end"/>
        </w:r>
      </w:hyperlink>
    </w:p>
    <w:p w14:paraId="430B0244" w14:textId="4343248F"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4" w:history="1">
        <w:r w:rsidRPr="003D066C">
          <w:rPr>
            <w:rStyle w:val="Hyperlink"/>
            <w:noProof/>
          </w:rPr>
          <w:t>3.1.6</w:t>
        </w:r>
        <w:r>
          <w:rPr>
            <w:rFonts w:asciiTheme="minorHAnsi" w:eastAsiaTheme="minorEastAsia" w:hAnsiTheme="minorHAnsi" w:cstheme="minorBidi"/>
            <w:noProof/>
            <w:kern w:val="2"/>
            <w:sz w:val="24"/>
            <w:lang w:eastAsia="sl-SI"/>
            <w14:ligatures w14:val="standardContextual"/>
          </w:rPr>
          <w:tab/>
        </w:r>
        <w:r w:rsidRPr="003D066C">
          <w:rPr>
            <w:rStyle w:val="Hyperlink"/>
            <w:noProof/>
          </w:rPr>
          <w:t>ZAVAROVANJE ODGOVORNOSTI DEJAVNOSTI</w:t>
        </w:r>
        <w:r>
          <w:rPr>
            <w:noProof/>
            <w:webHidden/>
          </w:rPr>
          <w:tab/>
        </w:r>
        <w:r>
          <w:rPr>
            <w:noProof/>
            <w:webHidden/>
          </w:rPr>
          <w:fldChar w:fldCharType="begin"/>
        </w:r>
        <w:r>
          <w:rPr>
            <w:noProof/>
            <w:webHidden/>
          </w:rPr>
          <w:instrText xml:space="preserve"> PAGEREF _Toc192764674 \h </w:instrText>
        </w:r>
        <w:r>
          <w:rPr>
            <w:noProof/>
            <w:webHidden/>
          </w:rPr>
        </w:r>
        <w:r>
          <w:rPr>
            <w:noProof/>
            <w:webHidden/>
          </w:rPr>
          <w:fldChar w:fldCharType="separate"/>
        </w:r>
        <w:r w:rsidR="003B2327">
          <w:rPr>
            <w:noProof/>
            <w:webHidden/>
          </w:rPr>
          <w:t>7</w:t>
        </w:r>
        <w:r>
          <w:rPr>
            <w:noProof/>
            <w:webHidden/>
          </w:rPr>
          <w:fldChar w:fldCharType="end"/>
        </w:r>
      </w:hyperlink>
    </w:p>
    <w:p w14:paraId="1862C405" w14:textId="3F5D6E57" w:rsidR="00866CB4" w:rsidRDefault="00C94DFC">
      <w:pPr>
        <w:pStyle w:val="TOC2"/>
        <w:rPr>
          <w:rFonts w:asciiTheme="minorHAnsi" w:eastAsiaTheme="minorEastAsia" w:hAnsiTheme="minorHAnsi" w:cstheme="minorBidi"/>
          <w:b w:val="0"/>
          <w:bCs w:val="0"/>
          <w:kern w:val="2"/>
          <w:sz w:val="24"/>
          <w:lang w:eastAsia="sl-SI"/>
          <w14:ligatures w14:val="standardContextual"/>
        </w:rPr>
      </w:pPr>
      <w:hyperlink w:anchor="_Toc192764675" w:history="1">
        <w:r w:rsidRPr="003D066C">
          <w:rPr>
            <w:rStyle w:val="Hyperlink"/>
          </w:rPr>
          <w:t>3.2</w:t>
        </w:r>
        <w:r>
          <w:rPr>
            <w:rFonts w:asciiTheme="minorHAnsi" w:eastAsiaTheme="minorEastAsia" w:hAnsiTheme="minorHAnsi" w:cstheme="minorBidi"/>
            <w:b w:val="0"/>
            <w:bCs w:val="0"/>
            <w:kern w:val="2"/>
            <w:sz w:val="24"/>
            <w:lang w:eastAsia="sl-SI"/>
            <w14:ligatures w14:val="standardContextual"/>
          </w:rPr>
          <w:tab/>
        </w:r>
        <w:r>
          <w:rPr>
            <w:rStyle w:val="Hyperlink"/>
          </w:rPr>
          <w:t>O</w:t>
        </w:r>
        <w:r w:rsidRPr="003D066C">
          <w:rPr>
            <w:rStyle w:val="Hyperlink"/>
          </w:rPr>
          <w:t>bseg storitev po pogodbi</w:t>
        </w:r>
        <w:r>
          <w:rPr>
            <w:webHidden/>
          </w:rPr>
          <w:tab/>
        </w:r>
        <w:r w:rsidR="00866CB4">
          <w:rPr>
            <w:webHidden/>
          </w:rPr>
          <w:fldChar w:fldCharType="begin"/>
        </w:r>
        <w:r w:rsidR="00866CB4">
          <w:rPr>
            <w:webHidden/>
          </w:rPr>
          <w:instrText xml:space="preserve"> PAGEREF _Toc192764675 \h </w:instrText>
        </w:r>
        <w:r w:rsidR="00866CB4">
          <w:rPr>
            <w:webHidden/>
          </w:rPr>
        </w:r>
        <w:r w:rsidR="00866CB4">
          <w:rPr>
            <w:webHidden/>
          </w:rPr>
          <w:fldChar w:fldCharType="separate"/>
        </w:r>
        <w:r w:rsidR="003B2327">
          <w:rPr>
            <w:webHidden/>
          </w:rPr>
          <w:t>8</w:t>
        </w:r>
        <w:r w:rsidR="00866CB4">
          <w:rPr>
            <w:webHidden/>
          </w:rPr>
          <w:fldChar w:fldCharType="end"/>
        </w:r>
      </w:hyperlink>
    </w:p>
    <w:p w14:paraId="2006BB13" w14:textId="53D167C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6" w:history="1">
        <w:r w:rsidRPr="003D066C">
          <w:rPr>
            <w:rStyle w:val="Hyperlink"/>
            <w:noProof/>
          </w:rPr>
          <w:t>3.2.1</w:t>
        </w:r>
        <w:r>
          <w:rPr>
            <w:rFonts w:asciiTheme="minorHAnsi" w:eastAsiaTheme="minorEastAsia" w:hAnsiTheme="minorHAnsi" w:cstheme="minorBidi"/>
            <w:noProof/>
            <w:kern w:val="2"/>
            <w:sz w:val="24"/>
            <w:lang w:eastAsia="sl-SI"/>
            <w14:ligatures w14:val="standardContextual"/>
          </w:rPr>
          <w:tab/>
        </w:r>
        <w:r w:rsidRPr="003D066C">
          <w:rPr>
            <w:rStyle w:val="Hyperlink"/>
            <w:noProof/>
          </w:rPr>
          <w:t>Storitve rednega čiščenja prostorov</w:t>
        </w:r>
        <w:r>
          <w:rPr>
            <w:noProof/>
            <w:webHidden/>
          </w:rPr>
          <w:tab/>
        </w:r>
        <w:r>
          <w:rPr>
            <w:noProof/>
            <w:webHidden/>
          </w:rPr>
          <w:fldChar w:fldCharType="begin"/>
        </w:r>
        <w:r>
          <w:rPr>
            <w:noProof/>
            <w:webHidden/>
          </w:rPr>
          <w:instrText xml:space="preserve"> PAGEREF _Toc192764676 \h </w:instrText>
        </w:r>
        <w:r>
          <w:rPr>
            <w:noProof/>
            <w:webHidden/>
          </w:rPr>
        </w:r>
        <w:r>
          <w:rPr>
            <w:noProof/>
            <w:webHidden/>
          </w:rPr>
          <w:fldChar w:fldCharType="separate"/>
        </w:r>
        <w:r w:rsidR="003B2327">
          <w:rPr>
            <w:noProof/>
            <w:webHidden/>
          </w:rPr>
          <w:t>8</w:t>
        </w:r>
        <w:r>
          <w:rPr>
            <w:noProof/>
            <w:webHidden/>
          </w:rPr>
          <w:fldChar w:fldCharType="end"/>
        </w:r>
      </w:hyperlink>
    </w:p>
    <w:p w14:paraId="3D4397C7" w14:textId="416FFC80"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7" w:history="1">
        <w:r w:rsidRPr="003D066C">
          <w:rPr>
            <w:rStyle w:val="Hyperlink"/>
            <w:noProof/>
          </w:rPr>
          <w:t>3.2.2</w:t>
        </w:r>
        <w:r>
          <w:rPr>
            <w:rFonts w:asciiTheme="minorHAnsi" w:eastAsiaTheme="minorEastAsia" w:hAnsiTheme="minorHAnsi" w:cstheme="minorBidi"/>
            <w:noProof/>
            <w:kern w:val="2"/>
            <w:sz w:val="24"/>
            <w:lang w:eastAsia="sl-SI"/>
            <w14:ligatures w14:val="standardContextual"/>
          </w:rPr>
          <w:tab/>
        </w:r>
        <w:r w:rsidRPr="003D066C">
          <w:rPr>
            <w:rStyle w:val="Hyperlink"/>
            <w:noProof/>
          </w:rPr>
          <w:t>Dodatna čiščenja</w:t>
        </w:r>
        <w:r>
          <w:rPr>
            <w:noProof/>
            <w:webHidden/>
          </w:rPr>
          <w:tab/>
        </w:r>
        <w:r>
          <w:rPr>
            <w:noProof/>
            <w:webHidden/>
          </w:rPr>
          <w:fldChar w:fldCharType="begin"/>
        </w:r>
        <w:r>
          <w:rPr>
            <w:noProof/>
            <w:webHidden/>
          </w:rPr>
          <w:instrText xml:space="preserve"> PAGEREF _Toc192764677 \h </w:instrText>
        </w:r>
        <w:r>
          <w:rPr>
            <w:noProof/>
            <w:webHidden/>
          </w:rPr>
        </w:r>
        <w:r>
          <w:rPr>
            <w:noProof/>
            <w:webHidden/>
          </w:rPr>
          <w:fldChar w:fldCharType="separate"/>
        </w:r>
        <w:r w:rsidR="003B2327">
          <w:rPr>
            <w:noProof/>
            <w:webHidden/>
          </w:rPr>
          <w:t>10</w:t>
        </w:r>
        <w:r>
          <w:rPr>
            <w:noProof/>
            <w:webHidden/>
          </w:rPr>
          <w:fldChar w:fldCharType="end"/>
        </w:r>
      </w:hyperlink>
    </w:p>
    <w:p w14:paraId="652278E5" w14:textId="72BF47EB"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78" w:history="1">
        <w:r w:rsidRPr="003D066C">
          <w:rPr>
            <w:rStyle w:val="Hyperlink"/>
            <w:noProof/>
          </w:rPr>
          <w:t>3.2.3</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Prisotnost nadzornika</w:t>
        </w:r>
        <w:r>
          <w:rPr>
            <w:noProof/>
            <w:webHidden/>
          </w:rPr>
          <w:tab/>
        </w:r>
        <w:r>
          <w:rPr>
            <w:noProof/>
            <w:webHidden/>
          </w:rPr>
          <w:fldChar w:fldCharType="begin"/>
        </w:r>
        <w:r>
          <w:rPr>
            <w:noProof/>
            <w:webHidden/>
          </w:rPr>
          <w:instrText xml:space="preserve"> PAGEREF _Toc192764678 \h </w:instrText>
        </w:r>
        <w:r>
          <w:rPr>
            <w:noProof/>
            <w:webHidden/>
          </w:rPr>
        </w:r>
        <w:r>
          <w:rPr>
            <w:noProof/>
            <w:webHidden/>
          </w:rPr>
          <w:fldChar w:fldCharType="separate"/>
        </w:r>
        <w:r w:rsidR="003B2327">
          <w:rPr>
            <w:noProof/>
            <w:webHidden/>
          </w:rPr>
          <w:t>11</w:t>
        </w:r>
        <w:r>
          <w:rPr>
            <w:noProof/>
            <w:webHidden/>
          </w:rPr>
          <w:fldChar w:fldCharType="end"/>
        </w:r>
      </w:hyperlink>
    </w:p>
    <w:p w14:paraId="7684CD98" w14:textId="0E2310D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79" w:history="1">
        <w:r w:rsidRPr="003D066C">
          <w:rPr>
            <w:rStyle w:val="Hyperlink"/>
          </w:rPr>
          <w:t>3.3</w:t>
        </w:r>
        <w:r>
          <w:rPr>
            <w:rFonts w:asciiTheme="minorHAnsi" w:eastAsiaTheme="minorEastAsia" w:hAnsiTheme="minorHAnsi" w:cstheme="minorBidi"/>
            <w:b w:val="0"/>
            <w:bCs w:val="0"/>
            <w:kern w:val="2"/>
            <w:sz w:val="24"/>
            <w:lang w:eastAsia="sl-SI"/>
            <w14:ligatures w14:val="standardContextual"/>
          </w:rPr>
          <w:tab/>
        </w:r>
        <w:r w:rsidR="00C94DFC">
          <w:rPr>
            <w:rStyle w:val="Hyperlink"/>
          </w:rPr>
          <w:t>S</w:t>
        </w:r>
        <w:r w:rsidR="00C94DFC" w:rsidRPr="003D066C">
          <w:rPr>
            <w:rStyle w:val="Hyperlink"/>
          </w:rPr>
          <w:t>pecifikacije sanitarno higienskega materiala in čistil</w:t>
        </w:r>
        <w:r>
          <w:rPr>
            <w:webHidden/>
          </w:rPr>
          <w:tab/>
        </w:r>
        <w:r>
          <w:rPr>
            <w:webHidden/>
          </w:rPr>
          <w:fldChar w:fldCharType="begin"/>
        </w:r>
        <w:r>
          <w:rPr>
            <w:webHidden/>
          </w:rPr>
          <w:instrText xml:space="preserve"> PAGEREF _Toc192764679 \h </w:instrText>
        </w:r>
        <w:r>
          <w:rPr>
            <w:webHidden/>
          </w:rPr>
        </w:r>
        <w:r>
          <w:rPr>
            <w:webHidden/>
          </w:rPr>
          <w:fldChar w:fldCharType="separate"/>
        </w:r>
        <w:r w:rsidR="003B2327">
          <w:rPr>
            <w:webHidden/>
          </w:rPr>
          <w:t>11</w:t>
        </w:r>
        <w:r>
          <w:rPr>
            <w:webHidden/>
          </w:rPr>
          <w:fldChar w:fldCharType="end"/>
        </w:r>
      </w:hyperlink>
    </w:p>
    <w:p w14:paraId="5FD02957" w14:textId="111F4442"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0" w:history="1">
        <w:r w:rsidRPr="003D066C">
          <w:rPr>
            <w:rStyle w:val="Hyperlink"/>
          </w:rPr>
          <w:t>3.4</w:t>
        </w:r>
        <w:r>
          <w:rPr>
            <w:rFonts w:asciiTheme="minorHAnsi" w:eastAsiaTheme="minorEastAsia" w:hAnsiTheme="minorHAnsi" w:cstheme="minorBidi"/>
            <w:b w:val="0"/>
            <w:bCs w:val="0"/>
            <w:kern w:val="2"/>
            <w:sz w:val="24"/>
            <w:lang w:eastAsia="sl-SI"/>
            <w14:ligatures w14:val="standardContextual"/>
          </w:rPr>
          <w:tab/>
        </w:r>
        <w:r w:rsidR="00C94DFC">
          <w:rPr>
            <w:rStyle w:val="Hyperlink"/>
          </w:rPr>
          <w:t>O</w:t>
        </w:r>
        <w:r w:rsidR="00C94DFC" w:rsidRPr="003D066C">
          <w:rPr>
            <w:rStyle w:val="Hyperlink"/>
          </w:rPr>
          <w:t>koljske zahteve</w:t>
        </w:r>
        <w:r>
          <w:rPr>
            <w:webHidden/>
          </w:rPr>
          <w:tab/>
        </w:r>
        <w:r>
          <w:rPr>
            <w:webHidden/>
          </w:rPr>
          <w:fldChar w:fldCharType="begin"/>
        </w:r>
        <w:r>
          <w:rPr>
            <w:webHidden/>
          </w:rPr>
          <w:instrText xml:space="preserve"> PAGEREF _Toc192764680 \h </w:instrText>
        </w:r>
        <w:r>
          <w:rPr>
            <w:webHidden/>
          </w:rPr>
        </w:r>
        <w:r>
          <w:rPr>
            <w:webHidden/>
          </w:rPr>
          <w:fldChar w:fldCharType="separate"/>
        </w:r>
        <w:r w:rsidR="003B2327">
          <w:rPr>
            <w:webHidden/>
          </w:rPr>
          <w:t>13</w:t>
        </w:r>
        <w:r>
          <w:rPr>
            <w:webHidden/>
          </w:rPr>
          <w:fldChar w:fldCharType="end"/>
        </w:r>
      </w:hyperlink>
    </w:p>
    <w:p w14:paraId="4FCEE8D0" w14:textId="14DBB8C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1" w:history="1">
        <w:r w:rsidRPr="003D066C">
          <w:rPr>
            <w:rStyle w:val="Hyperlink"/>
            <w:rFonts w:eastAsia="Arial"/>
            <w:noProof/>
          </w:rPr>
          <w:t>3.4.1</w:t>
        </w:r>
        <w:r>
          <w:rPr>
            <w:rFonts w:asciiTheme="minorHAnsi" w:eastAsiaTheme="minorEastAsia" w:hAnsiTheme="minorHAnsi" w:cstheme="minorBidi"/>
            <w:noProof/>
            <w:kern w:val="2"/>
            <w:sz w:val="24"/>
            <w:lang w:eastAsia="sl-SI"/>
            <w14:ligatures w14:val="standardContextual"/>
          </w:rPr>
          <w:tab/>
        </w:r>
        <w:r w:rsidRPr="003D066C">
          <w:rPr>
            <w:rStyle w:val="Hyperlink"/>
            <w:rFonts w:eastAsia="Arial"/>
            <w:noProof/>
          </w:rPr>
          <w:t>Vzpostavljen sistem okoljskega ravnanja</w:t>
        </w:r>
        <w:r>
          <w:rPr>
            <w:noProof/>
            <w:webHidden/>
          </w:rPr>
          <w:tab/>
        </w:r>
        <w:r>
          <w:rPr>
            <w:noProof/>
            <w:webHidden/>
          </w:rPr>
          <w:fldChar w:fldCharType="begin"/>
        </w:r>
        <w:r>
          <w:rPr>
            <w:noProof/>
            <w:webHidden/>
          </w:rPr>
          <w:instrText xml:space="preserve"> PAGEREF _Toc192764681 \h </w:instrText>
        </w:r>
        <w:r>
          <w:rPr>
            <w:noProof/>
            <w:webHidden/>
          </w:rPr>
        </w:r>
        <w:r>
          <w:rPr>
            <w:noProof/>
            <w:webHidden/>
          </w:rPr>
          <w:fldChar w:fldCharType="separate"/>
        </w:r>
        <w:r w:rsidR="003B2327">
          <w:rPr>
            <w:noProof/>
            <w:webHidden/>
          </w:rPr>
          <w:t>15</w:t>
        </w:r>
        <w:r>
          <w:rPr>
            <w:noProof/>
            <w:webHidden/>
          </w:rPr>
          <w:fldChar w:fldCharType="end"/>
        </w:r>
      </w:hyperlink>
    </w:p>
    <w:p w14:paraId="4FC65737" w14:textId="25F332C6"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2" w:history="1">
        <w:r w:rsidRPr="003D066C">
          <w:rPr>
            <w:rStyle w:val="Hyperlink"/>
          </w:rPr>
          <w:t>3.5</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OGLED LOKACIJE in sanitarne opreme</w:t>
        </w:r>
        <w:r>
          <w:rPr>
            <w:webHidden/>
          </w:rPr>
          <w:tab/>
        </w:r>
        <w:r>
          <w:rPr>
            <w:webHidden/>
          </w:rPr>
          <w:fldChar w:fldCharType="begin"/>
        </w:r>
        <w:r>
          <w:rPr>
            <w:webHidden/>
          </w:rPr>
          <w:instrText xml:space="preserve"> PAGEREF _Toc192764682 \h </w:instrText>
        </w:r>
        <w:r>
          <w:rPr>
            <w:webHidden/>
          </w:rPr>
        </w:r>
        <w:r>
          <w:rPr>
            <w:webHidden/>
          </w:rPr>
          <w:fldChar w:fldCharType="separate"/>
        </w:r>
        <w:r w:rsidR="003B2327">
          <w:rPr>
            <w:webHidden/>
          </w:rPr>
          <w:t>16</w:t>
        </w:r>
        <w:r>
          <w:rPr>
            <w:webHidden/>
          </w:rPr>
          <w:fldChar w:fldCharType="end"/>
        </w:r>
      </w:hyperlink>
    </w:p>
    <w:p w14:paraId="070CC927" w14:textId="66F27F75"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3" w:history="1">
        <w:r w:rsidRPr="003D066C">
          <w:rPr>
            <w:rStyle w:val="Hyperlink"/>
          </w:rPr>
          <w:t>3.6</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Kakovostne napake in nadzor nad izvajanjem pogodbe</w:t>
        </w:r>
        <w:r>
          <w:rPr>
            <w:webHidden/>
          </w:rPr>
          <w:tab/>
        </w:r>
        <w:r>
          <w:rPr>
            <w:webHidden/>
          </w:rPr>
          <w:fldChar w:fldCharType="begin"/>
        </w:r>
        <w:r>
          <w:rPr>
            <w:webHidden/>
          </w:rPr>
          <w:instrText xml:space="preserve"> PAGEREF _Toc192764683 \h </w:instrText>
        </w:r>
        <w:r>
          <w:rPr>
            <w:webHidden/>
          </w:rPr>
        </w:r>
        <w:r>
          <w:rPr>
            <w:webHidden/>
          </w:rPr>
          <w:fldChar w:fldCharType="separate"/>
        </w:r>
        <w:r w:rsidR="003B2327">
          <w:rPr>
            <w:webHidden/>
          </w:rPr>
          <w:t>16</w:t>
        </w:r>
        <w:r>
          <w:rPr>
            <w:webHidden/>
          </w:rPr>
          <w:fldChar w:fldCharType="end"/>
        </w:r>
      </w:hyperlink>
    </w:p>
    <w:p w14:paraId="108D8D6D" w14:textId="05285E6A"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684" w:history="1">
        <w:r w:rsidRPr="003D066C">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PONUDBENA DOKUMENTACIJA</w:t>
        </w:r>
        <w:r>
          <w:rPr>
            <w:webHidden/>
          </w:rPr>
          <w:tab/>
        </w:r>
        <w:r>
          <w:rPr>
            <w:webHidden/>
          </w:rPr>
          <w:fldChar w:fldCharType="begin"/>
        </w:r>
        <w:r>
          <w:rPr>
            <w:webHidden/>
          </w:rPr>
          <w:instrText xml:space="preserve"> PAGEREF _Toc192764684 \h </w:instrText>
        </w:r>
        <w:r>
          <w:rPr>
            <w:webHidden/>
          </w:rPr>
        </w:r>
        <w:r>
          <w:rPr>
            <w:webHidden/>
          </w:rPr>
          <w:fldChar w:fldCharType="separate"/>
        </w:r>
        <w:r w:rsidR="003B2327">
          <w:rPr>
            <w:webHidden/>
          </w:rPr>
          <w:t>17</w:t>
        </w:r>
        <w:r>
          <w:rPr>
            <w:webHidden/>
          </w:rPr>
          <w:fldChar w:fldCharType="end"/>
        </w:r>
      </w:hyperlink>
    </w:p>
    <w:p w14:paraId="2177412D" w14:textId="54F1A826"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85" w:history="1">
        <w:r w:rsidRPr="003D066C">
          <w:rPr>
            <w:rStyle w:val="Hyperlink"/>
          </w:rPr>
          <w:t>4.1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Splošni pogoji za izdelavo ponudbene dokumentacije</w:t>
        </w:r>
        <w:r>
          <w:rPr>
            <w:webHidden/>
          </w:rPr>
          <w:tab/>
        </w:r>
        <w:r>
          <w:rPr>
            <w:webHidden/>
          </w:rPr>
          <w:fldChar w:fldCharType="begin"/>
        </w:r>
        <w:r>
          <w:rPr>
            <w:webHidden/>
          </w:rPr>
          <w:instrText xml:space="preserve"> PAGEREF _Toc192764685 \h </w:instrText>
        </w:r>
        <w:r>
          <w:rPr>
            <w:webHidden/>
          </w:rPr>
        </w:r>
        <w:r>
          <w:rPr>
            <w:webHidden/>
          </w:rPr>
          <w:fldChar w:fldCharType="separate"/>
        </w:r>
        <w:r w:rsidR="003B2327">
          <w:rPr>
            <w:webHidden/>
          </w:rPr>
          <w:t>17</w:t>
        </w:r>
        <w:r>
          <w:rPr>
            <w:webHidden/>
          </w:rPr>
          <w:fldChar w:fldCharType="end"/>
        </w:r>
      </w:hyperlink>
    </w:p>
    <w:p w14:paraId="770C2620" w14:textId="32663CE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6" w:history="1">
        <w:r w:rsidRPr="003D066C">
          <w:rPr>
            <w:rStyle w:val="Hyperlink"/>
            <w:noProof/>
          </w:rPr>
          <w:t>4.1.1</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_Toc192764686 \h </w:instrText>
        </w:r>
        <w:r>
          <w:rPr>
            <w:noProof/>
            <w:webHidden/>
          </w:rPr>
        </w:r>
        <w:r>
          <w:rPr>
            <w:noProof/>
            <w:webHidden/>
          </w:rPr>
          <w:fldChar w:fldCharType="separate"/>
        </w:r>
        <w:r w:rsidR="003B2327">
          <w:rPr>
            <w:noProof/>
            <w:webHidden/>
          </w:rPr>
          <w:t>17</w:t>
        </w:r>
        <w:r>
          <w:rPr>
            <w:noProof/>
            <w:webHidden/>
          </w:rPr>
          <w:fldChar w:fldCharType="end"/>
        </w:r>
      </w:hyperlink>
    </w:p>
    <w:p w14:paraId="281F7E1B" w14:textId="5E167C53"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7" w:history="1">
        <w:r w:rsidRPr="003D066C">
          <w:rPr>
            <w:rStyle w:val="Hyperlink"/>
            <w:noProof/>
          </w:rPr>
          <w:t>4.1.2</w:t>
        </w:r>
        <w:r>
          <w:rPr>
            <w:rFonts w:asciiTheme="minorHAnsi" w:eastAsiaTheme="minorEastAsia" w:hAnsiTheme="minorHAnsi" w:cstheme="minorBidi"/>
            <w:noProof/>
            <w:kern w:val="2"/>
            <w:sz w:val="24"/>
            <w:lang w:eastAsia="sl-SI"/>
            <w14:ligatures w14:val="standardContextual"/>
          </w:rPr>
          <w:tab/>
        </w:r>
        <w:r w:rsidRPr="003D066C">
          <w:rPr>
            <w:rStyle w:val="Hyperlink"/>
            <w:noProof/>
          </w:rPr>
          <w:t>Jezik</w:t>
        </w:r>
        <w:r>
          <w:rPr>
            <w:noProof/>
            <w:webHidden/>
          </w:rPr>
          <w:tab/>
        </w:r>
        <w:r>
          <w:rPr>
            <w:noProof/>
            <w:webHidden/>
          </w:rPr>
          <w:fldChar w:fldCharType="begin"/>
        </w:r>
        <w:r>
          <w:rPr>
            <w:noProof/>
            <w:webHidden/>
          </w:rPr>
          <w:instrText xml:space="preserve"> PAGEREF _Toc192764687 \h </w:instrText>
        </w:r>
        <w:r>
          <w:rPr>
            <w:noProof/>
            <w:webHidden/>
          </w:rPr>
        </w:r>
        <w:r>
          <w:rPr>
            <w:noProof/>
            <w:webHidden/>
          </w:rPr>
          <w:fldChar w:fldCharType="separate"/>
        </w:r>
        <w:r w:rsidR="003B2327">
          <w:rPr>
            <w:noProof/>
            <w:webHidden/>
          </w:rPr>
          <w:t>17</w:t>
        </w:r>
        <w:r>
          <w:rPr>
            <w:noProof/>
            <w:webHidden/>
          </w:rPr>
          <w:fldChar w:fldCharType="end"/>
        </w:r>
      </w:hyperlink>
    </w:p>
    <w:p w14:paraId="5B359B9D" w14:textId="3C6C1F3D"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8" w:history="1">
        <w:r w:rsidRPr="003D066C">
          <w:rPr>
            <w:rStyle w:val="Hyperlink"/>
            <w:noProof/>
          </w:rPr>
          <w:t>4.1.3</w:t>
        </w:r>
        <w:r>
          <w:rPr>
            <w:rFonts w:asciiTheme="minorHAnsi" w:eastAsiaTheme="minorEastAsia" w:hAnsiTheme="minorHAnsi" w:cstheme="minorBidi"/>
            <w:noProof/>
            <w:kern w:val="2"/>
            <w:sz w:val="24"/>
            <w:lang w:eastAsia="sl-SI"/>
            <w14:ligatures w14:val="standardContextual"/>
          </w:rPr>
          <w:tab/>
        </w:r>
        <w:r w:rsidRPr="003D066C">
          <w:rPr>
            <w:rStyle w:val="Hyperlink"/>
            <w:noProof/>
          </w:rPr>
          <w:t>Označevanje</w:t>
        </w:r>
        <w:r>
          <w:rPr>
            <w:noProof/>
            <w:webHidden/>
          </w:rPr>
          <w:tab/>
        </w:r>
        <w:r>
          <w:rPr>
            <w:noProof/>
            <w:webHidden/>
          </w:rPr>
          <w:fldChar w:fldCharType="begin"/>
        </w:r>
        <w:r>
          <w:rPr>
            <w:noProof/>
            <w:webHidden/>
          </w:rPr>
          <w:instrText xml:space="preserve"> PAGEREF _Toc192764688 \h </w:instrText>
        </w:r>
        <w:r>
          <w:rPr>
            <w:noProof/>
            <w:webHidden/>
          </w:rPr>
        </w:r>
        <w:r>
          <w:rPr>
            <w:noProof/>
            <w:webHidden/>
          </w:rPr>
          <w:fldChar w:fldCharType="separate"/>
        </w:r>
        <w:r w:rsidR="003B2327">
          <w:rPr>
            <w:noProof/>
            <w:webHidden/>
          </w:rPr>
          <w:t>17</w:t>
        </w:r>
        <w:r>
          <w:rPr>
            <w:noProof/>
            <w:webHidden/>
          </w:rPr>
          <w:fldChar w:fldCharType="end"/>
        </w:r>
      </w:hyperlink>
    </w:p>
    <w:p w14:paraId="329FACA7" w14:textId="0453871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89" w:history="1">
        <w:r w:rsidRPr="003D066C">
          <w:rPr>
            <w:rStyle w:val="Hyperlink"/>
            <w:noProof/>
          </w:rPr>
          <w:t>4.1.4</w:t>
        </w:r>
        <w:r>
          <w:rPr>
            <w:rFonts w:asciiTheme="minorHAnsi" w:eastAsiaTheme="minorEastAsia" w:hAnsiTheme="minorHAnsi" w:cstheme="minorBidi"/>
            <w:noProof/>
            <w:kern w:val="2"/>
            <w:sz w:val="24"/>
            <w:lang w:eastAsia="sl-SI"/>
            <w14:ligatures w14:val="standardContextual"/>
          </w:rPr>
          <w:tab/>
        </w:r>
        <w:r w:rsidRPr="003D066C">
          <w:rPr>
            <w:rStyle w:val="Hyperlink"/>
            <w:noProof/>
          </w:rPr>
          <w:t>Vsebina ponudbe</w:t>
        </w:r>
        <w:r>
          <w:rPr>
            <w:noProof/>
            <w:webHidden/>
          </w:rPr>
          <w:tab/>
        </w:r>
        <w:r>
          <w:rPr>
            <w:noProof/>
            <w:webHidden/>
          </w:rPr>
          <w:fldChar w:fldCharType="begin"/>
        </w:r>
        <w:r>
          <w:rPr>
            <w:noProof/>
            <w:webHidden/>
          </w:rPr>
          <w:instrText xml:space="preserve"> PAGEREF _Toc192764689 \h </w:instrText>
        </w:r>
        <w:r>
          <w:rPr>
            <w:noProof/>
            <w:webHidden/>
          </w:rPr>
        </w:r>
        <w:r>
          <w:rPr>
            <w:noProof/>
            <w:webHidden/>
          </w:rPr>
          <w:fldChar w:fldCharType="separate"/>
        </w:r>
        <w:r w:rsidR="003B2327">
          <w:rPr>
            <w:noProof/>
            <w:webHidden/>
          </w:rPr>
          <w:t>18</w:t>
        </w:r>
        <w:r>
          <w:rPr>
            <w:noProof/>
            <w:webHidden/>
          </w:rPr>
          <w:fldChar w:fldCharType="end"/>
        </w:r>
      </w:hyperlink>
    </w:p>
    <w:p w14:paraId="32AF5B9C" w14:textId="3F3D1FF2"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0" w:history="1">
        <w:r w:rsidRPr="003D066C">
          <w:rPr>
            <w:rStyle w:val="Hyperlink"/>
            <w:noProof/>
          </w:rPr>
          <w:t>4.1.5</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Podizvajalci</w:t>
        </w:r>
        <w:r>
          <w:rPr>
            <w:noProof/>
            <w:webHidden/>
          </w:rPr>
          <w:tab/>
        </w:r>
        <w:r>
          <w:rPr>
            <w:noProof/>
            <w:webHidden/>
          </w:rPr>
          <w:fldChar w:fldCharType="begin"/>
        </w:r>
        <w:r>
          <w:rPr>
            <w:noProof/>
            <w:webHidden/>
          </w:rPr>
          <w:instrText xml:space="preserve"> PAGEREF _Toc192764690 \h </w:instrText>
        </w:r>
        <w:r>
          <w:rPr>
            <w:noProof/>
            <w:webHidden/>
          </w:rPr>
        </w:r>
        <w:r>
          <w:rPr>
            <w:noProof/>
            <w:webHidden/>
          </w:rPr>
          <w:fldChar w:fldCharType="separate"/>
        </w:r>
        <w:r w:rsidR="003B2327">
          <w:rPr>
            <w:noProof/>
            <w:webHidden/>
          </w:rPr>
          <w:t>18</w:t>
        </w:r>
        <w:r>
          <w:rPr>
            <w:noProof/>
            <w:webHidden/>
          </w:rPr>
          <w:fldChar w:fldCharType="end"/>
        </w:r>
      </w:hyperlink>
    </w:p>
    <w:p w14:paraId="0C5A3A74" w14:textId="18AC6282"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1" w:history="1">
        <w:r w:rsidRPr="003D066C">
          <w:rPr>
            <w:rStyle w:val="Hyperlink"/>
            <w:noProof/>
          </w:rPr>
          <w:t>4.1.6</w:t>
        </w:r>
        <w:r>
          <w:rPr>
            <w:rFonts w:asciiTheme="minorHAnsi" w:eastAsiaTheme="minorEastAsia" w:hAnsiTheme="minorHAnsi" w:cstheme="minorBidi"/>
            <w:noProof/>
            <w:kern w:val="2"/>
            <w:sz w:val="24"/>
            <w:lang w:eastAsia="sl-SI"/>
            <w14:ligatures w14:val="standardContextual"/>
          </w:rPr>
          <w:tab/>
        </w:r>
        <w:r w:rsidRPr="003D066C">
          <w:rPr>
            <w:rStyle w:val="Hyperlink"/>
            <w:noProof/>
          </w:rPr>
          <w:t>Skupna ponudba</w:t>
        </w:r>
        <w:r>
          <w:rPr>
            <w:noProof/>
            <w:webHidden/>
          </w:rPr>
          <w:tab/>
        </w:r>
        <w:r>
          <w:rPr>
            <w:noProof/>
            <w:webHidden/>
          </w:rPr>
          <w:fldChar w:fldCharType="begin"/>
        </w:r>
        <w:r>
          <w:rPr>
            <w:noProof/>
            <w:webHidden/>
          </w:rPr>
          <w:instrText xml:space="preserve"> PAGEREF _Toc192764691 \h </w:instrText>
        </w:r>
        <w:r>
          <w:rPr>
            <w:noProof/>
            <w:webHidden/>
          </w:rPr>
        </w:r>
        <w:r>
          <w:rPr>
            <w:noProof/>
            <w:webHidden/>
          </w:rPr>
          <w:fldChar w:fldCharType="separate"/>
        </w:r>
        <w:r w:rsidR="003B2327">
          <w:rPr>
            <w:noProof/>
            <w:webHidden/>
          </w:rPr>
          <w:t>18</w:t>
        </w:r>
        <w:r>
          <w:rPr>
            <w:noProof/>
            <w:webHidden/>
          </w:rPr>
          <w:fldChar w:fldCharType="end"/>
        </w:r>
      </w:hyperlink>
    </w:p>
    <w:p w14:paraId="7C813241" w14:textId="1BC67629"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2" w:history="1">
        <w:r w:rsidRPr="003D066C">
          <w:rPr>
            <w:rStyle w:val="Hyperlink"/>
            <w:noProof/>
          </w:rPr>
          <w:t>4.1.7</w:t>
        </w:r>
        <w:r>
          <w:rPr>
            <w:rFonts w:asciiTheme="minorHAnsi" w:eastAsiaTheme="minorEastAsia" w:hAnsiTheme="minorHAnsi" w:cstheme="minorBidi"/>
            <w:noProof/>
            <w:kern w:val="2"/>
            <w:sz w:val="24"/>
            <w:lang w:eastAsia="sl-SI"/>
            <w14:ligatures w14:val="standardContextual"/>
          </w:rPr>
          <w:tab/>
        </w:r>
        <w:r w:rsidRPr="003D066C">
          <w:rPr>
            <w:rStyle w:val="Hyperlink"/>
            <w:noProof/>
          </w:rPr>
          <w:t>Alternativne ponudbe in variante ponudbe</w:t>
        </w:r>
        <w:r>
          <w:rPr>
            <w:noProof/>
            <w:webHidden/>
          </w:rPr>
          <w:tab/>
        </w:r>
        <w:r>
          <w:rPr>
            <w:noProof/>
            <w:webHidden/>
          </w:rPr>
          <w:fldChar w:fldCharType="begin"/>
        </w:r>
        <w:r>
          <w:rPr>
            <w:noProof/>
            <w:webHidden/>
          </w:rPr>
          <w:instrText xml:space="preserve"> PAGEREF _Toc192764692 \h </w:instrText>
        </w:r>
        <w:r>
          <w:rPr>
            <w:noProof/>
            <w:webHidden/>
          </w:rPr>
        </w:r>
        <w:r>
          <w:rPr>
            <w:noProof/>
            <w:webHidden/>
          </w:rPr>
          <w:fldChar w:fldCharType="separate"/>
        </w:r>
        <w:r w:rsidR="003B2327">
          <w:rPr>
            <w:noProof/>
            <w:webHidden/>
          </w:rPr>
          <w:t>18</w:t>
        </w:r>
        <w:r>
          <w:rPr>
            <w:noProof/>
            <w:webHidden/>
          </w:rPr>
          <w:fldChar w:fldCharType="end"/>
        </w:r>
      </w:hyperlink>
    </w:p>
    <w:p w14:paraId="0371D7B6" w14:textId="21DF9A3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3" w:history="1">
        <w:r w:rsidRPr="003D066C">
          <w:rPr>
            <w:rStyle w:val="Hyperlink"/>
            <w:noProof/>
          </w:rPr>
          <w:t>4.1.8</w:t>
        </w:r>
        <w:r>
          <w:rPr>
            <w:rFonts w:asciiTheme="minorHAnsi" w:eastAsiaTheme="minorEastAsia" w:hAnsiTheme="minorHAnsi" w:cstheme="minorBidi"/>
            <w:noProof/>
            <w:kern w:val="2"/>
            <w:sz w:val="24"/>
            <w:lang w:eastAsia="sl-SI"/>
            <w14:ligatures w14:val="standardContextual"/>
          </w:rPr>
          <w:tab/>
        </w:r>
        <w:r w:rsidRPr="003D066C">
          <w:rPr>
            <w:rStyle w:val="Hyperlink"/>
            <w:noProof/>
          </w:rPr>
          <w:t>Oblika ponudbe</w:t>
        </w:r>
        <w:r>
          <w:rPr>
            <w:noProof/>
            <w:webHidden/>
          </w:rPr>
          <w:tab/>
        </w:r>
        <w:r>
          <w:rPr>
            <w:noProof/>
            <w:webHidden/>
          </w:rPr>
          <w:fldChar w:fldCharType="begin"/>
        </w:r>
        <w:r>
          <w:rPr>
            <w:noProof/>
            <w:webHidden/>
          </w:rPr>
          <w:instrText xml:space="preserve"> PAGEREF _Toc192764693 \h </w:instrText>
        </w:r>
        <w:r>
          <w:rPr>
            <w:noProof/>
            <w:webHidden/>
          </w:rPr>
        </w:r>
        <w:r>
          <w:rPr>
            <w:noProof/>
            <w:webHidden/>
          </w:rPr>
          <w:fldChar w:fldCharType="separate"/>
        </w:r>
        <w:r w:rsidR="003B2327">
          <w:rPr>
            <w:noProof/>
            <w:webHidden/>
          </w:rPr>
          <w:t>18</w:t>
        </w:r>
        <w:r>
          <w:rPr>
            <w:noProof/>
            <w:webHidden/>
          </w:rPr>
          <w:fldChar w:fldCharType="end"/>
        </w:r>
      </w:hyperlink>
    </w:p>
    <w:p w14:paraId="416D0A67" w14:textId="6C4275D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4" w:history="1">
        <w:r w:rsidRPr="003D066C">
          <w:rPr>
            <w:rStyle w:val="Hyperlink"/>
            <w:noProof/>
          </w:rPr>
          <w:t>4.1.9</w:t>
        </w:r>
        <w:r>
          <w:rPr>
            <w:rFonts w:asciiTheme="minorHAnsi" w:eastAsiaTheme="minorEastAsia" w:hAnsiTheme="minorHAnsi" w:cstheme="minorBidi"/>
            <w:noProof/>
            <w:kern w:val="2"/>
            <w:sz w:val="24"/>
            <w:lang w:eastAsia="sl-SI"/>
            <w14:ligatures w14:val="standardContextual"/>
          </w:rPr>
          <w:tab/>
        </w:r>
        <w:r w:rsidRPr="003D066C">
          <w:rPr>
            <w:rStyle w:val="Hyperlink"/>
            <w:noProof/>
          </w:rPr>
          <w:t>Veljavnost ponudb</w:t>
        </w:r>
        <w:r>
          <w:rPr>
            <w:noProof/>
            <w:webHidden/>
          </w:rPr>
          <w:tab/>
        </w:r>
        <w:r>
          <w:rPr>
            <w:noProof/>
            <w:webHidden/>
          </w:rPr>
          <w:fldChar w:fldCharType="begin"/>
        </w:r>
        <w:r>
          <w:rPr>
            <w:noProof/>
            <w:webHidden/>
          </w:rPr>
          <w:instrText xml:space="preserve"> PAGEREF _Toc192764694 \h </w:instrText>
        </w:r>
        <w:r>
          <w:rPr>
            <w:noProof/>
            <w:webHidden/>
          </w:rPr>
        </w:r>
        <w:r>
          <w:rPr>
            <w:noProof/>
            <w:webHidden/>
          </w:rPr>
          <w:fldChar w:fldCharType="separate"/>
        </w:r>
        <w:r w:rsidR="003B2327">
          <w:rPr>
            <w:noProof/>
            <w:webHidden/>
          </w:rPr>
          <w:t>19</w:t>
        </w:r>
        <w:r>
          <w:rPr>
            <w:noProof/>
            <w:webHidden/>
          </w:rPr>
          <w:fldChar w:fldCharType="end"/>
        </w:r>
      </w:hyperlink>
    </w:p>
    <w:p w14:paraId="0F34EE7B" w14:textId="6926537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695" w:history="1">
        <w:r w:rsidRPr="003D066C">
          <w:rPr>
            <w:rStyle w:val="Hyperlink"/>
          </w:rPr>
          <w:t>4.2</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Dokumenti v ponudbeni dokumentaciji</w:t>
        </w:r>
        <w:r>
          <w:rPr>
            <w:webHidden/>
          </w:rPr>
          <w:tab/>
        </w:r>
        <w:r>
          <w:rPr>
            <w:webHidden/>
          </w:rPr>
          <w:fldChar w:fldCharType="begin"/>
        </w:r>
        <w:r>
          <w:rPr>
            <w:webHidden/>
          </w:rPr>
          <w:instrText xml:space="preserve"> PAGEREF _Toc192764695 \h </w:instrText>
        </w:r>
        <w:r>
          <w:rPr>
            <w:webHidden/>
          </w:rPr>
        </w:r>
        <w:r>
          <w:rPr>
            <w:webHidden/>
          </w:rPr>
          <w:fldChar w:fldCharType="separate"/>
        </w:r>
        <w:r w:rsidR="003B2327">
          <w:rPr>
            <w:webHidden/>
          </w:rPr>
          <w:t>19</w:t>
        </w:r>
        <w:r>
          <w:rPr>
            <w:webHidden/>
          </w:rPr>
          <w:fldChar w:fldCharType="end"/>
        </w:r>
      </w:hyperlink>
    </w:p>
    <w:p w14:paraId="7CADAF16" w14:textId="072BB9A0"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6" w:history="1">
        <w:r w:rsidRPr="003D066C">
          <w:rPr>
            <w:rStyle w:val="Hyperlink"/>
            <w:noProof/>
          </w:rPr>
          <w:t>4.2.1</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Podatki o ponudniku oz. podizvajalcu oz. partnerju in Izjava o podizvajalcih in seznam podizvajalcev</w:t>
        </w:r>
        <w:r>
          <w:rPr>
            <w:noProof/>
            <w:webHidden/>
          </w:rPr>
          <w:tab/>
        </w:r>
        <w:r>
          <w:rPr>
            <w:noProof/>
            <w:webHidden/>
          </w:rPr>
          <w:fldChar w:fldCharType="begin"/>
        </w:r>
        <w:r>
          <w:rPr>
            <w:noProof/>
            <w:webHidden/>
          </w:rPr>
          <w:instrText xml:space="preserve"> PAGEREF _Toc192764696 \h </w:instrText>
        </w:r>
        <w:r>
          <w:rPr>
            <w:noProof/>
            <w:webHidden/>
          </w:rPr>
        </w:r>
        <w:r>
          <w:rPr>
            <w:noProof/>
            <w:webHidden/>
          </w:rPr>
          <w:fldChar w:fldCharType="separate"/>
        </w:r>
        <w:r w:rsidR="003B2327">
          <w:rPr>
            <w:noProof/>
            <w:webHidden/>
          </w:rPr>
          <w:t>19</w:t>
        </w:r>
        <w:r>
          <w:rPr>
            <w:noProof/>
            <w:webHidden/>
          </w:rPr>
          <w:fldChar w:fldCharType="end"/>
        </w:r>
      </w:hyperlink>
    </w:p>
    <w:p w14:paraId="2E22C6FE" w14:textId="5C24073E"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7" w:history="1">
        <w:r w:rsidRPr="003D066C">
          <w:rPr>
            <w:rStyle w:val="Hyperlink"/>
            <w:noProof/>
          </w:rPr>
          <w:t>4.2.2</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Predračun</w:t>
        </w:r>
        <w:r>
          <w:rPr>
            <w:noProof/>
            <w:webHidden/>
          </w:rPr>
          <w:tab/>
        </w:r>
        <w:r>
          <w:rPr>
            <w:noProof/>
            <w:webHidden/>
          </w:rPr>
          <w:fldChar w:fldCharType="begin"/>
        </w:r>
        <w:r>
          <w:rPr>
            <w:noProof/>
            <w:webHidden/>
          </w:rPr>
          <w:instrText xml:space="preserve"> PAGEREF _Toc192764697 \h </w:instrText>
        </w:r>
        <w:r>
          <w:rPr>
            <w:noProof/>
            <w:webHidden/>
          </w:rPr>
        </w:r>
        <w:r>
          <w:rPr>
            <w:noProof/>
            <w:webHidden/>
          </w:rPr>
          <w:fldChar w:fldCharType="separate"/>
        </w:r>
        <w:r w:rsidR="003B2327">
          <w:rPr>
            <w:noProof/>
            <w:webHidden/>
          </w:rPr>
          <w:t>20</w:t>
        </w:r>
        <w:r>
          <w:rPr>
            <w:noProof/>
            <w:webHidden/>
          </w:rPr>
          <w:fldChar w:fldCharType="end"/>
        </w:r>
      </w:hyperlink>
    </w:p>
    <w:p w14:paraId="0738DC9D" w14:textId="0431A65B"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8" w:history="1">
        <w:r w:rsidRPr="003D066C">
          <w:rPr>
            <w:rStyle w:val="Hyperlink"/>
            <w:noProof/>
          </w:rPr>
          <w:t>4.2.3</w:t>
        </w:r>
        <w:r>
          <w:rPr>
            <w:rFonts w:asciiTheme="minorHAnsi" w:eastAsiaTheme="minorEastAsia" w:hAnsiTheme="minorHAnsi" w:cstheme="minorBidi"/>
            <w:noProof/>
            <w:kern w:val="2"/>
            <w:sz w:val="24"/>
            <w:lang w:eastAsia="sl-SI"/>
            <w14:ligatures w14:val="standardContextual"/>
          </w:rPr>
          <w:tab/>
        </w:r>
        <w:r w:rsidRPr="003D066C">
          <w:rPr>
            <w:rStyle w:val="Hyperlink"/>
            <w:noProof/>
          </w:rPr>
          <w:t>Specifikacija mesečne ponudbene cene</w:t>
        </w:r>
        <w:r>
          <w:rPr>
            <w:noProof/>
            <w:webHidden/>
          </w:rPr>
          <w:tab/>
        </w:r>
        <w:r>
          <w:rPr>
            <w:noProof/>
            <w:webHidden/>
          </w:rPr>
          <w:fldChar w:fldCharType="begin"/>
        </w:r>
        <w:r>
          <w:rPr>
            <w:noProof/>
            <w:webHidden/>
          </w:rPr>
          <w:instrText xml:space="preserve"> PAGEREF _Toc192764698 \h </w:instrText>
        </w:r>
        <w:r>
          <w:rPr>
            <w:noProof/>
            <w:webHidden/>
          </w:rPr>
        </w:r>
        <w:r>
          <w:rPr>
            <w:noProof/>
            <w:webHidden/>
          </w:rPr>
          <w:fldChar w:fldCharType="separate"/>
        </w:r>
        <w:r w:rsidR="003B2327">
          <w:rPr>
            <w:noProof/>
            <w:webHidden/>
          </w:rPr>
          <w:t>21</w:t>
        </w:r>
        <w:r>
          <w:rPr>
            <w:noProof/>
            <w:webHidden/>
          </w:rPr>
          <w:fldChar w:fldCharType="end"/>
        </w:r>
      </w:hyperlink>
    </w:p>
    <w:p w14:paraId="2B741A73" w14:textId="4153F095"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699" w:history="1">
        <w:r w:rsidRPr="003D066C">
          <w:rPr>
            <w:rStyle w:val="Hyperlink"/>
            <w:noProof/>
          </w:rPr>
          <w:t>4.2.4</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sprejemu pogojev javnega naročila</w:t>
        </w:r>
        <w:r>
          <w:rPr>
            <w:noProof/>
            <w:webHidden/>
          </w:rPr>
          <w:tab/>
        </w:r>
        <w:r>
          <w:rPr>
            <w:noProof/>
            <w:webHidden/>
          </w:rPr>
          <w:fldChar w:fldCharType="begin"/>
        </w:r>
        <w:r>
          <w:rPr>
            <w:noProof/>
            <w:webHidden/>
          </w:rPr>
          <w:instrText xml:space="preserve"> PAGEREF _Toc192764699 \h </w:instrText>
        </w:r>
        <w:r>
          <w:rPr>
            <w:noProof/>
            <w:webHidden/>
          </w:rPr>
        </w:r>
        <w:r>
          <w:rPr>
            <w:noProof/>
            <w:webHidden/>
          </w:rPr>
          <w:fldChar w:fldCharType="separate"/>
        </w:r>
        <w:r w:rsidR="003B2327">
          <w:rPr>
            <w:noProof/>
            <w:webHidden/>
          </w:rPr>
          <w:t>21</w:t>
        </w:r>
        <w:r>
          <w:rPr>
            <w:noProof/>
            <w:webHidden/>
          </w:rPr>
          <w:fldChar w:fldCharType="end"/>
        </w:r>
      </w:hyperlink>
    </w:p>
    <w:p w14:paraId="20277616" w14:textId="6753412F"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0" w:history="1">
        <w:r w:rsidRPr="003D066C">
          <w:rPr>
            <w:rStyle w:val="Hyperlink"/>
            <w:noProof/>
          </w:rPr>
          <w:t>4.2.5</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zagotavljanju varovanja podatkov in prostorov</w:t>
        </w:r>
        <w:r>
          <w:rPr>
            <w:noProof/>
            <w:webHidden/>
          </w:rPr>
          <w:tab/>
        </w:r>
        <w:r>
          <w:rPr>
            <w:noProof/>
            <w:webHidden/>
          </w:rPr>
          <w:fldChar w:fldCharType="begin"/>
        </w:r>
        <w:r>
          <w:rPr>
            <w:noProof/>
            <w:webHidden/>
          </w:rPr>
          <w:instrText xml:space="preserve"> PAGEREF _Toc192764700 \h </w:instrText>
        </w:r>
        <w:r>
          <w:rPr>
            <w:noProof/>
            <w:webHidden/>
          </w:rPr>
        </w:r>
        <w:r>
          <w:rPr>
            <w:noProof/>
            <w:webHidden/>
          </w:rPr>
          <w:fldChar w:fldCharType="separate"/>
        </w:r>
        <w:r w:rsidR="003B2327">
          <w:rPr>
            <w:noProof/>
            <w:webHidden/>
          </w:rPr>
          <w:t>21</w:t>
        </w:r>
        <w:r>
          <w:rPr>
            <w:noProof/>
            <w:webHidden/>
          </w:rPr>
          <w:fldChar w:fldCharType="end"/>
        </w:r>
      </w:hyperlink>
    </w:p>
    <w:p w14:paraId="24E9E856" w14:textId="0B006BB3"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1" w:history="1">
        <w:r w:rsidRPr="003D066C">
          <w:rPr>
            <w:rStyle w:val="Hyperlink"/>
            <w:noProof/>
          </w:rPr>
          <w:t>4.2.6</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razpolaganju z ustreznimi tehničnimi in kadrovskimi kapacitetami</w:t>
        </w:r>
        <w:r>
          <w:rPr>
            <w:noProof/>
            <w:webHidden/>
          </w:rPr>
          <w:tab/>
        </w:r>
        <w:r>
          <w:rPr>
            <w:noProof/>
            <w:webHidden/>
          </w:rPr>
          <w:fldChar w:fldCharType="begin"/>
        </w:r>
        <w:r>
          <w:rPr>
            <w:noProof/>
            <w:webHidden/>
          </w:rPr>
          <w:instrText xml:space="preserve"> PAGEREF _Toc192764701 \h </w:instrText>
        </w:r>
        <w:r>
          <w:rPr>
            <w:noProof/>
            <w:webHidden/>
          </w:rPr>
        </w:r>
        <w:r>
          <w:rPr>
            <w:noProof/>
            <w:webHidden/>
          </w:rPr>
          <w:fldChar w:fldCharType="separate"/>
        </w:r>
        <w:r w:rsidR="003B2327">
          <w:rPr>
            <w:noProof/>
            <w:webHidden/>
          </w:rPr>
          <w:t>21</w:t>
        </w:r>
        <w:r>
          <w:rPr>
            <w:noProof/>
            <w:webHidden/>
          </w:rPr>
          <w:fldChar w:fldCharType="end"/>
        </w:r>
      </w:hyperlink>
    </w:p>
    <w:p w14:paraId="3C82E384" w14:textId="41ADC3A1"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2" w:history="1">
        <w:r w:rsidRPr="003D066C">
          <w:rPr>
            <w:rStyle w:val="Hyperlink"/>
            <w:noProof/>
          </w:rPr>
          <w:t>4.2.7</w:t>
        </w:r>
        <w:r>
          <w:rPr>
            <w:rFonts w:asciiTheme="minorHAnsi" w:eastAsiaTheme="minorEastAsia" w:hAnsiTheme="minorHAnsi" w:cstheme="minorBidi"/>
            <w:noProof/>
            <w:kern w:val="2"/>
            <w:sz w:val="24"/>
            <w:lang w:eastAsia="sl-SI"/>
            <w14:ligatures w14:val="standardContextual"/>
          </w:rPr>
          <w:tab/>
        </w:r>
        <w:r w:rsidRPr="003D066C">
          <w:rPr>
            <w:rStyle w:val="Hyperlink"/>
            <w:noProof/>
          </w:rPr>
          <w:t>Referenca ponudnika</w:t>
        </w:r>
        <w:r>
          <w:rPr>
            <w:noProof/>
            <w:webHidden/>
          </w:rPr>
          <w:tab/>
        </w:r>
        <w:r>
          <w:rPr>
            <w:noProof/>
            <w:webHidden/>
          </w:rPr>
          <w:fldChar w:fldCharType="begin"/>
        </w:r>
        <w:r>
          <w:rPr>
            <w:noProof/>
            <w:webHidden/>
          </w:rPr>
          <w:instrText xml:space="preserve"> PAGEREF _Toc192764702 \h </w:instrText>
        </w:r>
        <w:r>
          <w:rPr>
            <w:noProof/>
            <w:webHidden/>
          </w:rPr>
        </w:r>
        <w:r>
          <w:rPr>
            <w:noProof/>
            <w:webHidden/>
          </w:rPr>
          <w:fldChar w:fldCharType="separate"/>
        </w:r>
        <w:r w:rsidR="003B2327">
          <w:rPr>
            <w:noProof/>
            <w:webHidden/>
          </w:rPr>
          <w:t>21</w:t>
        </w:r>
        <w:r>
          <w:rPr>
            <w:noProof/>
            <w:webHidden/>
          </w:rPr>
          <w:fldChar w:fldCharType="end"/>
        </w:r>
      </w:hyperlink>
    </w:p>
    <w:p w14:paraId="045F023E" w14:textId="06523CB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3" w:history="1">
        <w:r w:rsidRPr="003D066C">
          <w:rPr>
            <w:rStyle w:val="Hyperlink"/>
            <w:noProof/>
          </w:rPr>
          <w:t>4.2.8</w:t>
        </w:r>
        <w:r>
          <w:rPr>
            <w:rFonts w:asciiTheme="minorHAnsi" w:eastAsiaTheme="minorEastAsia" w:hAnsiTheme="minorHAnsi" w:cstheme="minorBidi"/>
            <w:noProof/>
            <w:kern w:val="2"/>
            <w:sz w:val="24"/>
            <w:lang w:eastAsia="sl-SI"/>
            <w14:ligatures w14:val="standardContextual"/>
          </w:rPr>
          <w:tab/>
        </w:r>
        <w:r w:rsidRPr="003D066C">
          <w:rPr>
            <w:rStyle w:val="Hyperlink"/>
            <w:noProof/>
          </w:rPr>
          <w:t>Seznam čistil in higienskih papirnatih proizvodov, dokazila in izjava o izpolnjevanju okoljskih zahtev</w:t>
        </w:r>
        <w:r>
          <w:rPr>
            <w:noProof/>
            <w:webHidden/>
          </w:rPr>
          <w:tab/>
        </w:r>
        <w:r>
          <w:rPr>
            <w:noProof/>
            <w:webHidden/>
          </w:rPr>
          <w:fldChar w:fldCharType="begin"/>
        </w:r>
        <w:r>
          <w:rPr>
            <w:noProof/>
            <w:webHidden/>
          </w:rPr>
          <w:instrText xml:space="preserve"> PAGEREF _Toc192764703 \h </w:instrText>
        </w:r>
        <w:r>
          <w:rPr>
            <w:noProof/>
            <w:webHidden/>
          </w:rPr>
        </w:r>
        <w:r>
          <w:rPr>
            <w:noProof/>
            <w:webHidden/>
          </w:rPr>
          <w:fldChar w:fldCharType="separate"/>
        </w:r>
        <w:r w:rsidR="003B2327">
          <w:rPr>
            <w:noProof/>
            <w:webHidden/>
          </w:rPr>
          <w:t>22</w:t>
        </w:r>
        <w:r>
          <w:rPr>
            <w:noProof/>
            <w:webHidden/>
          </w:rPr>
          <w:fldChar w:fldCharType="end"/>
        </w:r>
      </w:hyperlink>
    </w:p>
    <w:p w14:paraId="4BE5BC58" w14:textId="68DDF19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4" w:history="1">
        <w:r w:rsidRPr="003D066C">
          <w:rPr>
            <w:rStyle w:val="Hyperlink"/>
            <w:noProof/>
          </w:rPr>
          <w:t>4.2.9</w:t>
        </w:r>
        <w:r>
          <w:rPr>
            <w:rFonts w:asciiTheme="minorHAnsi" w:eastAsiaTheme="minorEastAsia" w:hAnsiTheme="minorHAnsi" w:cstheme="minorBidi"/>
            <w:noProof/>
            <w:kern w:val="2"/>
            <w:sz w:val="24"/>
            <w:lang w:eastAsia="sl-SI"/>
            <w14:ligatures w14:val="standardContextual"/>
          </w:rPr>
          <w:tab/>
        </w:r>
        <w:r w:rsidRPr="003D066C">
          <w:rPr>
            <w:rStyle w:val="Hyperlink"/>
            <w:noProof/>
          </w:rPr>
          <w:t>Certifikat sistema okoljskega ravnanja</w:t>
        </w:r>
        <w:r>
          <w:rPr>
            <w:noProof/>
            <w:webHidden/>
          </w:rPr>
          <w:tab/>
        </w:r>
        <w:r>
          <w:rPr>
            <w:noProof/>
            <w:webHidden/>
          </w:rPr>
          <w:fldChar w:fldCharType="begin"/>
        </w:r>
        <w:r>
          <w:rPr>
            <w:noProof/>
            <w:webHidden/>
          </w:rPr>
          <w:instrText xml:space="preserve"> PAGEREF _Toc192764704 \h </w:instrText>
        </w:r>
        <w:r>
          <w:rPr>
            <w:noProof/>
            <w:webHidden/>
          </w:rPr>
        </w:r>
        <w:r>
          <w:rPr>
            <w:noProof/>
            <w:webHidden/>
          </w:rPr>
          <w:fldChar w:fldCharType="separate"/>
        </w:r>
        <w:r w:rsidR="003B2327">
          <w:rPr>
            <w:noProof/>
            <w:webHidden/>
          </w:rPr>
          <w:t>22</w:t>
        </w:r>
        <w:r>
          <w:rPr>
            <w:noProof/>
            <w:webHidden/>
          </w:rPr>
          <w:fldChar w:fldCharType="end"/>
        </w:r>
      </w:hyperlink>
    </w:p>
    <w:p w14:paraId="4777622C" w14:textId="75C534BB"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5" w:history="1">
        <w:r w:rsidRPr="003D066C">
          <w:rPr>
            <w:rStyle w:val="Hyperlink"/>
            <w:noProof/>
          </w:rPr>
          <w:t>4.2.10</w:t>
        </w:r>
        <w:r>
          <w:rPr>
            <w:rFonts w:asciiTheme="minorHAnsi" w:eastAsiaTheme="minorEastAsia" w:hAnsiTheme="minorHAnsi" w:cstheme="minorBidi"/>
            <w:noProof/>
            <w:kern w:val="2"/>
            <w:sz w:val="24"/>
            <w:lang w:eastAsia="sl-SI"/>
            <w14:ligatures w14:val="standardContextual"/>
          </w:rPr>
          <w:tab/>
        </w:r>
        <w:r w:rsidRPr="003D066C">
          <w:rPr>
            <w:rStyle w:val="Hyperlink"/>
            <w:noProof/>
          </w:rPr>
          <w:t>Vzorec pogodbe</w:t>
        </w:r>
        <w:r>
          <w:rPr>
            <w:noProof/>
            <w:webHidden/>
          </w:rPr>
          <w:tab/>
        </w:r>
        <w:r>
          <w:rPr>
            <w:noProof/>
            <w:webHidden/>
          </w:rPr>
          <w:fldChar w:fldCharType="begin"/>
        </w:r>
        <w:r>
          <w:rPr>
            <w:noProof/>
            <w:webHidden/>
          </w:rPr>
          <w:instrText xml:space="preserve"> PAGEREF _Toc192764705 \h </w:instrText>
        </w:r>
        <w:r>
          <w:rPr>
            <w:noProof/>
            <w:webHidden/>
          </w:rPr>
        </w:r>
        <w:r>
          <w:rPr>
            <w:noProof/>
            <w:webHidden/>
          </w:rPr>
          <w:fldChar w:fldCharType="separate"/>
        </w:r>
        <w:r w:rsidR="003B2327">
          <w:rPr>
            <w:noProof/>
            <w:webHidden/>
          </w:rPr>
          <w:t>22</w:t>
        </w:r>
        <w:r>
          <w:rPr>
            <w:noProof/>
            <w:webHidden/>
          </w:rPr>
          <w:fldChar w:fldCharType="end"/>
        </w:r>
      </w:hyperlink>
    </w:p>
    <w:p w14:paraId="49FE0288" w14:textId="4AB19D1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6" w:history="1">
        <w:r w:rsidRPr="003D066C">
          <w:rPr>
            <w:rStyle w:val="Hyperlink"/>
            <w:noProof/>
          </w:rPr>
          <w:t>4.2.11</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_Toc192764706 \h </w:instrText>
        </w:r>
        <w:r>
          <w:rPr>
            <w:noProof/>
            <w:webHidden/>
          </w:rPr>
        </w:r>
        <w:r>
          <w:rPr>
            <w:noProof/>
            <w:webHidden/>
          </w:rPr>
          <w:fldChar w:fldCharType="separate"/>
        </w:r>
        <w:r w:rsidR="003B2327">
          <w:rPr>
            <w:noProof/>
            <w:webHidden/>
          </w:rPr>
          <w:t>22</w:t>
        </w:r>
        <w:r>
          <w:rPr>
            <w:noProof/>
            <w:webHidden/>
          </w:rPr>
          <w:fldChar w:fldCharType="end"/>
        </w:r>
      </w:hyperlink>
    </w:p>
    <w:p w14:paraId="30B3FF5D" w14:textId="0A3EB6D0"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7" w:history="1">
        <w:r w:rsidRPr="003D066C">
          <w:rPr>
            <w:rStyle w:val="Hyperlink"/>
            <w:noProof/>
          </w:rPr>
          <w:t>4.2.12</w:t>
        </w:r>
        <w:r>
          <w:rPr>
            <w:rFonts w:asciiTheme="minorHAnsi" w:eastAsiaTheme="minorEastAsia" w:hAnsiTheme="minorHAnsi" w:cstheme="minorBidi"/>
            <w:noProof/>
            <w:kern w:val="2"/>
            <w:sz w:val="24"/>
            <w:lang w:eastAsia="sl-SI"/>
            <w14:ligatures w14:val="standardContextual"/>
          </w:rPr>
          <w:tab/>
        </w:r>
        <w:r w:rsidRPr="003D066C">
          <w:rPr>
            <w:rStyle w:val="Hyperlink"/>
            <w:noProof/>
          </w:rPr>
          <w:t>Potrdilo o ogledu lokacije</w:t>
        </w:r>
        <w:r>
          <w:rPr>
            <w:noProof/>
            <w:webHidden/>
          </w:rPr>
          <w:tab/>
        </w:r>
        <w:r>
          <w:rPr>
            <w:noProof/>
            <w:webHidden/>
          </w:rPr>
          <w:fldChar w:fldCharType="begin"/>
        </w:r>
        <w:r>
          <w:rPr>
            <w:noProof/>
            <w:webHidden/>
          </w:rPr>
          <w:instrText xml:space="preserve"> PAGEREF _Toc192764707 \h </w:instrText>
        </w:r>
        <w:r>
          <w:rPr>
            <w:noProof/>
            <w:webHidden/>
          </w:rPr>
        </w:r>
        <w:r>
          <w:rPr>
            <w:noProof/>
            <w:webHidden/>
          </w:rPr>
          <w:fldChar w:fldCharType="separate"/>
        </w:r>
        <w:r w:rsidR="003B2327">
          <w:rPr>
            <w:noProof/>
            <w:webHidden/>
          </w:rPr>
          <w:t>22</w:t>
        </w:r>
        <w:r>
          <w:rPr>
            <w:noProof/>
            <w:webHidden/>
          </w:rPr>
          <w:fldChar w:fldCharType="end"/>
        </w:r>
      </w:hyperlink>
    </w:p>
    <w:p w14:paraId="0458521B" w14:textId="09DD6078"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8" w:history="1">
        <w:r w:rsidRPr="003D066C">
          <w:rPr>
            <w:rStyle w:val="Hyperlink"/>
            <w:noProof/>
          </w:rPr>
          <w:t>4.2.13</w:t>
        </w:r>
        <w:r>
          <w:rPr>
            <w:rFonts w:asciiTheme="minorHAnsi" w:eastAsiaTheme="minorEastAsia" w:hAnsiTheme="minorHAnsi" w:cstheme="minorBidi"/>
            <w:noProof/>
            <w:kern w:val="2"/>
            <w:sz w:val="24"/>
            <w:lang w:eastAsia="sl-SI"/>
            <w14:ligatures w14:val="standardContextual"/>
          </w:rPr>
          <w:tab/>
        </w:r>
        <w:r w:rsidRPr="003D066C">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_Toc192764708 \h </w:instrText>
        </w:r>
        <w:r>
          <w:rPr>
            <w:noProof/>
            <w:webHidden/>
          </w:rPr>
        </w:r>
        <w:r>
          <w:rPr>
            <w:noProof/>
            <w:webHidden/>
          </w:rPr>
          <w:fldChar w:fldCharType="separate"/>
        </w:r>
        <w:r w:rsidR="003B2327">
          <w:rPr>
            <w:noProof/>
            <w:webHidden/>
          </w:rPr>
          <w:t>23</w:t>
        </w:r>
        <w:r>
          <w:rPr>
            <w:noProof/>
            <w:webHidden/>
          </w:rPr>
          <w:fldChar w:fldCharType="end"/>
        </w:r>
      </w:hyperlink>
    </w:p>
    <w:p w14:paraId="4B527594" w14:textId="4F4E8AC4"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09" w:history="1">
        <w:r w:rsidRPr="003D066C">
          <w:rPr>
            <w:rStyle w:val="Hyperlink"/>
            <w:noProof/>
          </w:rPr>
          <w:t>4.2.14</w:t>
        </w:r>
        <w:r>
          <w:rPr>
            <w:rFonts w:asciiTheme="minorHAnsi" w:eastAsiaTheme="minorEastAsia" w:hAnsiTheme="minorHAnsi" w:cstheme="minorBidi"/>
            <w:noProof/>
            <w:kern w:val="2"/>
            <w:sz w:val="24"/>
            <w:lang w:eastAsia="sl-SI"/>
            <w14:ligatures w14:val="standardContextual"/>
          </w:rPr>
          <w:tab/>
        </w:r>
        <w:r w:rsidRPr="003D066C">
          <w:rPr>
            <w:rStyle w:val="Hyperlink"/>
            <w:noProof/>
          </w:rPr>
          <w:t>ESPD obrazec</w:t>
        </w:r>
        <w:r>
          <w:rPr>
            <w:noProof/>
            <w:webHidden/>
          </w:rPr>
          <w:tab/>
        </w:r>
        <w:r>
          <w:rPr>
            <w:noProof/>
            <w:webHidden/>
          </w:rPr>
          <w:fldChar w:fldCharType="begin"/>
        </w:r>
        <w:r>
          <w:rPr>
            <w:noProof/>
            <w:webHidden/>
          </w:rPr>
          <w:instrText xml:space="preserve"> PAGEREF _Toc192764709 \h </w:instrText>
        </w:r>
        <w:r>
          <w:rPr>
            <w:noProof/>
            <w:webHidden/>
          </w:rPr>
        </w:r>
        <w:r>
          <w:rPr>
            <w:noProof/>
            <w:webHidden/>
          </w:rPr>
          <w:fldChar w:fldCharType="separate"/>
        </w:r>
        <w:r w:rsidR="003B2327">
          <w:rPr>
            <w:noProof/>
            <w:webHidden/>
          </w:rPr>
          <w:t>23</w:t>
        </w:r>
        <w:r>
          <w:rPr>
            <w:noProof/>
            <w:webHidden/>
          </w:rPr>
          <w:fldChar w:fldCharType="end"/>
        </w:r>
      </w:hyperlink>
    </w:p>
    <w:p w14:paraId="35758934" w14:textId="123193B9"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0" w:history="1">
        <w:r w:rsidRPr="003D066C">
          <w:rPr>
            <w:rStyle w:val="Hyperlink"/>
          </w:rPr>
          <w:t>4.3</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PREVERJANJE SPOSOBNOSTI IN POGOJEV ZA SODELOVANJE</w:t>
        </w:r>
        <w:r>
          <w:rPr>
            <w:webHidden/>
          </w:rPr>
          <w:tab/>
        </w:r>
        <w:r>
          <w:rPr>
            <w:webHidden/>
          </w:rPr>
          <w:fldChar w:fldCharType="begin"/>
        </w:r>
        <w:r>
          <w:rPr>
            <w:webHidden/>
          </w:rPr>
          <w:instrText xml:space="preserve"> PAGEREF _Toc192764710 \h </w:instrText>
        </w:r>
        <w:r>
          <w:rPr>
            <w:webHidden/>
          </w:rPr>
        </w:r>
        <w:r>
          <w:rPr>
            <w:webHidden/>
          </w:rPr>
          <w:fldChar w:fldCharType="separate"/>
        </w:r>
        <w:r w:rsidR="003B2327">
          <w:rPr>
            <w:webHidden/>
          </w:rPr>
          <w:t>24</w:t>
        </w:r>
        <w:r>
          <w:rPr>
            <w:webHidden/>
          </w:rPr>
          <w:fldChar w:fldCharType="end"/>
        </w:r>
      </w:hyperlink>
    </w:p>
    <w:p w14:paraId="791D72F1" w14:textId="7FE67E96"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11" w:history="1">
        <w:r w:rsidRPr="003D066C">
          <w:rPr>
            <w:rStyle w:val="Hyperlink"/>
            <w:noProof/>
          </w:rPr>
          <w:t>4.3.1</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Preverjanje razlogov za izključitev</w:t>
        </w:r>
        <w:r>
          <w:rPr>
            <w:noProof/>
            <w:webHidden/>
          </w:rPr>
          <w:tab/>
        </w:r>
        <w:r>
          <w:rPr>
            <w:noProof/>
            <w:webHidden/>
          </w:rPr>
          <w:fldChar w:fldCharType="begin"/>
        </w:r>
        <w:r>
          <w:rPr>
            <w:noProof/>
            <w:webHidden/>
          </w:rPr>
          <w:instrText xml:space="preserve"> PAGEREF _Toc192764711 \h </w:instrText>
        </w:r>
        <w:r>
          <w:rPr>
            <w:noProof/>
            <w:webHidden/>
          </w:rPr>
        </w:r>
        <w:r>
          <w:rPr>
            <w:noProof/>
            <w:webHidden/>
          </w:rPr>
          <w:fldChar w:fldCharType="separate"/>
        </w:r>
        <w:r w:rsidR="003B2327">
          <w:rPr>
            <w:noProof/>
            <w:webHidden/>
          </w:rPr>
          <w:t>24</w:t>
        </w:r>
        <w:r>
          <w:rPr>
            <w:noProof/>
            <w:webHidden/>
          </w:rPr>
          <w:fldChar w:fldCharType="end"/>
        </w:r>
      </w:hyperlink>
    </w:p>
    <w:p w14:paraId="79CF8CB2" w14:textId="0C28BB67" w:rsidR="00866CB4" w:rsidRDefault="00866CB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2764712" w:history="1">
        <w:r w:rsidRPr="003D066C">
          <w:rPr>
            <w:rStyle w:val="Hyperlink"/>
            <w:noProof/>
          </w:rPr>
          <w:t>4.3.2</w:t>
        </w:r>
        <w:r>
          <w:rPr>
            <w:rFonts w:asciiTheme="minorHAnsi" w:eastAsiaTheme="minorEastAsia" w:hAnsiTheme="minorHAnsi" w:cstheme="minorBidi"/>
            <w:noProof/>
            <w:kern w:val="2"/>
            <w:sz w:val="24"/>
            <w:lang w:eastAsia="sl-SI"/>
            <w14:ligatures w14:val="standardContextual"/>
          </w:rPr>
          <w:tab/>
        </w:r>
        <w:r w:rsidRPr="003D066C">
          <w:rPr>
            <w:rStyle w:val="Hyperlink"/>
            <w:noProof/>
          </w:rPr>
          <w:t>Preverjanje pogojev za sodelovanje</w:t>
        </w:r>
        <w:r>
          <w:rPr>
            <w:noProof/>
            <w:webHidden/>
          </w:rPr>
          <w:tab/>
        </w:r>
        <w:r>
          <w:rPr>
            <w:noProof/>
            <w:webHidden/>
          </w:rPr>
          <w:fldChar w:fldCharType="begin"/>
        </w:r>
        <w:r>
          <w:rPr>
            <w:noProof/>
            <w:webHidden/>
          </w:rPr>
          <w:instrText xml:space="preserve"> PAGEREF _Toc192764712 \h </w:instrText>
        </w:r>
        <w:r>
          <w:rPr>
            <w:noProof/>
            <w:webHidden/>
          </w:rPr>
        </w:r>
        <w:r>
          <w:rPr>
            <w:noProof/>
            <w:webHidden/>
          </w:rPr>
          <w:fldChar w:fldCharType="separate"/>
        </w:r>
        <w:r w:rsidR="003B2327">
          <w:rPr>
            <w:noProof/>
            <w:webHidden/>
          </w:rPr>
          <w:t>24</w:t>
        </w:r>
        <w:r>
          <w:rPr>
            <w:noProof/>
            <w:webHidden/>
          </w:rPr>
          <w:fldChar w:fldCharType="end"/>
        </w:r>
      </w:hyperlink>
    </w:p>
    <w:p w14:paraId="2A558054" w14:textId="1D189572"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713" w:history="1">
        <w:r w:rsidRPr="003D066C">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MERILA ZA IZBIRO NAJUGODNEJŠEGA PONUDNIKA</w:t>
        </w:r>
        <w:r>
          <w:rPr>
            <w:webHidden/>
          </w:rPr>
          <w:tab/>
        </w:r>
        <w:r>
          <w:rPr>
            <w:webHidden/>
          </w:rPr>
          <w:fldChar w:fldCharType="begin"/>
        </w:r>
        <w:r>
          <w:rPr>
            <w:webHidden/>
          </w:rPr>
          <w:instrText xml:space="preserve"> PAGEREF _Toc192764713 \h </w:instrText>
        </w:r>
        <w:r>
          <w:rPr>
            <w:webHidden/>
          </w:rPr>
        </w:r>
        <w:r>
          <w:rPr>
            <w:webHidden/>
          </w:rPr>
          <w:fldChar w:fldCharType="separate"/>
        </w:r>
        <w:r w:rsidR="003B2327">
          <w:rPr>
            <w:webHidden/>
          </w:rPr>
          <w:t>26</w:t>
        </w:r>
        <w:r>
          <w:rPr>
            <w:webHidden/>
          </w:rPr>
          <w:fldChar w:fldCharType="end"/>
        </w:r>
      </w:hyperlink>
    </w:p>
    <w:p w14:paraId="2D28CD24" w14:textId="6AEF18D0"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4" w:history="1">
        <w:r w:rsidRPr="003D066C">
          <w:rPr>
            <w:rStyle w:val="Hyperlink"/>
          </w:rPr>
          <w:t>5.1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Primer dveh ponudb z enakim največjim številom točk pri ocenjevanju</w:t>
        </w:r>
        <w:r>
          <w:rPr>
            <w:webHidden/>
          </w:rPr>
          <w:tab/>
        </w:r>
        <w:r>
          <w:rPr>
            <w:webHidden/>
          </w:rPr>
          <w:fldChar w:fldCharType="begin"/>
        </w:r>
        <w:r>
          <w:rPr>
            <w:webHidden/>
          </w:rPr>
          <w:instrText xml:space="preserve"> PAGEREF _Toc192764714 \h </w:instrText>
        </w:r>
        <w:r>
          <w:rPr>
            <w:webHidden/>
          </w:rPr>
        </w:r>
        <w:r>
          <w:rPr>
            <w:webHidden/>
          </w:rPr>
          <w:fldChar w:fldCharType="separate"/>
        </w:r>
        <w:r w:rsidR="003B2327">
          <w:rPr>
            <w:webHidden/>
          </w:rPr>
          <w:t>27</w:t>
        </w:r>
        <w:r>
          <w:rPr>
            <w:webHidden/>
          </w:rPr>
          <w:fldChar w:fldCharType="end"/>
        </w:r>
      </w:hyperlink>
    </w:p>
    <w:p w14:paraId="1152A184" w14:textId="0164306A"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715" w:history="1">
        <w:r w:rsidRPr="003D066C">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MOŽNOST REVIZIJE</w:t>
        </w:r>
        <w:r>
          <w:rPr>
            <w:webHidden/>
          </w:rPr>
          <w:tab/>
        </w:r>
        <w:r>
          <w:rPr>
            <w:webHidden/>
          </w:rPr>
          <w:fldChar w:fldCharType="begin"/>
        </w:r>
        <w:r>
          <w:rPr>
            <w:webHidden/>
          </w:rPr>
          <w:instrText xml:space="preserve"> PAGEREF _Toc192764715 \h </w:instrText>
        </w:r>
        <w:r>
          <w:rPr>
            <w:webHidden/>
          </w:rPr>
        </w:r>
        <w:r>
          <w:rPr>
            <w:webHidden/>
          </w:rPr>
          <w:fldChar w:fldCharType="separate"/>
        </w:r>
        <w:r w:rsidR="003B2327">
          <w:rPr>
            <w:webHidden/>
          </w:rPr>
          <w:t>27</w:t>
        </w:r>
        <w:r>
          <w:rPr>
            <w:webHidden/>
          </w:rPr>
          <w:fldChar w:fldCharType="end"/>
        </w:r>
      </w:hyperlink>
    </w:p>
    <w:p w14:paraId="2A0B0AB7" w14:textId="4A37E8D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6" w:history="1">
        <w:r w:rsidRPr="003D066C">
          <w:rPr>
            <w:rStyle w:val="Hyperlink"/>
          </w:rPr>
          <w:t>6.1</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Pravna podlaga in roki za vložitev</w:t>
        </w:r>
        <w:r>
          <w:rPr>
            <w:webHidden/>
          </w:rPr>
          <w:tab/>
        </w:r>
        <w:r>
          <w:rPr>
            <w:webHidden/>
          </w:rPr>
          <w:fldChar w:fldCharType="begin"/>
        </w:r>
        <w:r>
          <w:rPr>
            <w:webHidden/>
          </w:rPr>
          <w:instrText xml:space="preserve"> PAGEREF _Toc192764716 \h </w:instrText>
        </w:r>
        <w:r>
          <w:rPr>
            <w:webHidden/>
          </w:rPr>
        </w:r>
        <w:r>
          <w:rPr>
            <w:webHidden/>
          </w:rPr>
          <w:fldChar w:fldCharType="separate"/>
        </w:r>
        <w:r w:rsidR="003B2327">
          <w:rPr>
            <w:webHidden/>
          </w:rPr>
          <w:t>27</w:t>
        </w:r>
        <w:r>
          <w:rPr>
            <w:webHidden/>
          </w:rPr>
          <w:fldChar w:fldCharType="end"/>
        </w:r>
      </w:hyperlink>
    </w:p>
    <w:p w14:paraId="04A6C615" w14:textId="16927D7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7" w:history="1">
        <w:r w:rsidRPr="003D066C">
          <w:rPr>
            <w:rStyle w:val="Hyperlink"/>
          </w:rPr>
          <w:t>6.2</w:t>
        </w:r>
        <w:r>
          <w:rPr>
            <w:rFonts w:asciiTheme="minorHAnsi" w:eastAsiaTheme="minorEastAsia" w:hAnsiTheme="minorHAnsi" w:cstheme="minorBidi"/>
            <w:b w:val="0"/>
            <w:bCs w:val="0"/>
            <w:kern w:val="2"/>
            <w:sz w:val="24"/>
            <w:lang w:eastAsia="sl-SI"/>
            <w14:ligatures w14:val="standardContextual"/>
          </w:rPr>
          <w:tab/>
        </w:r>
        <w:r w:rsidRPr="003D066C">
          <w:rPr>
            <w:rStyle w:val="Hyperlink"/>
          </w:rPr>
          <w:t>Način vložitve revizije</w:t>
        </w:r>
        <w:r>
          <w:rPr>
            <w:webHidden/>
          </w:rPr>
          <w:tab/>
        </w:r>
        <w:r>
          <w:rPr>
            <w:webHidden/>
          </w:rPr>
          <w:fldChar w:fldCharType="begin"/>
        </w:r>
        <w:r>
          <w:rPr>
            <w:webHidden/>
          </w:rPr>
          <w:instrText xml:space="preserve"> PAGEREF _Toc192764717 \h </w:instrText>
        </w:r>
        <w:r>
          <w:rPr>
            <w:webHidden/>
          </w:rPr>
        </w:r>
        <w:r>
          <w:rPr>
            <w:webHidden/>
          </w:rPr>
          <w:fldChar w:fldCharType="separate"/>
        </w:r>
        <w:r w:rsidR="003B2327">
          <w:rPr>
            <w:webHidden/>
          </w:rPr>
          <w:t>27</w:t>
        </w:r>
        <w:r>
          <w:rPr>
            <w:webHidden/>
          </w:rPr>
          <w:fldChar w:fldCharType="end"/>
        </w:r>
      </w:hyperlink>
    </w:p>
    <w:p w14:paraId="0D09BE91" w14:textId="3BDA5B8B" w:rsidR="00866CB4" w:rsidRDefault="00866CB4">
      <w:pPr>
        <w:pStyle w:val="TOC1"/>
        <w:rPr>
          <w:rFonts w:asciiTheme="minorHAnsi" w:eastAsiaTheme="minorEastAsia" w:hAnsiTheme="minorHAnsi" w:cstheme="minorBidi"/>
          <w:b w:val="0"/>
          <w:bCs w:val="0"/>
          <w:kern w:val="2"/>
          <w:sz w:val="24"/>
          <w:szCs w:val="24"/>
          <w:lang w:eastAsia="sl-SI"/>
          <w14:ligatures w14:val="standardContextual"/>
        </w:rPr>
      </w:pPr>
      <w:hyperlink w:anchor="_Toc192764718" w:history="1">
        <w:r w:rsidRPr="003D066C">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3D066C">
          <w:rPr>
            <w:rStyle w:val="Hyperlink"/>
          </w:rPr>
          <w:t>OBRAZCI</w:t>
        </w:r>
        <w:r>
          <w:rPr>
            <w:webHidden/>
          </w:rPr>
          <w:tab/>
        </w:r>
        <w:r>
          <w:rPr>
            <w:webHidden/>
          </w:rPr>
          <w:fldChar w:fldCharType="begin"/>
        </w:r>
        <w:r>
          <w:rPr>
            <w:webHidden/>
          </w:rPr>
          <w:instrText xml:space="preserve"> PAGEREF _Toc192764718 \h </w:instrText>
        </w:r>
        <w:r>
          <w:rPr>
            <w:webHidden/>
          </w:rPr>
        </w:r>
        <w:r>
          <w:rPr>
            <w:webHidden/>
          </w:rPr>
          <w:fldChar w:fldCharType="separate"/>
        </w:r>
        <w:r w:rsidR="003B2327">
          <w:rPr>
            <w:webHidden/>
          </w:rPr>
          <w:t>27</w:t>
        </w:r>
        <w:r>
          <w:rPr>
            <w:webHidden/>
          </w:rPr>
          <w:fldChar w:fldCharType="end"/>
        </w:r>
      </w:hyperlink>
    </w:p>
    <w:p w14:paraId="49E07739" w14:textId="3C35A25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19" w:history="1">
        <w:r w:rsidRPr="003D066C">
          <w:rPr>
            <w:rStyle w:val="Hyperlink"/>
          </w:rPr>
          <w:t>PODATKI O PONUDNIKU OZ. PODIZVAJALCU OZ. PARTNERJU</w:t>
        </w:r>
        <w:r>
          <w:rPr>
            <w:webHidden/>
          </w:rPr>
          <w:tab/>
        </w:r>
        <w:r>
          <w:rPr>
            <w:webHidden/>
          </w:rPr>
          <w:fldChar w:fldCharType="begin"/>
        </w:r>
        <w:r>
          <w:rPr>
            <w:webHidden/>
          </w:rPr>
          <w:instrText xml:space="preserve"> PAGEREF _Toc192764719 \h </w:instrText>
        </w:r>
        <w:r>
          <w:rPr>
            <w:webHidden/>
          </w:rPr>
        </w:r>
        <w:r>
          <w:rPr>
            <w:webHidden/>
          </w:rPr>
          <w:fldChar w:fldCharType="separate"/>
        </w:r>
        <w:r w:rsidR="003B2327">
          <w:rPr>
            <w:webHidden/>
          </w:rPr>
          <w:t>28</w:t>
        </w:r>
        <w:r>
          <w:rPr>
            <w:webHidden/>
          </w:rPr>
          <w:fldChar w:fldCharType="end"/>
        </w:r>
      </w:hyperlink>
    </w:p>
    <w:p w14:paraId="434AA88A" w14:textId="210144DF"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0" w:history="1">
        <w:r w:rsidRPr="003D066C">
          <w:rPr>
            <w:rStyle w:val="Hyperlink"/>
          </w:rPr>
          <w:t>IZJAVA O PODIZVAJALCIH IN SEZNAM PODIZVAJALCEV</w:t>
        </w:r>
        <w:r>
          <w:rPr>
            <w:webHidden/>
          </w:rPr>
          <w:tab/>
        </w:r>
        <w:r>
          <w:rPr>
            <w:webHidden/>
          </w:rPr>
          <w:fldChar w:fldCharType="begin"/>
        </w:r>
        <w:r>
          <w:rPr>
            <w:webHidden/>
          </w:rPr>
          <w:instrText xml:space="preserve"> PAGEREF _Toc192764720 \h </w:instrText>
        </w:r>
        <w:r>
          <w:rPr>
            <w:webHidden/>
          </w:rPr>
        </w:r>
        <w:r>
          <w:rPr>
            <w:webHidden/>
          </w:rPr>
          <w:fldChar w:fldCharType="separate"/>
        </w:r>
        <w:r w:rsidR="003B2327">
          <w:rPr>
            <w:webHidden/>
          </w:rPr>
          <w:t>29</w:t>
        </w:r>
        <w:r>
          <w:rPr>
            <w:webHidden/>
          </w:rPr>
          <w:fldChar w:fldCharType="end"/>
        </w:r>
      </w:hyperlink>
    </w:p>
    <w:p w14:paraId="22308004" w14:textId="5C7DF7F7"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1" w:history="1">
        <w:r w:rsidRPr="003D066C">
          <w:rPr>
            <w:rStyle w:val="Hyperlink"/>
          </w:rPr>
          <w:t>PREDRAČUN – STRAN 1</w:t>
        </w:r>
        <w:r>
          <w:rPr>
            <w:webHidden/>
          </w:rPr>
          <w:tab/>
        </w:r>
        <w:r>
          <w:rPr>
            <w:webHidden/>
          </w:rPr>
          <w:fldChar w:fldCharType="begin"/>
        </w:r>
        <w:r>
          <w:rPr>
            <w:webHidden/>
          </w:rPr>
          <w:instrText xml:space="preserve"> PAGEREF _Toc192764721 \h </w:instrText>
        </w:r>
        <w:r>
          <w:rPr>
            <w:webHidden/>
          </w:rPr>
        </w:r>
        <w:r>
          <w:rPr>
            <w:webHidden/>
          </w:rPr>
          <w:fldChar w:fldCharType="separate"/>
        </w:r>
        <w:r w:rsidR="003B2327">
          <w:rPr>
            <w:webHidden/>
          </w:rPr>
          <w:t>30</w:t>
        </w:r>
        <w:r>
          <w:rPr>
            <w:webHidden/>
          </w:rPr>
          <w:fldChar w:fldCharType="end"/>
        </w:r>
      </w:hyperlink>
    </w:p>
    <w:p w14:paraId="39ABD0AD" w14:textId="2A9F59FE"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2" w:history="1">
        <w:r w:rsidRPr="003D066C">
          <w:rPr>
            <w:rStyle w:val="Hyperlink"/>
          </w:rPr>
          <w:t>PREDRAČUN – STRAN 2</w:t>
        </w:r>
        <w:r>
          <w:rPr>
            <w:webHidden/>
          </w:rPr>
          <w:tab/>
        </w:r>
        <w:r>
          <w:rPr>
            <w:webHidden/>
          </w:rPr>
          <w:fldChar w:fldCharType="begin"/>
        </w:r>
        <w:r>
          <w:rPr>
            <w:webHidden/>
          </w:rPr>
          <w:instrText xml:space="preserve"> PAGEREF _Toc192764722 \h </w:instrText>
        </w:r>
        <w:r>
          <w:rPr>
            <w:webHidden/>
          </w:rPr>
        </w:r>
        <w:r>
          <w:rPr>
            <w:webHidden/>
          </w:rPr>
          <w:fldChar w:fldCharType="separate"/>
        </w:r>
        <w:r w:rsidR="003B2327">
          <w:rPr>
            <w:webHidden/>
          </w:rPr>
          <w:t>31</w:t>
        </w:r>
        <w:r>
          <w:rPr>
            <w:webHidden/>
          </w:rPr>
          <w:fldChar w:fldCharType="end"/>
        </w:r>
      </w:hyperlink>
    </w:p>
    <w:p w14:paraId="0F7151AB" w14:textId="43420BB3"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3" w:history="1">
        <w:r w:rsidRPr="003D066C">
          <w:rPr>
            <w:rStyle w:val="Hyperlink"/>
          </w:rPr>
          <w:t>SPECIFIKACIJA MESEČNE PONUDBENE CENE</w:t>
        </w:r>
        <w:r>
          <w:rPr>
            <w:webHidden/>
          </w:rPr>
          <w:tab/>
        </w:r>
        <w:r>
          <w:rPr>
            <w:webHidden/>
          </w:rPr>
          <w:fldChar w:fldCharType="begin"/>
        </w:r>
        <w:r>
          <w:rPr>
            <w:webHidden/>
          </w:rPr>
          <w:instrText xml:space="preserve"> PAGEREF _Toc192764723 \h </w:instrText>
        </w:r>
        <w:r>
          <w:rPr>
            <w:webHidden/>
          </w:rPr>
        </w:r>
        <w:r>
          <w:rPr>
            <w:webHidden/>
          </w:rPr>
          <w:fldChar w:fldCharType="separate"/>
        </w:r>
        <w:r w:rsidR="003B2327">
          <w:rPr>
            <w:webHidden/>
          </w:rPr>
          <w:t>32</w:t>
        </w:r>
        <w:r>
          <w:rPr>
            <w:webHidden/>
          </w:rPr>
          <w:fldChar w:fldCharType="end"/>
        </w:r>
      </w:hyperlink>
    </w:p>
    <w:p w14:paraId="0956D847" w14:textId="0B4A752C"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4" w:history="1">
        <w:r w:rsidRPr="003D066C">
          <w:rPr>
            <w:rStyle w:val="Hyperlink"/>
          </w:rPr>
          <w:t>IZJAVA O SPREJEMU POGOJEV JAVNEGA NAROČILA</w:t>
        </w:r>
        <w:r>
          <w:rPr>
            <w:webHidden/>
          </w:rPr>
          <w:tab/>
        </w:r>
        <w:r>
          <w:rPr>
            <w:webHidden/>
          </w:rPr>
          <w:fldChar w:fldCharType="begin"/>
        </w:r>
        <w:r>
          <w:rPr>
            <w:webHidden/>
          </w:rPr>
          <w:instrText xml:space="preserve"> PAGEREF _Toc192764724 \h </w:instrText>
        </w:r>
        <w:r>
          <w:rPr>
            <w:webHidden/>
          </w:rPr>
        </w:r>
        <w:r>
          <w:rPr>
            <w:webHidden/>
          </w:rPr>
          <w:fldChar w:fldCharType="separate"/>
        </w:r>
        <w:r w:rsidR="003B2327">
          <w:rPr>
            <w:webHidden/>
          </w:rPr>
          <w:t>33</w:t>
        </w:r>
        <w:r>
          <w:rPr>
            <w:webHidden/>
          </w:rPr>
          <w:fldChar w:fldCharType="end"/>
        </w:r>
      </w:hyperlink>
    </w:p>
    <w:p w14:paraId="63B3D663" w14:textId="0250CB2A"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5" w:history="1">
        <w:r w:rsidRPr="003D066C">
          <w:rPr>
            <w:rStyle w:val="Hyperlink"/>
          </w:rPr>
          <w:t>IZJAVA O ZAGOTAVLJANJU VAROVANJA PODATKOV IN PROSTOROV</w:t>
        </w:r>
        <w:r>
          <w:rPr>
            <w:webHidden/>
          </w:rPr>
          <w:tab/>
        </w:r>
        <w:r>
          <w:rPr>
            <w:webHidden/>
          </w:rPr>
          <w:fldChar w:fldCharType="begin"/>
        </w:r>
        <w:r>
          <w:rPr>
            <w:webHidden/>
          </w:rPr>
          <w:instrText xml:space="preserve"> PAGEREF _Toc192764725 \h </w:instrText>
        </w:r>
        <w:r>
          <w:rPr>
            <w:webHidden/>
          </w:rPr>
        </w:r>
        <w:r>
          <w:rPr>
            <w:webHidden/>
          </w:rPr>
          <w:fldChar w:fldCharType="separate"/>
        </w:r>
        <w:r w:rsidR="003B2327">
          <w:rPr>
            <w:webHidden/>
          </w:rPr>
          <w:t>34</w:t>
        </w:r>
        <w:r>
          <w:rPr>
            <w:webHidden/>
          </w:rPr>
          <w:fldChar w:fldCharType="end"/>
        </w:r>
      </w:hyperlink>
    </w:p>
    <w:p w14:paraId="05346F75" w14:textId="3A1F007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6" w:history="1">
        <w:r w:rsidRPr="003D066C">
          <w:rPr>
            <w:rStyle w:val="Hyperlink"/>
          </w:rPr>
          <w:t>IZJAVA O RAZPOLAGANJU Z USTREZNIMI TEHNIČNIMI IN KADROVSKIMI KAPACITETAMI</w:t>
        </w:r>
        <w:r>
          <w:rPr>
            <w:webHidden/>
          </w:rPr>
          <w:tab/>
        </w:r>
        <w:r>
          <w:rPr>
            <w:webHidden/>
          </w:rPr>
          <w:fldChar w:fldCharType="begin"/>
        </w:r>
        <w:r>
          <w:rPr>
            <w:webHidden/>
          </w:rPr>
          <w:instrText xml:space="preserve"> PAGEREF _Toc192764726 \h </w:instrText>
        </w:r>
        <w:r>
          <w:rPr>
            <w:webHidden/>
          </w:rPr>
        </w:r>
        <w:r>
          <w:rPr>
            <w:webHidden/>
          </w:rPr>
          <w:fldChar w:fldCharType="separate"/>
        </w:r>
        <w:r w:rsidR="003B2327">
          <w:rPr>
            <w:webHidden/>
          </w:rPr>
          <w:t>35</w:t>
        </w:r>
        <w:r>
          <w:rPr>
            <w:webHidden/>
          </w:rPr>
          <w:fldChar w:fldCharType="end"/>
        </w:r>
      </w:hyperlink>
    </w:p>
    <w:p w14:paraId="47A486AA" w14:textId="0A8B9C42"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7" w:history="1">
        <w:r w:rsidRPr="003D066C">
          <w:rPr>
            <w:rStyle w:val="Hyperlink"/>
          </w:rPr>
          <w:t>REFERENČNA IZJAVA</w:t>
        </w:r>
        <w:r>
          <w:rPr>
            <w:webHidden/>
          </w:rPr>
          <w:tab/>
        </w:r>
        <w:r>
          <w:rPr>
            <w:webHidden/>
          </w:rPr>
          <w:fldChar w:fldCharType="begin"/>
        </w:r>
        <w:r>
          <w:rPr>
            <w:webHidden/>
          </w:rPr>
          <w:instrText xml:space="preserve"> PAGEREF _Toc192764727 \h </w:instrText>
        </w:r>
        <w:r>
          <w:rPr>
            <w:webHidden/>
          </w:rPr>
        </w:r>
        <w:r>
          <w:rPr>
            <w:webHidden/>
          </w:rPr>
          <w:fldChar w:fldCharType="separate"/>
        </w:r>
        <w:r w:rsidR="003B2327">
          <w:rPr>
            <w:webHidden/>
          </w:rPr>
          <w:t>36</w:t>
        </w:r>
        <w:r>
          <w:rPr>
            <w:webHidden/>
          </w:rPr>
          <w:fldChar w:fldCharType="end"/>
        </w:r>
      </w:hyperlink>
    </w:p>
    <w:p w14:paraId="0DCEF337" w14:textId="1AA51CB9"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8" w:history="1">
        <w:r w:rsidRPr="003D066C">
          <w:rPr>
            <w:rStyle w:val="Hyperlink"/>
          </w:rPr>
          <w:t>SEZNAM ČISTIL IN HIGIENSKIH PAPIRNATIH PROIZVODOV, DOKAZILA IN IZJAVA O IZPOLNJEVANJU OKOLJSKIH ZAHTEV</w:t>
        </w:r>
        <w:r>
          <w:rPr>
            <w:webHidden/>
          </w:rPr>
          <w:tab/>
        </w:r>
        <w:r>
          <w:rPr>
            <w:webHidden/>
          </w:rPr>
          <w:fldChar w:fldCharType="begin"/>
        </w:r>
        <w:r>
          <w:rPr>
            <w:webHidden/>
          </w:rPr>
          <w:instrText xml:space="preserve"> PAGEREF _Toc192764728 \h </w:instrText>
        </w:r>
        <w:r>
          <w:rPr>
            <w:webHidden/>
          </w:rPr>
        </w:r>
        <w:r>
          <w:rPr>
            <w:webHidden/>
          </w:rPr>
          <w:fldChar w:fldCharType="separate"/>
        </w:r>
        <w:r w:rsidR="003B2327">
          <w:rPr>
            <w:webHidden/>
          </w:rPr>
          <w:t>37</w:t>
        </w:r>
        <w:r>
          <w:rPr>
            <w:webHidden/>
          </w:rPr>
          <w:fldChar w:fldCharType="end"/>
        </w:r>
      </w:hyperlink>
    </w:p>
    <w:p w14:paraId="57553515" w14:textId="3567EBC6"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29" w:history="1">
        <w:r w:rsidRPr="003D066C">
          <w:rPr>
            <w:rStyle w:val="Hyperlink"/>
          </w:rPr>
          <w:t>VZOREC POGODBE S PRILOGO</w:t>
        </w:r>
        <w:r>
          <w:rPr>
            <w:webHidden/>
          </w:rPr>
          <w:tab/>
        </w:r>
        <w:r>
          <w:rPr>
            <w:webHidden/>
          </w:rPr>
          <w:fldChar w:fldCharType="begin"/>
        </w:r>
        <w:r>
          <w:rPr>
            <w:webHidden/>
          </w:rPr>
          <w:instrText xml:space="preserve"> PAGEREF _Toc192764729 \h </w:instrText>
        </w:r>
        <w:r>
          <w:rPr>
            <w:webHidden/>
          </w:rPr>
        </w:r>
        <w:r>
          <w:rPr>
            <w:webHidden/>
          </w:rPr>
          <w:fldChar w:fldCharType="separate"/>
        </w:r>
        <w:r w:rsidR="003B2327">
          <w:rPr>
            <w:webHidden/>
          </w:rPr>
          <w:t>38</w:t>
        </w:r>
        <w:r>
          <w:rPr>
            <w:webHidden/>
          </w:rPr>
          <w:fldChar w:fldCharType="end"/>
        </w:r>
      </w:hyperlink>
    </w:p>
    <w:p w14:paraId="7AE257FE" w14:textId="08CCA5BD"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0" w:history="1">
        <w:r w:rsidRPr="003D066C">
          <w:rPr>
            <w:rStyle w:val="Hyperlink"/>
          </w:rPr>
          <w:t>IZJAVA O PREDLOŽITVI GARANCIJE ZA DOBRO IZVEDBO POGODBENIH OBVEZNOSTI</w:t>
        </w:r>
        <w:r>
          <w:rPr>
            <w:webHidden/>
          </w:rPr>
          <w:tab/>
        </w:r>
        <w:r>
          <w:rPr>
            <w:webHidden/>
          </w:rPr>
          <w:fldChar w:fldCharType="begin"/>
        </w:r>
        <w:r>
          <w:rPr>
            <w:webHidden/>
          </w:rPr>
          <w:instrText xml:space="preserve"> PAGEREF _Toc192764730 \h </w:instrText>
        </w:r>
        <w:r>
          <w:rPr>
            <w:webHidden/>
          </w:rPr>
        </w:r>
        <w:r>
          <w:rPr>
            <w:webHidden/>
          </w:rPr>
          <w:fldChar w:fldCharType="separate"/>
        </w:r>
        <w:r w:rsidR="003B2327">
          <w:rPr>
            <w:webHidden/>
          </w:rPr>
          <w:t>56</w:t>
        </w:r>
        <w:r>
          <w:rPr>
            <w:webHidden/>
          </w:rPr>
          <w:fldChar w:fldCharType="end"/>
        </w:r>
      </w:hyperlink>
    </w:p>
    <w:p w14:paraId="5856A4A8" w14:textId="6AD36261"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1" w:history="1">
        <w:r w:rsidRPr="003D066C">
          <w:rPr>
            <w:rStyle w:val="Hyperlink"/>
          </w:rPr>
          <w:t>POTRDILO O OGLEDU LOKACIJE</w:t>
        </w:r>
        <w:r>
          <w:rPr>
            <w:webHidden/>
          </w:rPr>
          <w:tab/>
        </w:r>
        <w:r>
          <w:rPr>
            <w:webHidden/>
          </w:rPr>
          <w:fldChar w:fldCharType="begin"/>
        </w:r>
        <w:r>
          <w:rPr>
            <w:webHidden/>
          </w:rPr>
          <w:instrText xml:space="preserve"> PAGEREF _Toc192764731 \h </w:instrText>
        </w:r>
        <w:r>
          <w:rPr>
            <w:webHidden/>
          </w:rPr>
        </w:r>
        <w:r>
          <w:rPr>
            <w:webHidden/>
          </w:rPr>
          <w:fldChar w:fldCharType="separate"/>
        </w:r>
        <w:r w:rsidR="003B2327">
          <w:rPr>
            <w:webHidden/>
          </w:rPr>
          <w:t>57</w:t>
        </w:r>
        <w:r>
          <w:rPr>
            <w:webHidden/>
          </w:rPr>
          <w:fldChar w:fldCharType="end"/>
        </w:r>
      </w:hyperlink>
    </w:p>
    <w:p w14:paraId="0EF7A4C4" w14:textId="0BBFBA2B"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2" w:history="1">
        <w:r w:rsidRPr="003D066C">
          <w:rPr>
            <w:rStyle w:val="Hyperlink"/>
          </w:rPr>
          <w:t>IZJAVA O POSREDOVANJU PODATKOV O RAZKRITJU LASTNIŠTVA PONUDNIKA</w:t>
        </w:r>
        <w:r>
          <w:rPr>
            <w:webHidden/>
          </w:rPr>
          <w:tab/>
        </w:r>
        <w:r>
          <w:rPr>
            <w:webHidden/>
          </w:rPr>
          <w:fldChar w:fldCharType="begin"/>
        </w:r>
        <w:r>
          <w:rPr>
            <w:webHidden/>
          </w:rPr>
          <w:instrText xml:space="preserve"> PAGEREF _Toc192764732 \h </w:instrText>
        </w:r>
        <w:r>
          <w:rPr>
            <w:webHidden/>
          </w:rPr>
        </w:r>
        <w:r>
          <w:rPr>
            <w:webHidden/>
          </w:rPr>
          <w:fldChar w:fldCharType="separate"/>
        </w:r>
        <w:r w:rsidR="003B2327">
          <w:rPr>
            <w:webHidden/>
          </w:rPr>
          <w:t>58</w:t>
        </w:r>
        <w:r>
          <w:rPr>
            <w:webHidden/>
          </w:rPr>
          <w:fldChar w:fldCharType="end"/>
        </w:r>
      </w:hyperlink>
    </w:p>
    <w:p w14:paraId="4D789D9D" w14:textId="601F64D2" w:rsidR="00866CB4" w:rsidRDefault="00866CB4">
      <w:pPr>
        <w:pStyle w:val="TOC2"/>
        <w:rPr>
          <w:rFonts w:asciiTheme="minorHAnsi" w:eastAsiaTheme="minorEastAsia" w:hAnsiTheme="minorHAnsi" w:cstheme="minorBidi"/>
          <w:b w:val="0"/>
          <w:bCs w:val="0"/>
          <w:kern w:val="2"/>
          <w:sz w:val="24"/>
          <w:lang w:eastAsia="sl-SI"/>
          <w14:ligatures w14:val="standardContextual"/>
        </w:rPr>
      </w:pPr>
      <w:hyperlink w:anchor="_Toc192764733" w:history="1">
        <w:r w:rsidRPr="003D066C">
          <w:rPr>
            <w:rStyle w:val="Hyperlink"/>
          </w:rPr>
          <w:t>IZJAVO O UDELEŽBI FIZIČNIH IN PRAVNIH OSEB V LASTNIŠTVU PONUDNIKA</w:t>
        </w:r>
        <w:r>
          <w:rPr>
            <w:webHidden/>
          </w:rPr>
          <w:tab/>
        </w:r>
        <w:r>
          <w:rPr>
            <w:webHidden/>
          </w:rPr>
          <w:fldChar w:fldCharType="begin"/>
        </w:r>
        <w:r>
          <w:rPr>
            <w:webHidden/>
          </w:rPr>
          <w:instrText xml:space="preserve"> PAGEREF _Toc192764733 \h </w:instrText>
        </w:r>
        <w:r>
          <w:rPr>
            <w:webHidden/>
          </w:rPr>
        </w:r>
        <w:r>
          <w:rPr>
            <w:webHidden/>
          </w:rPr>
          <w:fldChar w:fldCharType="separate"/>
        </w:r>
        <w:r w:rsidR="003B2327">
          <w:rPr>
            <w:webHidden/>
          </w:rPr>
          <w:t>59</w:t>
        </w:r>
        <w:r>
          <w:rPr>
            <w:webHidden/>
          </w:rPr>
          <w:fldChar w:fldCharType="end"/>
        </w:r>
      </w:hyperlink>
    </w:p>
    <w:p w14:paraId="165B4A5E" w14:textId="27436288" w:rsidR="006A1A48" w:rsidRDefault="007825B2" w:rsidP="00A9278A">
      <w:pPr>
        <w:spacing w:after="120" w:line="276" w:lineRule="auto"/>
        <w:jc w:val="center"/>
      </w:pPr>
      <w:r w:rsidRPr="00AB6FCD">
        <w:rPr>
          <w:rFonts w:cs="Arial"/>
          <w:bCs/>
          <w:noProof/>
          <w:szCs w:val="20"/>
        </w:rPr>
        <w:fldChar w:fldCharType="end"/>
      </w:r>
      <w:r w:rsidR="006A1A48">
        <w:br w:type="page"/>
      </w:r>
    </w:p>
    <w:p w14:paraId="4740C4CD" w14:textId="77777777" w:rsidR="006A1A48" w:rsidRDefault="006A1A48" w:rsidP="00A9278A">
      <w:pPr>
        <w:spacing w:after="120" w:line="276" w:lineRule="auto"/>
        <w:jc w:val="center"/>
      </w:pPr>
    </w:p>
    <w:p w14:paraId="1ACABF59" w14:textId="77777777" w:rsidR="006A1A48" w:rsidRDefault="0036464B" w:rsidP="00A9278A">
      <w:pPr>
        <w:framePr w:hSpace="141" w:wrap="around" w:vAnchor="text" w:hAnchor="page" w:x="6632" w:y="1"/>
        <w:spacing w:after="120" w:line="276" w:lineRule="auto"/>
        <w:rPr>
          <w:rFonts w:cs="Arial"/>
        </w:rPr>
      </w:pPr>
      <w:r>
        <w:rPr>
          <w:rFonts w:cs="Arial"/>
          <w:noProof/>
          <w:lang w:eastAsia="sl-SI"/>
        </w:rPr>
        <w:drawing>
          <wp:inline distT="0" distB="0" distL="0" distR="0" wp14:anchorId="514787C8" wp14:editId="4030EF8E">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6F1B68C2" w14:textId="77777777" w:rsidR="006A1A48" w:rsidRDefault="006A1A48" w:rsidP="00A9278A">
      <w:pPr>
        <w:spacing w:after="120" w:line="276" w:lineRule="auto"/>
        <w:jc w:val="center"/>
      </w:pPr>
    </w:p>
    <w:p w14:paraId="098ED9DC" w14:textId="77777777" w:rsidR="006A1A48" w:rsidRDefault="006A1A48" w:rsidP="00A9278A">
      <w:pPr>
        <w:spacing w:after="120" w:line="276" w:lineRule="auto"/>
        <w:jc w:val="center"/>
      </w:pPr>
    </w:p>
    <w:p w14:paraId="1F3C28B2" w14:textId="77777777" w:rsidR="006A1A48" w:rsidRDefault="006A1A48" w:rsidP="00A9278A">
      <w:pPr>
        <w:spacing w:after="120" w:line="276" w:lineRule="auto"/>
        <w:jc w:val="center"/>
      </w:pPr>
    </w:p>
    <w:p w14:paraId="1BC797B2" w14:textId="77777777" w:rsidR="006A1A48" w:rsidRPr="00407FFB" w:rsidRDefault="006A1A48" w:rsidP="00A9278A">
      <w:pPr>
        <w:tabs>
          <w:tab w:val="left" w:pos="-180"/>
        </w:tabs>
        <w:spacing w:after="120" w:line="276" w:lineRule="auto"/>
      </w:pPr>
    </w:p>
    <w:p w14:paraId="5313501E" w14:textId="77777777" w:rsidR="006A1A48" w:rsidRPr="00407FFB" w:rsidRDefault="006A1A48" w:rsidP="00A9278A">
      <w:pPr>
        <w:pStyle w:val="Heading1"/>
        <w:spacing w:before="0" w:after="120" w:line="276" w:lineRule="auto"/>
      </w:pPr>
      <w:bookmarkStart w:id="1" w:name="_Toc8536253"/>
      <w:bookmarkStart w:id="2" w:name="_Toc14052250"/>
      <w:bookmarkStart w:id="3" w:name="_Toc14052427"/>
      <w:bookmarkStart w:id="4" w:name="_Toc14055371"/>
      <w:bookmarkStart w:id="5" w:name="_Toc15030892"/>
      <w:bookmarkStart w:id="6" w:name="_Toc192764662"/>
      <w:r w:rsidRPr="00407FFB">
        <w:t>POVABILO K ODDAJI PONUDBE</w:t>
      </w:r>
      <w:bookmarkEnd w:id="1"/>
      <w:bookmarkEnd w:id="2"/>
      <w:bookmarkEnd w:id="3"/>
      <w:bookmarkEnd w:id="4"/>
      <w:bookmarkEnd w:id="5"/>
      <w:bookmarkEnd w:id="6"/>
    </w:p>
    <w:p w14:paraId="26F5818A" w14:textId="77777777" w:rsidR="006A1A48" w:rsidRPr="00407FFB" w:rsidRDefault="006A1A48" w:rsidP="00A9278A">
      <w:pPr>
        <w:tabs>
          <w:tab w:val="left" w:pos="-180"/>
        </w:tabs>
        <w:spacing w:after="120" w:line="276" w:lineRule="auto"/>
      </w:pPr>
    </w:p>
    <w:p w14:paraId="3C67C290" w14:textId="77777777" w:rsidR="00EA755B" w:rsidRDefault="00EA755B" w:rsidP="00A9278A">
      <w:pPr>
        <w:tabs>
          <w:tab w:val="left" w:pos="-180"/>
        </w:tabs>
        <w:spacing w:after="120" w:line="276" w:lineRule="auto"/>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463EA268" w14:textId="2B0ED1A6" w:rsidR="0069569B" w:rsidRPr="0069569B" w:rsidRDefault="0009738F" w:rsidP="00A9278A">
      <w:pPr>
        <w:tabs>
          <w:tab w:val="left" w:pos="-180"/>
        </w:tabs>
        <w:spacing w:after="120" w:line="276" w:lineRule="auto"/>
        <w:rPr>
          <w:b/>
        </w:rPr>
      </w:pPr>
      <w:bookmarkStart w:id="7" w:name="_Hlk531335190"/>
      <w:r>
        <w:rPr>
          <w:b/>
        </w:rPr>
        <w:t>o</w:t>
      </w:r>
      <w:r w:rsidRPr="0009738F">
        <w:rPr>
          <w:b/>
        </w:rPr>
        <w:t>kolju prijazne storitve čiščenja poslovnih prostorov RC RTV Koper-</w:t>
      </w:r>
      <w:proofErr w:type="spellStart"/>
      <w:r w:rsidRPr="0009738F">
        <w:rPr>
          <w:b/>
        </w:rPr>
        <w:t>Capodistria</w:t>
      </w:r>
      <w:proofErr w:type="spellEnd"/>
      <w:r w:rsidRPr="0009738F">
        <w:rPr>
          <w:b/>
        </w:rPr>
        <w:t xml:space="preserve"> in Stu</w:t>
      </w:r>
      <w:r>
        <w:rPr>
          <w:b/>
        </w:rPr>
        <w:t>d</w:t>
      </w:r>
      <w:r w:rsidRPr="0009738F">
        <w:rPr>
          <w:b/>
        </w:rPr>
        <w:t>ia Nova Gorica za dobo enega leta,</w:t>
      </w:r>
      <w:r>
        <w:rPr>
          <w:b/>
        </w:rPr>
        <w:t xml:space="preserve"> </w:t>
      </w:r>
      <w:r w:rsidRPr="0009738F">
        <w:rPr>
          <w:b/>
        </w:rPr>
        <w:t>z možnostjo podaljšanja do treh let</w:t>
      </w:r>
      <w:r w:rsidR="00E8110C">
        <w:rPr>
          <w:b/>
        </w:rPr>
        <w:t>.</w:t>
      </w:r>
    </w:p>
    <w:bookmarkEnd w:id="7"/>
    <w:p w14:paraId="6D8B67AC" w14:textId="77777777" w:rsidR="000E3AD8" w:rsidRDefault="000E3AD8" w:rsidP="00A9278A">
      <w:pPr>
        <w:spacing w:after="120" w:line="276" w:lineRule="auto"/>
        <w:rPr>
          <w:rFonts w:eastAsia="Calibri" w:cs="Arial"/>
          <w:noProof/>
          <w:szCs w:val="22"/>
        </w:rPr>
      </w:pPr>
    </w:p>
    <w:p w14:paraId="4AF1BBDB" w14:textId="215C5090" w:rsidR="00EA755B" w:rsidRPr="00723451" w:rsidRDefault="00EA755B" w:rsidP="00A9278A">
      <w:pPr>
        <w:spacing w:after="120" w:line="276" w:lineRule="auto"/>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14801D49" w14:textId="77777777" w:rsidR="00EA755B" w:rsidRPr="00723451" w:rsidRDefault="00EA755B" w:rsidP="00A9278A">
      <w:pPr>
        <w:spacing w:after="120" w:line="276" w:lineRule="auto"/>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4479D5A3" w14:textId="77777777" w:rsidR="00EA755B" w:rsidRPr="00723451" w:rsidRDefault="00EA755B" w:rsidP="00A9278A">
      <w:pPr>
        <w:spacing w:after="120" w:line="276" w:lineRule="auto"/>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3405969" w14:textId="00B25E3E" w:rsidR="00EA755B" w:rsidRPr="00723451" w:rsidRDefault="00EA755B" w:rsidP="00A9278A">
      <w:pPr>
        <w:spacing w:after="120" w:line="276" w:lineRule="auto"/>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635CF6">
        <w:rPr>
          <w:rFonts w:eastAsia="Calibri" w:cs="Arial"/>
          <w:b/>
          <w:noProof/>
          <w:szCs w:val="22"/>
        </w:rPr>
        <w:t xml:space="preserve">najkasneje do </w:t>
      </w:r>
      <w:bookmarkStart w:id="8" w:name="_Hlk56409037"/>
      <w:r w:rsidR="00B43865" w:rsidRPr="00635CF6">
        <w:rPr>
          <w:rFonts w:eastAsia="Calibri" w:cs="Arial"/>
          <w:b/>
          <w:noProof/>
          <w:szCs w:val="22"/>
        </w:rPr>
        <w:t>2</w:t>
      </w:r>
      <w:r w:rsidR="000E3AD8" w:rsidRPr="00635CF6">
        <w:rPr>
          <w:rFonts w:eastAsia="Calibri" w:cs="Arial"/>
          <w:b/>
          <w:noProof/>
          <w:szCs w:val="22"/>
        </w:rPr>
        <w:t>4</w:t>
      </w:r>
      <w:r w:rsidRPr="00635CF6">
        <w:rPr>
          <w:rFonts w:eastAsia="Calibri" w:cs="Arial"/>
          <w:b/>
          <w:noProof/>
          <w:szCs w:val="22"/>
        </w:rPr>
        <w:t xml:space="preserve">. </w:t>
      </w:r>
      <w:r w:rsidR="00B43865" w:rsidRPr="00635CF6">
        <w:rPr>
          <w:rFonts w:eastAsia="Calibri" w:cs="Arial"/>
          <w:b/>
          <w:noProof/>
          <w:szCs w:val="22"/>
        </w:rPr>
        <w:t>4</w:t>
      </w:r>
      <w:r w:rsidRPr="00635CF6">
        <w:rPr>
          <w:rFonts w:eastAsia="Calibri" w:cs="Arial"/>
          <w:b/>
          <w:noProof/>
          <w:szCs w:val="22"/>
        </w:rPr>
        <w:t>. 202</w:t>
      </w:r>
      <w:r w:rsidR="00E8110C" w:rsidRPr="00635CF6">
        <w:rPr>
          <w:rFonts w:eastAsia="Calibri" w:cs="Arial"/>
          <w:b/>
          <w:noProof/>
          <w:szCs w:val="22"/>
        </w:rPr>
        <w:t>5</w:t>
      </w:r>
      <w:r w:rsidRPr="00635CF6">
        <w:rPr>
          <w:rFonts w:eastAsia="Calibri" w:cs="Arial"/>
          <w:i/>
          <w:noProof/>
          <w:szCs w:val="22"/>
        </w:rPr>
        <w:t xml:space="preserve"> </w:t>
      </w:r>
      <w:bookmarkEnd w:id="8"/>
      <w:r w:rsidRPr="00635CF6">
        <w:rPr>
          <w:rFonts w:eastAsia="Calibri"/>
          <w:b/>
          <w:noProof/>
          <w:szCs w:val="22"/>
        </w:rPr>
        <w:t>do 0</w:t>
      </w:r>
      <w:r w:rsidR="00B43865" w:rsidRPr="00635CF6">
        <w:rPr>
          <w:rFonts w:eastAsia="Calibri"/>
          <w:b/>
          <w:noProof/>
          <w:szCs w:val="22"/>
        </w:rPr>
        <w:t>9</w:t>
      </w:r>
      <w:r w:rsidRPr="00635CF6">
        <w:rPr>
          <w:rFonts w:eastAsia="Calibri"/>
          <w:b/>
          <w:noProof/>
          <w:szCs w:val="22"/>
        </w:rPr>
        <w:t>:00 ure</w:t>
      </w:r>
      <w:r w:rsidRPr="00635CF6">
        <w:rPr>
          <w:rFonts w:eastAsia="Calibri"/>
          <w:noProof/>
          <w:szCs w:val="22"/>
        </w:rPr>
        <w:t>. Za oddano ponudbo se šteje ponudba, ki je v sistemu e-JN označena</w:t>
      </w:r>
      <w:r w:rsidRPr="00723451">
        <w:rPr>
          <w:rFonts w:eastAsia="Calibri"/>
          <w:noProof/>
          <w:szCs w:val="22"/>
        </w:rPr>
        <w:t xml:space="preserve"> s statusom »ODDANA«. </w:t>
      </w:r>
    </w:p>
    <w:p w14:paraId="488BDB9E" w14:textId="77777777" w:rsidR="00EA755B" w:rsidRPr="00723451" w:rsidRDefault="00EA755B" w:rsidP="00A9278A">
      <w:pPr>
        <w:spacing w:after="120" w:line="276" w:lineRule="auto"/>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CD20BA0" w14:textId="77777777" w:rsidR="00EA755B" w:rsidRPr="00723451" w:rsidRDefault="00EA755B" w:rsidP="00A9278A">
      <w:pPr>
        <w:spacing w:after="120" w:line="276" w:lineRule="auto"/>
        <w:rPr>
          <w:rFonts w:eastAsia="Calibri"/>
          <w:noProof/>
          <w:szCs w:val="22"/>
        </w:rPr>
      </w:pPr>
      <w:r w:rsidRPr="00723451">
        <w:rPr>
          <w:rFonts w:eastAsia="Calibri"/>
          <w:noProof/>
          <w:szCs w:val="22"/>
        </w:rPr>
        <w:t>Po preteku roka za predložitev ponudb ponudbe ne bo več mogoče oddati.</w:t>
      </w:r>
    </w:p>
    <w:p w14:paraId="3B43AD8F" w14:textId="181516A4" w:rsidR="00EA755B" w:rsidRPr="00723451" w:rsidRDefault="00EA755B" w:rsidP="00A9278A">
      <w:pPr>
        <w:spacing w:after="120" w:line="276" w:lineRule="auto"/>
        <w:rPr>
          <w:noProof/>
        </w:rPr>
      </w:pPr>
      <w:r w:rsidRPr="00723451">
        <w:rPr>
          <w:noProof/>
        </w:rPr>
        <w:t xml:space="preserve">Dostop do povezave za oddajo elektronske ponudbe v tem postopku javnega naročila je na naslednji povezavi:  </w:t>
      </w:r>
    </w:p>
    <w:p w14:paraId="385B734A" w14:textId="304AFDE9" w:rsidR="00597A2C" w:rsidRDefault="00597A2C" w:rsidP="00A9278A">
      <w:pPr>
        <w:spacing w:after="120" w:line="276" w:lineRule="auto"/>
      </w:pPr>
      <w:hyperlink r:id="rId14" w:history="1">
        <w:r w:rsidRPr="00620E54">
          <w:rPr>
            <w:rStyle w:val="Hyperlink"/>
          </w:rPr>
          <w:t>https://ejn.gov.si/ponudba/pages/aktualno/aktualno_jnc_podrobno.xhtml?zadevaId=53805</w:t>
        </w:r>
      </w:hyperlink>
    </w:p>
    <w:p w14:paraId="144460EE" w14:textId="2302AAB4" w:rsidR="00EA755B" w:rsidRPr="00723451" w:rsidRDefault="00EA755B" w:rsidP="00A9278A">
      <w:pPr>
        <w:spacing w:after="120" w:line="276" w:lineRule="auto"/>
        <w:rPr>
          <w:rFonts w:eastAsia="Calibri" w:cs="Arial"/>
          <w:noProof/>
          <w:szCs w:val="22"/>
        </w:rPr>
      </w:pPr>
      <w:r w:rsidRPr="00397ED2">
        <w:rPr>
          <w:rFonts w:eastAsia="Calibri" w:cs="Arial"/>
          <w:noProof/>
          <w:szCs w:val="22"/>
        </w:rPr>
        <w:t xml:space="preserve">Odpiranje ponudb bo potekalo avtomatično v sistemu e-JN dne </w:t>
      </w:r>
      <w:r w:rsidR="00B43865" w:rsidRPr="00397ED2">
        <w:rPr>
          <w:rFonts w:eastAsia="Calibri" w:cs="Arial"/>
          <w:b/>
          <w:bCs/>
          <w:noProof/>
          <w:szCs w:val="22"/>
        </w:rPr>
        <w:t>2</w:t>
      </w:r>
      <w:r w:rsidR="000E3AD8" w:rsidRPr="00397ED2">
        <w:rPr>
          <w:rFonts w:eastAsia="Calibri" w:cs="Arial"/>
          <w:b/>
          <w:bCs/>
          <w:noProof/>
          <w:szCs w:val="22"/>
        </w:rPr>
        <w:t>4</w:t>
      </w:r>
      <w:r w:rsidRPr="00397ED2">
        <w:rPr>
          <w:rFonts w:eastAsia="Calibri" w:cs="Arial"/>
          <w:b/>
          <w:bCs/>
          <w:noProof/>
          <w:szCs w:val="22"/>
        </w:rPr>
        <w:t xml:space="preserve">. </w:t>
      </w:r>
      <w:r w:rsidR="00B43865" w:rsidRPr="00397ED2">
        <w:rPr>
          <w:rFonts w:eastAsia="Calibri" w:cs="Arial"/>
          <w:b/>
          <w:bCs/>
          <w:noProof/>
          <w:szCs w:val="22"/>
        </w:rPr>
        <w:t>4</w:t>
      </w:r>
      <w:r w:rsidRPr="00397ED2">
        <w:rPr>
          <w:rFonts w:eastAsia="Calibri" w:cs="Arial"/>
          <w:b/>
          <w:bCs/>
          <w:noProof/>
          <w:szCs w:val="22"/>
        </w:rPr>
        <w:t>. 202</w:t>
      </w:r>
      <w:r w:rsidR="00E8110C" w:rsidRPr="00397ED2">
        <w:rPr>
          <w:rFonts w:eastAsia="Calibri" w:cs="Arial"/>
          <w:b/>
          <w:bCs/>
          <w:noProof/>
          <w:szCs w:val="22"/>
        </w:rPr>
        <w:t>5</w:t>
      </w:r>
      <w:r w:rsidRPr="00397ED2">
        <w:rPr>
          <w:rFonts w:eastAsia="Calibri" w:cs="Arial"/>
          <w:b/>
          <w:bCs/>
          <w:noProof/>
          <w:szCs w:val="22"/>
        </w:rPr>
        <w:t xml:space="preserve"> </w:t>
      </w:r>
      <w:r w:rsidRPr="00397ED2">
        <w:rPr>
          <w:rFonts w:eastAsia="Calibri"/>
          <w:noProof/>
          <w:szCs w:val="22"/>
        </w:rPr>
        <w:t xml:space="preserve">in se bo začelo </w:t>
      </w:r>
      <w:r w:rsidRPr="00397ED2">
        <w:rPr>
          <w:rFonts w:eastAsia="Calibri"/>
          <w:b/>
          <w:noProof/>
          <w:szCs w:val="22"/>
        </w:rPr>
        <w:t>ob 1</w:t>
      </w:r>
      <w:r w:rsidR="00B43865" w:rsidRPr="00397ED2">
        <w:rPr>
          <w:rFonts w:eastAsia="Calibri"/>
          <w:b/>
          <w:noProof/>
          <w:szCs w:val="22"/>
        </w:rPr>
        <w:t>3</w:t>
      </w:r>
      <w:r w:rsidRPr="00397ED2">
        <w:rPr>
          <w:rFonts w:eastAsia="Calibri"/>
          <w:b/>
          <w:noProof/>
          <w:szCs w:val="22"/>
        </w:rPr>
        <w:t>:00 uri</w:t>
      </w:r>
      <w:r w:rsidRPr="00397ED2">
        <w:rPr>
          <w:rFonts w:eastAsia="Calibri"/>
          <w:noProof/>
          <w:szCs w:val="22"/>
        </w:rPr>
        <w:t xml:space="preserve"> na</w:t>
      </w:r>
      <w:r w:rsidRPr="00723451">
        <w:rPr>
          <w:rFonts w:eastAsia="Calibri"/>
          <w:noProof/>
          <w:szCs w:val="22"/>
        </w:rPr>
        <w:t xml:space="preserve">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30F73124" w14:textId="77777777" w:rsidR="00EA755B" w:rsidRPr="00723451" w:rsidRDefault="00EA755B" w:rsidP="00A9278A">
      <w:pPr>
        <w:spacing w:after="120" w:line="276" w:lineRule="auto"/>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6704559E" w14:textId="77777777" w:rsidR="001E287F" w:rsidRPr="00F03229" w:rsidRDefault="001E287F" w:rsidP="00A9278A">
      <w:pPr>
        <w:tabs>
          <w:tab w:val="left" w:pos="-180"/>
        </w:tabs>
        <w:spacing w:after="120" w:line="276" w:lineRule="auto"/>
      </w:pPr>
    </w:p>
    <w:p w14:paraId="2C557F9E" w14:textId="792145E0" w:rsidR="001E287F" w:rsidRPr="00F03229" w:rsidRDefault="001E287F" w:rsidP="00A9278A">
      <w:pPr>
        <w:tabs>
          <w:tab w:val="left" w:pos="-180"/>
          <w:tab w:val="center" w:pos="7020"/>
        </w:tabs>
        <w:spacing w:after="120" w:line="276" w:lineRule="auto"/>
      </w:pPr>
      <w:r w:rsidRPr="00C04BC9">
        <w:t xml:space="preserve">Ljubljana, </w:t>
      </w:r>
      <w:r w:rsidR="000E3AD8" w:rsidRPr="00C04BC9">
        <w:t>1</w:t>
      </w:r>
      <w:r w:rsidR="00397ED2" w:rsidRPr="00C04BC9">
        <w:t>3</w:t>
      </w:r>
      <w:r w:rsidR="00AA5341" w:rsidRPr="00C04BC9">
        <w:t xml:space="preserve">. </w:t>
      </w:r>
      <w:r w:rsidR="0009738F" w:rsidRPr="00C04BC9">
        <w:t>3</w:t>
      </w:r>
      <w:r w:rsidRPr="00C04BC9">
        <w:t>. 20</w:t>
      </w:r>
      <w:r w:rsidR="00EA755B" w:rsidRPr="00C04BC9">
        <w:t>2</w:t>
      </w:r>
      <w:r w:rsidR="00E8110C" w:rsidRPr="00C04BC9">
        <w:t>5</w:t>
      </w:r>
      <w:r w:rsidRPr="00C04BC9">
        <w:t xml:space="preserve">           </w:t>
      </w:r>
      <w:r w:rsidRPr="00C04BC9">
        <w:tab/>
        <w:t xml:space="preserve"> Komercialna služba</w:t>
      </w:r>
    </w:p>
    <w:p w14:paraId="670D957B" w14:textId="282F7B5E" w:rsidR="001E287F" w:rsidRPr="00F03229" w:rsidRDefault="001E287F" w:rsidP="00A9278A">
      <w:pPr>
        <w:tabs>
          <w:tab w:val="left" w:pos="-180"/>
          <w:tab w:val="center" w:pos="7020"/>
        </w:tabs>
        <w:spacing w:after="120" w:line="276" w:lineRule="auto"/>
      </w:pPr>
      <w:r w:rsidRPr="00F03229">
        <w:t xml:space="preserve">                    </w:t>
      </w:r>
      <w:r w:rsidRPr="00F03229">
        <w:tab/>
      </w:r>
      <w:r w:rsidR="00F3681E">
        <w:t xml:space="preserve"> </w:t>
      </w:r>
      <w:r w:rsidRPr="00F03229">
        <w:t>RTV Slovenija</w:t>
      </w:r>
    </w:p>
    <w:p w14:paraId="3411CC4A" w14:textId="77777777" w:rsidR="006A1A48" w:rsidRDefault="006A1A48" w:rsidP="00A9278A">
      <w:pPr>
        <w:pStyle w:val="Heading1"/>
        <w:spacing w:before="0" w:after="120" w:line="276" w:lineRule="auto"/>
      </w:pPr>
      <w:bookmarkStart w:id="9" w:name="_Toc8536254"/>
      <w:bookmarkStart w:id="10" w:name="_Toc14052251"/>
      <w:bookmarkStart w:id="11" w:name="_Toc14052428"/>
      <w:bookmarkStart w:id="12" w:name="_Toc14055372"/>
      <w:r>
        <w:rPr>
          <w:sz w:val="32"/>
        </w:rPr>
        <w:br w:type="page"/>
      </w:r>
      <w:bookmarkStart w:id="13" w:name="_Toc15030893"/>
      <w:bookmarkStart w:id="14" w:name="_Toc192764663"/>
      <w:r>
        <w:lastRenderedPageBreak/>
        <w:t>NAVODILO PONUDNIKOM ZA IZDELAVO PONUDBE</w:t>
      </w:r>
      <w:bookmarkEnd w:id="9"/>
      <w:bookmarkEnd w:id="10"/>
      <w:bookmarkEnd w:id="11"/>
      <w:bookmarkEnd w:id="12"/>
      <w:bookmarkEnd w:id="13"/>
      <w:bookmarkEnd w:id="14"/>
    </w:p>
    <w:p w14:paraId="29D6F665" w14:textId="77777777" w:rsidR="006A1A48" w:rsidRDefault="006A1A48" w:rsidP="00A9278A">
      <w:pPr>
        <w:spacing w:after="120" w:line="276" w:lineRule="auto"/>
        <w:rPr>
          <w:sz w:val="22"/>
          <w:u w:val="single"/>
        </w:rPr>
      </w:pPr>
    </w:p>
    <w:p w14:paraId="36B74D6B" w14:textId="77777777" w:rsidR="006A1A48" w:rsidRPr="00FD4986" w:rsidRDefault="006A1A48" w:rsidP="00A9278A">
      <w:pPr>
        <w:pStyle w:val="Heading2"/>
        <w:spacing w:before="0" w:line="276" w:lineRule="auto"/>
      </w:pPr>
      <w:bookmarkStart w:id="15" w:name="_Toc14052252"/>
      <w:bookmarkStart w:id="16" w:name="_Toc14052429"/>
      <w:bookmarkStart w:id="17" w:name="_Toc14055373"/>
      <w:bookmarkStart w:id="18" w:name="_Toc192764664"/>
      <w:r w:rsidRPr="00FD4986">
        <w:t>N</w:t>
      </w:r>
      <w:bookmarkEnd w:id="15"/>
      <w:bookmarkEnd w:id="16"/>
      <w:bookmarkEnd w:id="17"/>
      <w:r w:rsidRPr="00FD4986">
        <w:t>aročnik javnega naročila</w:t>
      </w:r>
      <w:bookmarkEnd w:id="18"/>
    </w:p>
    <w:p w14:paraId="3121DBB6" w14:textId="77777777" w:rsidR="006A1A48" w:rsidRDefault="006A1A48" w:rsidP="00A9278A">
      <w:pPr>
        <w:spacing w:after="120" w:line="276" w:lineRule="auto"/>
        <w:rPr>
          <w:sz w:val="22"/>
        </w:rPr>
      </w:pPr>
    </w:p>
    <w:p w14:paraId="7AF6A6C9" w14:textId="77777777" w:rsidR="006A1A48" w:rsidRDefault="006A1A48" w:rsidP="00A9278A">
      <w:pPr>
        <w:spacing w:after="120" w:line="276" w:lineRule="auto"/>
        <w:rPr>
          <w:b/>
        </w:rPr>
      </w:pPr>
      <w:bookmarkStart w:id="19" w:name="_Toc14052253"/>
      <w:bookmarkStart w:id="20" w:name="_Toc14052430"/>
      <w:bookmarkStart w:id="21" w:name="_Toc14055374"/>
      <w:r>
        <w:rPr>
          <w:b/>
        </w:rPr>
        <w:t>Radiotelevizija Slovenija, Javni zavod, Kolodvorska 2, 1550 Ljubljana</w:t>
      </w:r>
    </w:p>
    <w:p w14:paraId="63696CC5" w14:textId="77777777" w:rsidR="006A1A48" w:rsidRDefault="006A1A48" w:rsidP="00A9278A">
      <w:pPr>
        <w:spacing w:after="120" w:line="276" w:lineRule="auto"/>
      </w:pPr>
      <w:r>
        <w:t>Identifikacijska štev. za DDV: SI29865174; Matična štev.: 5056497</w:t>
      </w:r>
    </w:p>
    <w:p w14:paraId="7F4F1C53" w14:textId="77777777" w:rsidR="00E8110C" w:rsidRPr="001E259A" w:rsidRDefault="00E8110C" w:rsidP="00A9278A">
      <w:pPr>
        <w:spacing w:after="120" w:line="276" w:lineRule="auto"/>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2B7FAD39" w14:textId="77777777" w:rsidR="006A1A48" w:rsidRPr="00EA755B" w:rsidRDefault="006A1A48" w:rsidP="00A9278A">
      <w:pPr>
        <w:pStyle w:val="BodyText3"/>
        <w:spacing w:after="120" w:line="276" w:lineRule="auto"/>
        <w:rPr>
          <w:b/>
          <w:bCs/>
          <w:sz w:val="20"/>
          <w:lang w:val="sl-SI"/>
        </w:rPr>
      </w:pPr>
      <w:r w:rsidRPr="00EA755B">
        <w:rPr>
          <w:b/>
          <w:bCs/>
          <w:sz w:val="20"/>
          <w:lang w:val="sl-SI"/>
        </w:rPr>
        <w:t xml:space="preserve">Izbrani ponudnik mora v skladu z »Odločitvijo o oddaji javnega naročila« poslati pisno izjavo, da bo pristopil k podpisu pogodbe v roku 8 dni  od vročitve. </w:t>
      </w:r>
    </w:p>
    <w:p w14:paraId="1A63C4CB" w14:textId="77777777" w:rsidR="006A1A48" w:rsidRPr="00075AA8" w:rsidRDefault="006A1A48" w:rsidP="00A9278A">
      <w:pPr>
        <w:pStyle w:val="BodyText3"/>
        <w:spacing w:after="120" w:line="276" w:lineRule="auto"/>
        <w:rPr>
          <w:b/>
          <w:sz w:val="20"/>
          <w:lang w:val="sl-SI"/>
        </w:rPr>
      </w:pPr>
      <w:r w:rsidRPr="00075AA8">
        <w:rPr>
          <w:b/>
          <w:sz w:val="20"/>
          <w:lang w:val="sl-SI"/>
        </w:rPr>
        <w:t xml:space="preserve">Naročnik si pridržuje pravico do morebitnih sprememb obsega naročila od razpisanega, odvisno od razpoložljivih finančnih sredstev in dejanskih potreb. </w:t>
      </w:r>
    </w:p>
    <w:p w14:paraId="0033D76A" w14:textId="77777777" w:rsidR="00935C85" w:rsidRPr="00494A7F" w:rsidRDefault="00935C85" w:rsidP="00A9278A">
      <w:pPr>
        <w:spacing w:after="120" w:line="276" w:lineRule="auto"/>
        <w:rPr>
          <w:szCs w:val="20"/>
        </w:rPr>
      </w:pPr>
      <w:r w:rsidRPr="00494A7F">
        <w:rPr>
          <w:szCs w:val="20"/>
        </w:rPr>
        <w:t>Naročnik bo v primeru nedopustnih ponudb razveljavil javno naročilo. Naročnik si skladno z 90. členom ZJN-3 pridržuje pravico, da ne izbere nobene ponudbe.</w:t>
      </w:r>
    </w:p>
    <w:p w14:paraId="3D5C60B9" w14:textId="77777777" w:rsidR="006A1A48" w:rsidRDefault="006A1A48" w:rsidP="00A9278A">
      <w:pPr>
        <w:spacing w:after="120" w:line="276" w:lineRule="auto"/>
      </w:pPr>
    </w:p>
    <w:p w14:paraId="1BF769E8" w14:textId="77777777" w:rsidR="006A1A48" w:rsidRDefault="006A1A48" w:rsidP="00A9278A">
      <w:pPr>
        <w:pStyle w:val="Heading2"/>
        <w:spacing w:before="0" w:line="276" w:lineRule="auto"/>
      </w:pPr>
      <w:bookmarkStart w:id="22" w:name="_Toc192764665"/>
      <w:r>
        <w:t>P</w:t>
      </w:r>
      <w:bookmarkEnd w:id="19"/>
      <w:bookmarkEnd w:id="20"/>
      <w:bookmarkEnd w:id="21"/>
      <w:r>
        <w:t>ravna podlaga</w:t>
      </w:r>
      <w:bookmarkEnd w:id="22"/>
    </w:p>
    <w:p w14:paraId="3F5E0FAC" w14:textId="77777777" w:rsidR="00E8110C" w:rsidRDefault="00E8110C" w:rsidP="00A9278A">
      <w:pPr>
        <w:spacing w:after="120" w:line="276" w:lineRule="auto"/>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25A3AE4B" w14:textId="77777777" w:rsidR="006A1A48" w:rsidRDefault="006A1A48" w:rsidP="00A9278A">
      <w:pPr>
        <w:pStyle w:val="BodyText"/>
        <w:spacing w:after="120" w:line="276" w:lineRule="auto"/>
        <w:rPr>
          <w:rFonts w:ascii="Arial" w:hAnsi="Arial"/>
          <w:b w:val="0"/>
          <w:sz w:val="20"/>
        </w:rPr>
      </w:pPr>
    </w:p>
    <w:p w14:paraId="13622BAC" w14:textId="77777777" w:rsidR="006A1A48" w:rsidRDefault="006A1A48" w:rsidP="00A9278A">
      <w:pPr>
        <w:pStyle w:val="Heading2"/>
        <w:spacing w:before="0" w:line="276" w:lineRule="auto"/>
      </w:pPr>
      <w:bookmarkStart w:id="23" w:name="_Toc14052254"/>
      <w:bookmarkStart w:id="24" w:name="_Toc14052431"/>
      <w:bookmarkStart w:id="25" w:name="_Toc14055375"/>
      <w:bookmarkStart w:id="26" w:name="_Toc192764666"/>
      <w:r>
        <w:t>T</w:t>
      </w:r>
      <w:bookmarkEnd w:id="23"/>
      <w:bookmarkEnd w:id="24"/>
      <w:bookmarkEnd w:id="25"/>
      <w:r>
        <w:t>emeljna pravila poslovanja</w:t>
      </w:r>
      <w:bookmarkEnd w:id="26"/>
    </w:p>
    <w:p w14:paraId="656ADE63" w14:textId="77777777" w:rsidR="00EA755B" w:rsidRPr="00494A7F" w:rsidRDefault="00EA755B" w:rsidP="00A9278A">
      <w:pPr>
        <w:spacing w:after="120" w:line="276" w:lineRule="auto"/>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1913A6EA" w14:textId="688979FE" w:rsidR="006A1A48" w:rsidRDefault="00EA755B" w:rsidP="00A9278A">
      <w:pPr>
        <w:spacing w:after="120" w:line="276" w:lineRule="auto"/>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27BA126" w14:textId="77777777" w:rsidR="006A1A48" w:rsidRPr="0027037F" w:rsidRDefault="0017069E" w:rsidP="00A9278A">
      <w:pPr>
        <w:pStyle w:val="Heading1"/>
        <w:spacing w:before="0" w:after="120" w:line="276" w:lineRule="auto"/>
      </w:pPr>
      <w:r>
        <w:br w:type="page"/>
      </w:r>
      <w:bookmarkStart w:id="27" w:name="_Toc192764667"/>
      <w:r w:rsidR="006A1A48" w:rsidRPr="0027037F">
        <w:lastRenderedPageBreak/>
        <w:t>PREDMET JAVNEGA NAROČILA</w:t>
      </w:r>
      <w:bookmarkEnd w:id="27"/>
    </w:p>
    <w:p w14:paraId="155CC6CD" w14:textId="2A73ACBD" w:rsidR="0009738F" w:rsidRDefault="0009738F" w:rsidP="00A9278A">
      <w:pPr>
        <w:spacing w:after="120" w:line="276" w:lineRule="auto"/>
        <w:rPr>
          <w:rFonts w:cs="Arial"/>
        </w:rPr>
      </w:pPr>
      <w:r w:rsidRPr="006A6B95">
        <w:rPr>
          <w:rFonts w:cs="Arial"/>
        </w:rPr>
        <w:t>Predmet javnega naročila</w:t>
      </w:r>
      <w:r>
        <w:rPr>
          <w:rFonts w:cs="Arial"/>
        </w:rPr>
        <w:t xml:space="preserve"> so okolju prijazne storitve čiščenja poslovnih prostorov v RC RTV Koper </w:t>
      </w:r>
      <w:proofErr w:type="spellStart"/>
      <w:r w:rsidRPr="004F3788">
        <w:rPr>
          <w:rFonts w:cs="Arial"/>
        </w:rPr>
        <w:t>Capodistria</w:t>
      </w:r>
      <w:proofErr w:type="spellEnd"/>
      <w:r w:rsidRPr="004F3788">
        <w:rPr>
          <w:rFonts w:cs="Arial"/>
        </w:rPr>
        <w:t xml:space="preserve"> </w:t>
      </w:r>
      <w:r w:rsidR="003F6CED">
        <w:rPr>
          <w:rFonts w:cs="Arial"/>
        </w:rPr>
        <w:t xml:space="preserve">na lokacijah v Kopru in v </w:t>
      </w:r>
      <w:r w:rsidRPr="004F3788">
        <w:rPr>
          <w:rFonts w:cs="Arial"/>
        </w:rPr>
        <w:t>Nov</w:t>
      </w:r>
      <w:r w:rsidR="003F6CED">
        <w:rPr>
          <w:rFonts w:cs="Arial"/>
        </w:rPr>
        <w:t>i</w:t>
      </w:r>
      <w:r w:rsidRPr="004F3788">
        <w:rPr>
          <w:rFonts w:cs="Arial"/>
        </w:rPr>
        <w:t xml:space="preserve"> Goric</w:t>
      </w:r>
      <w:r w:rsidR="003F6CED">
        <w:rPr>
          <w:rFonts w:cs="Arial"/>
        </w:rPr>
        <w:t>i</w:t>
      </w:r>
      <w:r w:rsidRPr="004F3788">
        <w:rPr>
          <w:rFonts w:cs="Arial"/>
        </w:rPr>
        <w:t>, ki zajemajo red</w:t>
      </w:r>
      <w:r w:rsidR="00627363">
        <w:rPr>
          <w:rFonts w:cs="Arial"/>
        </w:rPr>
        <w:t>na in dodatna</w:t>
      </w:r>
      <w:r w:rsidRPr="004F3788">
        <w:rPr>
          <w:rFonts w:cs="Arial"/>
        </w:rPr>
        <w:t xml:space="preserve"> čiščenj</w:t>
      </w:r>
      <w:r w:rsidR="00627363">
        <w:rPr>
          <w:rFonts w:cs="Arial"/>
        </w:rPr>
        <w:t>a</w:t>
      </w:r>
      <w:r w:rsidRPr="004F3788">
        <w:rPr>
          <w:rFonts w:cs="Arial"/>
        </w:rPr>
        <w:t xml:space="preserve"> </w:t>
      </w:r>
      <w:r w:rsidRPr="00631C27">
        <w:rPr>
          <w:rFonts w:cs="Arial"/>
        </w:rPr>
        <w:t>prostorov</w:t>
      </w:r>
      <w:r w:rsidR="00621F04">
        <w:rPr>
          <w:rFonts w:cs="Arial"/>
        </w:rPr>
        <w:t xml:space="preserve"> glede na potrebe naročnika.</w:t>
      </w:r>
    </w:p>
    <w:p w14:paraId="4FC26D65" w14:textId="251FB958" w:rsidR="00DF1820" w:rsidRPr="00E8110C" w:rsidRDefault="00594D03" w:rsidP="00A9278A">
      <w:pPr>
        <w:spacing w:after="120" w:line="276" w:lineRule="auto"/>
        <w:rPr>
          <w:szCs w:val="20"/>
          <w:u w:val="single"/>
        </w:rPr>
      </w:pPr>
      <w:r w:rsidRPr="00E8110C">
        <w:rPr>
          <w:szCs w:val="20"/>
          <w:u w:val="single"/>
        </w:rPr>
        <w:t>Čiščenje poslovnih prostorov obsega poleg</w:t>
      </w:r>
      <w:r w:rsidR="002B2195" w:rsidRPr="00E8110C">
        <w:rPr>
          <w:szCs w:val="20"/>
          <w:u w:val="single"/>
        </w:rPr>
        <w:t xml:space="preserve"> samega čiščenja s čistilnimi sredstvi tudi oskrbo s sanitarno higienskim materialom.</w:t>
      </w:r>
    </w:p>
    <w:p w14:paraId="67A7717E" w14:textId="14F699FE" w:rsidR="00F9347E" w:rsidRDefault="006A1A48" w:rsidP="00A9278A">
      <w:pPr>
        <w:spacing w:after="120" w:line="276" w:lineRule="auto"/>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treh let</w:t>
      </w:r>
      <w:r w:rsidR="003E18A0">
        <w:rPr>
          <w:szCs w:val="20"/>
        </w:rPr>
        <w:t>.</w:t>
      </w:r>
      <w:r w:rsidR="0084110C">
        <w:rPr>
          <w:szCs w:val="20"/>
        </w:rPr>
        <w:t xml:space="preserve"> Izbrani ponudnik bo pričel izvajati storitve predvidoma 1. </w:t>
      </w:r>
      <w:r w:rsidR="0009738F">
        <w:rPr>
          <w:szCs w:val="20"/>
        </w:rPr>
        <w:t>7</w:t>
      </w:r>
      <w:r w:rsidR="0084110C">
        <w:rPr>
          <w:szCs w:val="20"/>
        </w:rPr>
        <w:t>. 202</w:t>
      </w:r>
      <w:r w:rsidR="00E8110C">
        <w:rPr>
          <w:szCs w:val="20"/>
        </w:rPr>
        <w:t>5 oziroma po dogovoru z naročnikom</w:t>
      </w:r>
      <w:r w:rsidR="0084110C">
        <w:rPr>
          <w:szCs w:val="20"/>
        </w:rPr>
        <w:t>.</w:t>
      </w:r>
    </w:p>
    <w:p w14:paraId="7F291479" w14:textId="77777777" w:rsidR="002253E7" w:rsidRPr="00F9347E" w:rsidRDefault="002253E7" w:rsidP="00A9278A">
      <w:pPr>
        <w:spacing w:after="120" w:line="276" w:lineRule="auto"/>
        <w:rPr>
          <w:rFonts w:cs="Arial"/>
          <w:szCs w:val="20"/>
        </w:rPr>
      </w:pPr>
    </w:p>
    <w:p w14:paraId="66036FC0" w14:textId="77777777" w:rsidR="006A1A48" w:rsidRDefault="006A1A48" w:rsidP="00A9278A">
      <w:pPr>
        <w:pStyle w:val="Heading2"/>
        <w:spacing w:before="0" w:line="276" w:lineRule="auto"/>
      </w:pPr>
      <w:bookmarkStart w:id="28" w:name="_Toc140381873"/>
      <w:bookmarkStart w:id="29" w:name="_Toc192764668"/>
      <w:r>
        <w:t>Tehnične zahteve</w:t>
      </w:r>
      <w:bookmarkEnd w:id="28"/>
      <w:bookmarkEnd w:id="29"/>
    </w:p>
    <w:p w14:paraId="2532AF7D" w14:textId="77777777" w:rsidR="001E42C3" w:rsidRPr="001E42C3" w:rsidRDefault="001E42C3" w:rsidP="001E42C3"/>
    <w:p w14:paraId="2CE2F417" w14:textId="77777777" w:rsidR="00B9090D" w:rsidRPr="00557467" w:rsidRDefault="00557467" w:rsidP="00A9278A">
      <w:pPr>
        <w:pStyle w:val="Heading3"/>
        <w:spacing w:before="0" w:after="120" w:line="276" w:lineRule="auto"/>
      </w:pPr>
      <w:bookmarkStart w:id="30" w:name="_Toc192764669"/>
      <w:r w:rsidRPr="00557467">
        <w:t>SPLOŠNE TEHNIČNE ZAHTEVE</w:t>
      </w:r>
      <w:bookmarkEnd w:id="30"/>
    </w:p>
    <w:p w14:paraId="1F9A2DD6" w14:textId="77777777" w:rsidR="00A71BB0" w:rsidRDefault="00FA705B" w:rsidP="00A9278A">
      <w:pPr>
        <w:tabs>
          <w:tab w:val="center" w:pos="4536"/>
          <w:tab w:val="right" w:pos="9072"/>
        </w:tabs>
        <w:spacing w:after="120" w:line="276" w:lineRule="auto"/>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3047C63F" w14:textId="7585F717" w:rsidR="00FA705B" w:rsidRPr="00075AA8" w:rsidRDefault="00FA705B" w:rsidP="00A9278A">
      <w:pPr>
        <w:tabs>
          <w:tab w:val="center" w:pos="4536"/>
          <w:tab w:val="right" w:pos="9072"/>
        </w:tabs>
        <w:spacing w:after="120" w:line="276" w:lineRule="auto"/>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w:t>
      </w:r>
      <w:r w:rsidR="003D02E1">
        <w:rPr>
          <w:szCs w:val="20"/>
        </w:rPr>
        <w:t xml:space="preserve">pa </w:t>
      </w:r>
      <w:r w:rsidRPr="00DB14E2">
        <w:rPr>
          <w:szCs w:val="20"/>
        </w:rPr>
        <w:t xml:space="preserve">bo moral uporabljati </w:t>
      </w:r>
      <w:proofErr w:type="spellStart"/>
      <w:r w:rsidRPr="00DB14E2">
        <w:rPr>
          <w:szCs w:val="20"/>
        </w:rPr>
        <w:t>okol</w:t>
      </w:r>
      <w:r w:rsidR="00AE7FE9">
        <w:rPr>
          <w:szCs w:val="20"/>
        </w:rPr>
        <w:t>j</w:t>
      </w:r>
      <w:r w:rsidRPr="00DB14E2">
        <w:rPr>
          <w:szCs w:val="20"/>
        </w:rPr>
        <w:t>sko</w:t>
      </w:r>
      <w:proofErr w:type="spellEnd"/>
      <w:r w:rsidRPr="00DB14E2">
        <w:rPr>
          <w:szCs w:val="20"/>
        </w:rPr>
        <w:t xml:space="preserve"> manj obremenjujoče blago (čistila in higienske papirnate proizvode) in upoštevati okoljske zahteve skladno z Uredbo </w:t>
      </w:r>
      <w:r w:rsidRPr="00075AA8">
        <w:rPr>
          <w:szCs w:val="20"/>
        </w:rPr>
        <w:t xml:space="preserve">o zelenem javnem naročanju  (Uradni list RS, št. </w:t>
      </w:r>
      <w:r w:rsidR="00075AA8" w:rsidRPr="00075AA8">
        <w:rPr>
          <w:szCs w:val="20"/>
        </w:rPr>
        <w:t>51/17, 64/19 in 121/21</w:t>
      </w:r>
      <w:r w:rsidRPr="00075AA8">
        <w:rPr>
          <w:szCs w:val="20"/>
        </w:rPr>
        <w:t>) – glejte</w:t>
      </w:r>
      <w:r w:rsidR="00461E57" w:rsidRPr="00075AA8">
        <w:rPr>
          <w:szCs w:val="20"/>
        </w:rPr>
        <w:t xml:space="preserve"> točko</w:t>
      </w:r>
      <w:r w:rsidRPr="00075AA8">
        <w:rPr>
          <w:szCs w:val="20"/>
        </w:rPr>
        <w:t xml:space="preserve"> 3.</w:t>
      </w:r>
      <w:r w:rsidR="00AF0434">
        <w:rPr>
          <w:szCs w:val="20"/>
        </w:rPr>
        <w:t>4</w:t>
      </w:r>
      <w:r w:rsidRPr="00075AA8">
        <w:rPr>
          <w:szCs w:val="20"/>
        </w:rPr>
        <w:t xml:space="preserve"> </w:t>
      </w:r>
      <w:r w:rsidR="00075AA8" w:rsidRPr="00075AA8">
        <w:rPr>
          <w:szCs w:val="20"/>
        </w:rPr>
        <w:t xml:space="preserve">te </w:t>
      </w:r>
      <w:r w:rsidR="00461E57" w:rsidRPr="00075AA8">
        <w:rPr>
          <w:szCs w:val="20"/>
        </w:rPr>
        <w:t>Dokumentacije</w:t>
      </w:r>
      <w:r w:rsidR="00D57A55" w:rsidRPr="00075AA8">
        <w:rPr>
          <w:szCs w:val="20"/>
        </w:rPr>
        <w:t>.</w:t>
      </w:r>
    </w:p>
    <w:p w14:paraId="6027F05A" w14:textId="77777777" w:rsidR="00FA705B" w:rsidRPr="00DB14E2" w:rsidRDefault="00FA705B" w:rsidP="00A9278A">
      <w:pPr>
        <w:spacing w:after="120" w:line="276" w:lineRule="auto"/>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6D296C14" w14:textId="77777777" w:rsidR="00461E57" w:rsidRDefault="00461E57" w:rsidP="00A9278A">
      <w:pPr>
        <w:spacing w:after="120" w:line="276" w:lineRule="auto"/>
        <w:rPr>
          <w:rFonts w:cs="Arial"/>
          <w:szCs w:val="20"/>
        </w:rPr>
      </w:pPr>
    </w:p>
    <w:p w14:paraId="69242F54" w14:textId="42E762CA" w:rsidR="0065419E" w:rsidRPr="004A0825" w:rsidRDefault="00170755" w:rsidP="00A9278A">
      <w:pPr>
        <w:pStyle w:val="Heading3"/>
        <w:spacing w:before="0" w:after="120" w:line="276" w:lineRule="auto"/>
      </w:pPr>
      <w:bookmarkStart w:id="31" w:name="_Toc192764670"/>
      <w:r w:rsidRPr="004A0825">
        <w:t>KADROVSK</w:t>
      </w:r>
      <w:r w:rsidR="00CC2011" w:rsidRPr="004A0825">
        <w:t>E</w:t>
      </w:r>
      <w:r w:rsidRPr="004A0825">
        <w:t xml:space="preserve"> </w:t>
      </w:r>
      <w:r w:rsidR="00CC2011" w:rsidRPr="004A0825">
        <w:t>KAPACITETE</w:t>
      </w:r>
      <w:bookmarkEnd w:id="31"/>
    </w:p>
    <w:p w14:paraId="112AB3AE" w14:textId="77777777" w:rsidR="00CA00B2" w:rsidRPr="004A0825" w:rsidRDefault="00CA00B2" w:rsidP="00A9278A">
      <w:pPr>
        <w:spacing w:after="120" w:line="276" w:lineRule="auto"/>
        <w:rPr>
          <w:rFonts w:cs="Arial"/>
          <w:szCs w:val="20"/>
          <w:lang w:eastAsia="sl-SI"/>
        </w:rPr>
      </w:pPr>
      <w:r w:rsidRPr="004A0825">
        <w:rPr>
          <w:rFonts w:cs="Arial"/>
          <w:szCs w:val="20"/>
          <w:lang w:eastAsia="sl-SI"/>
        </w:rPr>
        <w:t xml:space="preserve">Ponudnik mora razpolagati z ustreznimi kadri, ki so izkušeni, strokovno usposobljeni in sposobni izvesti predmet javnega naročila. </w:t>
      </w:r>
    </w:p>
    <w:p w14:paraId="53FF81D2" w14:textId="6CC9F519" w:rsidR="00AF0434" w:rsidRPr="004A0825" w:rsidRDefault="00AF0434" w:rsidP="00A9278A">
      <w:pPr>
        <w:spacing w:after="120" w:line="276" w:lineRule="auto"/>
        <w:rPr>
          <w:b/>
          <w:bCs/>
          <w:szCs w:val="20"/>
          <w:lang w:eastAsia="sl-SI"/>
        </w:rPr>
      </w:pPr>
      <w:r w:rsidRPr="004A0825">
        <w:rPr>
          <w:rFonts w:cs="Arial"/>
          <w:b/>
          <w:szCs w:val="20"/>
          <w:lang w:eastAsia="sl-SI"/>
        </w:rPr>
        <w:t xml:space="preserve">Ponudnik mora </w:t>
      </w:r>
      <w:r w:rsidRPr="004A0825">
        <w:rPr>
          <w:rFonts w:cs="Arial"/>
          <w:b/>
          <w:bCs/>
          <w:szCs w:val="20"/>
          <w:lang w:eastAsia="sl-SI"/>
        </w:rPr>
        <w:t xml:space="preserve">za kvalitetno čiščenje poslovnih prostorov </w:t>
      </w:r>
      <w:r w:rsidRPr="004A0825">
        <w:rPr>
          <w:rFonts w:cs="Arial"/>
          <w:b/>
          <w:szCs w:val="20"/>
          <w:lang w:eastAsia="sl-SI"/>
        </w:rPr>
        <w:t xml:space="preserve">na posameznem objektu zagotoviti </w:t>
      </w:r>
      <w:r w:rsidRPr="004A0825">
        <w:rPr>
          <w:b/>
          <w:bCs/>
          <w:szCs w:val="20"/>
          <w:lang w:eastAsia="sl-SI"/>
        </w:rPr>
        <w:t xml:space="preserve">prisotnost vsaj dveh (2) delavcev s polnim delovnim časom za stavbo RA in TV v Kopru ter enega (1) delavca </w:t>
      </w:r>
      <w:r w:rsidR="004A0825" w:rsidRPr="004A0825">
        <w:rPr>
          <w:b/>
          <w:bCs/>
          <w:szCs w:val="20"/>
          <w:lang w:eastAsia="sl-SI"/>
        </w:rPr>
        <w:t>s</w:t>
      </w:r>
      <w:r w:rsidRPr="004A0825">
        <w:rPr>
          <w:b/>
          <w:bCs/>
          <w:szCs w:val="20"/>
          <w:lang w:eastAsia="sl-SI"/>
        </w:rPr>
        <w:t xml:space="preserve"> </w:t>
      </w:r>
      <w:r w:rsidR="004A0825" w:rsidRPr="004A0825">
        <w:rPr>
          <w:b/>
          <w:bCs/>
          <w:szCs w:val="20"/>
          <w:lang w:eastAsia="sl-SI"/>
        </w:rPr>
        <w:t>skrajšanim delovnim</w:t>
      </w:r>
      <w:r w:rsidRPr="004A0825">
        <w:rPr>
          <w:b/>
          <w:bCs/>
          <w:szCs w:val="20"/>
          <w:lang w:eastAsia="sl-SI"/>
        </w:rPr>
        <w:t xml:space="preserve"> časom za čiščenje Studia Nova Gorica.</w:t>
      </w:r>
    </w:p>
    <w:p w14:paraId="4B4B00D9" w14:textId="77777777" w:rsidR="003B4F65" w:rsidRPr="00200D3F" w:rsidRDefault="00CF5186" w:rsidP="00A9278A">
      <w:pPr>
        <w:spacing w:after="120" w:line="276" w:lineRule="auto"/>
        <w:rPr>
          <w:bCs/>
          <w:szCs w:val="20"/>
          <w:lang w:eastAsia="sl-SI"/>
        </w:rPr>
      </w:pPr>
      <w:r w:rsidRPr="004A0825">
        <w:rPr>
          <w:szCs w:val="20"/>
          <w:lang w:eastAsia="sl-SI"/>
        </w:rPr>
        <w:t>Vsi delavci,</w:t>
      </w:r>
      <w:r w:rsidR="00C177FE" w:rsidRPr="004A0825">
        <w:rPr>
          <w:szCs w:val="20"/>
          <w:lang w:eastAsia="sl-SI"/>
        </w:rPr>
        <w:t xml:space="preserve"> ki bo</w:t>
      </w:r>
      <w:r w:rsidRPr="004A0825">
        <w:rPr>
          <w:szCs w:val="20"/>
          <w:lang w:eastAsia="sl-SI"/>
        </w:rPr>
        <w:t>do opravljali delo, morajo imeti</w:t>
      </w:r>
      <w:r w:rsidR="00C177FE" w:rsidRPr="004A0825">
        <w:rPr>
          <w:szCs w:val="20"/>
          <w:lang w:eastAsia="sl-SI"/>
        </w:rPr>
        <w:t xml:space="preserve"> </w:t>
      </w:r>
      <w:r w:rsidRPr="004A0825">
        <w:rPr>
          <w:szCs w:val="20"/>
          <w:u w:val="single"/>
          <w:lang w:eastAsia="sl-SI"/>
        </w:rPr>
        <w:t xml:space="preserve">uspešno opravljen zdravniški pregled ter </w:t>
      </w:r>
      <w:r w:rsidR="00C177FE" w:rsidRPr="004A0825">
        <w:rPr>
          <w:szCs w:val="20"/>
          <w:u w:val="single"/>
          <w:lang w:eastAsia="sl-SI"/>
        </w:rPr>
        <w:t>opravljen preizkus</w:t>
      </w:r>
      <w:r w:rsidR="00B71E65" w:rsidRPr="004A0825">
        <w:rPr>
          <w:szCs w:val="20"/>
          <w:u w:val="single"/>
          <w:lang w:eastAsia="sl-SI"/>
        </w:rPr>
        <w:t xml:space="preserve"> znanja </w:t>
      </w:r>
      <w:r w:rsidR="00C177FE" w:rsidRPr="004A0825">
        <w:rPr>
          <w:szCs w:val="20"/>
          <w:u w:val="single"/>
          <w:lang w:eastAsia="sl-SI"/>
        </w:rPr>
        <w:t>iz</w:t>
      </w:r>
      <w:r w:rsidR="00B71E65" w:rsidRPr="004A0825">
        <w:rPr>
          <w:szCs w:val="20"/>
          <w:u w:val="single"/>
          <w:lang w:eastAsia="sl-SI"/>
        </w:rPr>
        <w:t xml:space="preserve"> varnosti in zdravja pri delu</w:t>
      </w:r>
      <w:r w:rsidR="003B4F65" w:rsidRPr="004A0825">
        <w:rPr>
          <w:szCs w:val="20"/>
          <w:u w:val="single"/>
          <w:lang w:eastAsia="sl-SI"/>
        </w:rPr>
        <w:t xml:space="preserve"> za kar morajo imeti ustrezno potrdilo</w:t>
      </w:r>
      <w:r w:rsidR="00E00F17" w:rsidRPr="004A0825">
        <w:rPr>
          <w:szCs w:val="20"/>
          <w:u w:val="single"/>
          <w:lang w:eastAsia="sl-SI"/>
        </w:rPr>
        <w:t>.</w:t>
      </w:r>
      <w:r w:rsidR="00E00F17" w:rsidRPr="004A0825">
        <w:rPr>
          <w:szCs w:val="20"/>
          <w:lang w:eastAsia="sl-SI"/>
        </w:rPr>
        <w:t xml:space="preserve"> </w:t>
      </w:r>
      <w:r w:rsidR="003B4F65" w:rsidRPr="004A0825">
        <w:rPr>
          <w:bCs/>
          <w:szCs w:val="20"/>
          <w:lang w:eastAsia="sl-SI"/>
        </w:rPr>
        <w:t>Naročnik ima pravico, da med izvajanjem pogodbe občasno</w:t>
      </w:r>
      <w:r w:rsidR="003B4F65" w:rsidRPr="00200D3F">
        <w:rPr>
          <w:bCs/>
          <w:szCs w:val="20"/>
          <w:lang w:eastAsia="sl-SI"/>
        </w:rPr>
        <w:t xml:space="preserve"> preverja oba pogoja. V primeru neizpolnjevanja</w:t>
      </w:r>
      <w:r w:rsidR="00E00F17" w:rsidRPr="00200D3F">
        <w:rPr>
          <w:bCs/>
          <w:szCs w:val="20"/>
          <w:lang w:eastAsia="sl-SI"/>
        </w:rPr>
        <w:t>, je to razlog za odpoved pogodbe in unovčitev garancije za dobro izvedbo pogodbenih obveznosti.</w:t>
      </w:r>
    </w:p>
    <w:p w14:paraId="4ACD8D93" w14:textId="77777777" w:rsidR="00597E41" w:rsidRDefault="00FA705B" w:rsidP="00A9278A">
      <w:pPr>
        <w:spacing w:after="120" w:line="276" w:lineRule="auto"/>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r w:rsidR="002D01D8">
        <w:rPr>
          <w:bCs/>
          <w:szCs w:val="20"/>
          <w:lang w:eastAsia="sl-SI"/>
        </w:rPr>
        <w:t xml:space="preserve"> </w:t>
      </w:r>
    </w:p>
    <w:p w14:paraId="73DE688C" w14:textId="73E643D6" w:rsidR="00597E41" w:rsidRDefault="00597E41" w:rsidP="00A9278A">
      <w:pPr>
        <w:spacing w:after="120" w:line="276" w:lineRule="auto"/>
        <w:rPr>
          <w:bCs/>
          <w:szCs w:val="20"/>
          <w:lang w:eastAsia="sl-SI"/>
        </w:rPr>
      </w:pPr>
      <w:r w:rsidRPr="00597E41">
        <w:rPr>
          <w:rFonts w:cs="Arial"/>
          <w:szCs w:val="20"/>
        </w:rPr>
        <w:t>Čistilno osebje, ki bo izvajalo storitve čiščenja na RTV objektih</w:t>
      </w:r>
      <w:r w:rsidR="007A2D11">
        <w:rPr>
          <w:rFonts w:cs="Arial"/>
          <w:szCs w:val="20"/>
        </w:rPr>
        <w:t>,</w:t>
      </w:r>
      <w:r w:rsidRPr="00597E41">
        <w:rPr>
          <w:rFonts w:cs="Arial"/>
          <w:szCs w:val="20"/>
        </w:rPr>
        <w:t xml:space="preserve"> mora upoštevati hišni red naročnika.</w:t>
      </w:r>
    </w:p>
    <w:p w14:paraId="73130345" w14:textId="1BF5AB04" w:rsidR="00E47891" w:rsidRPr="006A6B95" w:rsidRDefault="00FA705B" w:rsidP="00E47891">
      <w:pPr>
        <w:spacing w:after="120" w:line="276" w:lineRule="auto"/>
      </w:pPr>
      <w:r w:rsidRPr="00631C27">
        <w:rPr>
          <w:bCs/>
          <w:szCs w:val="20"/>
          <w:lang w:eastAsia="sl-SI"/>
        </w:rPr>
        <w:t xml:space="preserve">Ponudnik bo moral zagotavljati </w:t>
      </w:r>
      <w:r w:rsidRPr="00631C27">
        <w:rPr>
          <w:bCs/>
          <w:szCs w:val="20"/>
          <w:u w:val="single"/>
          <w:lang w:eastAsia="sl-SI"/>
        </w:rPr>
        <w:t>redno kontrolo čiščenja</w:t>
      </w:r>
      <w:r w:rsidRPr="00631C27">
        <w:rPr>
          <w:bCs/>
          <w:szCs w:val="20"/>
          <w:lang w:eastAsia="sl-SI"/>
        </w:rPr>
        <w:t xml:space="preserve"> poslovnih prostorov s strani </w:t>
      </w:r>
      <w:r w:rsidR="00C735E6" w:rsidRPr="00631C27">
        <w:rPr>
          <w:b/>
          <w:szCs w:val="20"/>
          <w:lang w:eastAsia="sl-SI"/>
        </w:rPr>
        <w:t>nadzorn</w:t>
      </w:r>
      <w:r w:rsidR="00890527" w:rsidRPr="00631C27">
        <w:rPr>
          <w:b/>
          <w:szCs w:val="20"/>
          <w:lang w:eastAsia="sl-SI"/>
        </w:rPr>
        <w:t>e</w:t>
      </w:r>
      <w:r w:rsidR="00C735E6" w:rsidRPr="00631C27">
        <w:rPr>
          <w:b/>
          <w:szCs w:val="20"/>
          <w:lang w:eastAsia="sl-SI"/>
        </w:rPr>
        <w:t xml:space="preserve"> oseba čiščenja</w:t>
      </w:r>
      <w:r w:rsidR="0013257B" w:rsidRPr="00631C27">
        <w:rPr>
          <w:b/>
          <w:szCs w:val="20"/>
          <w:lang w:eastAsia="sl-SI"/>
        </w:rPr>
        <w:t xml:space="preserve">, </w:t>
      </w:r>
      <w:r w:rsidR="00E47891" w:rsidRPr="00631C27">
        <w:rPr>
          <w:bCs/>
          <w:szCs w:val="20"/>
          <w:lang w:eastAsia="sl-SI"/>
        </w:rPr>
        <w:t>ki mora izpolnjevati pogoje iz točke 3.1.4. Nadzorna oseba mora biti</w:t>
      </w:r>
      <w:r w:rsidR="00E47891" w:rsidRPr="00631C27">
        <w:t xml:space="preserve"> telefonsko dosegljiva vsak delovni dan, v </w:t>
      </w:r>
      <w:r w:rsidR="00E47891" w:rsidRPr="00635CF6">
        <w:t>času od 08.00 do 15.00 ure.</w:t>
      </w:r>
      <w:r w:rsidR="00F9300A" w:rsidRPr="00635CF6">
        <w:t xml:space="preserve"> </w:t>
      </w:r>
      <w:r w:rsidR="00F9300A" w:rsidRPr="00635CF6">
        <w:rPr>
          <w:i/>
          <w:iCs/>
        </w:rPr>
        <w:t>(glejte tudi zahteve pod točko 3.2.3 Prisotnost nadzornika)</w:t>
      </w:r>
    </w:p>
    <w:p w14:paraId="4BEC580B" w14:textId="77777777" w:rsidR="0013257B" w:rsidRPr="00200D3F" w:rsidRDefault="0013257B" w:rsidP="00A9278A">
      <w:pPr>
        <w:spacing w:after="120" w:line="276" w:lineRule="auto"/>
        <w:rPr>
          <w:szCs w:val="20"/>
        </w:rPr>
      </w:pPr>
      <w:r w:rsidRPr="00200D3F">
        <w:rPr>
          <w:szCs w:val="20"/>
        </w:rPr>
        <w:t>Ravno tako mora ponudnik za opravljanje storitev čiščenja zagotavljati delavce, s katerimi ima on, skupni partner ali podizvajalec, sklenjeno delovno ali pogodbeno razmerje.</w:t>
      </w:r>
      <w:r>
        <w:rPr>
          <w:szCs w:val="20"/>
        </w:rPr>
        <w:t xml:space="preserve"> </w:t>
      </w:r>
    </w:p>
    <w:p w14:paraId="27BFE99F" w14:textId="77777777" w:rsidR="00EE1734" w:rsidRDefault="00EE1734" w:rsidP="00A9278A">
      <w:pPr>
        <w:spacing w:after="120" w:line="276" w:lineRule="auto"/>
      </w:pPr>
    </w:p>
    <w:p w14:paraId="420499D9" w14:textId="77777777" w:rsidR="003F6CED" w:rsidRDefault="003F6CED" w:rsidP="00A9278A">
      <w:pPr>
        <w:spacing w:after="120" w:line="276" w:lineRule="auto"/>
      </w:pPr>
    </w:p>
    <w:p w14:paraId="795EE30E" w14:textId="65F30D15" w:rsidR="005B5C79" w:rsidRPr="00EB3C3D" w:rsidRDefault="005B5C79" w:rsidP="00A9278A">
      <w:pPr>
        <w:pStyle w:val="Heading3"/>
        <w:spacing w:before="0" w:after="120" w:line="276" w:lineRule="auto"/>
      </w:pPr>
      <w:bookmarkStart w:id="32" w:name="_Toc192764671"/>
      <w:r w:rsidRPr="00EB3C3D">
        <w:lastRenderedPageBreak/>
        <w:t>TEHNIČN</w:t>
      </w:r>
      <w:r w:rsidR="00CC2011" w:rsidRPr="00EB3C3D">
        <w:t>E</w:t>
      </w:r>
      <w:r w:rsidRPr="00EB3C3D">
        <w:t xml:space="preserve"> </w:t>
      </w:r>
      <w:r w:rsidR="00CC2011" w:rsidRPr="00EB3C3D">
        <w:t>KAPACITETE</w:t>
      </w:r>
      <w:bookmarkEnd w:id="32"/>
    </w:p>
    <w:p w14:paraId="61674F64" w14:textId="4FF5B6DC" w:rsidR="005B5C79" w:rsidRDefault="005B5C79" w:rsidP="00A9278A">
      <w:pPr>
        <w:spacing w:after="120" w:line="276" w:lineRule="auto"/>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535D8C17" w14:textId="77777777" w:rsidR="005B5C79" w:rsidRDefault="005B5C79" w:rsidP="00A9278A">
      <w:pPr>
        <w:spacing w:after="120" w:line="276" w:lineRule="auto"/>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5359205F" w14:textId="3FCB132F" w:rsidR="005B5C79" w:rsidRPr="00170683" w:rsidRDefault="005B5C79" w:rsidP="00A9278A">
      <w:pPr>
        <w:spacing w:after="120" w:line="276" w:lineRule="auto"/>
        <w:rPr>
          <w:szCs w:val="20"/>
        </w:rPr>
      </w:pPr>
      <w:r w:rsidRPr="00EB3C3D">
        <w:rPr>
          <w:szCs w:val="20"/>
        </w:rPr>
        <w:t xml:space="preserve">Ponudnik mora razpolagati </w:t>
      </w:r>
      <w:r w:rsidR="00EB3C3D">
        <w:rPr>
          <w:szCs w:val="20"/>
        </w:rPr>
        <w:t>s</w:t>
      </w:r>
      <w:r w:rsidRPr="00EB3C3D">
        <w:rPr>
          <w:szCs w:val="20"/>
        </w:rPr>
        <w:t xml:space="preserve"> strojem za </w:t>
      </w:r>
      <w:r w:rsidRPr="00631C27">
        <w:rPr>
          <w:szCs w:val="20"/>
        </w:rPr>
        <w:t>čiščenje tal</w:t>
      </w:r>
      <w:r w:rsidR="001B7C6F" w:rsidRPr="00631C27">
        <w:rPr>
          <w:szCs w:val="20"/>
        </w:rPr>
        <w:t xml:space="preserve">, </w:t>
      </w:r>
      <w:r w:rsidR="00170683" w:rsidRPr="00631C27">
        <w:rPr>
          <w:szCs w:val="20"/>
        </w:rPr>
        <w:t>večjim kombiniranim strojem</w:t>
      </w:r>
      <w:r w:rsidR="001B7C6F" w:rsidRPr="00631C27">
        <w:rPr>
          <w:szCs w:val="20"/>
        </w:rPr>
        <w:t>, globinskim sesalcem in sesalcem za vodno čiščenje.</w:t>
      </w:r>
    </w:p>
    <w:p w14:paraId="6D7955F7" w14:textId="77777777" w:rsidR="00A9278A" w:rsidRDefault="00A9278A" w:rsidP="00A9278A">
      <w:pPr>
        <w:spacing w:after="120" w:line="276" w:lineRule="auto"/>
        <w:rPr>
          <w:szCs w:val="20"/>
          <w:u w:val="single"/>
        </w:rPr>
      </w:pPr>
    </w:p>
    <w:p w14:paraId="7D3E7BB6" w14:textId="1B4A2E9C" w:rsidR="00E24954" w:rsidRPr="00EB3C3D" w:rsidRDefault="0037338B" w:rsidP="00A9278A">
      <w:pPr>
        <w:pStyle w:val="Heading3"/>
        <w:spacing w:before="0" w:after="120" w:line="276" w:lineRule="auto"/>
      </w:pPr>
      <w:bookmarkStart w:id="33" w:name="_Toc192764672"/>
      <w:r w:rsidRPr="00EB3C3D">
        <w:t>STROKOVNA USPOSOBLJENOST</w:t>
      </w:r>
      <w:bookmarkEnd w:id="33"/>
    </w:p>
    <w:p w14:paraId="2FE3FB78" w14:textId="1FE31DA6" w:rsidR="0037338B" w:rsidRPr="00245664" w:rsidRDefault="0037338B" w:rsidP="00A9278A">
      <w:pPr>
        <w:spacing w:after="120" w:line="276" w:lineRule="auto"/>
        <w:rPr>
          <w:szCs w:val="20"/>
        </w:rPr>
      </w:pPr>
      <w:r w:rsidRPr="00245664">
        <w:rPr>
          <w:szCs w:val="20"/>
        </w:rPr>
        <w:t>Oseba, ki bo nadzorovala izvajanje storitev čiščenja (</w:t>
      </w:r>
      <w:proofErr w:type="spellStart"/>
      <w:r w:rsidRPr="00245664">
        <w:rPr>
          <w:szCs w:val="20"/>
        </w:rPr>
        <w:t>t.j</w:t>
      </w:r>
      <w:proofErr w:type="spellEnd"/>
      <w:r w:rsidRPr="00245664">
        <w:rPr>
          <w:szCs w:val="20"/>
        </w:rPr>
        <w:t>. nadzorna oseba čiščenja) mora</w:t>
      </w:r>
      <w:r w:rsidR="007F5A47">
        <w:rPr>
          <w:szCs w:val="20"/>
        </w:rPr>
        <w:t>:</w:t>
      </w:r>
    </w:p>
    <w:p w14:paraId="58330841" w14:textId="77777777" w:rsidR="0037338B" w:rsidRPr="00245664" w:rsidRDefault="0037338B" w:rsidP="00A9278A">
      <w:pPr>
        <w:pStyle w:val="ListParagraph"/>
        <w:numPr>
          <w:ilvl w:val="0"/>
          <w:numId w:val="27"/>
        </w:numPr>
        <w:spacing w:after="120" w:line="276" w:lineRule="auto"/>
        <w:rPr>
          <w:sz w:val="20"/>
          <w:szCs w:val="20"/>
          <w:lang w:val="sl-SI"/>
        </w:rPr>
      </w:pPr>
      <w:r w:rsidRPr="00245664">
        <w:rPr>
          <w:sz w:val="20"/>
          <w:szCs w:val="20"/>
          <w:lang w:val="sl-SI"/>
        </w:rPr>
        <w:t>biti pri ponudniku (ali podizvajalcu ali partnerju) v rednem delovnem razmerju ali v pogodbenem razmerju, ki je sklenjeno za čas trajanja storitve javnega naročila,</w:t>
      </w:r>
    </w:p>
    <w:p w14:paraId="38D08167" w14:textId="082B3951" w:rsidR="0037338B" w:rsidRPr="00405B9C" w:rsidRDefault="0037338B" w:rsidP="00A9278A">
      <w:pPr>
        <w:pStyle w:val="ListParagraph"/>
        <w:numPr>
          <w:ilvl w:val="0"/>
          <w:numId w:val="27"/>
        </w:numPr>
        <w:spacing w:after="120" w:line="276" w:lineRule="auto"/>
        <w:rPr>
          <w:sz w:val="20"/>
          <w:szCs w:val="20"/>
          <w:lang w:val="sl-SI"/>
        </w:rPr>
      </w:pPr>
      <w:r w:rsidRPr="00405B9C">
        <w:rPr>
          <w:sz w:val="20"/>
          <w:szCs w:val="20"/>
          <w:lang w:val="sl-SI"/>
        </w:rPr>
        <w:t xml:space="preserve">imeti najmanj VI. stopnjo izobrazbe </w:t>
      </w:r>
      <w:r w:rsidR="006A6116" w:rsidRPr="00405B9C">
        <w:rPr>
          <w:sz w:val="20"/>
          <w:szCs w:val="20"/>
          <w:lang w:val="sl-SI"/>
        </w:rPr>
        <w:t>ter</w:t>
      </w:r>
    </w:p>
    <w:p w14:paraId="32011373" w14:textId="1F4C7141" w:rsidR="0037338B" w:rsidRPr="00405B9C" w:rsidRDefault="0037338B" w:rsidP="00A9278A">
      <w:pPr>
        <w:pStyle w:val="ListParagraph"/>
        <w:numPr>
          <w:ilvl w:val="0"/>
          <w:numId w:val="27"/>
        </w:numPr>
        <w:spacing w:after="120" w:line="276" w:lineRule="auto"/>
        <w:rPr>
          <w:sz w:val="20"/>
          <w:szCs w:val="20"/>
          <w:lang w:val="sl-SI"/>
        </w:rPr>
      </w:pPr>
      <w:r w:rsidRPr="00405B9C">
        <w:rPr>
          <w:sz w:val="20"/>
          <w:szCs w:val="20"/>
          <w:lang w:val="sl-SI" w:eastAsia="sl-SI"/>
        </w:rPr>
        <w:t xml:space="preserve">imeti najmanj </w:t>
      </w:r>
      <w:r w:rsidR="007F5A47" w:rsidRPr="00405B9C">
        <w:rPr>
          <w:sz w:val="20"/>
          <w:szCs w:val="20"/>
          <w:lang w:val="sl-SI" w:eastAsia="sl-SI"/>
        </w:rPr>
        <w:t>tri</w:t>
      </w:r>
      <w:r w:rsidRPr="00405B9C">
        <w:rPr>
          <w:sz w:val="20"/>
          <w:szCs w:val="20"/>
          <w:lang w:val="sl-SI" w:eastAsia="sl-SI"/>
        </w:rPr>
        <w:t xml:space="preserve"> leta delovnih izkušenj s področja</w:t>
      </w:r>
      <w:r w:rsidR="006A6116" w:rsidRPr="00405B9C">
        <w:rPr>
          <w:sz w:val="20"/>
          <w:szCs w:val="20"/>
          <w:lang w:val="sl-SI" w:eastAsia="sl-SI"/>
        </w:rPr>
        <w:t xml:space="preserve"> nadzorovanja</w:t>
      </w:r>
      <w:r w:rsidRPr="00405B9C">
        <w:rPr>
          <w:sz w:val="20"/>
          <w:szCs w:val="20"/>
          <w:lang w:val="sl-SI" w:eastAsia="sl-SI"/>
        </w:rPr>
        <w:t xml:space="preserve"> čiščenja.</w:t>
      </w:r>
    </w:p>
    <w:p w14:paraId="282E7E24" w14:textId="77777777" w:rsidR="0037338B" w:rsidRPr="00245664" w:rsidRDefault="0037338B" w:rsidP="00A9278A">
      <w:pPr>
        <w:spacing w:after="120" w:line="276" w:lineRule="auto"/>
        <w:rPr>
          <w:lang w:eastAsia="sl-SI"/>
        </w:rPr>
      </w:pPr>
      <w:r w:rsidRPr="00245664">
        <w:rPr>
          <w:lang w:eastAsia="sl-SI"/>
        </w:rPr>
        <w:t xml:space="preserve">Ponudnik pogoj o izobrazbi dokazuje </w:t>
      </w:r>
      <w:r w:rsidRPr="00245664">
        <w:rPr>
          <w:u w:val="single"/>
          <w:lang w:eastAsia="sl-SI"/>
        </w:rPr>
        <w:t xml:space="preserve">z ustreznim </w:t>
      </w:r>
      <w:r w:rsidRPr="00245664">
        <w:rPr>
          <w:b/>
          <w:bCs/>
          <w:u w:val="single"/>
          <w:lang w:eastAsia="sl-SI"/>
        </w:rPr>
        <w:t>dokazilom o izobrazbi</w:t>
      </w:r>
      <w:r w:rsidRPr="00245664">
        <w:rPr>
          <w:u w:val="single"/>
          <w:lang w:eastAsia="sl-SI"/>
        </w:rPr>
        <w:t>,</w:t>
      </w:r>
      <w:r w:rsidRPr="00245664">
        <w:rPr>
          <w:lang w:eastAsia="sl-SI"/>
        </w:rPr>
        <w:t xml:space="preserve"> ki je lahko tudi fotokopija. V primeru, da naročnik naknadno zahteva originalno dokazilo, ga mora ponudnik prinesti v vpogled.</w:t>
      </w:r>
    </w:p>
    <w:p w14:paraId="033BAEB5" w14:textId="77777777" w:rsidR="0037338B" w:rsidRPr="00C32884" w:rsidRDefault="0037338B" w:rsidP="00A9278A">
      <w:pPr>
        <w:spacing w:after="120" w:line="276" w:lineRule="auto"/>
        <w:rPr>
          <w:lang w:eastAsia="sl-SI"/>
        </w:rPr>
      </w:pPr>
      <w:r w:rsidRPr="00245664">
        <w:rPr>
          <w:u w:val="single"/>
          <w:lang w:eastAsia="sl-SI"/>
        </w:rPr>
        <w:t xml:space="preserve">Ponudnik potrdi </w:t>
      </w:r>
      <w:r w:rsidRPr="00245664">
        <w:rPr>
          <w:b/>
          <w:bCs/>
          <w:u w:val="single"/>
          <w:lang w:eastAsia="sl-SI"/>
        </w:rPr>
        <w:t>delovno razmerje (redno ali pogodbeno) in delovne izkušnje s svojo lastno izjavo</w:t>
      </w:r>
      <w:r w:rsidRPr="00245664">
        <w:rPr>
          <w:u w:val="single"/>
          <w:lang w:eastAsia="sl-SI"/>
        </w:rPr>
        <w:t>,</w:t>
      </w:r>
      <w:r w:rsidRPr="00245664">
        <w:rPr>
          <w:lang w:eastAsia="sl-SI"/>
        </w:rPr>
        <w:t xml:space="preserve"> ki jo priloži ponudbi. Naročnik si pridržuje pravico, da od ponudnika naknadno zahteva ustrezna dokazila o delovnem razmerju.</w:t>
      </w:r>
    </w:p>
    <w:p w14:paraId="19B2F5CA" w14:textId="77777777" w:rsidR="0037338B" w:rsidRDefault="0037338B" w:rsidP="00A9278A">
      <w:pPr>
        <w:spacing w:after="120" w:line="276" w:lineRule="auto"/>
        <w:rPr>
          <w:szCs w:val="20"/>
        </w:rPr>
      </w:pPr>
    </w:p>
    <w:p w14:paraId="7205F535" w14:textId="4780FCE7" w:rsidR="0037338B" w:rsidRPr="00C8405D" w:rsidRDefault="0037338B" w:rsidP="00A9278A">
      <w:pPr>
        <w:pStyle w:val="Heading3"/>
        <w:spacing w:before="0" w:after="120" w:line="276" w:lineRule="auto"/>
      </w:pPr>
      <w:bookmarkStart w:id="34" w:name="_Toc192764673"/>
      <w:r w:rsidRPr="00C8405D">
        <w:t>REFERENC</w:t>
      </w:r>
      <w:r w:rsidR="00C8405D">
        <w:t>A</w:t>
      </w:r>
      <w:r w:rsidRPr="00C8405D">
        <w:t xml:space="preserve"> PONUDNIKA</w:t>
      </w:r>
      <w:bookmarkEnd w:id="34"/>
    </w:p>
    <w:p w14:paraId="04307ADB" w14:textId="458A56BD" w:rsidR="00FC0BD4" w:rsidRPr="002357C8" w:rsidRDefault="00FC0BD4" w:rsidP="00A9278A">
      <w:pPr>
        <w:spacing w:after="120" w:line="276" w:lineRule="auto"/>
      </w:pPr>
      <w:r w:rsidRPr="00245664">
        <w:t xml:space="preserve">Ponudnik mora izkazati, da je v zadnjih treh (3) letih pred datumom, določenim za predložitev ponudbe, uspešno izvajal storitve čiščenja poslovnih prostorov primerljive s storitvami iz točke 3.2 te dokumentacije, v </w:t>
      </w:r>
      <w:r w:rsidRPr="002357C8">
        <w:t>obsegu (površini), ki je enaka ali večja kot je osnovna površina predmeta javnega naročila (</w:t>
      </w:r>
      <w:proofErr w:type="spellStart"/>
      <w:r w:rsidRPr="002357C8">
        <w:t>t.j</w:t>
      </w:r>
      <w:proofErr w:type="spellEnd"/>
      <w:r w:rsidRPr="002357C8">
        <w:t>.</w:t>
      </w:r>
      <w:r w:rsidRPr="002357C8">
        <w:rPr>
          <w:rFonts w:cs="Arial"/>
        </w:rPr>
        <w:t xml:space="preserve"> </w:t>
      </w:r>
      <w:r w:rsidR="00D969B6">
        <w:rPr>
          <w:rFonts w:cs="Arial"/>
        </w:rPr>
        <w:t>4.462,40</w:t>
      </w:r>
      <w:r w:rsidRPr="002357C8">
        <w:rPr>
          <w:rFonts w:cs="Arial"/>
        </w:rPr>
        <w:t xml:space="preserve"> m</w:t>
      </w:r>
      <w:r w:rsidRPr="002357C8">
        <w:rPr>
          <w:rFonts w:cs="Arial"/>
          <w:vertAlign w:val="superscript"/>
        </w:rPr>
        <w:t>2</w:t>
      </w:r>
      <w:r w:rsidRPr="002357C8">
        <w:rPr>
          <w:rFonts w:cs="Arial"/>
        </w:rPr>
        <w:t>)</w:t>
      </w:r>
      <w:r w:rsidRPr="002357C8">
        <w:t xml:space="preserve">, in trajanju najmanj eno leto. </w:t>
      </w:r>
    </w:p>
    <w:p w14:paraId="549A1B69" w14:textId="77777777" w:rsidR="00FC0BD4" w:rsidRPr="00245664" w:rsidRDefault="00FC0BD4" w:rsidP="00A9278A">
      <w:pPr>
        <w:spacing w:after="120" w:line="276" w:lineRule="auto"/>
        <w:rPr>
          <w:rFonts w:cs="Arial"/>
        </w:rPr>
      </w:pPr>
      <w:r w:rsidRPr="002357C8">
        <w:rPr>
          <w:rFonts w:cs="Arial"/>
        </w:rPr>
        <w:t xml:space="preserve">Pri tem bo naročnik upošteval tudi seštevek površin, v kolikor je ponudnik ali ponudnikov partner oz. podizvajalec opravil tovrstne storitve pri večjem številu naročnikov </w:t>
      </w:r>
      <w:r w:rsidRPr="002357C8">
        <w:rPr>
          <w:rFonts w:cs="Arial"/>
          <w:u w:val="single"/>
        </w:rPr>
        <w:t>v istem časovnem obdobju.</w:t>
      </w:r>
    </w:p>
    <w:p w14:paraId="0998751F" w14:textId="77777777" w:rsidR="00FC0BD4" w:rsidRDefault="00FC0BD4" w:rsidP="00A9278A">
      <w:pPr>
        <w:spacing w:after="120" w:line="276" w:lineRule="auto"/>
        <w:jc w:val="left"/>
        <w:rPr>
          <w:u w:val="single"/>
        </w:rPr>
      </w:pPr>
      <w:r w:rsidRPr="00245664">
        <w:rPr>
          <w:u w:val="single"/>
        </w:rPr>
        <w:t>Pogoj: ponudnik mora predložiti vsaj eno ustrezno referenco.</w:t>
      </w:r>
    </w:p>
    <w:p w14:paraId="7D14F573" w14:textId="77777777" w:rsidR="00CF5F82" w:rsidRDefault="00CF5F82" w:rsidP="00A9278A">
      <w:pPr>
        <w:spacing w:after="120" w:line="276" w:lineRule="auto"/>
        <w:rPr>
          <w:rFonts w:cs="Arial"/>
        </w:rPr>
      </w:pPr>
      <w:r w:rsidRPr="00CF5F82">
        <w:rPr>
          <w:rFonts w:cs="Arial"/>
        </w:rPr>
        <w:t>Naročnik si pridržuje pravico, da ponudnika naknadno pozove k dostavi originala dokumenta.</w:t>
      </w:r>
    </w:p>
    <w:p w14:paraId="6DF35A25" w14:textId="77777777" w:rsidR="00CF5F82" w:rsidRDefault="00CF5F82" w:rsidP="00A9278A">
      <w:pPr>
        <w:spacing w:after="120" w:line="276" w:lineRule="auto"/>
        <w:jc w:val="left"/>
        <w:rPr>
          <w:szCs w:val="20"/>
          <w:u w:val="single"/>
        </w:rPr>
      </w:pPr>
    </w:p>
    <w:p w14:paraId="395AD937" w14:textId="77777777" w:rsidR="003657CC" w:rsidRPr="00DA582B" w:rsidRDefault="003657CC" w:rsidP="00A9278A">
      <w:pPr>
        <w:pStyle w:val="Heading3"/>
        <w:spacing w:before="0" w:after="120" w:line="276" w:lineRule="auto"/>
      </w:pPr>
      <w:bookmarkStart w:id="35" w:name="_Toc192764674"/>
      <w:r w:rsidRPr="00DA582B">
        <w:t>ZAVAROVANJE ODGOVORNOSTI</w:t>
      </w:r>
      <w:r w:rsidR="005C3139">
        <w:t xml:space="preserve"> DEJAVNOSTI</w:t>
      </w:r>
      <w:bookmarkEnd w:id="35"/>
    </w:p>
    <w:p w14:paraId="14338CB0" w14:textId="234AE25E" w:rsidR="005933E1" w:rsidRPr="006245E7" w:rsidRDefault="005933E1" w:rsidP="00A9278A">
      <w:pPr>
        <w:spacing w:after="120" w:line="276" w:lineRule="auto"/>
      </w:pPr>
      <w:r>
        <w:t xml:space="preserve">Ponudnik mora imeti </w:t>
      </w:r>
      <w:r w:rsidR="00433F12">
        <w:t xml:space="preserve">za ves čas izvajanja storitev </w:t>
      </w:r>
      <w:r>
        <w:t xml:space="preserve">zavarovano odgovornost za dejavnost, ki je predmet naročila, oziroma zavarovano odgovornost za škodo, ki bi utegnila nastati naročniku in tretjim osebam v zvezi z opravljanjem njegove </w:t>
      </w:r>
      <w:r w:rsidRPr="006245E7">
        <w:t xml:space="preserve">dejavnosti. </w:t>
      </w:r>
      <w:r w:rsidR="008937D2" w:rsidRPr="006245E7">
        <w:t>Višina zavarovalne vsote ne sme biti nižja od 50.000,00 EUR.</w:t>
      </w:r>
    </w:p>
    <w:p w14:paraId="18A90598" w14:textId="04B4903C" w:rsidR="005933E1" w:rsidRDefault="005933E1" w:rsidP="00A9278A">
      <w:pPr>
        <w:spacing w:after="120" w:line="276" w:lineRule="auto"/>
      </w:pPr>
      <w:r>
        <w:t>Fotokopija ustrezne veljavne zavarovalne police je obvezna priloga pogodbe.</w:t>
      </w:r>
    </w:p>
    <w:p w14:paraId="274860E7" w14:textId="77777777" w:rsidR="000A77B5" w:rsidRDefault="000A77B5" w:rsidP="00A9278A">
      <w:pPr>
        <w:spacing w:after="120" w:line="276" w:lineRule="auto"/>
        <w:jc w:val="left"/>
        <w:rPr>
          <w:rFonts w:cs="Arial"/>
          <w:b/>
          <w:bCs/>
          <w:szCs w:val="26"/>
        </w:rPr>
      </w:pPr>
    </w:p>
    <w:p w14:paraId="1EBA38BD" w14:textId="6D5348F1" w:rsidR="0013257B" w:rsidRDefault="0013257B" w:rsidP="00A9278A">
      <w:pPr>
        <w:spacing w:after="120" w:line="276" w:lineRule="auto"/>
        <w:jc w:val="left"/>
        <w:rPr>
          <w:rFonts w:cs="Arial"/>
          <w:b/>
          <w:bCs/>
          <w:szCs w:val="26"/>
        </w:rPr>
      </w:pPr>
    </w:p>
    <w:p w14:paraId="451B9391" w14:textId="77777777" w:rsidR="003946F5" w:rsidRDefault="003946F5" w:rsidP="00A9278A">
      <w:pPr>
        <w:spacing w:after="120" w:line="276" w:lineRule="auto"/>
        <w:jc w:val="left"/>
        <w:rPr>
          <w:rFonts w:cs="Arial"/>
          <w:b/>
          <w:bCs/>
          <w:szCs w:val="26"/>
        </w:rPr>
      </w:pPr>
    </w:p>
    <w:p w14:paraId="4ED56623" w14:textId="77777777" w:rsidR="00726812" w:rsidRDefault="00726812" w:rsidP="00A9278A">
      <w:pPr>
        <w:spacing w:after="120" w:line="276" w:lineRule="auto"/>
        <w:jc w:val="left"/>
        <w:rPr>
          <w:b/>
          <w:bCs/>
          <w:caps/>
          <w:sz w:val="22"/>
          <w:szCs w:val="20"/>
        </w:rPr>
      </w:pPr>
      <w:r>
        <w:br w:type="page"/>
      </w:r>
    </w:p>
    <w:p w14:paraId="691F74B0" w14:textId="2F223844" w:rsidR="00445E65" w:rsidRPr="004A0825" w:rsidRDefault="00557467" w:rsidP="00A9278A">
      <w:pPr>
        <w:pStyle w:val="Heading2"/>
        <w:spacing w:before="0" w:line="276" w:lineRule="auto"/>
      </w:pPr>
      <w:bookmarkStart w:id="36" w:name="_Toc192764675"/>
      <w:r w:rsidRPr="004A0825">
        <w:lastRenderedPageBreak/>
        <w:t>OBSEG STORITEV</w:t>
      </w:r>
      <w:r w:rsidR="0027037F" w:rsidRPr="004A0825">
        <w:t xml:space="preserve"> po pogodbi</w:t>
      </w:r>
      <w:bookmarkEnd w:id="36"/>
    </w:p>
    <w:p w14:paraId="76CC6F75" w14:textId="77777777" w:rsidR="00445E65" w:rsidRDefault="00445E65" w:rsidP="00A9278A">
      <w:pPr>
        <w:spacing w:after="120" w:line="276" w:lineRule="auto"/>
        <w:rPr>
          <w:rFonts w:cs="Arial"/>
          <w:szCs w:val="20"/>
        </w:rPr>
      </w:pPr>
    </w:p>
    <w:p w14:paraId="0F755D47" w14:textId="77777777" w:rsidR="00726812" w:rsidRPr="002357C8" w:rsidRDefault="00726812" w:rsidP="00A9278A">
      <w:pPr>
        <w:pStyle w:val="Heading3"/>
        <w:spacing w:before="0" w:after="120" w:line="276" w:lineRule="auto"/>
      </w:pPr>
      <w:bookmarkStart w:id="37" w:name="_Toc124043718"/>
      <w:bookmarkStart w:id="38" w:name="_Toc243789928"/>
      <w:bookmarkStart w:id="39" w:name="_Toc192764676"/>
      <w:r w:rsidRPr="002357C8">
        <w:t>Storitve</w:t>
      </w:r>
      <w:r>
        <w:t xml:space="preserve"> rednega</w:t>
      </w:r>
      <w:r w:rsidRPr="002357C8">
        <w:t xml:space="preserve"> čiščenja prostorov</w:t>
      </w:r>
      <w:bookmarkEnd w:id="37"/>
      <w:bookmarkEnd w:id="38"/>
      <w:bookmarkEnd w:id="39"/>
    </w:p>
    <w:p w14:paraId="543ACBC1" w14:textId="7A3FE0AB" w:rsidR="0013257B" w:rsidRDefault="00B91BE5" w:rsidP="00A9278A">
      <w:pPr>
        <w:spacing w:after="120" w:line="276" w:lineRule="auto"/>
        <w:rPr>
          <w:rFonts w:cs="Arial"/>
          <w:bCs/>
        </w:rPr>
      </w:pPr>
      <w:bookmarkStart w:id="40" w:name="_Hlk191369687"/>
      <w:r w:rsidRPr="00635CF6">
        <w:rPr>
          <w:rFonts w:cs="Arial"/>
        </w:rPr>
        <w:t xml:space="preserve">Redno čiščenje zajema </w:t>
      </w:r>
      <w:r w:rsidR="0013257B" w:rsidRPr="00635CF6">
        <w:rPr>
          <w:rFonts w:cs="Arial"/>
        </w:rPr>
        <w:t xml:space="preserve">dnevna, </w:t>
      </w:r>
      <w:r w:rsidR="00E55415" w:rsidRPr="00635CF6">
        <w:rPr>
          <w:rFonts w:cs="Arial"/>
        </w:rPr>
        <w:t xml:space="preserve">2x oz. 3x tedenska, </w:t>
      </w:r>
      <w:r w:rsidR="0013257B" w:rsidRPr="00635CF6">
        <w:rPr>
          <w:rFonts w:cs="Arial"/>
        </w:rPr>
        <w:t>tedenska, mesečna in letna opravila, ki se izvajajo od</w:t>
      </w:r>
      <w:r w:rsidR="0013257B" w:rsidRPr="00726812">
        <w:rPr>
          <w:rFonts w:cs="Arial"/>
        </w:rPr>
        <w:t xml:space="preserve"> ponedeljka do petka.</w:t>
      </w:r>
      <w:r w:rsidR="0013257B" w:rsidRPr="004A0825">
        <w:rPr>
          <w:rFonts w:cs="Arial"/>
          <w:bCs/>
        </w:rPr>
        <w:t xml:space="preserve"> Ob sobotah in nedeljah se izvaja dežurno čiščenje, ki zajema dnevna opravila, ter se izvaja po razporedu, ki ga izvajalcu predloži naročnik.</w:t>
      </w:r>
    </w:p>
    <w:p w14:paraId="0FC47B2F" w14:textId="77777777" w:rsidR="00E55415" w:rsidRPr="004A0825" w:rsidRDefault="00E55415" w:rsidP="00A9278A">
      <w:pPr>
        <w:spacing w:after="120" w:line="276" w:lineRule="auto"/>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7732"/>
      </w:tblGrid>
      <w:tr w:rsidR="0013257B" w:rsidRPr="00A234EB" w14:paraId="4A5BF399" w14:textId="77777777" w:rsidTr="00723D93">
        <w:trPr>
          <w:trHeight w:val="3066"/>
        </w:trPr>
        <w:tc>
          <w:tcPr>
            <w:tcW w:w="1555" w:type="dxa"/>
            <w:shd w:val="clear" w:color="auto" w:fill="auto"/>
            <w:vAlign w:val="center"/>
          </w:tcPr>
          <w:bookmarkEnd w:id="40"/>
          <w:p w14:paraId="4C1106DE" w14:textId="5C059C93" w:rsidR="0013257B" w:rsidRPr="00A72949" w:rsidRDefault="0013257B" w:rsidP="00A9278A">
            <w:pPr>
              <w:spacing w:after="120" w:line="276" w:lineRule="auto"/>
              <w:jc w:val="left"/>
              <w:rPr>
                <w:rFonts w:cs="Arial"/>
                <w:highlight w:val="yellow"/>
              </w:rPr>
            </w:pPr>
            <w:r w:rsidRPr="00723D93">
              <w:rPr>
                <w:rFonts w:cs="Arial"/>
              </w:rPr>
              <w:t xml:space="preserve">DNEVNA </w:t>
            </w:r>
            <w:r w:rsidR="00CF0039" w:rsidRPr="00723D93">
              <w:rPr>
                <w:rFonts w:cs="Arial"/>
              </w:rPr>
              <w:t xml:space="preserve">OZ. </w:t>
            </w:r>
            <w:r w:rsidR="004A0825" w:rsidRPr="00723D93">
              <w:rPr>
                <w:rFonts w:cs="Arial"/>
              </w:rPr>
              <w:t>2x</w:t>
            </w:r>
            <w:r w:rsidR="00CF0039" w:rsidRPr="00723D93">
              <w:rPr>
                <w:rFonts w:cs="Arial"/>
              </w:rPr>
              <w:t xml:space="preserve"> ALI </w:t>
            </w:r>
            <w:r w:rsidR="004A0825" w:rsidRPr="00723D93">
              <w:rPr>
                <w:rFonts w:cs="Arial"/>
              </w:rPr>
              <w:t>3x</w:t>
            </w:r>
            <w:r w:rsidR="00CF0039" w:rsidRPr="00723D93">
              <w:rPr>
                <w:rFonts w:cs="Arial"/>
              </w:rPr>
              <w:t xml:space="preserve"> TEDENSKA</w:t>
            </w:r>
            <w:r w:rsidR="00A72949">
              <w:rPr>
                <w:rFonts w:cs="Arial"/>
              </w:rPr>
              <w:t xml:space="preserve"> </w:t>
            </w:r>
            <w:r w:rsidRPr="00723D93">
              <w:rPr>
                <w:rFonts w:cs="Arial"/>
              </w:rPr>
              <w:t>OPRAVILA</w:t>
            </w:r>
            <w:r w:rsidRPr="00723D93">
              <w:rPr>
                <w:rFonts w:cs="Arial"/>
              </w:rPr>
              <w:tab/>
            </w:r>
          </w:p>
        </w:tc>
        <w:tc>
          <w:tcPr>
            <w:tcW w:w="7732" w:type="dxa"/>
            <w:vAlign w:val="center"/>
          </w:tcPr>
          <w:p w14:paraId="44413DA7" w14:textId="47846368" w:rsidR="0013257B" w:rsidRPr="00723D93" w:rsidRDefault="0013257B" w:rsidP="00E55415">
            <w:pPr>
              <w:numPr>
                <w:ilvl w:val="0"/>
                <w:numId w:val="3"/>
              </w:numPr>
              <w:spacing w:after="120"/>
              <w:rPr>
                <w:rFonts w:cs="Arial"/>
                <w:bCs/>
              </w:rPr>
            </w:pPr>
            <w:r w:rsidRPr="00723D93">
              <w:rPr>
                <w:rFonts w:cs="Arial"/>
                <w:bCs/>
              </w:rPr>
              <w:t>izpraznitev košev in pepelnikov, odnos smeti v kontejnerje</w:t>
            </w:r>
            <w:r w:rsidR="00B54F68">
              <w:rPr>
                <w:rFonts w:cs="Arial"/>
                <w:bCs/>
              </w:rPr>
              <w:t xml:space="preserve"> in</w:t>
            </w:r>
            <w:r w:rsidRPr="00723D93">
              <w:rPr>
                <w:rFonts w:cs="Arial"/>
                <w:bCs/>
              </w:rPr>
              <w:t xml:space="preserve"> nameščanje vrečk v koše za smeti,</w:t>
            </w:r>
            <w:r w:rsidR="004A0825" w:rsidRPr="00723D93">
              <w:rPr>
                <w:rFonts w:cs="Arial"/>
                <w:bCs/>
              </w:rPr>
              <w:t xml:space="preserve"> pri čemer je potrebno upoštevati ločevanje odpadkov</w:t>
            </w:r>
            <w:r w:rsidR="00B54F68">
              <w:rPr>
                <w:rFonts w:cs="Arial"/>
                <w:bCs/>
              </w:rPr>
              <w:t>,</w:t>
            </w:r>
          </w:p>
          <w:p w14:paraId="15E702B1" w14:textId="77777777" w:rsidR="0013257B" w:rsidRPr="00723D93" w:rsidRDefault="0013257B" w:rsidP="00E55415">
            <w:pPr>
              <w:numPr>
                <w:ilvl w:val="0"/>
                <w:numId w:val="3"/>
              </w:numPr>
              <w:spacing w:after="120"/>
              <w:rPr>
                <w:rFonts w:cs="Arial"/>
                <w:bCs/>
              </w:rPr>
            </w:pPr>
            <w:r w:rsidRPr="00723D93">
              <w:rPr>
                <w:rFonts w:cs="Arial"/>
                <w:bCs/>
              </w:rPr>
              <w:t>brisanje prostih delovnih površin, delovnih miz,</w:t>
            </w:r>
          </w:p>
          <w:p w14:paraId="093659E6" w14:textId="77777777" w:rsidR="0013257B" w:rsidRPr="00723D93" w:rsidRDefault="0013257B" w:rsidP="00E55415">
            <w:pPr>
              <w:numPr>
                <w:ilvl w:val="0"/>
                <w:numId w:val="3"/>
              </w:numPr>
              <w:spacing w:after="120"/>
              <w:rPr>
                <w:rFonts w:cs="Arial"/>
                <w:bCs/>
              </w:rPr>
            </w:pPr>
            <w:r w:rsidRPr="00723D93">
              <w:rPr>
                <w:rFonts w:cs="Arial"/>
                <w:bCs/>
              </w:rPr>
              <w:t>brisanje kljuk in prstnih odtisov na vratih,</w:t>
            </w:r>
          </w:p>
          <w:p w14:paraId="052378B1" w14:textId="77777777" w:rsidR="0013257B" w:rsidRPr="00723D93" w:rsidRDefault="0013257B" w:rsidP="00E55415">
            <w:pPr>
              <w:numPr>
                <w:ilvl w:val="0"/>
                <w:numId w:val="3"/>
              </w:numPr>
              <w:spacing w:after="120"/>
              <w:rPr>
                <w:rFonts w:cs="Arial"/>
                <w:bCs/>
              </w:rPr>
            </w:pPr>
            <w:r w:rsidRPr="00723D93">
              <w:rPr>
                <w:rFonts w:cs="Arial"/>
                <w:bCs/>
              </w:rPr>
              <w:t>brisanje prstnih odtisov z omar, pohištva, steklenih vitrin, vhodov,</w:t>
            </w:r>
          </w:p>
          <w:p w14:paraId="3CD9D141" w14:textId="77777777" w:rsidR="0013257B" w:rsidRPr="00723D93" w:rsidRDefault="0013257B" w:rsidP="00E55415">
            <w:pPr>
              <w:numPr>
                <w:ilvl w:val="0"/>
                <w:numId w:val="3"/>
              </w:numPr>
              <w:spacing w:after="120"/>
              <w:rPr>
                <w:rFonts w:cs="Arial"/>
                <w:bCs/>
              </w:rPr>
            </w:pPr>
            <w:r w:rsidRPr="00723D93">
              <w:rPr>
                <w:rFonts w:cs="Arial"/>
                <w:bCs/>
              </w:rPr>
              <w:t>čiščenje in dezinfekcija sanitarij in sanitarne opreme,</w:t>
            </w:r>
          </w:p>
          <w:p w14:paraId="0B3D71E0" w14:textId="77777777" w:rsidR="0013257B" w:rsidRPr="00723D93" w:rsidRDefault="0013257B" w:rsidP="00E55415">
            <w:pPr>
              <w:numPr>
                <w:ilvl w:val="0"/>
                <w:numId w:val="3"/>
              </w:numPr>
              <w:spacing w:after="120"/>
              <w:rPr>
                <w:rFonts w:cs="Arial"/>
                <w:bCs/>
              </w:rPr>
            </w:pPr>
            <w:r w:rsidRPr="00723D93">
              <w:rPr>
                <w:rFonts w:cs="Arial"/>
                <w:bCs/>
              </w:rPr>
              <w:t xml:space="preserve">nameščanje toaletnih brisač, WC papirja, mila, </w:t>
            </w:r>
            <w:proofErr w:type="spellStart"/>
            <w:r w:rsidRPr="00723D93">
              <w:rPr>
                <w:rFonts w:cs="Arial"/>
                <w:bCs/>
              </w:rPr>
              <w:t>osvežilcev</w:t>
            </w:r>
            <w:proofErr w:type="spellEnd"/>
            <w:r w:rsidRPr="00723D93">
              <w:rPr>
                <w:rFonts w:cs="Arial"/>
                <w:bCs/>
              </w:rPr>
              <w:t xml:space="preserve"> prostorov idr. toaletne galanterije,</w:t>
            </w:r>
          </w:p>
          <w:p w14:paraId="4F4647E2" w14:textId="77777777" w:rsidR="0013257B" w:rsidRPr="00723D93" w:rsidRDefault="0013257B" w:rsidP="00E55415">
            <w:pPr>
              <w:numPr>
                <w:ilvl w:val="0"/>
                <w:numId w:val="3"/>
              </w:numPr>
              <w:spacing w:after="120"/>
              <w:rPr>
                <w:rFonts w:cs="Arial"/>
                <w:bCs/>
              </w:rPr>
            </w:pPr>
            <w:r w:rsidRPr="00723D93">
              <w:rPr>
                <w:rFonts w:cs="Arial"/>
                <w:bCs/>
              </w:rPr>
              <w:t>vlažno brisanje tal ali sesanje (odvisno od vrste talne površine),</w:t>
            </w:r>
          </w:p>
          <w:p w14:paraId="56409B11" w14:textId="77777777" w:rsidR="0013257B" w:rsidRPr="00723D93" w:rsidRDefault="0013257B" w:rsidP="00E55415">
            <w:pPr>
              <w:numPr>
                <w:ilvl w:val="0"/>
                <w:numId w:val="3"/>
              </w:numPr>
              <w:spacing w:after="120"/>
              <w:rPr>
                <w:rFonts w:cs="Arial"/>
                <w:bCs/>
              </w:rPr>
            </w:pPr>
            <w:r w:rsidRPr="00723D93">
              <w:rPr>
                <w:rFonts w:cs="Arial"/>
                <w:bCs/>
              </w:rPr>
              <w:t>čiščenje dvigal,</w:t>
            </w:r>
          </w:p>
          <w:p w14:paraId="0789BF95" w14:textId="77777777" w:rsidR="0013257B" w:rsidRPr="00723D93" w:rsidRDefault="0013257B" w:rsidP="00E55415">
            <w:pPr>
              <w:numPr>
                <w:ilvl w:val="0"/>
                <w:numId w:val="3"/>
              </w:numPr>
              <w:spacing w:after="120"/>
              <w:rPr>
                <w:rFonts w:cs="Arial"/>
                <w:bCs/>
              </w:rPr>
            </w:pPr>
            <w:r w:rsidRPr="00723D93">
              <w:rPr>
                <w:rFonts w:cs="Arial"/>
                <w:bCs/>
              </w:rPr>
              <w:t>pometanje glavnega vhoda,</w:t>
            </w:r>
          </w:p>
          <w:p w14:paraId="37C69264" w14:textId="77777777" w:rsidR="004A0825" w:rsidRPr="00723D93" w:rsidRDefault="0013257B" w:rsidP="00E55415">
            <w:pPr>
              <w:numPr>
                <w:ilvl w:val="0"/>
                <w:numId w:val="3"/>
              </w:numPr>
              <w:spacing w:after="120"/>
              <w:rPr>
                <w:rFonts w:cs="Arial"/>
                <w:bCs/>
              </w:rPr>
            </w:pPr>
            <w:r w:rsidRPr="00723D93">
              <w:rPr>
                <w:rFonts w:cs="Arial"/>
                <w:bCs/>
              </w:rPr>
              <w:t>praznjenje košev v atriju in na dvorišču</w:t>
            </w:r>
            <w:r w:rsidR="004A0825" w:rsidRPr="00723D93">
              <w:rPr>
                <w:rFonts w:cs="Arial"/>
                <w:bCs/>
              </w:rPr>
              <w:t xml:space="preserve"> </w:t>
            </w:r>
          </w:p>
          <w:p w14:paraId="146335AF" w14:textId="77777777" w:rsidR="004A0825" w:rsidRPr="00723D93" w:rsidRDefault="004A0825" w:rsidP="00E55415">
            <w:pPr>
              <w:numPr>
                <w:ilvl w:val="0"/>
                <w:numId w:val="3"/>
              </w:numPr>
              <w:spacing w:after="120"/>
              <w:rPr>
                <w:rFonts w:cs="Arial"/>
                <w:bCs/>
              </w:rPr>
            </w:pPr>
            <w:r w:rsidRPr="00723D93">
              <w:rPr>
                <w:rFonts w:cs="Arial"/>
                <w:bCs/>
              </w:rPr>
              <w:t>praznjenje in čiščenje košev za ločeno zbiranje odpadkov na dvoriščih in v objektih (papir, plastika, kavne lončke), skladno z Uredbo o ravnanju z odpadki (Ur. l. RS, št. 34/2008),</w:t>
            </w:r>
          </w:p>
          <w:p w14:paraId="2F5CB4D8" w14:textId="1D515A7A" w:rsidR="004A0825" w:rsidRPr="00723D93" w:rsidRDefault="004A0825" w:rsidP="00E55415">
            <w:pPr>
              <w:numPr>
                <w:ilvl w:val="0"/>
                <w:numId w:val="3"/>
              </w:numPr>
              <w:spacing w:after="120"/>
              <w:rPr>
                <w:rFonts w:cs="Arial"/>
                <w:bCs/>
              </w:rPr>
            </w:pPr>
            <w:r w:rsidRPr="00723D93">
              <w:rPr>
                <w:rFonts w:cs="Arial"/>
                <w:bCs/>
              </w:rPr>
              <w:t xml:space="preserve">odstranjevanje papirja in kartona </w:t>
            </w:r>
            <w:r w:rsidR="00723D93" w:rsidRPr="00723D93">
              <w:rPr>
                <w:rFonts w:cs="Arial"/>
                <w:bCs/>
              </w:rPr>
              <w:t>z zbirnih točk v</w:t>
            </w:r>
            <w:r w:rsidRPr="00723D93">
              <w:rPr>
                <w:rFonts w:cs="Arial"/>
                <w:bCs/>
              </w:rPr>
              <w:t xml:space="preserve"> objekt</w:t>
            </w:r>
            <w:r w:rsidR="00723D93" w:rsidRPr="00723D93">
              <w:rPr>
                <w:rFonts w:cs="Arial"/>
                <w:bCs/>
              </w:rPr>
              <w:t>ih</w:t>
            </w:r>
            <w:r w:rsidRPr="00723D93">
              <w:rPr>
                <w:rFonts w:cs="Arial"/>
                <w:bCs/>
              </w:rPr>
              <w:t xml:space="preserve"> RTV Slovenija v zato namenjen kontejner na dvorišču,</w:t>
            </w:r>
          </w:p>
          <w:p w14:paraId="18C08B35" w14:textId="77777777" w:rsidR="004A0825" w:rsidRPr="00723D93" w:rsidRDefault="004A0825" w:rsidP="00E55415">
            <w:pPr>
              <w:numPr>
                <w:ilvl w:val="0"/>
                <w:numId w:val="3"/>
              </w:numPr>
              <w:spacing w:after="120"/>
              <w:rPr>
                <w:rFonts w:cs="Arial"/>
                <w:bCs/>
              </w:rPr>
            </w:pPr>
            <w:r w:rsidRPr="00723D93">
              <w:rPr>
                <w:rFonts w:cs="Arial"/>
                <w:bCs/>
              </w:rPr>
              <w:t>pobiranje nepravilno odvrženih plastičnih lončkov ali plastenk,</w:t>
            </w:r>
          </w:p>
          <w:p w14:paraId="4A8779E4" w14:textId="2B6AF92B" w:rsidR="0013257B" w:rsidRPr="00723D93" w:rsidRDefault="004A0825" w:rsidP="00E55415">
            <w:pPr>
              <w:numPr>
                <w:ilvl w:val="0"/>
                <w:numId w:val="3"/>
              </w:numPr>
              <w:spacing w:after="120"/>
              <w:rPr>
                <w:rFonts w:cs="Arial"/>
                <w:bCs/>
              </w:rPr>
            </w:pPr>
            <w:r w:rsidRPr="00723D93">
              <w:rPr>
                <w:rFonts w:cs="Arial"/>
                <w:bCs/>
              </w:rPr>
              <w:t>čiščenje politih površin</w:t>
            </w:r>
          </w:p>
        </w:tc>
      </w:tr>
      <w:tr w:rsidR="0013257B" w:rsidRPr="00A234EB" w14:paraId="31EF8D6F" w14:textId="77777777" w:rsidTr="00723D93">
        <w:trPr>
          <w:trHeight w:val="1084"/>
        </w:trPr>
        <w:tc>
          <w:tcPr>
            <w:tcW w:w="1555" w:type="dxa"/>
            <w:shd w:val="clear" w:color="auto" w:fill="auto"/>
            <w:vAlign w:val="center"/>
          </w:tcPr>
          <w:p w14:paraId="449D1145" w14:textId="77777777" w:rsidR="0013257B" w:rsidRPr="00A234EB" w:rsidRDefault="0013257B" w:rsidP="00A9278A">
            <w:pPr>
              <w:spacing w:after="120" w:line="276" w:lineRule="auto"/>
              <w:jc w:val="left"/>
              <w:rPr>
                <w:rFonts w:cs="Arial"/>
                <w:bCs/>
                <w:highlight w:val="yellow"/>
              </w:rPr>
            </w:pPr>
            <w:r w:rsidRPr="00723D93">
              <w:rPr>
                <w:rFonts w:cs="Arial"/>
              </w:rPr>
              <w:t>TEDENSKA OPRAVILA</w:t>
            </w:r>
          </w:p>
        </w:tc>
        <w:tc>
          <w:tcPr>
            <w:tcW w:w="7732" w:type="dxa"/>
            <w:vAlign w:val="center"/>
          </w:tcPr>
          <w:p w14:paraId="58AC51FE" w14:textId="77777777" w:rsidR="0013257B" w:rsidRPr="00723D93" w:rsidRDefault="0013257B" w:rsidP="00E55415">
            <w:pPr>
              <w:numPr>
                <w:ilvl w:val="0"/>
                <w:numId w:val="7"/>
              </w:numPr>
              <w:spacing w:after="120"/>
              <w:rPr>
                <w:rFonts w:cs="Arial"/>
                <w:bCs/>
              </w:rPr>
            </w:pPr>
            <w:r w:rsidRPr="00723D93">
              <w:rPr>
                <w:rFonts w:cs="Arial"/>
                <w:bCs/>
              </w:rPr>
              <w:t>temeljito čiščenje prostih delovnih površin, delovnih miz,</w:t>
            </w:r>
          </w:p>
          <w:p w14:paraId="65D25384" w14:textId="77777777" w:rsidR="0013257B" w:rsidRPr="00723D93" w:rsidRDefault="0013257B" w:rsidP="00E55415">
            <w:pPr>
              <w:numPr>
                <w:ilvl w:val="0"/>
                <w:numId w:val="7"/>
              </w:numPr>
              <w:spacing w:after="120"/>
              <w:rPr>
                <w:rFonts w:cs="Arial"/>
                <w:bCs/>
              </w:rPr>
            </w:pPr>
            <w:r w:rsidRPr="00723D93">
              <w:rPr>
                <w:rFonts w:cs="Arial"/>
                <w:bCs/>
              </w:rPr>
              <w:t>brisanje telefonskih aparatov, računalnikov, namiznih svetil,</w:t>
            </w:r>
          </w:p>
          <w:p w14:paraId="50DACB6A" w14:textId="77777777" w:rsidR="0013257B" w:rsidRPr="00723D93" w:rsidRDefault="0013257B" w:rsidP="00E55415">
            <w:pPr>
              <w:numPr>
                <w:ilvl w:val="0"/>
                <w:numId w:val="7"/>
              </w:numPr>
              <w:spacing w:after="120"/>
              <w:rPr>
                <w:rFonts w:cs="Arial"/>
                <w:bCs/>
              </w:rPr>
            </w:pPr>
            <w:r w:rsidRPr="00723D93">
              <w:rPr>
                <w:rFonts w:cs="Arial"/>
                <w:bCs/>
              </w:rPr>
              <w:t>temeljito čiščenje vrat,</w:t>
            </w:r>
          </w:p>
          <w:p w14:paraId="48F9BAF5" w14:textId="77777777" w:rsidR="0013257B" w:rsidRPr="00723D93" w:rsidRDefault="0013257B" w:rsidP="00E55415">
            <w:pPr>
              <w:numPr>
                <w:ilvl w:val="0"/>
                <w:numId w:val="7"/>
              </w:numPr>
              <w:spacing w:after="120"/>
              <w:rPr>
                <w:rFonts w:cs="Arial"/>
                <w:bCs/>
              </w:rPr>
            </w:pPr>
            <w:r w:rsidRPr="00723D93">
              <w:rPr>
                <w:rFonts w:cs="Arial"/>
                <w:bCs/>
              </w:rPr>
              <w:t>odstranjevanje pajčevin</w:t>
            </w:r>
          </w:p>
          <w:p w14:paraId="5E7B0858" w14:textId="77777777" w:rsidR="00723D93" w:rsidRDefault="00723D93" w:rsidP="00E55415">
            <w:pPr>
              <w:numPr>
                <w:ilvl w:val="0"/>
                <w:numId w:val="7"/>
              </w:numPr>
              <w:spacing w:after="120"/>
              <w:rPr>
                <w:rFonts w:cs="Arial"/>
                <w:bCs/>
              </w:rPr>
            </w:pPr>
            <w:r w:rsidRPr="00723D93">
              <w:rPr>
                <w:rFonts w:cs="Arial"/>
                <w:bCs/>
              </w:rPr>
              <w:t>brisanje okenskih polic,</w:t>
            </w:r>
          </w:p>
          <w:p w14:paraId="74BA80E3" w14:textId="1E293AEF" w:rsidR="004A0825" w:rsidRPr="00723D93" w:rsidRDefault="004A0825" w:rsidP="00E55415">
            <w:pPr>
              <w:numPr>
                <w:ilvl w:val="0"/>
                <w:numId w:val="7"/>
              </w:numPr>
              <w:spacing w:after="120"/>
              <w:rPr>
                <w:rFonts w:cs="Arial"/>
                <w:bCs/>
              </w:rPr>
            </w:pPr>
            <w:r w:rsidRPr="00723D93">
              <w:rPr>
                <w:rFonts w:cs="Arial"/>
                <w:bCs/>
              </w:rPr>
              <w:t>pometanje atrija in dvorišča,</w:t>
            </w:r>
          </w:p>
        </w:tc>
      </w:tr>
      <w:tr w:rsidR="0013257B" w:rsidRPr="00A234EB" w14:paraId="71B29A81" w14:textId="77777777" w:rsidTr="00B54F68">
        <w:trPr>
          <w:trHeight w:val="983"/>
        </w:trPr>
        <w:tc>
          <w:tcPr>
            <w:tcW w:w="1555" w:type="dxa"/>
            <w:vAlign w:val="center"/>
          </w:tcPr>
          <w:p w14:paraId="4E11B6A9" w14:textId="77777777" w:rsidR="0013257B" w:rsidRPr="00723D93" w:rsidRDefault="0013257B" w:rsidP="00A9278A">
            <w:pPr>
              <w:spacing w:after="120" w:line="276" w:lineRule="auto"/>
              <w:jc w:val="left"/>
              <w:rPr>
                <w:rFonts w:cs="Arial"/>
                <w:bCs/>
              </w:rPr>
            </w:pPr>
            <w:r w:rsidRPr="00723D93">
              <w:rPr>
                <w:rFonts w:cs="Arial"/>
              </w:rPr>
              <w:t>MESEČNA OPRAVILA</w:t>
            </w:r>
          </w:p>
        </w:tc>
        <w:tc>
          <w:tcPr>
            <w:tcW w:w="7732" w:type="dxa"/>
            <w:vAlign w:val="center"/>
          </w:tcPr>
          <w:p w14:paraId="18995B59" w14:textId="3B1F2841" w:rsidR="0013257B" w:rsidRDefault="0013257B" w:rsidP="00E55415">
            <w:pPr>
              <w:numPr>
                <w:ilvl w:val="0"/>
                <w:numId w:val="4"/>
              </w:numPr>
              <w:spacing w:after="120"/>
              <w:rPr>
                <w:rFonts w:cs="Arial"/>
                <w:bCs/>
              </w:rPr>
            </w:pPr>
            <w:r w:rsidRPr="00723D93">
              <w:rPr>
                <w:rFonts w:cs="Arial"/>
                <w:bCs/>
              </w:rPr>
              <w:t>čiščenje stenske keramike, WC zračnikov,</w:t>
            </w:r>
          </w:p>
          <w:p w14:paraId="6E5F0250" w14:textId="2AAEB56F" w:rsidR="00A72949" w:rsidRPr="00723D93" w:rsidRDefault="00A72949" w:rsidP="00E55415">
            <w:pPr>
              <w:numPr>
                <w:ilvl w:val="0"/>
                <w:numId w:val="4"/>
              </w:numPr>
              <w:spacing w:after="120"/>
              <w:rPr>
                <w:rFonts w:cs="Arial"/>
                <w:bCs/>
              </w:rPr>
            </w:pPr>
            <w:r>
              <w:rPr>
                <w:rFonts w:cs="Arial"/>
                <w:bCs/>
              </w:rPr>
              <w:t>globinsko čiščenje tapisona in stenskih oblog (radijski studio v 2. nad.)</w:t>
            </w:r>
          </w:p>
          <w:p w14:paraId="4E5212AA" w14:textId="77777777" w:rsidR="0013257B" w:rsidRPr="00723D93" w:rsidRDefault="0013257B" w:rsidP="00E55415">
            <w:pPr>
              <w:numPr>
                <w:ilvl w:val="0"/>
                <w:numId w:val="4"/>
              </w:numPr>
              <w:spacing w:after="120"/>
              <w:rPr>
                <w:rFonts w:cs="Arial"/>
                <w:bCs/>
              </w:rPr>
            </w:pPr>
            <w:r w:rsidRPr="00723D93">
              <w:rPr>
                <w:rFonts w:cs="Arial"/>
                <w:bCs/>
              </w:rPr>
              <w:t>čiščenje radiatorjev,</w:t>
            </w:r>
          </w:p>
          <w:p w14:paraId="3DA2D97A" w14:textId="77777777" w:rsidR="0013257B" w:rsidRPr="00723D93" w:rsidRDefault="0013257B" w:rsidP="00E55415">
            <w:pPr>
              <w:numPr>
                <w:ilvl w:val="0"/>
                <w:numId w:val="4"/>
              </w:numPr>
              <w:spacing w:after="120"/>
              <w:rPr>
                <w:rFonts w:cs="Arial"/>
                <w:bCs/>
              </w:rPr>
            </w:pPr>
            <w:r w:rsidRPr="00723D93">
              <w:rPr>
                <w:rFonts w:cs="Arial"/>
                <w:bCs/>
              </w:rPr>
              <w:t>čiščenje stolov, foteljev,</w:t>
            </w:r>
          </w:p>
          <w:p w14:paraId="2B7DEF5E" w14:textId="77777777" w:rsidR="0013257B" w:rsidRPr="00723D93" w:rsidRDefault="0013257B" w:rsidP="00E55415">
            <w:pPr>
              <w:numPr>
                <w:ilvl w:val="0"/>
                <w:numId w:val="4"/>
              </w:numPr>
              <w:spacing w:after="120"/>
              <w:rPr>
                <w:rFonts w:cs="Arial"/>
                <w:bCs/>
              </w:rPr>
            </w:pPr>
            <w:r w:rsidRPr="00723D93">
              <w:rPr>
                <w:rFonts w:cs="Arial"/>
                <w:bCs/>
              </w:rPr>
              <w:t>temeljito čiščenje omar, pohištva,</w:t>
            </w:r>
          </w:p>
          <w:p w14:paraId="1954BF05" w14:textId="77777777" w:rsidR="0013257B" w:rsidRPr="00723D93" w:rsidRDefault="0013257B" w:rsidP="00E55415">
            <w:pPr>
              <w:numPr>
                <w:ilvl w:val="0"/>
                <w:numId w:val="4"/>
              </w:numPr>
              <w:spacing w:after="120"/>
              <w:rPr>
                <w:rFonts w:cs="Arial"/>
                <w:bCs/>
              </w:rPr>
            </w:pPr>
            <w:r w:rsidRPr="00723D93">
              <w:rPr>
                <w:rFonts w:cs="Arial"/>
                <w:bCs/>
              </w:rPr>
              <w:t>čiščenje napisnih tabel in ograj,</w:t>
            </w:r>
          </w:p>
          <w:p w14:paraId="6330DC6F" w14:textId="27D01F3A" w:rsidR="0013257B" w:rsidRPr="00723D93" w:rsidRDefault="0013257B" w:rsidP="00E55415">
            <w:pPr>
              <w:numPr>
                <w:ilvl w:val="0"/>
                <w:numId w:val="4"/>
              </w:numPr>
              <w:spacing w:after="120"/>
              <w:rPr>
                <w:rFonts w:cs="Arial"/>
                <w:bCs/>
              </w:rPr>
            </w:pPr>
            <w:r w:rsidRPr="00723D93">
              <w:rPr>
                <w:rFonts w:cs="Arial"/>
                <w:bCs/>
              </w:rPr>
              <w:t xml:space="preserve">čiščenje košev za </w:t>
            </w:r>
            <w:r w:rsidR="00723D93" w:rsidRPr="00723D93">
              <w:rPr>
                <w:rFonts w:cs="Arial"/>
                <w:bCs/>
              </w:rPr>
              <w:t>ločeno zbiranje odpadkov</w:t>
            </w:r>
            <w:r w:rsidRPr="00723D93">
              <w:rPr>
                <w:rFonts w:cs="Arial"/>
                <w:bCs/>
              </w:rPr>
              <w:t>,</w:t>
            </w:r>
          </w:p>
          <w:p w14:paraId="64858250" w14:textId="638ACF5E" w:rsidR="0013257B" w:rsidRPr="00723D93" w:rsidRDefault="0013257B" w:rsidP="00E55415">
            <w:pPr>
              <w:numPr>
                <w:ilvl w:val="0"/>
                <w:numId w:val="4"/>
              </w:numPr>
              <w:spacing w:after="120"/>
              <w:rPr>
                <w:rFonts w:cs="Arial"/>
                <w:bCs/>
              </w:rPr>
            </w:pPr>
            <w:r w:rsidRPr="00723D93">
              <w:rPr>
                <w:rFonts w:cs="Arial"/>
                <w:bCs/>
              </w:rPr>
              <w:t>brisanje vertikalnih površin na dosegu roke (velja tudi za steklene površine</w:t>
            </w:r>
            <w:r w:rsidR="00723D93" w:rsidRPr="00723D93">
              <w:rPr>
                <w:rFonts w:cs="Arial"/>
                <w:bCs/>
              </w:rPr>
              <w:t>,</w:t>
            </w:r>
            <w:r w:rsidRPr="00723D93">
              <w:rPr>
                <w:rFonts w:cs="Arial"/>
                <w:bCs/>
              </w:rPr>
              <w:t xml:space="preserve"> razen oken),</w:t>
            </w:r>
          </w:p>
          <w:p w14:paraId="57D06B56" w14:textId="20C6FA65" w:rsidR="0013257B" w:rsidRPr="00723D93" w:rsidRDefault="0013257B" w:rsidP="00E55415">
            <w:pPr>
              <w:numPr>
                <w:ilvl w:val="0"/>
                <w:numId w:val="4"/>
              </w:numPr>
              <w:spacing w:after="120"/>
              <w:rPr>
                <w:rFonts w:cs="Arial"/>
                <w:bCs/>
              </w:rPr>
            </w:pPr>
            <w:r w:rsidRPr="00723D93">
              <w:t>čiščenje gasilnih aparatov</w:t>
            </w:r>
          </w:p>
        </w:tc>
      </w:tr>
      <w:tr w:rsidR="0013257B" w:rsidRPr="006A6B95" w14:paraId="36CB1D81" w14:textId="77777777" w:rsidTr="00723D93">
        <w:trPr>
          <w:trHeight w:val="535"/>
        </w:trPr>
        <w:tc>
          <w:tcPr>
            <w:tcW w:w="1555" w:type="dxa"/>
            <w:vAlign w:val="center"/>
          </w:tcPr>
          <w:p w14:paraId="6BDE4604" w14:textId="77777777" w:rsidR="0013257B" w:rsidRPr="00723D93" w:rsidRDefault="0013257B" w:rsidP="00A9278A">
            <w:pPr>
              <w:spacing w:after="120" w:line="276" w:lineRule="auto"/>
              <w:jc w:val="left"/>
              <w:rPr>
                <w:rFonts w:cs="Arial"/>
              </w:rPr>
            </w:pPr>
            <w:r w:rsidRPr="00723D93">
              <w:rPr>
                <w:rFonts w:cs="Arial"/>
              </w:rPr>
              <w:lastRenderedPageBreak/>
              <w:t xml:space="preserve">LETNA </w:t>
            </w:r>
          </w:p>
          <w:p w14:paraId="4930EABC" w14:textId="77777777" w:rsidR="0013257B" w:rsidRPr="00723D93" w:rsidRDefault="0013257B" w:rsidP="00A9278A">
            <w:pPr>
              <w:spacing w:after="120" w:line="276" w:lineRule="auto"/>
              <w:jc w:val="left"/>
              <w:rPr>
                <w:rFonts w:cs="Arial"/>
                <w:bCs/>
              </w:rPr>
            </w:pPr>
            <w:r w:rsidRPr="00723D93">
              <w:rPr>
                <w:rFonts w:cs="Arial"/>
              </w:rPr>
              <w:t>OPRAVILA</w:t>
            </w:r>
            <w:r w:rsidRPr="00723D93">
              <w:rPr>
                <w:rFonts w:cs="Arial"/>
              </w:rPr>
              <w:tab/>
            </w:r>
          </w:p>
        </w:tc>
        <w:tc>
          <w:tcPr>
            <w:tcW w:w="7732" w:type="dxa"/>
            <w:vAlign w:val="center"/>
          </w:tcPr>
          <w:p w14:paraId="74A9FBB2" w14:textId="77777777" w:rsidR="0013257B" w:rsidRPr="00723D93" w:rsidRDefault="0013257B" w:rsidP="00E55415">
            <w:pPr>
              <w:numPr>
                <w:ilvl w:val="0"/>
                <w:numId w:val="5"/>
              </w:numPr>
              <w:spacing w:after="120"/>
              <w:rPr>
                <w:rFonts w:cs="Arial"/>
                <w:bCs/>
              </w:rPr>
            </w:pPr>
            <w:r w:rsidRPr="00723D93">
              <w:rPr>
                <w:rFonts w:cs="Arial"/>
                <w:bCs/>
              </w:rPr>
              <w:t>čiščenje stropnih luči,</w:t>
            </w:r>
          </w:p>
          <w:p w14:paraId="3EF6E8D6" w14:textId="77777777" w:rsidR="0013257B" w:rsidRPr="00723D93" w:rsidRDefault="0013257B" w:rsidP="00E55415">
            <w:pPr>
              <w:numPr>
                <w:ilvl w:val="0"/>
                <w:numId w:val="5"/>
              </w:numPr>
              <w:tabs>
                <w:tab w:val="left" w:pos="9287"/>
              </w:tabs>
              <w:spacing w:after="120"/>
              <w:jc w:val="left"/>
              <w:rPr>
                <w:rFonts w:cs="Arial"/>
                <w:bCs/>
              </w:rPr>
            </w:pPr>
            <w:r w:rsidRPr="00723D93">
              <w:rPr>
                <w:rFonts w:cs="Arial"/>
                <w:bCs/>
              </w:rPr>
              <w:t>odstranjevanje dotrajanih in nanašanje novih talnih premazov.</w:t>
            </w:r>
          </w:p>
          <w:p w14:paraId="3829CDDB" w14:textId="29692972" w:rsidR="00723D93" w:rsidRPr="00723D93" w:rsidRDefault="00B54F68" w:rsidP="00E55415">
            <w:pPr>
              <w:numPr>
                <w:ilvl w:val="0"/>
                <w:numId w:val="5"/>
              </w:numPr>
              <w:tabs>
                <w:tab w:val="left" w:pos="9287"/>
              </w:tabs>
              <w:spacing w:after="120"/>
              <w:jc w:val="left"/>
              <w:rPr>
                <w:rFonts w:cs="Arial"/>
                <w:bCs/>
              </w:rPr>
            </w:pPr>
            <w:r>
              <w:rPr>
                <w:rFonts w:cs="Arial"/>
                <w:bCs/>
              </w:rPr>
              <w:t>p</w:t>
            </w:r>
            <w:r w:rsidR="00723D93" w:rsidRPr="00723D93">
              <w:rPr>
                <w:rFonts w:cs="Arial"/>
                <w:bCs/>
              </w:rPr>
              <w:t>ranje pepelnikov (dvakrat letno)</w:t>
            </w:r>
          </w:p>
        </w:tc>
      </w:tr>
    </w:tbl>
    <w:p w14:paraId="2F0865C4" w14:textId="77777777" w:rsidR="00726812" w:rsidRDefault="00726812" w:rsidP="00A9278A">
      <w:pPr>
        <w:spacing w:after="120" w:line="276" w:lineRule="auto"/>
        <w:rPr>
          <w:rFonts w:cs="Arial"/>
          <w:b/>
        </w:rPr>
      </w:pPr>
      <w:bookmarkStart w:id="41" w:name="_Hlk191369614"/>
    </w:p>
    <w:p w14:paraId="37E7AB68" w14:textId="6BBC39F5" w:rsidR="003531AE" w:rsidRDefault="003531AE" w:rsidP="00A9278A">
      <w:pPr>
        <w:spacing w:after="120" w:line="276" w:lineRule="auto"/>
        <w:rPr>
          <w:rFonts w:cs="Arial"/>
          <w:b/>
        </w:rPr>
      </w:pPr>
      <w:r w:rsidRPr="002357C8">
        <w:rPr>
          <w:rFonts w:cs="Arial"/>
          <w:b/>
        </w:rPr>
        <w:t xml:space="preserve">Pogostost čiščenja posameznih naročnikovih prostorov glede na frekvenco obiskov:  </w:t>
      </w:r>
    </w:p>
    <w:p w14:paraId="2E6AEEB4" w14:textId="5E9DDC28" w:rsidR="003531AE" w:rsidRPr="002357C8" w:rsidRDefault="003531AE" w:rsidP="00A9278A">
      <w:pPr>
        <w:numPr>
          <w:ilvl w:val="0"/>
          <w:numId w:val="6"/>
        </w:numPr>
        <w:spacing w:after="120" w:line="276" w:lineRule="auto"/>
        <w:rPr>
          <w:rFonts w:cs="Arial"/>
          <w:bCs/>
        </w:rPr>
      </w:pPr>
      <w:bookmarkStart w:id="42" w:name="_Hlk191369653"/>
      <w:r w:rsidRPr="002357C8">
        <w:rPr>
          <w:rFonts w:cs="Arial"/>
          <w:bCs/>
        </w:rPr>
        <w:t xml:space="preserve">Najmanj </w:t>
      </w:r>
      <w:r w:rsidRPr="002357C8">
        <w:rPr>
          <w:rFonts w:cs="Arial"/>
          <w:bCs/>
          <w:u w:val="single"/>
        </w:rPr>
        <w:t>1x dnevno</w:t>
      </w:r>
      <w:r w:rsidRPr="002357C8">
        <w:rPr>
          <w:rFonts w:cs="Arial"/>
          <w:bCs/>
        </w:rPr>
        <w:t xml:space="preserve"> se čistijo vsi sanitarni prostori</w:t>
      </w:r>
      <w:r>
        <w:rPr>
          <w:rFonts w:cs="Arial"/>
          <w:bCs/>
        </w:rPr>
        <w:t>,</w:t>
      </w:r>
      <w:r w:rsidRPr="002357C8">
        <w:rPr>
          <w:rFonts w:cs="Arial"/>
          <w:bCs/>
        </w:rPr>
        <w:t xml:space="preserve"> razen bolj obremenjenih,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w:t>
      </w:r>
    </w:p>
    <w:p w14:paraId="57544901" w14:textId="77777777" w:rsidR="003531AE" w:rsidRPr="002357C8" w:rsidRDefault="003531AE" w:rsidP="00A9278A">
      <w:pPr>
        <w:spacing w:after="120" w:line="276" w:lineRule="auto"/>
        <w:ind w:left="360"/>
        <w:rPr>
          <w:rFonts w:cs="Arial"/>
          <w:bCs/>
        </w:rPr>
      </w:pPr>
      <w:r w:rsidRPr="002357C8">
        <w:rPr>
          <w:rFonts w:cs="Arial"/>
          <w:bCs/>
        </w:rPr>
        <w:t>Za vse sanitarne prostore se vodi evidenčni list opravljenih čiščenj.</w:t>
      </w:r>
    </w:p>
    <w:p w14:paraId="57818E7E" w14:textId="4D6113E3" w:rsidR="003531AE" w:rsidRPr="002357C8" w:rsidRDefault="003531AE" w:rsidP="00A9278A">
      <w:pPr>
        <w:numPr>
          <w:ilvl w:val="0"/>
          <w:numId w:val="6"/>
        </w:numPr>
        <w:spacing w:after="120" w:line="276" w:lineRule="auto"/>
        <w:ind w:left="357" w:hanging="357"/>
        <w:rPr>
          <w:rFonts w:cs="Arial"/>
          <w:bCs/>
        </w:rPr>
      </w:pPr>
      <w:r w:rsidRPr="002357C8">
        <w:rPr>
          <w:rFonts w:cs="Arial"/>
          <w:bCs/>
        </w:rPr>
        <w:t>Radijska in TV avla, glavni hodniki ter prostori pred studii, kjer je večja frekvenca</w:t>
      </w:r>
      <w:r>
        <w:rPr>
          <w:rFonts w:cs="Arial"/>
          <w:bCs/>
        </w:rPr>
        <w:t>,</w:t>
      </w:r>
      <w:r w:rsidRPr="002357C8">
        <w:rPr>
          <w:rFonts w:cs="Arial"/>
          <w:bCs/>
        </w:rPr>
        <w:t xml:space="preserve"> se čistijo po potrebi tudi </w:t>
      </w:r>
      <w:r w:rsidRPr="002357C8">
        <w:rPr>
          <w:rFonts w:cs="Arial"/>
          <w:bCs/>
          <w:u w:val="single"/>
        </w:rPr>
        <w:t xml:space="preserve">do </w:t>
      </w:r>
      <w:r>
        <w:rPr>
          <w:rFonts w:cs="Arial"/>
          <w:bCs/>
          <w:u w:val="single"/>
        </w:rPr>
        <w:t>2</w:t>
      </w:r>
      <w:r w:rsidRPr="002357C8">
        <w:rPr>
          <w:rFonts w:cs="Arial"/>
          <w:bCs/>
          <w:u w:val="single"/>
        </w:rPr>
        <w:t>x dnevno.</w:t>
      </w:r>
    </w:p>
    <w:p w14:paraId="20445D87" w14:textId="2839BBB1" w:rsidR="003531AE" w:rsidRPr="002357C8" w:rsidRDefault="003531AE" w:rsidP="00A9278A">
      <w:pPr>
        <w:numPr>
          <w:ilvl w:val="0"/>
          <w:numId w:val="6"/>
        </w:numPr>
        <w:spacing w:after="120" w:line="276" w:lineRule="auto"/>
        <w:rPr>
          <w:rFonts w:cs="Arial"/>
          <w:bCs/>
        </w:rPr>
      </w:pPr>
      <w:r w:rsidRPr="002357C8">
        <w:rPr>
          <w:rFonts w:cs="Arial"/>
          <w:bCs/>
        </w:rPr>
        <w:t xml:space="preserve">Režije TV studiev </w:t>
      </w:r>
      <w:r w:rsidR="00C64374">
        <w:rPr>
          <w:rFonts w:cs="Arial"/>
          <w:bCs/>
        </w:rPr>
        <w:t>in studii, m</w:t>
      </w:r>
      <w:r w:rsidR="00C64374" w:rsidRPr="002357C8">
        <w:rPr>
          <w:rFonts w:cs="Arial"/>
          <w:bCs/>
        </w:rPr>
        <w:t>ontaž</w:t>
      </w:r>
      <w:r w:rsidR="00C64374">
        <w:rPr>
          <w:rFonts w:cs="Arial"/>
          <w:bCs/>
        </w:rPr>
        <w:t>e</w:t>
      </w:r>
      <w:r w:rsidR="00C64374" w:rsidRPr="002357C8">
        <w:rPr>
          <w:rFonts w:cs="Arial"/>
          <w:bCs/>
        </w:rPr>
        <w:t xml:space="preserve">, režije in studii </w:t>
      </w:r>
      <w:r w:rsidR="00C64374">
        <w:rPr>
          <w:rFonts w:cs="Arial"/>
          <w:bCs/>
        </w:rPr>
        <w:t>r</w:t>
      </w:r>
      <w:r w:rsidR="00C64374" w:rsidRPr="002357C8">
        <w:rPr>
          <w:rFonts w:cs="Arial"/>
          <w:bCs/>
        </w:rPr>
        <w:t>a</w:t>
      </w:r>
      <w:r w:rsidR="00C64374">
        <w:rPr>
          <w:rFonts w:cs="Arial"/>
          <w:bCs/>
        </w:rPr>
        <w:t>dia</w:t>
      </w:r>
      <w:r w:rsidR="00C64374" w:rsidRPr="002357C8">
        <w:rPr>
          <w:rFonts w:cs="Arial"/>
          <w:bCs/>
        </w:rPr>
        <w:t xml:space="preserve"> se čistijo </w:t>
      </w:r>
      <w:r w:rsidR="00C64374" w:rsidRPr="00C64374">
        <w:rPr>
          <w:rFonts w:cs="Arial"/>
          <w:bCs/>
          <w:u w:val="single"/>
        </w:rPr>
        <w:t>3x tedensko</w:t>
      </w:r>
      <w:r w:rsidR="00C64374">
        <w:rPr>
          <w:rFonts w:cs="Arial"/>
          <w:bCs/>
        </w:rPr>
        <w:t>.</w:t>
      </w:r>
      <w:r w:rsidRPr="002357C8">
        <w:rPr>
          <w:rFonts w:cs="Arial"/>
          <w:bCs/>
        </w:rPr>
        <w:t>.</w:t>
      </w:r>
    </w:p>
    <w:p w14:paraId="0E984EC3" w14:textId="0D018267" w:rsidR="003531AE" w:rsidRPr="002357C8" w:rsidRDefault="003531AE" w:rsidP="00A9278A">
      <w:pPr>
        <w:numPr>
          <w:ilvl w:val="0"/>
          <w:numId w:val="6"/>
        </w:numPr>
        <w:spacing w:after="120" w:line="276" w:lineRule="auto"/>
        <w:ind w:left="357" w:hanging="357"/>
        <w:rPr>
          <w:rFonts w:cs="Arial"/>
          <w:bCs/>
        </w:rPr>
      </w:pPr>
      <w:r w:rsidRPr="002357C8">
        <w:rPr>
          <w:rFonts w:cs="Arial"/>
          <w:bCs/>
        </w:rPr>
        <w:t xml:space="preserve">DESK-i in sejne sobe se čistijo najmanj </w:t>
      </w:r>
      <w:r w:rsidRPr="002357C8">
        <w:rPr>
          <w:rFonts w:cs="Arial"/>
          <w:bCs/>
          <w:u w:val="single"/>
        </w:rPr>
        <w:t>1x dnevno</w:t>
      </w:r>
      <w:r w:rsidR="00C64374">
        <w:rPr>
          <w:rFonts w:cs="Arial"/>
          <w:bCs/>
          <w:u w:val="single"/>
        </w:rPr>
        <w:t>.</w:t>
      </w:r>
    </w:p>
    <w:p w14:paraId="04124BE9" w14:textId="04E23C36" w:rsidR="003531AE" w:rsidRPr="002357C8" w:rsidRDefault="003531AE" w:rsidP="00A9278A">
      <w:pPr>
        <w:numPr>
          <w:ilvl w:val="0"/>
          <w:numId w:val="6"/>
        </w:numPr>
        <w:spacing w:after="120" w:line="276" w:lineRule="auto"/>
        <w:rPr>
          <w:rFonts w:cs="Arial"/>
          <w:bCs/>
        </w:rPr>
      </w:pPr>
      <w:r w:rsidRPr="002357C8">
        <w:rPr>
          <w:rFonts w:cs="Arial"/>
          <w:bCs/>
        </w:rPr>
        <w:t xml:space="preserve">Ostale pisarne se čistijo </w:t>
      </w:r>
      <w:r w:rsidRPr="002357C8">
        <w:rPr>
          <w:rFonts w:cs="Arial"/>
          <w:bCs/>
          <w:u w:val="single"/>
        </w:rPr>
        <w:t>2x tedensko</w:t>
      </w:r>
      <w:r w:rsidRPr="002357C8">
        <w:rPr>
          <w:rFonts w:cs="Arial"/>
          <w:bCs/>
        </w:rPr>
        <w:t>.</w:t>
      </w:r>
    </w:p>
    <w:p w14:paraId="35C45D7A" w14:textId="7ADB2DA5" w:rsidR="003531AE" w:rsidRPr="002357C8" w:rsidRDefault="003531AE" w:rsidP="00A9278A">
      <w:pPr>
        <w:numPr>
          <w:ilvl w:val="0"/>
          <w:numId w:val="6"/>
        </w:numPr>
        <w:spacing w:after="120" w:line="276" w:lineRule="auto"/>
        <w:rPr>
          <w:rFonts w:cs="Arial"/>
          <w:bCs/>
        </w:rPr>
      </w:pPr>
      <w:r w:rsidRPr="002357C8">
        <w:rPr>
          <w:rFonts w:cs="Arial"/>
          <w:bCs/>
        </w:rPr>
        <w:t>Prostori z nižjo frekvenco obiskov (arhivi</w:t>
      </w:r>
      <w:r w:rsidR="00C64374">
        <w:rPr>
          <w:rFonts w:cs="Arial"/>
          <w:bCs/>
        </w:rPr>
        <w:t>,</w:t>
      </w:r>
      <w:r w:rsidRPr="002357C8">
        <w:rPr>
          <w:rFonts w:cs="Arial"/>
          <w:bCs/>
        </w:rPr>
        <w:t xml:space="preserve"> skladišča,…) se čistijo </w:t>
      </w:r>
      <w:r w:rsidRPr="002357C8">
        <w:rPr>
          <w:rFonts w:cs="Arial"/>
          <w:bCs/>
          <w:u w:val="single"/>
        </w:rPr>
        <w:t>1x tedensko.</w:t>
      </w:r>
    </w:p>
    <w:bookmarkEnd w:id="41"/>
    <w:bookmarkEnd w:id="42"/>
    <w:p w14:paraId="083679D9" w14:textId="751826B5" w:rsidR="00B91BE5" w:rsidRPr="002357C8" w:rsidRDefault="00B91BE5" w:rsidP="00A9278A">
      <w:pPr>
        <w:spacing w:after="120" w:line="276" w:lineRule="auto"/>
        <w:rPr>
          <w:rFonts w:cs="Arial"/>
          <w:bCs/>
        </w:rPr>
      </w:pPr>
      <w:r w:rsidRPr="002357C8">
        <w:rPr>
          <w:rFonts w:cs="Arial"/>
          <w:bCs/>
        </w:rPr>
        <w:t>Vsako morebitno spremembo časa ali dneva čiščenja bo kontaktna oseba naročnika pisno (po e-mailu) sporočila izvajalcu dva dni pred planirano spremembo.</w:t>
      </w:r>
    </w:p>
    <w:p w14:paraId="462E16EA" w14:textId="77777777" w:rsidR="009324BD" w:rsidRDefault="009324BD" w:rsidP="00A9278A">
      <w:pPr>
        <w:spacing w:after="120" w:line="276" w:lineRule="auto"/>
        <w:rPr>
          <w:b/>
        </w:rPr>
      </w:pPr>
    </w:p>
    <w:p w14:paraId="3349418A" w14:textId="03649ED6" w:rsidR="00726812" w:rsidRPr="00726812" w:rsidRDefault="00726812" w:rsidP="00A9278A">
      <w:pPr>
        <w:spacing w:after="120" w:line="276" w:lineRule="auto"/>
        <w:rPr>
          <w:b/>
        </w:rPr>
      </w:pPr>
      <w:r w:rsidRPr="00726812">
        <w:rPr>
          <w:b/>
        </w:rPr>
        <w:t>Obseg storitev</w:t>
      </w:r>
    </w:p>
    <w:p w14:paraId="291D6EC5" w14:textId="77777777" w:rsidR="00726812" w:rsidRDefault="003E7031" w:rsidP="00A9278A">
      <w:pPr>
        <w:spacing w:after="120" w:line="276" w:lineRule="auto"/>
      </w:pPr>
      <w:r w:rsidRPr="004A57D3">
        <w:rPr>
          <w:bCs/>
        </w:rPr>
        <w:t>Skupna (osnovna) površina čiščenja znaša 4.462,40 m</w:t>
      </w:r>
      <w:r w:rsidRPr="004A57D3">
        <w:rPr>
          <w:bCs/>
          <w:vertAlign w:val="superscript"/>
        </w:rPr>
        <w:t>2</w:t>
      </w:r>
      <w:r w:rsidRPr="004A57D3">
        <w:rPr>
          <w:bCs/>
        </w:rPr>
        <w:t xml:space="preserve"> oziroma </w:t>
      </w:r>
      <w:r w:rsidR="00A458CB">
        <w:rPr>
          <w:bCs/>
        </w:rPr>
        <w:t>4.126,40</w:t>
      </w:r>
      <w:r w:rsidRPr="004A57D3">
        <w:rPr>
          <w:bCs/>
        </w:rPr>
        <w:t xml:space="preserve"> m</w:t>
      </w:r>
      <w:r w:rsidRPr="004A57D3">
        <w:rPr>
          <w:bCs/>
          <w:vertAlign w:val="superscript"/>
        </w:rPr>
        <w:t xml:space="preserve">2 </w:t>
      </w:r>
      <w:r>
        <w:t>na</w:t>
      </w:r>
      <w:r w:rsidRPr="004F3788">
        <w:t xml:space="preserve"> lokaciji v Kopru ter 336 m</w:t>
      </w:r>
      <w:r w:rsidRPr="004F3788">
        <w:rPr>
          <w:vertAlign w:val="superscript"/>
        </w:rPr>
        <w:t>2</w:t>
      </w:r>
      <w:r w:rsidRPr="004F3788">
        <w:t xml:space="preserve"> na lokaciji Studia Nova Gorica.</w:t>
      </w:r>
      <w:r w:rsidR="00726812">
        <w:t xml:space="preserve"> </w:t>
      </w:r>
    </w:p>
    <w:p w14:paraId="5819CEC5" w14:textId="77777777" w:rsidR="00E55415" w:rsidRDefault="00E55415" w:rsidP="00A9278A">
      <w:pPr>
        <w:spacing w:after="120" w:line="276" w:lineRule="auto"/>
      </w:pPr>
    </w:p>
    <w:p w14:paraId="05B25C83" w14:textId="3BC03764" w:rsidR="003E7031" w:rsidRPr="006A6B95" w:rsidRDefault="003E7031" w:rsidP="00A9278A">
      <w:pPr>
        <w:spacing w:after="120" w:line="276" w:lineRule="auto"/>
      </w:pPr>
      <w:r>
        <w:t>L</w:t>
      </w:r>
      <w:r w:rsidRPr="006A6B95">
        <w:t>okacije prostorov in število uporabnikov prostorov na posameznih lokacijah so podani v spodnji 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410"/>
      </w:tblGrid>
      <w:tr w:rsidR="003E7031" w:rsidRPr="00AD0D22" w14:paraId="5B307254" w14:textId="77777777" w:rsidTr="00726812">
        <w:tc>
          <w:tcPr>
            <w:tcW w:w="4815" w:type="dxa"/>
          </w:tcPr>
          <w:p w14:paraId="0A93DB2F" w14:textId="77777777" w:rsidR="003E7031" w:rsidRPr="00CE0D3F" w:rsidRDefault="003E7031" w:rsidP="00A9278A">
            <w:pPr>
              <w:spacing w:after="120" w:line="276" w:lineRule="auto"/>
              <w:rPr>
                <w:rFonts w:cs="Arial"/>
              </w:rPr>
            </w:pPr>
          </w:p>
        </w:tc>
        <w:tc>
          <w:tcPr>
            <w:tcW w:w="2410" w:type="dxa"/>
          </w:tcPr>
          <w:p w14:paraId="654C478E" w14:textId="77777777" w:rsidR="003E7031" w:rsidRPr="00AD0D22" w:rsidRDefault="003E7031" w:rsidP="00A9278A">
            <w:pPr>
              <w:spacing w:after="120" w:line="276" w:lineRule="auto"/>
              <w:jc w:val="center"/>
              <w:rPr>
                <w:rFonts w:cs="Arial"/>
              </w:rPr>
            </w:pPr>
            <w:r w:rsidRPr="00AD0D22">
              <w:rPr>
                <w:rFonts w:cs="Arial"/>
              </w:rPr>
              <w:t xml:space="preserve">število uporabnikov </w:t>
            </w:r>
          </w:p>
          <w:p w14:paraId="3A61F63E" w14:textId="77777777" w:rsidR="003E7031" w:rsidRPr="00AD0D22" w:rsidRDefault="003E7031" w:rsidP="00A9278A">
            <w:pPr>
              <w:spacing w:after="120" w:line="276" w:lineRule="auto"/>
              <w:jc w:val="center"/>
              <w:rPr>
                <w:rFonts w:cs="Arial"/>
              </w:rPr>
            </w:pPr>
            <w:r w:rsidRPr="00AD0D22">
              <w:rPr>
                <w:rFonts w:cs="Arial"/>
              </w:rPr>
              <w:t>prostorov na lokaciji</w:t>
            </w:r>
          </w:p>
        </w:tc>
      </w:tr>
      <w:tr w:rsidR="003E7031" w:rsidRPr="00AD0D22" w14:paraId="10D4641A" w14:textId="77777777" w:rsidTr="00726812">
        <w:tc>
          <w:tcPr>
            <w:tcW w:w="4815" w:type="dxa"/>
          </w:tcPr>
          <w:p w14:paraId="6C9ED721" w14:textId="77777777" w:rsidR="003E7031" w:rsidRPr="00CE0D3F" w:rsidRDefault="003E7031" w:rsidP="00A9278A">
            <w:pPr>
              <w:spacing w:after="120" w:line="276" w:lineRule="auto"/>
              <w:rPr>
                <w:rFonts w:cs="Arial"/>
              </w:rPr>
            </w:pPr>
            <w:r>
              <w:rPr>
                <w:rFonts w:cs="Arial"/>
              </w:rPr>
              <w:t>Ulica</w:t>
            </w:r>
            <w:r w:rsidRPr="00CE0D3F">
              <w:rPr>
                <w:rFonts w:cs="Arial"/>
              </w:rPr>
              <w:t xml:space="preserve"> OF 12 in </w:t>
            </w:r>
            <w:r>
              <w:rPr>
                <w:rFonts w:cs="Arial"/>
              </w:rPr>
              <w:t xml:space="preserve">Ulica </w:t>
            </w:r>
            <w:r w:rsidRPr="00CE0D3F">
              <w:rPr>
                <w:rFonts w:cs="Arial"/>
              </w:rPr>
              <w:t>OF 15, Koper</w:t>
            </w:r>
          </w:p>
        </w:tc>
        <w:tc>
          <w:tcPr>
            <w:tcW w:w="2410" w:type="dxa"/>
          </w:tcPr>
          <w:p w14:paraId="24B00C4B" w14:textId="4090F5BD" w:rsidR="003E7031" w:rsidRPr="00AD0D22" w:rsidRDefault="004A57D3" w:rsidP="00A9278A">
            <w:pPr>
              <w:pStyle w:val="Footer"/>
              <w:tabs>
                <w:tab w:val="left" w:pos="1912"/>
              </w:tabs>
              <w:spacing w:after="120" w:line="276" w:lineRule="auto"/>
              <w:jc w:val="center"/>
              <w:rPr>
                <w:rFonts w:ascii="Arial" w:hAnsi="Arial" w:cs="Arial"/>
              </w:rPr>
            </w:pPr>
            <w:r>
              <w:rPr>
                <w:rFonts w:ascii="Arial" w:hAnsi="Arial" w:cs="Arial"/>
              </w:rPr>
              <w:t>30</w:t>
            </w:r>
            <w:r w:rsidR="003E7031" w:rsidRPr="00AD0D22">
              <w:rPr>
                <w:rFonts w:ascii="Arial" w:hAnsi="Arial" w:cs="Arial"/>
              </w:rPr>
              <w:t>0</w:t>
            </w:r>
          </w:p>
        </w:tc>
      </w:tr>
      <w:tr w:rsidR="003E7031" w:rsidRPr="00AD0D22" w14:paraId="73C00279" w14:textId="77777777" w:rsidTr="00726812">
        <w:tc>
          <w:tcPr>
            <w:tcW w:w="4815" w:type="dxa"/>
          </w:tcPr>
          <w:p w14:paraId="3F10FE88" w14:textId="77777777" w:rsidR="003E7031" w:rsidRPr="004F3788" w:rsidRDefault="003E7031" w:rsidP="00A9278A">
            <w:pPr>
              <w:spacing w:after="120" w:line="276" w:lineRule="auto"/>
              <w:rPr>
                <w:rFonts w:cs="Arial"/>
              </w:rPr>
            </w:pPr>
            <w:r w:rsidRPr="004F3788">
              <w:rPr>
                <w:rFonts w:cs="Arial"/>
              </w:rPr>
              <w:t>Studio Nova Gorica, Rejčeva ulica 6, Nova Gorica</w:t>
            </w:r>
          </w:p>
        </w:tc>
        <w:tc>
          <w:tcPr>
            <w:tcW w:w="2410" w:type="dxa"/>
          </w:tcPr>
          <w:p w14:paraId="0A016D05" w14:textId="77777777" w:rsidR="003E7031" w:rsidRPr="00AD0D22" w:rsidRDefault="003E7031" w:rsidP="00A9278A">
            <w:pPr>
              <w:spacing w:after="120" w:line="276" w:lineRule="auto"/>
              <w:jc w:val="center"/>
              <w:rPr>
                <w:rFonts w:cs="Arial"/>
              </w:rPr>
            </w:pPr>
            <w:r w:rsidRPr="00AD0D22">
              <w:rPr>
                <w:rFonts w:cs="Arial"/>
              </w:rPr>
              <w:t>10</w:t>
            </w:r>
          </w:p>
        </w:tc>
      </w:tr>
    </w:tbl>
    <w:p w14:paraId="430BC468" w14:textId="77777777" w:rsidR="003E7031" w:rsidRPr="006A6B95" w:rsidRDefault="003E7031" w:rsidP="00A9278A">
      <w:pPr>
        <w:spacing w:after="120" w:line="276" w:lineRule="auto"/>
      </w:pPr>
    </w:p>
    <w:p w14:paraId="357AB348" w14:textId="68F9EEE0" w:rsidR="003E7031" w:rsidRPr="00726812" w:rsidRDefault="003E7031" w:rsidP="00A9278A">
      <w:pPr>
        <w:tabs>
          <w:tab w:val="left" w:pos="4680"/>
        </w:tabs>
        <w:spacing w:after="120" w:line="276" w:lineRule="auto"/>
        <w:rPr>
          <w:bCs/>
        </w:rPr>
      </w:pPr>
      <w:r w:rsidRPr="00726812">
        <w:rPr>
          <w:bCs/>
        </w:rPr>
        <w:t>Površina</w:t>
      </w:r>
      <w:r w:rsidR="006662F1" w:rsidRPr="00726812">
        <w:rPr>
          <w:bCs/>
        </w:rPr>
        <w:t xml:space="preserve"> in</w:t>
      </w:r>
      <w:r w:rsidRPr="00726812">
        <w:rPr>
          <w:bCs/>
        </w:rPr>
        <w:t xml:space="preserve"> struktura talnih površin rednega čiščenja po posameznih lokacijah: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1115"/>
        <w:gridCol w:w="1560"/>
        <w:gridCol w:w="1417"/>
        <w:gridCol w:w="1843"/>
      </w:tblGrid>
      <w:tr w:rsidR="003E7031" w:rsidRPr="00112742" w14:paraId="209CD2A7" w14:textId="77777777" w:rsidTr="00A72949">
        <w:tc>
          <w:tcPr>
            <w:tcW w:w="3529" w:type="dxa"/>
            <w:vMerge w:val="restart"/>
            <w:tcBorders>
              <w:top w:val="single" w:sz="12" w:space="0" w:color="auto"/>
              <w:left w:val="single" w:sz="12" w:space="0" w:color="auto"/>
              <w:right w:val="single" w:sz="12" w:space="0" w:color="auto"/>
            </w:tcBorders>
          </w:tcPr>
          <w:p w14:paraId="1408DADE" w14:textId="77777777" w:rsidR="003E7031" w:rsidRPr="00112742" w:rsidRDefault="003E7031" w:rsidP="00A9278A">
            <w:pPr>
              <w:spacing w:after="120" w:line="276" w:lineRule="auto"/>
              <w:rPr>
                <w:szCs w:val="20"/>
              </w:rPr>
            </w:pPr>
          </w:p>
        </w:tc>
        <w:tc>
          <w:tcPr>
            <w:tcW w:w="1115" w:type="dxa"/>
            <w:vMerge w:val="restart"/>
            <w:tcBorders>
              <w:top w:val="single" w:sz="12" w:space="0" w:color="auto"/>
              <w:left w:val="single" w:sz="12" w:space="0" w:color="auto"/>
              <w:right w:val="single" w:sz="12" w:space="0" w:color="auto"/>
            </w:tcBorders>
            <w:shd w:val="clear" w:color="auto" w:fill="FFFF99"/>
            <w:vAlign w:val="center"/>
          </w:tcPr>
          <w:p w14:paraId="1E651736" w14:textId="77777777" w:rsidR="00726812" w:rsidRDefault="00726812" w:rsidP="00A9278A">
            <w:pPr>
              <w:spacing w:after="120" w:line="276" w:lineRule="auto"/>
              <w:jc w:val="center"/>
              <w:rPr>
                <w:b/>
                <w:szCs w:val="20"/>
              </w:rPr>
            </w:pPr>
            <w:r>
              <w:rPr>
                <w:b/>
                <w:szCs w:val="20"/>
              </w:rPr>
              <w:t>SKUPAJ</w:t>
            </w:r>
          </w:p>
          <w:p w14:paraId="32C12016" w14:textId="499619B5" w:rsidR="003E7031" w:rsidRPr="00112742" w:rsidRDefault="003E7031" w:rsidP="00A9278A">
            <w:pPr>
              <w:spacing w:after="120" w:line="276" w:lineRule="auto"/>
              <w:jc w:val="center"/>
              <w:rPr>
                <w:b/>
                <w:szCs w:val="20"/>
              </w:rPr>
            </w:pPr>
            <w:r w:rsidRPr="00112742">
              <w:rPr>
                <w:b/>
                <w:szCs w:val="20"/>
              </w:rPr>
              <w:t>(v m2)</w:t>
            </w:r>
          </w:p>
        </w:tc>
        <w:tc>
          <w:tcPr>
            <w:tcW w:w="4820" w:type="dxa"/>
            <w:gridSpan w:val="3"/>
            <w:tcBorders>
              <w:top w:val="single" w:sz="12" w:space="0" w:color="auto"/>
              <w:left w:val="single" w:sz="12" w:space="0" w:color="auto"/>
              <w:right w:val="single" w:sz="12" w:space="0" w:color="auto"/>
            </w:tcBorders>
          </w:tcPr>
          <w:p w14:paraId="35F8B0A1" w14:textId="77777777" w:rsidR="003E7031" w:rsidRPr="00112742" w:rsidRDefault="003E7031" w:rsidP="00A9278A">
            <w:pPr>
              <w:spacing w:after="120" w:line="276" w:lineRule="auto"/>
              <w:jc w:val="center"/>
              <w:rPr>
                <w:b/>
                <w:szCs w:val="20"/>
              </w:rPr>
            </w:pPr>
            <w:r w:rsidRPr="00112742">
              <w:rPr>
                <w:b/>
                <w:szCs w:val="20"/>
              </w:rPr>
              <w:t>Lokacija</w:t>
            </w:r>
          </w:p>
        </w:tc>
      </w:tr>
      <w:tr w:rsidR="003E7031" w:rsidRPr="00112742" w14:paraId="072A3977" w14:textId="77777777" w:rsidTr="00A72949">
        <w:tc>
          <w:tcPr>
            <w:tcW w:w="3529" w:type="dxa"/>
            <w:vMerge/>
            <w:tcBorders>
              <w:left w:val="single" w:sz="12" w:space="0" w:color="auto"/>
              <w:bottom w:val="single" w:sz="12" w:space="0" w:color="auto"/>
              <w:right w:val="single" w:sz="12" w:space="0" w:color="auto"/>
            </w:tcBorders>
          </w:tcPr>
          <w:p w14:paraId="3B4A130E" w14:textId="77777777" w:rsidR="003E7031" w:rsidRPr="00112742" w:rsidRDefault="003E7031" w:rsidP="00A9278A">
            <w:pPr>
              <w:spacing w:after="120" w:line="276" w:lineRule="auto"/>
              <w:rPr>
                <w:szCs w:val="20"/>
              </w:rPr>
            </w:pPr>
          </w:p>
        </w:tc>
        <w:tc>
          <w:tcPr>
            <w:tcW w:w="1115" w:type="dxa"/>
            <w:vMerge/>
            <w:tcBorders>
              <w:left w:val="single" w:sz="12" w:space="0" w:color="auto"/>
              <w:bottom w:val="single" w:sz="12" w:space="0" w:color="auto"/>
              <w:right w:val="single" w:sz="12" w:space="0" w:color="auto"/>
            </w:tcBorders>
            <w:shd w:val="clear" w:color="auto" w:fill="FFFF99"/>
          </w:tcPr>
          <w:p w14:paraId="23C9D761" w14:textId="77777777" w:rsidR="003E7031" w:rsidRPr="00112742" w:rsidRDefault="003E7031" w:rsidP="00A9278A">
            <w:pPr>
              <w:spacing w:after="120" w:line="276" w:lineRule="auto"/>
              <w:jc w:val="center"/>
              <w:rPr>
                <w:szCs w:val="20"/>
              </w:rPr>
            </w:pPr>
          </w:p>
        </w:tc>
        <w:tc>
          <w:tcPr>
            <w:tcW w:w="1560" w:type="dxa"/>
            <w:tcBorders>
              <w:top w:val="nil"/>
              <w:left w:val="single" w:sz="12" w:space="0" w:color="auto"/>
              <w:bottom w:val="single" w:sz="12" w:space="0" w:color="auto"/>
            </w:tcBorders>
            <w:vAlign w:val="center"/>
          </w:tcPr>
          <w:p w14:paraId="11586F2B" w14:textId="77777777" w:rsidR="003E7031" w:rsidRPr="00112742" w:rsidRDefault="003E7031" w:rsidP="00A9278A">
            <w:pPr>
              <w:spacing w:after="120" w:line="276" w:lineRule="auto"/>
              <w:jc w:val="center"/>
              <w:rPr>
                <w:szCs w:val="20"/>
              </w:rPr>
            </w:pPr>
            <w:r w:rsidRPr="00112742">
              <w:rPr>
                <w:szCs w:val="20"/>
              </w:rPr>
              <w:t>Radijska hiša,</w:t>
            </w:r>
          </w:p>
          <w:p w14:paraId="08AD90AD" w14:textId="77777777" w:rsidR="003E7031" w:rsidRPr="00112742" w:rsidRDefault="003E7031" w:rsidP="00A9278A">
            <w:pPr>
              <w:spacing w:after="120" w:line="276" w:lineRule="auto"/>
              <w:jc w:val="center"/>
              <w:rPr>
                <w:szCs w:val="20"/>
              </w:rPr>
            </w:pPr>
            <w:r w:rsidRPr="00112742">
              <w:rPr>
                <w:szCs w:val="20"/>
              </w:rPr>
              <w:t>Koper</w:t>
            </w:r>
          </w:p>
        </w:tc>
        <w:tc>
          <w:tcPr>
            <w:tcW w:w="1417" w:type="dxa"/>
            <w:tcBorders>
              <w:top w:val="nil"/>
              <w:bottom w:val="single" w:sz="12" w:space="0" w:color="auto"/>
            </w:tcBorders>
            <w:vAlign w:val="center"/>
          </w:tcPr>
          <w:p w14:paraId="0593FE57" w14:textId="77777777" w:rsidR="003E7031" w:rsidRPr="00112742" w:rsidRDefault="003E7031" w:rsidP="00A9278A">
            <w:pPr>
              <w:spacing w:after="120" w:line="276" w:lineRule="auto"/>
              <w:jc w:val="center"/>
              <w:rPr>
                <w:szCs w:val="20"/>
              </w:rPr>
            </w:pPr>
            <w:r w:rsidRPr="00112742">
              <w:rPr>
                <w:szCs w:val="20"/>
              </w:rPr>
              <w:t>TV hiša</w:t>
            </w:r>
          </w:p>
          <w:p w14:paraId="1990F9A5" w14:textId="77777777" w:rsidR="003E7031" w:rsidRPr="00112742" w:rsidRDefault="003E7031" w:rsidP="00A9278A">
            <w:pPr>
              <w:spacing w:after="120" w:line="276" w:lineRule="auto"/>
              <w:jc w:val="center"/>
              <w:rPr>
                <w:szCs w:val="20"/>
              </w:rPr>
            </w:pPr>
            <w:r w:rsidRPr="00112742">
              <w:rPr>
                <w:szCs w:val="20"/>
              </w:rPr>
              <w:t>OF 12 in 1</w:t>
            </w:r>
            <w:r>
              <w:rPr>
                <w:szCs w:val="20"/>
              </w:rPr>
              <w:t>5</w:t>
            </w:r>
            <w:r w:rsidRPr="00112742">
              <w:rPr>
                <w:szCs w:val="20"/>
              </w:rPr>
              <w:t>, Koper</w:t>
            </w:r>
          </w:p>
        </w:tc>
        <w:tc>
          <w:tcPr>
            <w:tcW w:w="1843" w:type="dxa"/>
            <w:tcBorders>
              <w:bottom w:val="single" w:sz="12" w:space="0" w:color="auto"/>
              <w:right w:val="single" w:sz="12" w:space="0" w:color="auto"/>
            </w:tcBorders>
            <w:vAlign w:val="center"/>
          </w:tcPr>
          <w:p w14:paraId="69C5DE98" w14:textId="77777777" w:rsidR="003E7031" w:rsidRPr="00112742" w:rsidRDefault="003E7031" w:rsidP="00A9278A">
            <w:pPr>
              <w:spacing w:after="120" w:line="276" w:lineRule="auto"/>
              <w:jc w:val="center"/>
              <w:rPr>
                <w:szCs w:val="20"/>
              </w:rPr>
            </w:pPr>
            <w:r w:rsidRPr="00112742">
              <w:rPr>
                <w:szCs w:val="20"/>
              </w:rPr>
              <w:t>Studio</w:t>
            </w:r>
          </w:p>
          <w:p w14:paraId="66F95B23" w14:textId="77777777" w:rsidR="003E7031" w:rsidRPr="00112742" w:rsidRDefault="003E7031" w:rsidP="00A9278A">
            <w:pPr>
              <w:spacing w:after="120" w:line="276" w:lineRule="auto"/>
              <w:jc w:val="center"/>
              <w:rPr>
                <w:szCs w:val="20"/>
              </w:rPr>
            </w:pPr>
            <w:r w:rsidRPr="00112742">
              <w:rPr>
                <w:szCs w:val="20"/>
              </w:rPr>
              <w:t>Nova Gorica</w:t>
            </w:r>
            <w:r>
              <w:rPr>
                <w:szCs w:val="20"/>
              </w:rPr>
              <w:t>, Rejčeva ulica 6, Nova Gorica</w:t>
            </w:r>
          </w:p>
        </w:tc>
      </w:tr>
      <w:tr w:rsidR="003E7031" w:rsidRPr="00112742" w14:paraId="3205FE69" w14:textId="77777777" w:rsidTr="004C359B">
        <w:trPr>
          <w:trHeight w:val="327"/>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0B3CAEAE" w14:textId="77777777" w:rsidR="003E7031" w:rsidRPr="00112742" w:rsidRDefault="003E7031" w:rsidP="00A9278A">
            <w:pPr>
              <w:spacing w:after="120" w:line="276" w:lineRule="auto"/>
              <w:jc w:val="left"/>
              <w:rPr>
                <w:b/>
                <w:szCs w:val="20"/>
              </w:rPr>
            </w:pPr>
            <w:r w:rsidRPr="00112742">
              <w:rPr>
                <w:b/>
                <w:szCs w:val="20"/>
              </w:rPr>
              <w:t>Struktura talnih površin:</w:t>
            </w:r>
          </w:p>
        </w:tc>
      </w:tr>
      <w:tr w:rsidR="003E7031" w:rsidRPr="00112742" w14:paraId="0204F8FD" w14:textId="77777777" w:rsidTr="00A72949">
        <w:tc>
          <w:tcPr>
            <w:tcW w:w="3529" w:type="dxa"/>
            <w:tcBorders>
              <w:top w:val="single" w:sz="12" w:space="0" w:color="auto"/>
              <w:left w:val="single" w:sz="12" w:space="0" w:color="auto"/>
              <w:right w:val="single" w:sz="12" w:space="0" w:color="auto"/>
            </w:tcBorders>
          </w:tcPr>
          <w:p w14:paraId="2AFDDAA3"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beton in gl. beton</w:t>
            </w:r>
          </w:p>
        </w:tc>
        <w:tc>
          <w:tcPr>
            <w:tcW w:w="1115" w:type="dxa"/>
            <w:tcBorders>
              <w:top w:val="single" w:sz="12" w:space="0" w:color="auto"/>
              <w:left w:val="single" w:sz="12" w:space="0" w:color="auto"/>
              <w:right w:val="single" w:sz="12" w:space="0" w:color="auto"/>
            </w:tcBorders>
            <w:shd w:val="clear" w:color="auto" w:fill="FFFF99"/>
          </w:tcPr>
          <w:p w14:paraId="67B9668B" w14:textId="77777777" w:rsidR="003E7031" w:rsidRPr="00112742" w:rsidRDefault="003E7031" w:rsidP="00A9278A">
            <w:pPr>
              <w:spacing w:after="120" w:line="276" w:lineRule="auto"/>
              <w:jc w:val="right"/>
              <w:rPr>
                <w:b/>
                <w:szCs w:val="20"/>
              </w:rPr>
            </w:pPr>
            <w:r w:rsidRPr="00112742">
              <w:rPr>
                <w:b/>
                <w:szCs w:val="20"/>
              </w:rPr>
              <w:t>40,00</w:t>
            </w:r>
          </w:p>
        </w:tc>
        <w:tc>
          <w:tcPr>
            <w:tcW w:w="1560" w:type="dxa"/>
            <w:tcBorders>
              <w:top w:val="single" w:sz="12" w:space="0" w:color="auto"/>
              <w:left w:val="single" w:sz="12" w:space="0" w:color="auto"/>
            </w:tcBorders>
          </w:tcPr>
          <w:p w14:paraId="4E9FDFB3" w14:textId="77777777" w:rsidR="003E7031" w:rsidRPr="00112742" w:rsidRDefault="003E7031" w:rsidP="00A9278A">
            <w:pPr>
              <w:spacing w:after="120" w:line="276" w:lineRule="auto"/>
              <w:jc w:val="right"/>
              <w:rPr>
                <w:szCs w:val="20"/>
              </w:rPr>
            </w:pPr>
            <w:r w:rsidRPr="00112742">
              <w:rPr>
                <w:szCs w:val="20"/>
              </w:rPr>
              <w:t>10,00</w:t>
            </w:r>
          </w:p>
        </w:tc>
        <w:tc>
          <w:tcPr>
            <w:tcW w:w="1417" w:type="dxa"/>
            <w:tcBorders>
              <w:top w:val="single" w:sz="12" w:space="0" w:color="auto"/>
            </w:tcBorders>
          </w:tcPr>
          <w:p w14:paraId="6655C3DF" w14:textId="77777777" w:rsidR="003E7031" w:rsidRPr="00112742" w:rsidRDefault="003E7031" w:rsidP="00A9278A">
            <w:pPr>
              <w:spacing w:after="120" w:line="276" w:lineRule="auto"/>
              <w:jc w:val="right"/>
              <w:rPr>
                <w:szCs w:val="20"/>
              </w:rPr>
            </w:pPr>
            <w:r w:rsidRPr="00112742">
              <w:rPr>
                <w:szCs w:val="20"/>
              </w:rPr>
              <w:t>30,00</w:t>
            </w:r>
          </w:p>
        </w:tc>
        <w:tc>
          <w:tcPr>
            <w:tcW w:w="1843" w:type="dxa"/>
            <w:tcBorders>
              <w:top w:val="single" w:sz="12" w:space="0" w:color="auto"/>
              <w:right w:val="single" w:sz="12" w:space="0" w:color="auto"/>
            </w:tcBorders>
          </w:tcPr>
          <w:p w14:paraId="034826CB" w14:textId="77777777" w:rsidR="003E7031" w:rsidRPr="00112742" w:rsidRDefault="003E7031" w:rsidP="00A9278A">
            <w:pPr>
              <w:spacing w:after="120" w:line="276" w:lineRule="auto"/>
              <w:jc w:val="right"/>
              <w:rPr>
                <w:szCs w:val="20"/>
              </w:rPr>
            </w:pPr>
          </w:p>
        </w:tc>
      </w:tr>
      <w:tr w:rsidR="003E7031" w:rsidRPr="00112742" w14:paraId="147EBE6D" w14:textId="77777777" w:rsidTr="00A72949">
        <w:tc>
          <w:tcPr>
            <w:tcW w:w="3529" w:type="dxa"/>
            <w:tcBorders>
              <w:left w:val="single" w:sz="12" w:space="0" w:color="auto"/>
              <w:right w:val="single" w:sz="12" w:space="0" w:color="auto"/>
            </w:tcBorders>
          </w:tcPr>
          <w:p w14:paraId="13D0C114"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guma</w:t>
            </w:r>
          </w:p>
        </w:tc>
        <w:tc>
          <w:tcPr>
            <w:tcW w:w="1115" w:type="dxa"/>
            <w:tcBorders>
              <w:left w:val="single" w:sz="12" w:space="0" w:color="auto"/>
              <w:right w:val="single" w:sz="12" w:space="0" w:color="auto"/>
            </w:tcBorders>
            <w:shd w:val="clear" w:color="auto" w:fill="FFFF99"/>
          </w:tcPr>
          <w:p w14:paraId="4A8BEB76" w14:textId="77777777" w:rsidR="003E7031" w:rsidRPr="00112742" w:rsidRDefault="003E7031" w:rsidP="00A9278A">
            <w:pPr>
              <w:spacing w:after="120" w:line="276" w:lineRule="auto"/>
              <w:jc w:val="right"/>
              <w:rPr>
                <w:b/>
                <w:szCs w:val="20"/>
              </w:rPr>
            </w:pPr>
            <w:r w:rsidRPr="00112742">
              <w:rPr>
                <w:b/>
                <w:szCs w:val="20"/>
              </w:rPr>
              <w:t>10,00</w:t>
            </w:r>
          </w:p>
        </w:tc>
        <w:tc>
          <w:tcPr>
            <w:tcW w:w="1560" w:type="dxa"/>
            <w:tcBorders>
              <w:left w:val="single" w:sz="12" w:space="0" w:color="auto"/>
            </w:tcBorders>
          </w:tcPr>
          <w:p w14:paraId="74D4DFDB" w14:textId="77777777" w:rsidR="003E7031" w:rsidRPr="00112742" w:rsidRDefault="003E7031" w:rsidP="00A9278A">
            <w:pPr>
              <w:spacing w:after="120" w:line="276" w:lineRule="auto"/>
              <w:jc w:val="right"/>
              <w:rPr>
                <w:szCs w:val="20"/>
              </w:rPr>
            </w:pPr>
            <w:r w:rsidRPr="00112742">
              <w:rPr>
                <w:szCs w:val="20"/>
              </w:rPr>
              <w:t>10,00</w:t>
            </w:r>
          </w:p>
        </w:tc>
        <w:tc>
          <w:tcPr>
            <w:tcW w:w="1417" w:type="dxa"/>
          </w:tcPr>
          <w:p w14:paraId="259CC1F5" w14:textId="77777777" w:rsidR="003E7031" w:rsidRPr="00112742" w:rsidRDefault="003E7031" w:rsidP="00A9278A">
            <w:pPr>
              <w:spacing w:after="120" w:line="276" w:lineRule="auto"/>
              <w:jc w:val="right"/>
              <w:rPr>
                <w:szCs w:val="20"/>
              </w:rPr>
            </w:pPr>
          </w:p>
        </w:tc>
        <w:tc>
          <w:tcPr>
            <w:tcW w:w="1843" w:type="dxa"/>
            <w:tcBorders>
              <w:right w:val="single" w:sz="12" w:space="0" w:color="auto"/>
            </w:tcBorders>
          </w:tcPr>
          <w:p w14:paraId="09C98EFA" w14:textId="77777777" w:rsidR="003E7031" w:rsidRPr="00112742" w:rsidRDefault="003E7031" w:rsidP="00A9278A">
            <w:pPr>
              <w:spacing w:after="120" w:line="276" w:lineRule="auto"/>
              <w:jc w:val="right"/>
              <w:rPr>
                <w:szCs w:val="20"/>
              </w:rPr>
            </w:pPr>
          </w:p>
        </w:tc>
      </w:tr>
      <w:tr w:rsidR="00405AE9" w:rsidRPr="00112742" w14:paraId="2240AB96" w14:textId="77777777" w:rsidTr="00A72949">
        <w:tc>
          <w:tcPr>
            <w:tcW w:w="3529" w:type="dxa"/>
            <w:tcBorders>
              <w:left w:val="single" w:sz="12" w:space="0" w:color="auto"/>
              <w:right w:val="single" w:sz="12" w:space="0" w:color="auto"/>
            </w:tcBorders>
          </w:tcPr>
          <w:p w14:paraId="2B630E2A" w14:textId="4646533A" w:rsidR="00405AE9" w:rsidRPr="00112742" w:rsidRDefault="00405AE9"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tapison</w:t>
            </w:r>
            <w:r w:rsidR="00A72949">
              <w:rPr>
                <w:sz w:val="20"/>
                <w:szCs w:val="20"/>
                <w:lang w:val="sl-SI"/>
              </w:rPr>
              <w:t xml:space="preserve"> *</w:t>
            </w:r>
          </w:p>
        </w:tc>
        <w:tc>
          <w:tcPr>
            <w:tcW w:w="1115" w:type="dxa"/>
            <w:tcBorders>
              <w:left w:val="single" w:sz="12" w:space="0" w:color="auto"/>
              <w:right w:val="single" w:sz="12" w:space="0" w:color="auto"/>
            </w:tcBorders>
            <w:shd w:val="clear" w:color="auto" w:fill="FFFF99"/>
          </w:tcPr>
          <w:p w14:paraId="12231915" w14:textId="107BAD35" w:rsidR="00405AE9" w:rsidRPr="00112742" w:rsidRDefault="00405AE9" w:rsidP="00A9278A">
            <w:pPr>
              <w:spacing w:after="120" w:line="276" w:lineRule="auto"/>
              <w:jc w:val="right"/>
              <w:rPr>
                <w:b/>
                <w:szCs w:val="20"/>
              </w:rPr>
            </w:pPr>
            <w:r>
              <w:rPr>
                <w:b/>
                <w:szCs w:val="20"/>
              </w:rPr>
              <w:t>15,00</w:t>
            </w:r>
          </w:p>
        </w:tc>
        <w:tc>
          <w:tcPr>
            <w:tcW w:w="1560" w:type="dxa"/>
            <w:tcBorders>
              <w:left w:val="single" w:sz="12" w:space="0" w:color="auto"/>
            </w:tcBorders>
          </w:tcPr>
          <w:p w14:paraId="6785FA77" w14:textId="5C5E622D" w:rsidR="00405AE9" w:rsidRPr="00112742" w:rsidRDefault="00405AE9" w:rsidP="00A9278A">
            <w:pPr>
              <w:spacing w:after="120" w:line="276" w:lineRule="auto"/>
              <w:jc w:val="right"/>
              <w:rPr>
                <w:szCs w:val="20"/>
              </w:rPr>
            </w:pPr>
            <w:r>
              <w:rPr>
                <w:szCs w:val="20"/>
              </w:rPr>
              <w:t>15,00</w:t>
            </w:r>
          </w:p>
        </w:tc>
        <w:tc>
          <w:tcPr>
            <w:tcW w:w="1417" w:type="dxa"/>
          </w:tcPr>
          <w:p w14:paraId="19E69E25" w14:textId="77777777" w:rsidR="00405AE9" w:rsidRPr="00112742" w:rsidRDefault="00405AE9" w:rsidP="00A9278A">
            <w:pPr>
              <w:spacing w:after="120" w:line="276" w:lineRule="auto"/>
              <w:jc w:val="right"/>
              <w:rPr>
                <w:szCs w:val="20"/>
              </w:rPr>
            </w:pPr>
          </w:p>
        </w:tc>
        <w:tc>
          <w:tcPr>
            <w:tcW w:w="1843" w:type="dxa"/>
            <w:tcBorders>
              <w:right w:val="single" w:sz="12" w:space="0" w:color="auto"/>
            </w:tcBorders>
          </w:tcPr>
          <w:p w14:paraId="3F4DAF08" w14:textId="77777777" w:rsidR="00405AE9" w:rsidRPr="00112742" w:rsidRDefault="00405AE9" w:rsidP="00A9278A">
            <w:pPr>
              <w:spacing w:after="120" w:line="276" w:lineRule="auto"/>
              <w:jc w:val="right"/>
              <w:rPr>
                <w:szCs w:val="20"/>
              </w:rPr>
            </w:pPr>
          </w:p>
        </w:tc>
      </w:tr>
      <w:tr w:rsidR="003E7031" w:rsidRPr="00112742" w14:paraId="1AEC8B8D" w14:textId="77777777" w:rsidTr="00A72949">
        <w:tc>
          <w:tcPr>
            <w:tcW w:w="3529" w:type="dxa"/>
            <w:tcBorders>
              <w:left w:val="single" w:sz="12" w:space="0" w:color="auto"/>
              <w:right w:val="single" w:sz="12" w:space="0" w:color="auto"/>
            </w:tcBorders>
          </w:tcPr>
          <w:p w14:paraId="5D5C1883"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proofErr w:type="spellStart"/>
            <w:r w:rsidRPr="00112742">
              <w:rPr>
                <w:sz w:val="20"/>
                <w:szCs w:val="20"/>
                <w:lang w:val="sl-SI"/>
              </w:rPr>
              <w:t>hardflex</w:t>
            </w:r>
            <w:proofErr w:type="spellEnd"/>
          </w:p>
        </w:tc>
        <w:tc>
          <w:tcPr>
            <w:tcW w:w="1115" w:type="dxa"/>
            <w:tcBorders>
              <w:left w:val="single" w:sz="12" w:space="0" w:color="auto"/>
              <w:right w:val="single" w:sz="12" w:space="0" w:color="auto"/>
            </w:tcBorders>
            <w:shd w:val="clear" w:color="auto" w:fill="FFFF99"/>
          </w:tcPr>
          <w:p w14:paraId="31254D48" w14:textId="77777777" w:rsidR="003E7031" w:rsidRPr="00112742" w:rsidRDefault="003E7031" w:rsidP="00A9278A">
            <w:pPr>
              <w:spacing w:after="120" w:line="276" w:lineRule="auto"/>
              <w:jc w:val="right"/>
              <w:rPr>
                <w:b/>
                <w:szCs w:val="20"/>
              </w:rPr>
            </w:pPr>
            <w:r w:rsidRPr="00112742">
              <w:rPr>
                <w:b/>
                <w:szCs w:val="20"/>
              </w:rPr>
              <w:t>329,00</w:t>
            </w:r>
          </w:p>
        </w:tc>
        <w:tc>
          <w:tcPr>
            <w:tcW w:w="1560" w:type="dxa"/>
            <w:tcBorders>
              <w:left w:val="single" w:sz="12" w:space="0" w:color="auto"/>
            </w:tcBorders>
          </w:tcPr>
          <w:p w14:paraId="7F128803" w14:textId="77777777" w:rsidR="003E7031" w:rsidRPr="00112742" w:rsidRDefault="003E7031" w:rsidP="00A9278A">
            <w:pPr>
              <w:spacing w:after="120" w:line="276" w:lineRule="auto"/>
              <w:jc w:val="right"/>
              <w:rPr>
                <w:szCs w:val="20"/>
              </w:rPr>
            </w:pPr>
          </w:p>
        </w:tc>
        <w:tc>
          <w:tcPr>
            <w:tcW w:w="1417" w:type="dxa"/>
          </w:tcPr>
          <w:p w14:paraId="04F8D886" w14:textId="77777777" w:rsidR="003E7031" w:rsidRPr="00112742" w:rsidRDefault="003E7031" w:rsidP="00A9278A">
            <w:pPr>
              <w:spacing w:after="120" w:line="276" w:lineRule="auto"/>
              <w:jc w:val="right"/>
              <w:rPr>
                <w:szCs w:val="20"/>
              </w:rPr>
            </w:pPr>
          </w:p>
        </w:tc>
        <w:tc>
          <w:tcPr>
            <w:tcW w:w="1843" w:type="dxa"/>
            <w:tcBorders>
              <w:right w:val="single" w:sz="12" w:space="0" w:color="auto"/>
            </w:tcBorders>
          </w:tcPr>
          <w:p w14:paraId="599742DA" w14:textId="77777777" w:rsidR="003E7031" w:rsidRPr="00112742" w:rsidRDefault="003E7031" w:rsidP="00A9278A">
            <w:pPr>
              <w:spacing w:after="120" w:line="276" w:lineRule="auto"/>
              <w:jc w:val="right"/>
              <w:rPr>
                <w:szCs w:val="20"/>
              </w:rPr>
            </w:pPr>
            <w:r w:rsidRPr="00112742">
              <w:rPr>
                <w:szCs w:val="20"/>
              </w:rPr>
              <w:t>329,00</w:t>
            </w:r>
          </w:p>
        </w:tc>
      </w:tr>
      <w:tr w:rsidR="003E7031" w:rsidRPr="00112742" w14:paraId="589F83CF" w14:textId="77777777" w:rsidTr="00A72949">
        <w:tc>
          <w:tcPr>
            <w:tcW w:w="3529" w:type="dxa"/>
            <w:tcBorders>
              <w:left w:val="single" w:sz="12" w:space="0" w:color="auto"/>
              <w:right w:val="single" w:sz="12" w:space="0" w:color="auto"/>
            </w:tcBorders>
          </w:tcPr>
          <w:p w14:paraId="7FB25857"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kamen</w:t>
            </w:r>
          </w:p>
        </w:tc>
        <w:tc>
          <w:tcPr>
            <w:tcW w:w="1115" w:type="dxa"/>
            <w:tcBorders>
              <w:left w:val="single" w:sz="12" w:space="0" w:color="auto"/>
              <w:right w:val="single" w:sz="12" w:space="0" w:color="auto"/>
            </w:tcBorders>
            <w:shd w:val="clear" w:color="auto" w:fill="FFFF99"/>
          </w:tcPr>
          <w:p w14:paraId="77F403AE" w14:textId="77777777" w:rsidR="003E7031" w:rsidRPr="00112742" w:rsidRDefault="003E7031" w:rsidP="00A9278A">
            <w:pPr>
              <w:spacing w:after="120" w:line="276" w:lineRule="auto"/>
              <w:jc w:val="right"/>
              <w:rPr>
                <w:b/>
                <w:szCs w:val="20"/>
              </w:rPr>
            </w:pPr>
            <w:r w:rsidRPr="00112742">
              <w:rPr>
                <w:b/>
                <w:szCs w:val="20"/>
              </w:rPr>
              <w:t>720,00</w:t>
            </w:r>
          </w:p>
        </w:tc>
        <w:tc>
          <w:tcPr>
            <w:tcW w:w="1560" w:type="dxa"/>
            <w:tcBorders>
              <w:left w:val="single" w:sz="12" w:space="0" w:color="auto"/>
            </w:tcBorders>
          </w:tcPr>
          <w:p w14:paraId="673E10A3" w14:textId="77777777" w:rsidR="003E7031" w:rsidRPr="00112742" w:rsidRDefault="003E7031" w:rsidP="00A9278A">
            <w:pPr>
              <w:spacing w:after="120" w:line="276" w:lineRule="auto"/>
              <w:jc w:val="right"/>
              <w:rPr>
                <w:szCs w:val="20"/>
              </w:rPr>
            </w:pPr>
            <w:r w:rsidRPr="00112742">
              <w:rPr>
                <w:szCs w:val="20"/>
              </w:rPr>
              <w:t>350,00</w:t>
            </w:r>
          </w:p>
        </w:tc>
        <w:tc>
          <w:tcPr>
            <w:tcW w:w="1417" w:type="dxa"/>
          </w:tcPr>
          <w:p w14:paraId="531122BE" w14:textId="77777777" w:rsidR="003E7031" w:rsidRPr="00112742" w:rsidRDefault="003E7031" w:rsidP="00A9278A">
            <w:pPr>
              <w:spacing w:after="120" w:line="276" w:lineRule="auto"/>
              <w:jc w:val="right"/>
              <w:rPr>
                <w:szCs w:val="20"/>
              </w:rPr>
            </w:pPr>
            <w:r w:rsidRPr="00112742">
              <w:rPr>
                <w:szCs w:val="20"/>
              </w:rPr>
              <w:t>370,00</w:t>
            </w:r>
          </w:p>
        </w:tc>
        <w:tc>
          <w:tcPr>
            <w:tcW w:w="1843" w:type="dxa"/>
            <w:tcBorders>
              <w:right w:val="single" w:sz="12" w:space="0" w:color="auto"/>
            </w:tcBorders>
          </w:tcPr>
          <w:p w14:paraId="536EB195" w14:textId="77777777" w:rsidR="003E7031" w:rsidRPr="00112742" w:rsidRDefault="003E7031" w:rsidP="00A9278A">
            <w:pPr>
              <w:spacing w:after="120" w:line="276" w:lineRule="auto"/>
              <w:jc w:val="right"/>
              <w:rPr>
                <w:szCs w:val="20"/>
              </w:rPr>
            </w:pPr>
          </w:p>
        </w:tc>
      </w:tr>
      <w:tr w:rsidR="003E7031" w:rsidRPr="00112742" w14:paraId="29046CE5" w14:textId="77777777" w:rsidTr="00A72949">
        <w:tc>
          <w:tcPr>
            <w:tcW w:w="3529" w:type="dxa"/>
            <w:tcBorders>
              <w:left w:val="single" w:sz="12" w:space="0" w:color="auto"/>
              <w:right w:val="single" w:sz="12" w:space="0" w:color="auto"/>
            </w:tcBorders>
          </w:tcPr>
          <w:p w14:paraId="7A907E80"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lastRenderedPageBreak/>
              <w:t>kamen + PVC</w:t>
            </w:r>
          </w:p>
        </w:tc>
        <w:tc>
          <w:tcPr>
            <w:tcW w:w="1115" w:type="dxa"/>
            <w:tcBorders>
              <w:left w:val="single" w:sz="12" w:space="0" w:color="auto"/>
              <w:right w:val="single" w:sz="12" w:space="0" w:color="auto"/>
            </w:tcBorders>
            <w:shd w:val="clear" w:color="auto" w:fill="FFFF99"/>
          </w:tcPr>
          <w:p w14:paraId="145200B2" w14:textId="77777777" w:rsidR="003E7031" w:rsidRPr="00112742" w:rsidRDefault="003E7031" w:rsidP="00A9278A">
            <w:pPr>
              <w:spacing w:after="120" w:line="276" w:lineRule="auto"/>
              <w:jc w:val="right"/>
              <w:rPr>
                <w:b/>
                <w:szCs w:val="20"/>
              </w:rPr>
            </w:pPr>
            <w:r w:rsidRPr="00112742">
              <w:rPr>
                <w:b/>
                <w:szCs w:val="20"/>
              </w:rPr>
              <w:t>36,00</w:t>
            </w:r>
          </w:p>
        </w:tc>
        <w:tc>
          <w:tcPr>
            <w:tcW w:w="1560" w:type="dxa"/>
            <w:tcBorders>
              <w:left w:val="single" w:sz="12" w:space="0" w:color="auto"/>
            </w:tcBorders>
          </w:tcPr>
          <w:p w14:paraId="28F15A72" w14:textId="77777777" w:rsidR="003E7031" w:rsidRPr="00112742" w:rsidRDefault="003E7031" w:rsidP="00A9278A">
            <w:pPr>
              <w:spacing w:after="120" w:line="276" w:lineRule="auto"/>
              <w:jc w:val="right"/>
              <w:rPr>
                <w:szCs w:val="20"/>
              </w:rPr>
            </w:pPr>
          </w:p>
        </w:tc>
        <w:tc>
          <w:tcPr>
            <w:tcW w:w="1417" w:type="dxa"/>
          </w:tcPr>
          <w:p w14:paraId="4E27A094" w14:textId="77777777" w:rsidR="003E7031" w:rsidRPr="00112742" w:rsidRDefault="003E7031" w:rsidP="00A9278A">
            <w:pPr>
              <w:spacing w:after="120" w:line="276" w:lineRule="auto"/>
              <w:jc w:val="right"/>
              <w:rPr>
                <w:szCs w:val="20"/>
              </w:rPr>
            </w:pPr>
            <w:r w:rsidRPr="00112742">
              <w:rPr>
                <w:szCs w:val="20"/>
              </w:rPr>
              <w:t>36,00</w:t>
            </w:r>
          </w:p>
        </w:tc>
        <w:tc>
          <w:tcPr>
            <w:tcW w:w="1843" w:type="dxa"/>
            <w:tcBorders>
              <w:right w:val="single" w:sz="12" w:space="0" w:color="auto"/>
            </w:tcBorders>
          </w:tcPr>
          <w:p w14:paraId="61482D73" w14:textId="77777777" w:rsidR="003E7031" w:rsidRPr="00112742" w:rsidRDefault="003E7031" w:rsidP="00A9278A">
            <w:pPr>
              <w:spacing w:after="120" w:line="276" w:lineRule="auto"/>
              <w:jc w:val="right"/>
              <w:rPr>
                <w:szCs w:val="20"/>
              </w:rPr>
            </w:pPr>
          </w:p>
        </w:tc>
      </w:tr>
      <w:tr w:rsidR="003E7031" w:rsidRPr="00112742" w14:paraId="185AF220" w14:textId="77777777" w:rsidTr="00A72949">
        <w:tc>
          <w:tcPr>
            <w:tcW w:w="3529" w:type="dxa"/>
            <w:tcBorders>
              <w:left w:val="single" w:sz="12" w:space="0" w:color="auto"/>
              <w:right w:val="single" w:sz="12" w:space="0" w:color="auto"/>
            </w:tcBorders>
          </w:tcPr>
          <w:p w14:paraId="29D2580C"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keramika</w:t>
            </w:r>
          </w:p>
        </w:tc>
        <w:tc>
          <w:tcPr>
            <w:tcW w:w="1115" w:type="dxa"/>
            <w:tcBorders>
              <w:left w:val="single" w:sz="12" w:space="0" w:color="auto"/>
              <w:right w:val="single" w:sz="12" w:space="0" w:color="auto"/>
            </w:tcBorders>
            <w:shd w:val="clear" w:color="auto" w:fill="FFFF99"/>
          </w:tcPr>
          <w:p w14:paraId="05888972" w14:textId="77777777" w:rsidR="003E7031" w:rsidRPr="00112742" w:rsidRDefault="003E7031" w:rsidP="00A9278A">
            <w:pPr>
              <w:spacing w:after="120" w:line="276" w:lineRule="auto"/>
              <w:jc w:val="right"/>
              <w:rPr>
                <w:b/>
                <w:szCs w:val="20"/>
              </w:rPr>
            </w:pPr>
            <w:r w:rsidRPr="00112742">
              <w:rPr>
                <w:b/>
                <w:szCs w:val="20"/>
              </w:rPr>
              <w:t>152,40</w:t>
            </w:r>
          </w:p>
        </w:tc>
        <w:tc>
          <w:tcPr>
            <w:tcW w:w="1560" w:type="dxa"/>
            <w:tcBorders>
              <w:left w:val="single" w:sz="12" w:space="0" w:color="auto"/>
            </w:tcBorders>
          </w:tcPr>
          <w:p w14:paraId="620DA005" w14:textId="77777777" w:rsidR="003E7031" w:rsidRPr="00112742" w:rsidRDefault="003E7031" w:rsidP="00A9278A">
            <w:pPr>
              <w:spacing w:after="120" w:line="276" w:lineRule="auto"/>
              <w:jc w:val="right"/>
              <w:rPr>
                <w:szCs w:val="20"/>
              </w:rPr>
            </w:pPr>
            <w:r w:rsidRPr="00112742">
              <w:rPr>
                <w:szCs w:val="20"/>
              </w:rPr>
              <w:t>92,00</w:t>
            </w:r>
          </w:p>
        </w:tc>
        <w:tc>
          <w:tcPr>
            <w:tcW w:w="1417" w:type="dxa"/>
          </w:tcPr>
          <w:p w14:paraId="3FC0D634" w14:textId="77777777" w:rsidR="003E7031" w:rsidRPr="00112742" w:rsidRDefault="003E7031" w:rsidP="00A9278A">
            <w:pPr>
              <w:spacing w:after="120" w:line="276" w:lineRule="auto"/>
              <w:jc w:val="right"/>
              <w:rPr>
                <w:szCs w:val="20"/>
              </w:rPr>
            </w:pPr>
            <w:r w:rsidRPr="00112742">
              <w:rPr>
                <w:szCs w:val="20"/>
              </w:rPr>
              <w:t>53,40</w:t>
            </w:r>
          </w:p>
        </w:tc>
        <w:tc>
          <w:tcPr>
            <w:tcW w:w="1843" w:type="dxa"/>
            <w:tcBorders>
              <w:right w:val="single" w:sz="12" w:space="0" w:color="auto"/>
            </w:tcBorders>
          </w:tcPr>
          <w:p w14:paraId="63E6626E" w14:textId="77777777" w:rsidR="003E7031" w:rsidRPr="00112742" w:rsidRDefault="003E7031" w:rsidP="00A9278A">
            <w:pPr>
              <w:spacing w:after="120" w:line="276" w:lineRule="auto"/>
              <w:jc w:val="right"/>
              <w:rPr>
                <w:szCs w:val="20"/>
              </w:rPr>
            </w:pPr>
            <w:r w:rsidRPr="00112742">
              <w:rPr>
                <w:szCs w:val="20"/>
              </w:rPr>
              <w:t>7,00</w:t>
            </w:r>
          </w:p>
        </w:tc>
      </w:tr>
      <w:tr w:rsidR="003E7031" w:rsidRPr="00112742" w14:paraId="488F4821" w14:textId="77777777" w:rsidTr="00A72949">
        <w:tc>
          <w:tcPr>
            <w:tcW w:w="3529" w:type="dxa"/>
            <w:tcBorders>
              <w:left w:val="single" w:sz="12" w:space="0" w:color="auto"/>
              <w:right w:val="single" w:sz="12" w:space="0" w:color="auto"/>
            </w:tcBorders>
          </w:tcPr>
          <w:p w14:paraId="74077922"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ladijski pod</w:t>
            </w:r>
          </w:p>
        </w:tc>
        <w:tc>
          <w:tcPr>
            <w:tcW w:w="1115" w:type="dxa"/>
            <w:tcBorders>
              <w:left w:val="single" w:sz="12" w:space="0" w:color="auto"/>
              <w:right w:val="single" w:sz="12" w:space="0" w:color="auto"/>
            </w:tcBorders>
            <w:shd w:val="clear" w:color="auto" w:fill="FFFF99"/>
          </w:tcPr>
          <w:p w14:paraId="5DBF0071" w14:textId="77777777" w:rsidR="003E7031" w:rsidRPr="00112742" w:rsidRDefault="003E7031" w:rsidP="00A9278A">
            <w:pPr>
              <w:spacing w:after="120" w:line="276" w:lineRule="auto"/>
              <w:jc w:val="right"/>
              <w:rPr>
                <w:b/>
                <w:szCs w:val="20"/>
              </w:rPr>
            </w:pPr>
            <w:r w:rsidRPr="00112742">
              <w:rPr>
                <w:b/>
                <w:szCs w:val="20"/>
              </w:rPr>
              <w:t>42,00</w:t>
            </w:r>
          </w:p>
        </w:tc>
        <w:tc>
          <w:tcPr>
            <w:tcW w:w="1560" w:type="dxa"/>
            <w:tcBorders>
              <w:left w:val="single" w:sz="12" w:space="0" w:color="auto"/>
            </w:tcBorders>
          </w:tcPr>
          <w:p w14:paraId="0380C8E5" w14:textId="77777777" w:rsidR="003E7031" w:rsidRPr="00112742" w:rsidRDefault="003E7031" w:rsidP="00A9278A">
            <w:pPr>
              <w:spacing w:after="120" w:line="276" w:lineRule="auto"/>
              <w:jc w:val="right"/>
              <w:rPr>
                <w:szCs w:val="20"/>
              </w:rPr>
            </w:pPr>
          </w:p>
        </w:tc>
        <w:tc>
          <w:tcPr>
            <w:tcW w:w="1417" w:type="dxa"/>
          </w:tcPr>
          <w:p w14:paraId="7EA7A47F" w14:textId="77777777" w:rsidR="003E7031" w:rsidRPr="00112742" w:rsidRDefault="003E7031" w:rsidP="00A9278A">
            <w:pPr>
              <w:spacing w:after="120" w:line="276" w:lineRule="auto"/>
              <w:jc w:val="right"/>
              <w:rPr>
                <w:szCs w:val="20"/>
              </w:rPr>
            </w:pPr>
            <w:r w:rsidRPr="00112742">
              <w:rPr>
                <w:szCs w:val="20"/>
              </w:rPr>
              <w:t>42,00</w:t>
            </w:r>
          </w:p>
        </w:tc>
        <w:tc>
          <w:tcPr>
            <w:tcW w:w="1843" w:type="dxa"/>
            <w:tcBorders>
              <w:right w:val="single" w:sz="12" w:space="0" w:color="auto"/>
            </w:tcBorders>
          </w:tcPr>
          <w:p w14:paraId="005E9BE5" w14:textId="77777777" w:rsidR="003E7031" w:rsidRPr="00112742" w:rsidRDefault="003E7031" w:rsidP="00A9278A">
            <w:pPr>
              <w:spacing w:after="120" w:line="276" w:lineRule="auto"/>
              <w:jc w:val="right"/>
              <w:rPr>
                <w:szCs w:val="20"/>
              </w:rPr>
            </w:pPr>
          </w:p>
        </w:tc>
      </w:tr>
      <w:tr w:rsidR="003E7031" w:rsidRPr="00112742" w14:paraId="5FCA1301" w14:textId="77777777" w:rsidTr="00A72949">
        <w:tc>
          <w:tcPr>
            <w:tcW w:w="3529" w:type="dxa"/>
            <w:tcBorders>
              <w:left w:val="single" w:sz="12" w:space="0" w:color="auto"/>
              <w:right w:val="single" w:sz="12" w:space="0" w:color="auto"/>
            </w:tcBorders>
          </w:tcPr>
          <w:p w14:paraId="3BCEECB6"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laminat</w:t>
            </w:r>
          </w:p>
        </w:tc>
        <w:tc>
          <w:tcPr>
            <w:tcW w:w="1115" w:type="dxa"/>
            <w:tcBorders>
              <w:left w:val="single" w:sz="12" w:space="0" w:color="auto"/>
              <w:right w:val="single" w:sz="12" w:space="0" w:color="auto"/>
            </w:tcBorders>
            <w:shd w:val="clear" w:color="auto" w:fill="FFFF99"/>
          </w:tcPr>
          <w:p w14:paraId="0C5BD85D" w14:textId="77777777" w:rsidR="003E7031" w:rsidRPr="00112742" w:rsidRDefault="003E7031" w:rsidP="00A9278A">
            <w:pPr>
              <w:spacing w:after="120" w:line="276" w:lineRule="auto"/>
              <w:jc w:val="right"/>
              <w:rPr>
                <w:b/>
                <w:szCs w:val="20"/>
              </w:rPr>
            </w:pPr>
            <w:r w:rsidRPr="00112742">
              <w:rPr>
                <w:b/>
                <w:szCs w:val="20"/>
              </w:rPr>
              <w:t>160,00</w:t>
            </w:r>
          </w:p>
        </w:tc>
        <w:tc>
          <w:tcPr>
            <w:tcW w:w="1560" w:type="dxa"/>
            <w:tcBorders>
              <w:left w:val="single" w:sz="12" w:space="0" w:color="auto"/>
            </w:tcBorders>
          </w:tcPr>
          <w:p w14:paraId="3A881DE2" w14:textId="77777777" w:rsidR="003E7031" w:rsidRPr="00112742" w:rsidRDefault="003E7031" w:rsidP="00A9278A">
            <w:pPr>
              <w:spacing w:after="120" w:line="276" w:lineRule="auto"/>
              <w:jc w:val="right"/>
              <w:rPr>
                <w:szCs w:val="20"/>
              </w:rPr>
            </w:pPr>
            <w:r w:rsidRPr="00112742">
              <w:rPr>
                <w:szCs w:val="20"/>
              </w:rPr>
              <w:t>160,00</w:t>
            </w:r>
          </w:p>
        </w:tc>
        <w:tc>
          <w:tcPr>
            <w:tcW w:w="1417" w:type="dxa"/>
          </w:tcPr>
          <w:p w14:paraId="12EF467D" w14:textId="77777777" w:rsidR="003E7031" w:rsidRPr="00112742" w:rsidRDefault="003E7031" w:rsidP="00A9278A">
            <w:pPr>
              <w:spacing w:after="120" w:line="276" w:lineRule="auto"/>
              <w:jc w:val="right"/>
              <w:rPr>
                <w:szCs w:val="20"/>
              </w:rPr>
            </w:pPr>
          </w:p>
        </w:tc>
        <w:tc>
          <w:tcPr>
            <w:tcW w:w="1843" w:type="dxa"/>
            <w:tcBorders>
              <w:right w:val="single" w:sz="12" w:space="0" w:color="auto"/>
            </w:tcBorders>
          </w:tcPr>
          <w:p w14:paraId="006FE5A8" w14:textId="77777777" w:rsidR="003E7031" w:rsidRPr="00112742" w:rsidRDefault="003E7031" w:rsidP="00A9278A">
            <w:pPr>
              <w:spacing w:after="120" w:line="276" w:lineRule="auto"/>
              <w:jc w:val="right"/>
              <w:rPr>
                <w:szCs w:val="20"/>
              </w:rPr>
            </w:pPr>
          </w:p>
        </w:tc>
      </w:tr>
      <w:tr w:rsidR="003E7031" w:rsidRPr="00112742" w14:paraId="67588260" w14:textId="77777777" w:rsidTr="00A72949">
        <w:tc>
          <w:tcPr>
            <w:tcW w:w="3529" w:type="dxa"/>
            <w:tcBorders>
              <w:left w:val="single" w:sz="12" w:space="0" w:color="auto"/>
              <w:right w:val="single" w:sz="12" w:space="0" w:color="auto"/>
            </w:tcBorders>
          </w:tcPr>
          <w:p w14:paraId="6647F750"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parket</w:t>
            </w:r>
          </w:p>
        </w:tc>
        <w:tc>
          <w:tcPr>
            <w:tcW w:w="1115" w:type="dxa"/>
            <w:tcBorders>
              <w:left w:val="single" w:sz="12" w:space="0" w:color="auto"/>
              <w:right w:val="single" w:sz="12" w:space="0" w:color="auto"/>
            </w:tcBorders>
            <w:shd w:val="clear" w:color="auto" w:fill="FFFF99"/>
          </w:tcPr>
          <w:p w14:paraId="71E79738" w14:textId="77777777" w:rsidR="003E7031" w:rsidRPr="00112742" w:rsidRDefault="003E7031" w:rsidP="00A9278A">
            <w:pPr>
              <w:spacing w:after="120" w:line="276" w:lineRule="auto"/>
              <w:jc w:val="right"/>
              <w:rPr>
                <w:b/>
                <w:szCs w:val="20"/>
              </w:rPr>
            </w:pPr>
            <w:r w:rsidRPr="00112742">
              <w:rPr>
                <w:b/>
                <w:szCs w:val="20"/>
              </w:rPr>
              <w:t>946,00</w:t>
            </w:r>
          </w:p>
        </w:tc>
        <w:tc>
          <w:tcPr>
            <w:tcW w:w="1560" w:type="dxa"/>
            <w:tcBorders>
              <w:left w:val="single" w:sz="12" w:space="0" w:color="auto"/>
            </w:tcBorders>
          </w:tcPr>
          <w:p w14:paraId="5CA13368" w14:textId="77777777" w:rsidR="003E7031" w:rsidRPr="00112742" w:rsidRDefault="003E7031" w:rsidP="00A9278A">
            <w:pPr>
              <w:spacing w:after="120" w:line="276" w:lineRule="auto"/>
              <w:jc w:val="right"/>
              <w:rPr>
                <w:szCs w:val="20"/>
              </w:rPr>
            </w:pPr>
            <w:r w:rsidRPr="00112742">
              <w:rPr>
                <w:szCs w:val="20"/>
              </w:rPr>
              <w:t>606,00</w:t>
            </w:r>
          </w:p>
        </w:tc>
        <w:tc>
          <w:tcPr>
            <w:tcW w:w="1417" w:type="dxa"/>
          </w:tcPr>
          <w:p w14:paraId="2F3E048F" w14:textId="77777777" w:rsidR="003E7031" w:rsidRPr="00112742" w:rsidRDefault="003E7031" w:rsidP="00A9278A">
            <w:pPr>
              <w:spacing w:after="120" w:line="276" w:lineRule="auto"/>
              <w:jc w:val="right"/>
              <w:rPr>
                <w:szCs w:val="20"/>
              </w:rPr>
            </w:pPr>
            <w:r w:rsidRPr="00112742">
              <w:rPr>
                <w:szCs w:val="20"/>
              </w:rPr>
              <w:t>340,00</w:t>
            </w:r>
          </w:p>
        </w:tc>
        <w:tc>
          <w:tcPr>
            <w:tcW w:w="1843" w:type="dxa"/>
            <w:tcBorders>
              <w:right w:val="single" w:sz="12" w:space="0" w:color="auto"/>
            </w:tcBorders>
          </w:tcPr>
          <w:p w14:paraId="7941AB60" w14:textId="77777777" w:rsidR="003E7031" w:rsidRPr="00112742" w:rsidRDefault="003E7031" w:rsidP="00A9278A">
            <w:pPr>
              <w:spacing w:after="120" w:line="276" w:lineRule="auto"/>
              <w:jc w:val="right"/>
              <w:rPr>
                <w:szCs w:val="20"/>
              </w:rPr>
            </w:pPr>
          </w:p>
        </w:tc>
      </w:tr>
      <w:tr w:rsidR="003E7031" w:rsidRPr="00112742" w14:paraId="548BA99D" w14:textId="77777777" w:rsidTr="00A72949">
        <w:tc>
          <w:tcPr>
            <w:tcW w:w="3529" w:type="dxa"/>
            <w:tcBorders>
              <w:left w:val="single" w:sz="12" w:space="0" w:color="auto"/>
              <w:right w:val="single" w:sz="12" w:space="0" w:color="auto"/>
            </w:tcBorders>
          </w:tcPr>
          <w:p w14:paraId="498E8A7F"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r w:rsidRPr="00112742">
              <w:rPr>
                <w:sz w:val="20"/>
                <w:szCs w:val="20"/>
                <w:lang w:val="sl-SI"/>
              </w:rPr>
              <w:t>PVC</w:t>
            </w:r>
          </w:p>
        </w:tc>
        <w:tc>
          <w:tcPr>
            <w:tcW w:w="1115" w:type="dxa"/>
            <w:tcBorders>
              <w:left w:val="single" w:sz="12" w:space="0" w:color="auto"/>
              <w:right w:val="single" w:sz="12" w:space="0" w:color="auto"/>
            </w:tcBorders>
            <w:shd w:val="clear" w:color="auto" w:fill="FFFF99"/>
          </w:tcPr>
          <w:p w14:paraId="7C63FA02" w14:textId="77777777" w:rsidR="003E7031" w:rsidRPr="00112742" w:rsidRDefault="003E7031" w:rsidP="00A9278A">
            <w:pPr>
              <w:spacing w:after="120" w:line="276" w:lineRule="auto"/>
              <w:jc w:val="right"/>
              <w:rPr>
                <w:b/>
                <w:szCs w:val="20"/>
              </w:rPr>
            </w:pPr>
            <w:r w:rsidRPr="00112742">
              <w:rPr>
                <w:b/>
                <w:szCs w:val="20"/>
              </w:rPr>
              <w:t>1.801,00</w:t>
            </w:r>
          </w:p>
        </w:tc>
        <w:tc>
          <w:tcPr>
            <w:tcW w:w="1560" w:type="dxa"/>
            <w:tcBorders>
              <w:left w:val="single" w:sz="12" w:space="0" w:color="auto"/>
            </w:tcBorders>
          </w:tcPr>
          <w:p w14:paraId="227B10B2" w14:textId="77777777" w:rsidR="003E7031" w:rsidRPr="00112742" w:rsidRDefault="003E7031" w:rsidP="00A9278A">
            <w:pPr>
              <w:spacing w:after="120" w:line="276" w:lineRule="auto"/>
              <w:jc w:val="right"/>
              <w:rPr>
                <w:szCs w:val="20"/>
              </w:rPr>
            </w:pPr>
            <w:r w:rsidRPr="00112742">
              <w:rPr>
                <w:szCs w:val="20"/>
              </w:rPr>
              <w:t>490,00</w:t>
            </w:r>
          </w:p>
        </w:tc>
        <w:tc>
          <w:tcPr>
            <w:tcW w:w="1417" w:type="dxa"/>
          </w:tcPr>
          <w:p w14:paraId="663C3AC7" w14:textId="1E0C9E69" w:rsidR="003E7031" w:rsidRPr="00112742" w:rsidRDefault="003E7031" w:rsidP="00A9278A">
            <w:pPr>
              <w:spacing w:after="120" w:line="276" w:lineRule="auto"/>
              <w:jc w:val="right"/>
              <w:rPr>
                <w:szCs w:val="20"/>
              </w:rPr>
            </w:pPr>
            <w:r w:rsidRPr="00112742">
              <w:rPr>
                <w:szCs w:val="20"/>
              </w:rPr>
              <w:t>1.3</w:t>
            </w:r>
            <w:r w:rsidR="00EF14EF">
              <w:rPr>
                <w:szCs w:val="20"/>
              </w:rPr>
              <w:t>27</w:t>
            </w:r>
            <w:r w:rsidRPr="00112742">
              <w:rPr>
                <w:szCs w:val="20"/>
              </w:rPr>
              <w:t>,00</w:t>
            </w:r>
          </w:p>
        </w:tc>
        <w:tc>
          <w:tcPr>
            <w:tcW w:w="1843" w:type="dxa"/>
            <w:tcBorders>
              <w:right w:val="single" w:sz="12" w:space="0" w:color="auto"/>
            </w:tcBorders>
          </w:tcPr>
          <w:p w14:paraId="2FA7D463" w14:textId="77777777" w:rsidR="003E7031" w:rsidRPr="00112742" w:rsidRDefault="003E7031" w:rsidP="00A9278A">
            <w:pPr>
              <w:spacing w:after="120" w:line="276" w:lineRule="auto"/>
              <w:jc w:val="right"/>
              <w:rPr>
                <w:szCs w:val="20"/>
              </w:rPr>
            </w:pPr>
          </w:p>
        </w:tc>
      </w:tr>
      <w:tr w:rsidR="00EF14EF" w:rsidRPr="00112742" w14:paraId="488FA48B" w14:textId="77777777" w:rsidTr="00A72949">
        <w:tc>
          <w:tcPr>
            <w:tcW w:w="3529" w:type="dxa"/>
            <w:tcBorders>
              <w:left w:val="single" w:sz="12" w:space="0" w:color="auto"/>
              <w:right w:val="single" w:sz="12" w:space="0" w:color="auto"/>
            </w:tcBorders>
          </w:tcPr>
          <w:p w14:paraId="21557EBF" w14:textId="1B30CBEA" w:rsidR="00EF14EF" w:rsidRPr="00112742" w:rsidRDefault="00EF14EF"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epoksi</w:t>
            </w:r>
          </w:p>
        </w:tc>
        <w:tc>
          <w:tcPr>
            <w:tcW w:w="1115" w:type="dxa"/>
            <w:tcBorders>
              <w:left w:val="single" w:sz="12" w:space="0" w:color="auto"/>
              <w:right w:val="single" w:sz="12" w:space="0" w:color="auto"/>
            </w:tcBorders>
            <w:shd w:val="clear" w:color="auto" w:fill="FFFF99"/>
          </w:tcPr>
          <w:p w14:paraId="67EC376E" w14:textId="611E0F61" w:rsidR="00EF14EF" w:rsidRPr="00112742" w:rsidRDefault="00EF14EF" w:rsidP="00A9278A">
            <w:pPr>
              <w:spacing w:after="120" w:line="276" w:lineRule="auto"/>
              <w:jc w:val="right"/>
              <w:rPr>
                <w:b/>
                <w:szCs w:val="20"/>
              </w:rPr>
            </w:pPr>
            <w:r>
              <w:rPr>
                <w:b/>
                <w:szCs w:val="20"/>
              </w:rPr>
              <w:t>170,00</w:t>
            </w:r>
          </w:p>
        </w:tc>
        <w:tc>
          <w:tcPr>
            <w:tcW w:w="1560" w:type="dxa"/>
            <w:tcBorders>
              <w:left w:val="single" w:sz="12" w:space="0" w:color="auto"/>
            </w:tcBorders>
          </w:tcPr>
          <w:p w14:paraId="6C177331" w14:textId="77777777" w:rsidR="00EF14EF" w:rsidRPr="00112742" w:rsidRDefault="00EF14EF" w:rsidP="00A9278A">
            <w:pPr>
              <w:spacing w:after="120" w:line="276" w:lineRule="auto"/>
              <w:jc w:val="right"/>
              <w:rPr>
                <w:szCs w:val="20"/>
              </w:rPr>
            </w:pPr>
          </w:p>
        </w:tc>
        <w:tc>
          <w:tcPr>
            <w:tcW w:w="1417" w:type="dxa"/>
          </w:tcPr>
          <w:p w14:paraId="5AAAFEC8" w14:textId="142B775A" w:rsidR="00EF14EF" w:rsidRPr="00112742" w:rsidRDefault="00EF14EF" w:rsidP="00A9278A">
            <w:pPr>
              <w:spacing w:after="120" w:line="276" w:lineRule="auto"/>
              <w:jc w:val="right"/>
              <w:rPr>
                <w:szCs w:val="20"/>
              </w:rPr>
            </w:pPr>
            <w:r>
              <w:rPr>
                <w:szCs w:val="20"/>
              </w:rPr>
              <w:t>170,00</w:t>
            </w:r>
          </w:p>
        </w:tc>
        <w:tc>
          <w:tcPr>
            <w:tcW w:w="1843" w:type="dxa"/>
            <w:tcBorders>
              <w:right w:val="single" w:sz="12" w:space="0" w:color="auto"/>
            </w:tcBorders>
          </w:tcPr>
          <w:p w14:paraId="6CFD32B8" w14:textId="77777777" w:rsidR="00EF14EF" w:rsidRPr="00112742" w:rsidRDefault="00EF14EF" w:rsidP="00A9278A">
            <w:pPr>
              <w:spacing w:after="120" w:line="276" w:lineRule="auto"/>
              <w:jc w:val="right"/>
              <w:rPr>
                <w:szCs w:val="20"/>
              </w:rPr>
            </w:pPr>
          </w:p>
        </w:tc>
      </w:tr>
      <w:tr w:rsidR="003E7031" w:rsidRPr="00112742" w14:paraId="1E8EE25C" w14:textId="77777777" w:rsidTr="00A72949">
        <w:tc>
          <w:tcPr>
            <w:tcW w:w="3529" w:type="dxa"/>
            <w:tcBorders>
              <w:left w:val="single" w:sz="12" w:space="0" w:color="auto"/>
              <w:bottom w:val="single" w:sz="12" w:space="0" w:color="auto"/>
              <w:right w:val="single" w:sz="12" w:space="0" w:color="auto"/>
            </w:tcBorders>
          </w:tcPr>
          <w:p w14:paraId="0CF6C919" w14:textId="77777777" w:rsidR="003E7031" w:rsidRPr="00112742" w:rsidRDefault="003E7031" w:rsidP="00A9278A">
            <w:pPr>
              <w:pStyle w:val="ListParagraph"/>
              <w:numPr>
                <w:ilvl w:val="0"/>
                <w:numId w:val="37"/>
              </w:numPr>
              <w:suppressAutoHyphens/>
              <w:spacing w:after="120" w:line="276" w:lineRule="auto"/>
              <w:ind w:left="142" w:hanging="142"/>
              <w:contextualSpacing w:val="0"/>
              <w:jc w:val="both"/>
              <w:rPr>
                <w:sz w:val="20"/>
                <w:szCs w:val="20"/>
                <w:lang w:val="sl-SI"/>
              </w:rPr>
            </w:pPr>
            <w:proofErr w:type="spellStart"/>
            <w:r w:rsidRPr="00112742">
              <w:rPr>
                <w:sz w:val="20"/>
                <w:szCs w:val="20"/>
                <w:lang w:val="sl-SI"/>
              </w:rPr>
              <w:t>vinaz</w:t>
            </w:r>
            <w:proofErr w:type="spellEnd"/>
          </w:p>
        </w:tc>
        <w:tc>
          <w:tcPr>
            <w:tcW w:w="1115" w:type="dxa"/>
            <w:tcBorders>
              <w:left w:val="single" w:sz="12" w:space="0" w:color="auto"/>
              <w:bottom w:val="single" w:sz="12" w:space="0" w:color="auto"/>
              <w:right w:val="single" w:sz="12" w:space="0" w:color="auto"/>
            </w:tcBorders>
            <w:shd w:val="clear" w:color="auto" w:fill="FFFF99"/>
          </w:tcPr>
          <w:p w14:paraId="728D8E7C" w14:textId="77777777" w:rsidR="003E7031" w:rsidRPr="00112742" w:rsidRDefault="003E7031" w:rsidP="00A9278A">
            <w:pPr>
              <w:spacing w:after="120" w:line="276" w:lineRule="auto"/>
              <w:jc w:val="right"/>
              <w:rPr>
                <w:b/>
                <w:szCs w:val="20"/>
              </w:rPr>
            </w:pPr>
            <w:r w:rsidRPr="00112742">
              <w:rPr>
                <w:b/>
                <w:szCs w:val="20"/>
              </w:rPr>
              <w:t>25,00</w:t>
            </w:r>
          </w:p>
        </w:tc>
        <w:tc>
          <w:tcPr>
            <w:tcW w:w="1560" w:type="dxa"/>
            <w:tcBorders>
              <w:left w:val="single" w:sz="12" w:space="0" w:color="auto"/>
              <w:bottom w:val="single" w:sz="12" w:space="0" w:color="auto"/>
            </w:tcBorders>
          </w:tcPr>
          <w:p w14:paraId="3BA0130C" w14:textId="77777777" w:rsidR="003E7031" w:rsidRPr="00112742" w:rsidRDefault="003E7031" w:rsidP="00A9278A">
            <w:pPr>
              <w:spacing w:after="120" w:line="276" w:lineRule="auto"/>
              <w:jc w:val="right"/>
              <w:rPr>
                <w:szCs w:val="20"/>
              </w:rPr>
            </w:pPr>
            <w:r w:rsidRPr="00112742">
              <w:rPr>
                <w:szCs w:val="20"/>
              </w:rPr>
              <w:t>25,00</w:t>
            </w:r>
          </w:p>
        </w:tc>
        <w:tc>
          <w:tcPr>
            <w:tcW w:w="1417" w:type="dxa"/>
            <w:tcBorders>
              <w:bottom w:val="single" w:sz="12" w:space="0" w:color="auto"/>
            </w:tcBorders>
          </w:tcPr>
          <w:p w14:paraId="070791B3" w14:textId="77777777" w:rsidR="003E7031" w:rsidRPr="00112742" w:rsidRDefault="003E7031" w:rsidP="00A9278A">
            <w:pPr>
              <w:spacing w:after="120" w:line="276" w:lineRule="auto"/>
              <w:jc w:val="right"/>
              <w:rPr>
                <w:szCs w:val="20"/>
              </w:rPr>
            </w:pPr>
          </w:p>
        </w:tc>
        <w:tc>
          <w:tcPr>
            <w:tcW w:w="1843" w:type="dxa"/>
            <w:tcBorders>
              <w:bottom w:val="single" w:sz="12" w:space="0" w:color="auto"/>
              <w:right w:val="single" w:sz="12" w:space="0" w:color="auto"/>
            </w:tcBorders>
          </w:tcPr>
          <w:p w14:paraId="486D2770" w14:textId="77777777" w:rsidR="003E7031" w:rsidRPr="00112742" w:rsidRDefault="003E7031" w:rsidP="00A9278A">
            <w:pPr>
              <w:spacing w:after="120" w:line="276" w:lineRule="auto"/>
              <w:jc w:val="right"/>
              <w:rPr>
                <w:szCs w:val="20"/>
              </w:rPr>
            </w:pPr>
          </w:p>
        </w:tc>
      </w:tr>
      <w:tr w:rsidR="00405AE9" w:rsidRPr="00112742" w14:paraId="2E4A232A" w14:textId="77777777" w:rsidTr="00A72949">
        <w:tc>
          <w:tcPr>
            <w:tcW w:w="3529" w:type="dxa"/>
            <w:tcBorders>
              <w:left w:val="single" w:sz="12" w:space="0" w:color="auto"/>
              <w:bottom w:val="single" w:sz="12" w:space="0" w:color="auto"/>
              <w:right w:val="single" w:sz="12" w:space="0" w:color="auto"/>
            </w:tcBorders>
          </w:tcPr>
          <w:p w14:paraId="101697DC" w14:textId="594267DE" w:rsidR="00405AE9" w:rsidRPr="00A458CB" w:rsidRDefault="00A458CB" w:rsidP="00A9278A">
            <w:pPr>
              <w:suppressAutoHyphens/>
              <w:spacing w:after="120" w:line="276" w:lineRule="auto"/>
              <w:rPr>
                <w:szCs w:val="20"/>
              </w:rPr>
            </w:pPr>
            <w:r>
              <w:rPr>
                <w:szCs w:val="20"/>
              </w:rPr>
              <w:t>SKUPAJ</w:t>
            </w:r>
          </w:p>
        </w:tc>
        <w:tc>
          <w:tcPr>
            <w:tcW w:w="1115" w:type="dxa"/>
            <w:tcBorders>
              <w:left w:val="single" w:sz="12" w:space="0" w:color="auto"/>
              <w:bottom w:val="single" w:sz="12" w:space="0" w:color="auto"/>
              <w:right w:val="single" w:sz="12" w:space="0" w:color="auto"/>
            </w:tcBorders>
            <w:shd w:val="clear" w:color="auto" w:fill="FFFF99"/>
          </w:tcPr>
          <w:p w14:paraId="4DCC984E" w14:textId="422336AB" w:rsidR="00405AE9" w:rsidRPr="00112742" w:rsidRDefault="00A458CB" w:rsidP="00A9278A">
            <w:pPr>
              <w:spacing w:after="120" w:line="276" w:lineRule="auto"/>
              <w:jc w:val="right"/>
              <w:rPr>
                <w:b/>
                <w:szCs w:val="20"/>
              </w:rPr>
            </w:pPr>
            <w:r>
              <w:rPr>
                <w:b/>
                <w:szCs w:val="20"/>
              </w:rPr>
              <w:t>4.462,40</w:t>
            </w:r>
            <w:r w:rsidR="00405AE9">
              <w:rPr>
                <w:b/>
                <w:szCs w:val="20"/>
              </w:rPr>
              <w:fldChar w:fldCharType="begin"/>
            </w:r>
            <w:r w:rsidR="00405AE9">
              <w:rPr>
                <w:b/>
                <w:szCs w:val="20"/>
              </w:rPr>
              <w:instrText xml:space="preserve"> =SUM(ABOVE) </w:instrText>
            </w:r>
            <w:r w:rsidR="00405AE9">
              <w:rPr>
                <w:b/>
                <w:szCs w:val="20"/>
              </w:rPr>
              <w:fldChar w:fldCharType="separate"/>
            </w:r>
            <w:r w:rsidR="00405AE9">
              <w:rPr>
                <w:b/>
                <w:szCs w:val="20"/>
              </w:rPr>
              <w:fldChar w:fldCharType="end"/>
            </w:r>
          </w:p>
        </w:tc>
        <w:tc>
          <w:tcPr>
            <w:tcW w:w="1560" w:type="dxa"/>
            <w:tcBorders>
              <w:left w:val="single" w:sz="12" w:space="0" w:color="auto"/>
              <w:bottom w:val="single" w:sz="12" w:space="0" w:color="auto"/>
            </w:tcBorders>
          </w:tcPr>
          <w:p w14:paraId="3CFBC9D1" w14:textId="3536EB91" w:rsidR="00405AE9" w:rsidRPr="00112742" w:rsidRDefault="00A458CB" w:rsidP="00A9278A">
            <w:pPr>
              <w:spacing w:after="120" w:line="276" w:lineRule="auto"/>
              <w:jc w:val="right"/>
              <w:rPr>
                <w:szCs w:val="20"/>
              </w:rPr>
            </w:pPr>
            <w:r>
              <w:rPr>
                <w:szCs w:val="20"/>
              </w:rPr>
              <w:t>1.758,00</w:t>
            </w:r>
          </w:p>
        </w:tc>
        <w:tc>
          <w:tcPr>
            <w:tcW w:w="1417" w:type="dxa"/>
            <w:tcBorders>
              <w:bottom w:val="single" w:sz="12" w:space="0" w:color="auto"/>
            </w:tcBorders>
          </w:tcPr>
          <w:p w14:paraId="227A3CD5" w14:textId="2AE12902" w:rsidR="00405AE9" w:rsidRPr="00112742" w:rsidRDefault="00975B31" w:rsidP="00A9278A">
            <w:pPr>
              <w:spacing w:after="120" w:line="276" w:lineRule="auto"/>
              <w:jc w:val="right"/>
              <w:rPr>
                <w:szCs w:val="20"/>
              </w:rPr>
            </w:pPr>
            <w:r>
              <w:rPr>
                <w:szCs w:val="20"/>
              </w:rPr>
              <w:t>2.368,40</w:t>
            </w:r>
          </w:p>
        </w:tc>
        <w:tc>
          <w:tcPr>
            <w:tcW w:w="1843" w:type="dxa"/>
            <w:tcBorders>
              <w:bottom w:val="single" w:sz="12" w:space="0" w:color="auto"/>
              <w:right w:val="single" w:sz="12" w:space="0" w:color="auto"/>
            </w:tcBorders>
          </w:tcPr>
          <w:p w14:paraId="467C6C0E" w14:textId="77D20E1F" w:rsidR="00405AE9" w:rsidRPr="00112742" w:rsidRDefault="00975B31" w:rsidP="00A9278A">
            <w:pPr>
              <w:spacing w:after="120" w:line="276" w:lineRule="auto"/>
              <w:jc w:val="right"/>
              <w:rPr>
                <w:szCs w:val="20"/>
              </w:rPr>
            </w:pPr>
            <w:r>
              <w:rPr>
                <w:szCs w:val="20"/>
              </w:rPr>
              <w:t>336,00</w:t>
            </w:r>
          </w:p>
        </w:tc>
      </w:tr>
      <w:tr w:rsidR="003E7031" w:rsidRPr="00112742" w14:paraId="7CE09479" w14:textId="77777777" w:rsidTr="004C359B">
        <w:trPr>
          <w:trHeight w:val="328"/>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6A8EA1C3" w14:textId="71E09C3B" w:rsidR="003E7031" w:rsidRPr="00112742" w:rsidRDefault="006662F1" w:rsidP="00A9278A">
            <w:pPr>
              <w:spacing w:after="120" w:line="276" w:lineRule="auto"/>
              <w:jc w:val="left"/>
              <w:rPr>
                <w:b/>
                <w:szCs w:val="20"/>
              </w:rPr>
            </w:pPr>
            <w:r>
              <w:rPr>
                <w:b/>
                <w:szCs w:val="20"/>
              </w:rPr>
              <w:t>Ocena deleža površin</w:t>
            </w:r>
            <w:r w:rsidR="00A458CB">
              <w:rPr>
                <w:b/>
                <w:szCs w:val="20"/>
              </w:rPr>
              <w:t>, ki se ne čistijo vsak dan</w:t>
            </w:r>
            <w:r w:rsidR="003E7031" w:rsidRPr="00112742">
              <w:rPr>
                <w:b/>
                <w:szCs w:val="20"/>
              </w:rPr>
              <w:t>:</w:t>
            </w:r>
          </w:p>
        </w:tc>
      </w:tr>
      <w:tr w:rsidR="003E7031" w:rsidRPr="00112742" w14:paraId="725628DC" w14:textId="77777777" w:rsidTr="00A72949">
        <w:tc>
          <w:tcPr>
            <w:tcW w:w="3529" w:type="dxa"/>
            <w:tcBorders>
              <w:left w:val="single" w:sz="12" w:space="0" w:color="auto"/>
              <w:right w:val="single" w:sz="12" w:space="0" w:color="auto"/>
            </w:tcBorders>
          </w:tcPr>
          <w:p w14:paraId="4EACCF9B" w14:textId="12F3B117" w:rsidR="003E7031" w:rsidRPr="00112742" w:rsidRDefault="006662F1"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Pisarne, ki se čistijo 2x tedensko</w:t>
            </w:r>
            <w:r w:rsidR="00975B31">
              <w:rPr>
                <w:sz w:val="20"/>
                <w:szCs w:val="20"/>
                <w:lang w:val="sl-SI"/>
              </w:rPr>
              <w:t xml:space="preserve"> </w:t>
            </w:r>
            <w:r w:rsidR="00A72949">
              <w:rPr>
                <w:sz w:val="20"/>
                <w:szCs w:val="20"/>
                <w:lang w:val="sl-SI"/>
              </w:rPr>
              <w:t>*</w:t>
            </w:r>
            <w:r w:rsidR="00975B31">
              <w:rPr>
                <w:sz w:val="20"/>
                <w:szCs w:val="20"/>
                <w:lang w:val="sl-SI"/>
              </w:rPr>
              <w:t>*</w:t>
            </w:r>
          </w:p>
        </w:tc>
        <w:tc>
          <w:tcPr>
            <w:tcW w:w="1115" w:type="dxa"/>
            <w:tcBorders>
              <w:left w:val="single" w:sz="12" w:space="0" w:color="auto"/>
              <w:right w:val="single" w:sz="12" w:space="0" w:color="auto"/>
            </w:tcBorders>
            <w:shd w:val="clear" w:color="auto" w:fill="FFFF99"/>
          </w:tcPr>
          <w:p w14:paraId="56A54BA4" w14:textId="7E58D6D7" w:rsidR="003E7031" w:rsidRPr="00112742" w:rsidRDefault="00A458CB" w:rsidP="00A9278A">
            <w:pPr>
              <w:spacing w:after="120" w:line="276" w:lineRule="auto"/>
              <w:jc w:val="right"/>
              <w:rPr>
                <w:b/>
                <w:szCs w:val="20"/>
              </w:rPr>
            </w:pPr>
            <w:r>
              <w:rPr>
                <w:b/>
                <w:szCs w:val="20"/>
              </w:rPr>
              <w:t>2.</w:t>
            </w:r>
            <w:r w:rsidR="00B62F02">
              <w:rPr>
                <w:b/>
                <w:szCs w:val="20"/>
              </w:rPr>
              <w:t>0</w:t>
            </w:r>
            <w:r>
              <w:rPr>
                <w:b/>
                <w:szCs w:val="20"/>
              </w:rPr>
              <w:t>00,00</w:t>
            </w:r>
          </w:p>
        </w:tc>
        <w:tc>
          <w:tcPr>
            <w:tcW w:w="1560" w:type="dxa"/>
            <w:tcBorders>
              <w:left w:val="single" w:sz="12" w:space="0" w:color="auto"/>
            </w:tcBorders>
          </w:tcPr>
          <w:p w14:paraId="1E53C6B8" w14:textId="320BD110" w:rsidR="003E7031" w:rsidRPr="00112742" w:rsidRDefault="00B62F02" w:rsidP="00A9278A">
            <w:pPr>
              <w:spacing w:after="120" w:line="276" w:lineRule="auto"/>
              <w:jc w:val="right"/>
              <w:rPr>
                <w:szCs w:val="20"/>
              </w:rPr>
            </w:pPr>
            <w:r>
              <w:rPr>
                <w:szCs w:val="20"/>
              </w:rPr>
              <w:t>8</w:t>
            </w:r>
            <w:r w:rsidR="00A458CB">
              <w:rPr>
                <w:szCs w:val="20"/>
              </w:rPr>
              <w:t>00,00</w:t>
            </w:r>
          </w:p>
        </w:tc>
        <w:tc>
          <w:tcPr>
            <w:tcW w:w="1417" w:type="dxa"/>
          </w:tcPr>
          <w:p w14:paraId="0EFB4927" w14:textId="234AFA9F" w:rsidR="003E7031" w:rsidRPr="00112742" w:rsidRDefault="00A458CB" w:rsidP="00A9278A">
            <w:pPr>
              <w:spacing w:after="120" w:line="276" w:lineRule="auto"/>
              <w:jc w:val="right"/>
              <w:rPr>
                <w:szCs w:val="20"/>
              </w:rPr>
            </w:pPr>
            <w:r>
              <w:rPr>
                <w:szCs w:val="20"/>
              </w:rPr>
              <w:t>1.</w:t>
            </w:r>
            <w:r w:rsidR="00B62F02">
              <w:rPr>
                <w:szCs w:val="20"/>
              </w:rPr>
              <w:t>0</w:t>
            </w:r>
            <w:r>
              <w:rPr>
                <w:szCs w:val="20"/>
              </w:rPr>
              <w:t>00,00</w:t>
            </w:r>
          </w:p>
        </w:tc>
        <w:tc>
          <w:tcPr>
            <w:tcW w:w="1843" w:type="dxa"/>
            <w:tcBorders>
              <w:right w:val="single" w:sz="12" w:space="0" w:color="auto"/>
            </w:tcBorders>
          </w:tcPr>
          <w:p w14:paraId="59321B82" w14:textId="685E941E" w:rsidR="003E7031" w:rsidRPr="00112742" w:rsidRDefault="00975B31" w:rsidP="00A9278A">
            <w:pPr>
              <w:spacing w:after="120" w:line="276" w:lineRule="auto"/>
              <w:jc w:val="right"/>
              <w:rPr>
                <w:szCs w:val="20"/>
              </w:rPr>
            </w:pPr>
            <w:r>
              <w:rPr>
                <w:szCs w:val="20"/>
              </w:rPr>
              <w:t>200</w:t>
            </w:r>
            <w:r w:rsidR="00A458CB">
              <w:rPr>
                <w:szCs w:val="20"/>
              </w:rPr>
              <w:t>,00</w:t>
            </w:r>
          </w:p>
        </w:tc>
      </w:tr>
      <w:tr w:rsidR="006662F1" w:rsidRPr="00112742" w14:paraId="394ACF06" w14:textId="77777777" w:rsidTr="00A72949">
        <w:tc>
          <w:tcPr>
            <w:tcW w:w="3529" w:type="dxa"/>
            <w:tcBorders>
              <w:left w:val="single" w:sz="12" w:space="0" w:color="auto"/>
              <w:bottom w:val="single" w:sz="12" w:space="0" w:color="auto"/>
              <w:right w:val="single" w:sz="12" w:space="0" w:color="auto"/>
            </w:tcBorders>
          </w:tcPr>
          <w:p w14:paraId="7A4C2169" w14:textId="2B1AB6AA" w:rsidR="006662F1" w:rsidRDefault="006662F1" w:rsidP="00A9278A">
            <w:pPr>
              <w:pStyle w:val="ListParagraph"/>
              <w:numPr>
                <w:ilvl w:val="0"/>
                <w:numId w:val="37"/>
              </w:numPr>
              <w:suppressAutoHyphens/>
              <w:spacing w:after="120" w:line="276" w:lineRule="auto"/>
              <w:ind w:left="142" w:hanging="142"/>
              <w:contextualSpacing w:val="0"/>
              <w:jc w:val="both"/>
              <w:rPr>
                <w:sz w:val="20"/>
                <w:szCs w:val="20"/>
                <w:lang w:val="sl-SI"/>
              </w:rPr>
            </w:pPr>
            <w:r>
              <w:rPr>
                <w:sz w:val="20"/>
                <w:szCs w:val="20"/>
                <w:lang w:val="sl-SI"/>
              </w:rPr>
              <w:t>Studii, ki se čistijo 3x tedensko</w:t>
            </w:r>
            <w:r w:rsidR="00975B31">
              <w:rPr>
                <w:sz w:val="20"/>
                <w:szCs w:val="20"/>
                <w:lang w:val="sl-SI"/>
              </w:rPr>
              <w:t xml:space="preserve"> *</w:t>
            </w:r>
            <w:r w:rsidR="00A72949">
              <w:rPr>
                <w:sz w:val="20"/>
                <w:szCs w:val="20"/>
                <w:lang w:val="sl-SI"/>
              </w:rPr>
              <w:t>*</w:t>
            </w:r>
          </w:p>
        </w:tc>
        <w:tc>
          <w:tcPr>
            <w:tcW w:w="1115" w:type="dxa"/>
            <w:tcBorders>
              <w:left w:val="single" w:sz="12" w:space="0" w:color="auto"/>
              <w:bottom w:val="single" w:sz="12" w:space="0" w:color="auto"/>
              <w:right w:val="single" w:sz="12" w:space="0" w:color="auto"/>
            </w:tcBorders>
            <w:shd w:val="clear" w:color="auto" w:fill="FFFF99"/>
          </w:tcPr>
          <w:p w14:paraId="55AAAA36" w14:textId="6B2B568C" w:rsidR="006662F1" w:rsidRPr="00112742" w:rsidRDefault="00B62F02" w:rsidP="00A9278A">
            <w:pPr>
              <w:spacing w:after="120" w:line="276" w:lineRule="auto"/>
              <w:jc w:val="right"/>
              <w:rPr>
                <w:b/>
                <w:szCs w:val="20"/>
              </w:rPr>
            </w:pPr>
            <w:r>
              <w:rPr>
                <w:b/>
                <w:szCs w:val="20"/>
              </w:rPr>
              <w:t>1.000,00</w:t>
            </w:r>
          </w:p>
        </w:tc>
        <w:tc>
          <w:tcPr>
            <w:tcW w:w="1560" w:type="dxa"/>
            <w:tcBorders>
              <w:left w:val="single" w:sz="12" w:space="0" w:color="auto"/>
              <w:bottom w:val="single" w:sz="12" w:space="0" w:color="auto"/>
            </w:tcBorders>
          </w:tcPr>
          <w:p w14:paraId="0F50B735" w14:textId="355D050E" w:rsidR="006662F1" w:rsidRPr="00112742" w:rsidRDefault="00B62F02" w:rsidP="00A9278A">
            <w:pPr>
              <w:spacing w:after="120" w:line="276" w:lineRule="auto"/>
              <w:jc w:val="right"/>
              <w:rPr>
                <w:szCs w:val="20"/>
              </w:rPr>
            </w:pPr>
            <w:r>
              <w:rPr>
                <w:szCs w:val="20"/>
              </w:rPr>
              <w:t>360,00</w:t>
            </w:r>
          </w:p>
        </w:tc>
        <w:tc>
          <w:tcPr>
            <w:tcW w:w="1417" w:type="dxa"/>
            <w:tcBorders>
              <w:bottom w:val="single" w:sz="12" w:space="0" w:color="auto"/>
            </w:tcBorders>
          </w:tcPr>
          <w:p w14:paraId="26911AB6" w14:textId="4CBE28B3" w:rsidR="006662F1" w:rsidRPr="00112742" w:rsidRDefault="00B62F02" w:rsidP="00A9278A">
            <w:pPr>
              <w:spacing w:after="120" w:line="276" w:lineRule="auto"/>
              <w:jc w:val="right"/>
              <w:rPr>
                <w:szCs w:val="20"/>
              </w:rPr>
            </w:pPr>
            <w:r>
              <w:rPr>
                <w:szCs w:val="20"/>
              </w:rPr>
              <w:t>600</w:t>
            </w:r>
            <w:r w:rsidR="00A458CB">
              <w:rPr>
                <w:szCs w:val="20"/>
              </w:rPr>
              <w:t>,00</w:t>
            </w:r>
          </w:p>
        </w:tc>
        <w:tc>
          <w:tcPr>
            <w:tcW w:w="1843" w:type="dxa"/>
            <w:tcBorders>
              <w:bottom w:val="single" w:sz="12" w:space="0" w:color="auto"/>
              <w:right w:val="single" w:sz="12" w:space="0" w:color="auto"/>
            </w:tcBorders>
          </w:tcPr>
          <w:p w14:paraId="27BA8346" w14:textId="03831A46" w:rsidR="006662F1" w:rsidRPr="00112742" w:rsidRDefault="00975B31" w:rsidP="00A9278A">
            <w:pPr>
              <w:spacing w:after="120" w:line="276" w:lineRule="auto"/>
              <w:jc w:val="right"/>
              <w:rPr>
                <w:szCs w:val="20"/>
              </w:rPr>
            </w:pPr>
            <w:r>
              <w:rPr>
                <w:szCs w:val="20"/>
              </w:rPr>
              <w:t>40</w:t>
            </w:r>
            <w:r w:rsidR="00A458CB">
              <w:rPr>
                <w:szCs w:val="20"/>
              </w:rPr>
              <w:t>,00</w:t>
            </w:r>
          </w:p>
        </w:tc>
      </w:tr>
    </w:tbl>
    <w:p w14:paraId="7F93F076" w14:textId="164D19A7" w:rsidR="00A72949" w:rsidRDefault="00A72949" w:rsidP="000F2BCD">
      <w:pPr>
        <w:spacing w:line="276" w:lineRule="auto"/>
      </w:pPr>
      <w:r>
        <w:t>* radijski studi</w:t>
      </w:r>
      <w:r w:rsidR="000F2BCD">
        <w:t>i</w:t>
      </w:r>
      <w:r>
        <w:t xml:space="preserve"> v 2. nadstropju</w:t>
      </w:r>
    </w:p>
    <w:p w14:paraId="6E6A6991" w14:textId="11BF26AC" w:rsidR="003E7031" w:rsidRDefault="00975B31" w:rsidP="000F2BCD">
      <w:pPr>
        <w:spacing w:line="276" w:lineRule="auto"/>
      </w:pPr>
      <w:r>
        <w:t>*</w:t>
      </w:r>
      <w:r w:rsidR="000F2BCD">
        <w:t>*</w:t>
      </w:r>
      <w:r>
        <w:t xml:space="preserve"> ocena</w:t>
      </w:r>
    </w:p>
    <w:p w14:paraId="4DD8BD0D" w14:textId="77777777" w:rsidR="000F2BCD" w:rsidRDefault="000F2BCD" w:rsidP="000F2BCD">
      <w:pPr>
        <w:spacing w:line="276" w:lineRule="auto"/>
      </w:pPr>
    </w:p>
    <w:p w14:paraId="45C81AC5" w14:textId="1CFE08A2" w:rsidR="000F2BCD" w:rsidRDefault="000F2BCD" w:rsidP="000F2BCD">
      <w:pPr>
        <w:spacing w:line="276" w:lineRule="auto"/>
      </w:pPr>
      <w:r>
        <w:t>V radijsk</w:t>
      </w:r>
      <w:r w:rsidR="005E00DB">
        <w:t>ih</w:t>
      </w:r>
      <w:r>
        <w:t xml:space="preserve"> studi</w:t>
      </w:r>
      <w:r w:rsidR="005E00DB">
        <w:t>ih</w:t>
      </w:r>
      <w:r>
        <w:t xml:space="preserve"> v 2. nadstropju so stenske obloge iz blaga </w:t>
      </w:r>
      <w:r w:rsidRPr="00B05F5A">
        <w:t xml:space="preserve">površine </w:t>
      </w:r>
      <w:r w:rsidR="00B05F5A">
        <w:t>50</w:t>
      </w:r>
      <w:r w:rsidRPr="00B05F5A">
        <w:t xml:space="preserve"> m2</w:t>
      </w:r>
      <w:r>
        <w:t>.</w:t>
      </w:r>
    </w:p>
    <w:p w14:paraId="09BE4E22" w14:textId="77777777" w:rsidR="000F2BCD" w:rsidRDefault="000F2BCD" w:rsidP="00A9278A">
      <w:pPr>
        <w:spacing w:after="120" w:line="276" w:lineRule="auto"/>
        <w:jc w:val="left"/>
        <w:rPr>
          <w:b/>
          <w:highlight w:val="cyan"/>
          <w:u w:val="single"/>
        </w:rPr>
      </w:pPr>
    </w:p>
    <w:p w14:paraId="5C0306B5" w14:textId="7CC28B01" w:rsidR="00B91BE5" w:rsidRPr="00726812" w:rsidRDefault="00BD76DD" w:rsidP="00A9278A">
      <w:pPr>
        <w:pStyle w:val="Heading3"/>
        <w:spacing w:before="0" w:after="120" w:line="276" w:lineRule="auto"/>
      </w:pPr>
      <w:bookmarkStart w:id="43" w:name="_Toc124043704"/>
      <w:bookmarkStart w:id="44" w:name="_Toc235244168"/>
      <w:bookmarkStart w:id="45" w:name="_Toc192764677"/>
      <w:bookmarkStart w:id="46" w:name="_Hlk191286868"/>
      <w:r w:rsidRPr="00726812">
        <w:t xml:space="preserve">Dodatna </w:t>
      </w:r>
      <w:r w:rsidR="00B91BE5" w:rsidRPr="00726812">
        <w:t>čiščenj</w:t>
      </w:r>
      <w:bookmarkEnd w:id="43"/>
      <w:bookmarkEnd w:id="44"/>
      <w:r w:rsidRPr="00726812">
        <w:t>a</w:t>
      </w:r>
      <w:bookmarkEnd w:id="45"/>
    </w:p>
    <w:bookmarkEnd w:id="46"/>
    <w:p w14:paraId="2C5B4A2F" w14:textId="23ECBCD9" w:rsidR="00B62F02" w:rsidRDefault="00B62F02" w:rsidP="00A9278A">
      <w:pPr>
        <w:tabs>
          <w:tab w:val="left" w:pos="4680"/>
        </w:tabs>
        <w:spacing w:after="120" w:line="276" w:lineRule="auto"/>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Pr>
          <w:b/>
          <w:bCs/>
        </w:rPr>
        <w:t xml:space="preserve"> za čistilca</w:t>
      </w:r>
      <w:r w:rsidRPr="006A6116">
        <w:t>, k</w:t>
      </w:r>
      <w:r w:rsidR="009324BD">
        <w:t>i jo</w:t>
      </w:r>
      <w:r w:rsidRPr="006A6116">
        <w:t xml:space="preserve"> vpiše v obrazec Predračun, kot to izhaja iz točke 4.2.2. Dokumentacije v zvezi z oddajo javnega naročila.</w:t>
      </w:r>
    </w:p>
    <w:p w14:paraId="4AF25B52" w14:textId="270DD35A" w:rsidR="00910A97" w:rsidRPr="00635CF6" w:rsidRDefault="00910A97" w:rsidP="00A9278A">
      <w:pPr>
        <w:tabs>
          <w:tab w:val="left" w:pos="4680"/>
        </w:tabs>
        <w:spacing w:after="120" w:line="276" w:lineRule="auto"/>
        <w:rPr>
          <w:b/>
          <w:bCs/>
        </w:rPr>
      </w:pPr>
      <w:r w:rsidRPr="00635CF6">
        <w:rPr>
          <w:b/>
          <w:bCs/>
        </w:rPr>
        <w:t>Urna postavka čistilca mora vključevati tudi uporabo ustreznih pripomočkov in čistil.</w:t>
      </w:r>
    </w:p>
    <w:p w14:paraId="4FA00995" w14:textId="77777777" w:rsidR="00B62F02" w:rsidRPr="006A6116" w:rsidRDefault="00B62F02" w:rsidP="00A9278A">
      <w:pPr>
        <w:tabs>
          <w:tab w:val="left" w:pos="4680"/>
        </w:tabs>
        <w:spacing w:after="120" w:line="276" w:lineRule="auto"/>
      </w:pPr>
      <w:r w:rsidRPr="006A6116">
        <w:t>V okviru morebitnega dodatnega čiščenja naročnik predvideva, da bo potreboval:</w:t>
      </w:r>
    </w:p>
    <w:p w14:paraId="499C7CB5" w14:textId="77777777" w:rsidR="00B62F02" w:rsidRPr="006A6116" w:rsidRDefault="00B62F02" w:rsidP="00A9278A">
      <w:pPr>
        <w:pStyle w:val="ListParagraph"/>
        <w:numPr>
          <w:ilvl w:val="0"/>
          <w:numId w:val="27"/>
        </w:numPr>
        <w:tabs>
          <w:tab w:val="left" w:pos="4680"/>
        </w:tabs>
        <w:spacing w:after="120" w:line="276" w:lineRule="auto"/>
        <w:rPr>
          <w:sz w:val="20"/>
          <w:szCs w:val="22"/>
          <w:lang w:val="sl-SI"/>
        </w:rPr>
      </w:pPr>
      <w:r w:rsidRPr="006A6116">
        <w:rPr>
          <w:sz w:val="20"/>
          <w:szCs w:val="22"/>
          <w:lang w:val="sl-SI"/>
        </w:rPr>
        <w:t xml:space="preserve">izredna čiščenja posameznih površin in prostorov in </w:t>
      </w:r>
    </w:p>
    <w:p w14:paraId="136914F5" w14:textId="77777777" w:rsidR="00B62F02" w:rsidRPr="006A6116" w:rsidRDefault="00B62F02" w:rsidP="00A9278A">
      <w:pPr>
        <w:pStyle w:val="ListParagraph"/>
        <w:numPr>
          <w:ilvl w:val="0"/>
          <w:numId w:val="27"/>
        </w:numPr>
        <w:tabs>
          <w:tab w:val="left" w:pos="4680"/>
        </w:tabs>
        <w:spacing w:after="120" w:line="276" w:lineRule="auto"/>
        <w:rPr>
          <w:sz w:val="20"/>
          <w:szCs w:val="22"/>
          <w:lang w:val="sl-SI"/>
        </w:rPr>
      </w:pPr>
      <w:r w:rsidRPr="006A6116">
        <w:rPr>
          <w:sz w:val="20"/>
          <w:szCs w:val="22"/>
          <w:lang w:val="sl-SI"/>
        </w:rPr>
        <w:t>intervencijska čiščenja.</w:t>
      </w:r>
    </w:p>
    <w:p w14:paraId="31351AA7" w14:textId="77777777" w:rsidR="00D445D2" w:rsidRDefault="00D445D2" w:rsidP="00A9278A">
      <w:pPr>
        <w:tabs>
          <w:tab w:val="left" w:pos="4680"/>
        </w:tabs>
        <w:spacing w:after="120" w:line="276" w:lineRule="auto"/>
        <w:rPr>
          <w:b/>
          <w:bCs/>
          <w:szCs w:val="22"/>
        </w:rPr>
      </w:pPr>
    </w:p>
    <w:p w14:paraId="0F35F4CF" w14:textId="4D181D9E" w:rsidR="00B62F02" w:rsidRPr="006A6116" w:rsidRDefault="00B62F02" w:rsidP="00A9278A">
      <w:pPr>
        <w:tabs>
          <w:tab w:val="left" w:pos="4680"/>
        </w:tabs>
        <w:spacing w:after="120" w:line="276" w:lineRule="auto"/>
        <w:rPr>
          <w:szCs w:val="22"/>
        </w:rPr>
      </w:pPr>
      <w:r w:rsidRPr="006A6116">
        <w:rPr>
          <w:b/>
          <w:bCs/>
          <w:szCs w:val="22"/>
        </w:rPr>
        <w:t>Opis izrednega čiščenja in naročnikove zahteve</w:t>
      </w:r>
      <w:r w:rsidRPr="006A6116">
        <w:rPr>
          <w:szCs w:val="22"/>
        </w:rPr>
        <w:t>:</w:t>
      </w:r>
    </w:p>
    <w:p w14:paraId="23FD5123" w14:textId="5AE23345"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čiščenje po gradbenih posegih;</w:t>
      </w:r>
    </w:p>
    <w:p w14:paraId="481E7E6F" w14:textId="57E3A0C3"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čiščenje v primeru selitev zaposlenih iz ene v drugo pisarno;</w:t>
      </w:r>
    </w:p>
    <w:p w14:paraId="54E5568B" w14:textId="16CFCFA1"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čiščenje računalniških strojnic (na primer: sesanje dvojnih podov);</w:t>
      </w:r>
    </w:p>
    <w:p w14:paraId="7D35F3C0" w14:textId="64C8CD51" w:rsidR="00B62F02" w:rsidRPr="001E5BA1" w:rsidRDefault="00B62F02" w:rsidP="00A9278A">
      <w:pPr>
        <w:pStyle w:val="ListParagraph"/>
        <w:numPr>
          <w:ilvl w:val="0"/>
          <w:numId w:val="27"/>
        </w:numPr>
        <w:tabs>
          <w:tab w:val="left" w:pos="4680"/>
        </w:tabs>
        <w:spacing w:after="120" w:line="276" w:lineRule="auto"/>
        <w:rPr>
          <w:sz w:val="20"/>
          <w:szCs w:val="20"/>
          <w:lang w:val="sl-SI"/>
        </w:rPr>
      </w:pPr>
      <w:r w:rsidRPr="001E5BA1">
        <w:rPr>
          <w:sz w:val="20"/>
          <w:szCs w:val="20"/>
          <w:lang w:val="sl-SI"/>
        </w:rPr>
        <w:t>čiščenje reportažnih vozil</w:t>
      </w:r>
      <w:r w:rsidR="001E5BA1" w:rsidRPr="001E5BA1">
        <w:rPr>
          <w:sz w:val="20"/>
          <w:szCs w:val="20"/>
          <w:lang w:val="sl-SI"/>
        </w:rPr>
        <w:t xml:space="preserve"> (na lokaciji </w:t>
      </w:r>
      <w:proofErr w:type="spellStart"/>
      <w:r w:rsidR="001E5BA1" w:rsidRPr="001E5BA1">
        <w:rPr>
          <w:sz w:val="20"/>
          <w:szCs w:val="20"/>
          <w:lang w:val="sl-SI"/>
        </w:rPr>
        <w:t>S</w:t>
      </w:r>
      <w:r w:rsidR="009324BD">
        <w:rPr>
          <w:sz w:val="20"/>
          <w:szCs w:val="20"/>
          <w:lang w:val="sl-SI"/>
        </w:rPr>
        <w:t>e</w:t>
      </w:r>
      <w:r w:rsidR="001E5BA1" w:rsidRPr="001E5BA1">
        <w:rPr>
          <w:sz w:val="20"/>
          <w:szCs w:val="20"/>
          <w:lang w:val="sl-SI"/>
        </w:rPr>
        <w:t>rmin</w:t>
      </w:r>
      <w:proofErr w:type="spellEnd"/>
      <w:r w:rsidR="001E5BA1" w:rsidRPr="001E5BA1">
        <w:rPr>
          <w:sz w:val="20"/>
          <w:szCs w:val="20"/>
          <w:lang w:val="sl-SI"/>
        </w:rPr>
        <w:t>)</w:t>
      </w:r>
      <w:r w:rsidRPr="001E5BA1">
        <w:rPr>
          <w:sz w:val="20"/>
          <w:szCs w:val="20"/>
          <w:lang w:val="sl-SI"/>
        </w:rPr>
        <w:t>;</w:t>
      </w:r>
    </w:p>
    <w:p w14:paraId="5372D13C" w14:textId="373DF2E6" w:rsidR="001E5BA1" w:rsidRPr="001E5BA1" w:rsidRDefault="001E5BA1" w:rsidP="00A9278A">
      <w:pPr>
        <w:pStyle w:val="ListParagraph"/>
        <w:numPr>
          <w:ilvl w:val="0"/>
          <w:numId w:val="27"/>
        </w:numPr>
        <w:tabs>
          <w:tab w:val="left" w:pos="4680"/>
        </w:tabs>
        <w:spacing w:after="120" w:line="276" w:lineRule="auto"/>
        <w:rPr>
          <w:sz w:val="20"/>
          <w:szCs w:val="20"/>
          <w:lang w:val="sl-SI"/>
        </w:rPr>
      </w:pPr>
      <w:r w:rsidRPr="001E5BA1">
        <w:rPr>
          <w:sz w:val="20"/>
          <w:szCs w:val="20"/>
          <w:lang w:val="sl-SI"/>
        </w:rPr>
        <w:t xml:space="preserve">čiščenje </w:t>
      </w:r>
      <w:r>
        <w:rPr>
          <w:sz w:val="20"/>
          <w:szCs w:val="20"/>
          <w:lang w:val="sl-SI"/>
        </w:rPr>
        <w:t>oken</w:t>
      </w:r>
      <w:r w:rsidRPr="001E5BA1">
        <w:rPr>
          <w:sz w:val="20"/>
          <w:szCs w:val="20"/>
          <w:lang w:val="sl-SI"/>
        </w:rPr>
        <w:t>.</w:t>
      </w:r>
    </w:p>
    <w:p w14:paraId="19D5041D" w14:textId="3A47190B" w:rsidR="00B62F02" w:rsidRPr="001E5BA1" w:rsidRDefault="001E5BA1" w:rsidP="00A9278A">
      <w:pPr>
        <w:tabs>
          <w:tab w:val="left" w:pos="4680"/>
        </w:tabs>
        <w:spacing w:after="120" w:line="276" w:lineRule="auto"/>
        <w:rPr>
          <w:szCs w:val="20"/>
        </w:rPr>
      </w:pPr>
      <w:r>
        <w:rPr>
          <w:szCs w:val="20"/>
        </w:rPr>
        <w:t>N</w:t>
      </w:r>
      <w:r w:rsidR="00B62F02" w:rsidRPr="001E5BA1">
        <w:rPr>
          <w:szCs w:val="20"/>
        </w:rPr>
        <w:t>aročnik bo potrebo po izrednem čiščenju sporočil ponudniku najkasneje 2 dni pred predvidenim dnevom dodatno naročenega čiščenja.</w:t>
      </w:r>
    </w:p>
    <w:p w14:paraId="0245ED3A" w14:textId="1C0A9FDE" w:rsidR="00B62F02" w:rsidRPr="001E5BA1" w:rsidRDefault="00B62F02" w:rsidP="00A9278A">
      <w:pPr>
        <w:tabs>
          <w:tab w:val="left" w:pos="4680"/>
        </w:tabs>
        <w:spacing w:after="120" w:line="276" w:lineRule="auto"/>
        <w:rPr>
          <w:b/>
          <w:bCs/>
          <w:szCs w:val="20"/>
        </w:rPr>
      </w:pPr>
      <w:r w:rsidRPr="009324BD">
        <w:rPr>
          <w:szCs w:val="20"/>
        </w:rPr>
        <w:t>Naročnik ocenjuje, da bo potreboval</w:t>
      </w:r>
      <w:r w:rsidRPr="001E5BA1">
        <w:rPr>
          <w:b/>
          <w:bCs/>
          <w:szCs w:val="20"/>
        </w:rPr>
        <w:t xml:space="preserve"> izredno čiščenje v obsegu največ 3% vseh storitev čiščenja.</w:t>
      </w:r>
    </w:p>
    <w:p w14:paraId="5439D492" w14:textId="77777777" w:rsidR="00D445D2" w:rsidRDefault="00D445D2" w:rsidP="00A9278A">
      <w:pPr>
        <w:tabs>
          <w:tab w:val="left" w:pos="4680"/>
        </w:tabs>
        <w:spacing w:after="120" w:line="276" w:lineRule="auto"/>
        <w:rPr>
          <w:b/>
          <w:bCs/>
          <w:szCs w:val="22"/>
        </w:rPr>
      </w:pPr>
    </w:p>
    <w:p w14:paraId="4FAA8E54" w14:textId="5D4C53DB" w:rsidR="00B62F02" w:rsidRPr="006A6116" w:rsidRDefault="00B62F02" w:rsidP="00A9278A">
      <w:pPr>
        <w:tabs>
          <w:tab w:val="left" w:pos="4680"/>
        </w:tabs>
        <w:spacing w:after="120" w:line="276" w:lineRule="auto"/>
        <w:rPr>
          <w:szCs w:val="22"/>
        </w:rPr>
      </w:pPr>
      <w:r w:rsidRPr="006A6116">
        <w:rPr>
          <w:b/>
          <w:bCs/>
          <w:szCs w:val="22"/>
        </w:rPr>
        <w:t>Opis intervencijskega čiščenja in naročnikove zahteve</w:t>
      </w:r>
      <w:r w:rsidRPr="006A6116">
        <w:rPr>
          <w:szCs w:val="22"/>
        </w:rPr>
        <w:t>:</w:t>
      </w:r>
    </w:p>
    <w:p w14:paraId="5D231890" w14:textId="77777777"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 V večini primerov gre za čiščenja ob izlivih meteorne ali sanitarne vode.</w:t>
      </w:r>
    </w:p>
    <w:p w14:paraId="26723A4F" w14:textId="77777777"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 od poziva;</w:t>
      </w:r>
    </w:p>
    <w:p w14:paraId="0733B50E" w14:textId="77777777" w:rsidR="00B62F02" w:rsidRPr="006A6116" w:rsidRDefault="00B62F02" w:rsidP="00A9278A">
      <w:pPr>
        <w:pStyle w:val="ListParagraph"/>
        <w:numPr>
          <w:ilvl w:val="0"/>
          <w:numId w:val="27"/>
        </w:numPr>
        <w:tabs>
          <w:tab w:val="left" w:pos="4680"/>
        </w:tabs>
        <w:spacing w:after="120" w:line="276" w:lineRule="auto"/>
        <w:rPr>
          <w:lang w:val="sl-SI"/>
        </w:rPr>
      </w:pPr>
      <w:r w:rsidRPr="006A6116">
        <w:rPr>
          <w:sz w:val="20"/>
          <w:szCs w:val="20"/>
          <w:lang w:val="sl-SI"/>
        </w:rPr>
        <w:lastRenderedPageBreak/>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 (npr. manjše razlitje tekočine, ipd.)</w:t>
      </w:r>
    </w:p>
    <w:p w14:paraId="018BB8E9" w14:textId="1A0DBCA4" w:rsidR="00B62F02" w:rsidRPr="001E5BA1" w:rsidRDefault="00B62F02" w:rsidP="00A9278A">
      <w:pPr>
        <w:tabs>
          <w:tab w:val="left" w:pos="4680"/>
        </w:tabs>
        <w:spacing w:after="120" w:line="276" w:lineRule="auto"/>
        <w:rPr>
          <w:b/>
          <w:bCs/>
          <w:szCs w:val="22"/>
        </w:rPr>
      </w:pPr>
      <w:r w:rsidRPr="009324BD">
        <w:rPr>
          <w:szCs w:val="22"/>
        </w:rPr>
        <w:t>Naročnik ocenjuje, da bo potreboval</w:t>
      </w:r>
      <w:r w:rsidRPr="001E5BA1">
        <w:rPr>
          <w:b/>
          <w:bCs/>
          <w:szCs w:val="22"/>
        </w:rPr>
        <w:t xml:space="preserve"> intervencijsko čiščenje v obsegu največ 1% vseh storitev čiščenja.</w:t>
      </w:r>
    </w:p>
    <w:p w14:paraId="25B6AB19" w14:textId="77777777" w:rsidR="00B91BE5" w:rsidRDefault="00B91BE5" w:rsidP="00A9278A">
      <w:pPr>
        <w:spacing w:after="120" w:line="276" w:lineRule="auto"/>
      </w:pPr>
    </w:p>
    <w:p w14:paraId="72861D28" w14:textId="2725AF70" w:rsidR="00B1136B" w:rsidRPr="00A0609C" w:rsidRDefault="00B62F02" w:rsidP="00A9278A">
      <w:pPr>
        <w:pStyle w:val="Heading3"/>
        <w:spacing w:before="0" w:after="120" w:line="276" w:lineRule="auto"/>
      </w:pPr>
      <w:bookmarkStart w:id="47" w:name="_Toc192764678"/>
      <w:r>
        <w:t>Prisotnost</w:t>
      </w:r>
      <w:r w:rsidR="00B1136B" w:rsidRPr="00A0609C">
        <w:t xml:space="preserve"> nadzornika</w:t>
      </w:r>
      <w:bookmarkEnd w:id="47"/>
    </w:p>
    <w:p w14:paraId="2ECB1680" w14:textId="5570EC6F" w:rsidR="00B62F02" w:rsidRPr="006A6B95" w:rsidRDefault="00B62F02" w:rsidP="00A9278A">
      <w:pPr>
        <w:spacing w:after="120" w:line="276" w:lineRule="auto"/>
      </w:pPr>
      <w:r w:rsidRPr="006A6B95">
        <w:t xml:space="preserve">Nadzornik s strani ponudnika mora biti </w:t>
      </w:r>
      <w:r w:rsidRPr="00D74501">
        <w:rPr>
          <w:u w:val="single"/>
        </w:rPr>
        <w:t xml:space="preserve">na lokacijah naročnika tedensko prisoten najmanj </w:t>
      </w:r>
      <w:r w:rsidR="001E5BA1" w:rsidRPr="00D74501">
        <w:rPr>
          <w:u w:val="single"/>
        </w:rPr>
        <w:t>3</w:t>
      </w:r>
      <w:r w:rsidRPr="00D74501">
        <w:rPr>
          <w:u w:val="single"/>
        </w:rPr>
        <w:t xml:space="preserve"> ure</w:t>
      </w:r>
      <w:r w:rsidRPr="006A6B95">
        <w:t xml:space="preserve"> in sicer v dopoldanskem času med </w:t>
      </w:r>
      <w:r>
        <w:t>10</w:t>
      </w:r>
      <w:r w:rsidRPr="006A6B95">
        <w:t>.00 in 15.00 uro.</w:t>
      </w:r>
      <w:r>
        <w:t xml:space="preserve"> Nadzornik mora tudi poskrbeti za kontaktno osebo oz. telefonsko številko), ki je </w:t>
      </w:r>
      <w:r w:rsidRPr="00523679">
        <w:t>dosegljiva za čiščenje v nujnih primerih (dosegljivost</w:t>
      </w:r>
      <w:r w:rsidRPr="00523679">
        <w:rPr>
          <w:rFonts w:cs="Arial"/>
          <w:szCs w:val="20"/>
        </w:rPr>
        <w:t xml:space="preserve"> med 6. in 22. uro, vse dni v tednu</w:t>
      </w:r>
      <w:r>
        <w:rPr>
          <w:rFonts w:cs="Arial"/>
          <w:szCs w:val="20"/>
        </w:rPr>
        <w:t>, za intervencijska čiščenja</w:t>
      </w:r>
      <w:r w:rsidRPr="00523679">
        <w:rPr>
          <w:rFonts w:cs="Arial"/>
          <w:szCs w:val="20"/>
        </w:rPr>
        <w:t>).</w:t>
      </w:r>
    </w:p>
    <w:p w14:paraId="27C73C44" w14:textId="77777777" w:rsidR="006A6116" w:rsidRDefault="006A6116" w:rsidP="00A9278A">
      <w:pPr>
        <w:spacing w:after="120" w:line="276" w:lineRule="auto"/>
      </w:pPr>
    </w:p>
    <w:p w14:paraId="4B5E3694" w14:textId="77777777" w:rsidR="009324BD" w:rsidRPr="00B91BE5" w:rsidRDefault="009324BD" w:rsidP="00A9278A">
      <w:pPr>
        <w:spacing w:after="120" w:line="276" w:lineRule="auto"/>
      </w:pPr>
    </w:p>
    <w:p w14:paraId="2A561863" w14:textId="77777777" w:rsidR="0027037F" w:rsidRPr="008D0C06" w:rsidRDefault="0027037F" w:rsidP="00A9278A">
      <w:pPr>
        <w:pStyle w:val="Heading2"/>
        <w:spacing w:before="0" w:line="276" w:lineRule="auto"/>
      </w:pPr>
      <w:bookmarkStart w:id="48" w:name="_Toc192764679"/>
      <w:r w:rsidRPr="008D0C06">
        <w:t>SPECIFIKACIJE SANITARNO HIGIENSKEGA MATERIALA IN ČISTIL</w:t>
      </w:r>
      <w:bookmarkEnd w:id="48"/>
    </w:p>
    <w:p w14:paraId="6358E7FD" w14:textId="77777777" w:rsidR="009324BD" w:rsidRDefault="009324BD" w:rsidP="00A9278A">
      <w:pPr>
        <w:spacing w:after="120" w:line="276" w:lineRule="auto"/>
        <w:rPr>
          <w:b/>
          <w:bCs/>
          <w:szCs w:val="20"/>
        </w:rPr>
      </w:pPr>
    </w:p>
    <w:p w14:paraId="450F40CF" w14:textId="7AEFFA0E" w:rsidR="0027037F" w:rsidRPr="0095271C" w:rsidRDefault="0027037F" w:rsidP="00A9278A">
      <w:pPr>
        <w:spacing w:after="120" w:line="276" w:lineRule="auto"/>
        <w:rPr>
          <w:b/>
          <w:bCs/>
          <w:szCs w:val="20"/>
        </w:rPr>
      </w:pPr>
      <w:r w:rsidRPr="0095271C">
        <w:rPr>
          <w:b/>
          <w:bCs/>
          <w:szCs w:val="20"/>
        </w:rPr>
        <w:t xml:space="preserve">Poleg čiščenja mora izbrani ponudnik skrbeti tudi za dobavo in vsakodnevno nameščanje sanitarno higienskega materiala. </w:t>
      </w:r>
    </w:p>
    <w:p w14:paraId="3A935A50" w14:textId="7874BEC4" w:rsidR="0027037F" w:rsidRPr="003946F5" w:rsidRDefault="0027037F" w:rsidP="00A9278A">
      <w:pPr>
        <w:spacing w:after="120" w:line="276" w:lineRule="auto"/>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Ponudnik si bo te naprave lahko natančneje ogledal na ogledu lokacij</w:t>
      </w:r>
      <w:r>
        <w:rPr>
          <w:szCs w:val="20"/>
          <w:u w:val="single"/>
        </w:rPr>
        <w:t>e</w:t>
      </w:r>
      <w:r w:rsidRPr="003946F5">
        <w:rPr>
          <w:szCs w:val="20"/>
          <w:u w:val="single"/>
        </w:rPr>
        <w:t xml:space="preserve"> (glejte točko 3.</w:t>
      </w:r>
      <w:r w:rsidR="00170683">
        <w:rPr>
          <w:szCs w:val="20"/>
          <w:u w:val="single"/>
        </w:rPr>
        <w:t>5</w:t>
      </w:r>
      <w:r w:rsidRPr="003946F5">
        <w:rPr>
          <w:szCs w:val="20"/>
          <w:u w:val="single"/>
        </w:rPr>
        <w:t xml:space="preserve"> Ogled lokacije in sanitarne opreme).</w:t>
      </w:r>
    </w:p>
    <w:p w14:paraId="51B8C485" w14:textId="77777777" w:rsidR="004F446F" w:rsidRDefault="004F446F" w:rsidP="00A9278A">
      <w:pPr>
        <w:spacing w:after="120" w:line="276" w:lineRule="auto"/>
        <w:rPr>
          <w:szCs w:val="20"/>
        </w:rPr>
      </w:pPr>
      <w:r w:rsidRPr="00C177FE">
        <w:rPr>
          <w:szCs w:val="20"/>
        </w:rPr>
        <w:t xml:space="preserve">Naročnik ima v sanitarijah več vrst oz. oblik podajalnikov brisač v katere se nameščajo zloženke in role. V sanitarijah so tudi različni podajalniki papirja (npr. Katrin </w:t>
      </w:r>
      <w:proofErr w:type="spellStart"/>
      <w:r w:rsidRPr="00C177FE">
        <w:rPr>
          <w:szCs w:val="20"/>
        </w:rPr>
        <w:t>Ultimatic</w:t>
      </w:r>
      <w:proofErr w:type="spellEnd"/>
      <w:r w:rsidRPr="00C177FE">
        <w:rPr>
          <w:szCs w:val="20"/>
        </w:rPr>
        <w:t xml:space="preserve">) v katerega se vlaga papir v rolah ter </w:t>
      </w:r>
      <w:proofErr w:type="spellStart"/>
      <w:r w:rsidRPr="00C177FE">
        <w:rPr>
          <w:szCs w:val="20"/>
        </w:rPr>
        <w:t>milniki</w:t>
      </w:r>
      <w:proofErr w:type="spellEnd"/>
      <w:r w:rsidRPr="00C177FE">
        <w:rPr>
          <w:szCs w:val="20"/>
        </w:rPr>
        <w:t>, kateri se polnijo z dolivanjem.</w:t>
      </w:r>
    </w:p>
    <w:p w14:paraId="5DC255DB" w14:textId="77777777" w:rsidR="009324BD" w:rsidRPr="00C13602" w:rsidRDefault="009324BD" w:rsidP="00A9278A">
      <w:pPr>
        <w:spacing w:after="120" w:line="276" w:lineRule="auto"/>
        <w:rPr>
          <w:szCs w:val="20"/>
        </w:rPr>
      </w:pPr>
    </w:p>
    <w:p w14:paraId="5971E6A3" w14:textId="6FBC4E47" w:rsidR="0027037F" w:rsidRPr="0095271C" w:rsidRDefault="00903893" w:rsidP="00A9278A">
      <w:pPr>
        <w:spacing w:after="120" w:line="276" w:lineRule="auto"/>
        <w:rPr>
          <w:b/>
          <w:bCs/>
          <w:szCs w:val="20"/>
        </w:rPr>
      </w:pPr>
      <w:r>
        <w:rPr>
          <w:b/>
          <w:bCs/>
          <w:szCs w:val="20"/>
        </w:rPr>
        <w:t xml:space="preserve">a) </w:t>
      </w:r>
      <w:r w:rsidR="0027037F" w:rsidRPr="0095271C">
        <w:rPr>
          <w:b/>
          <w:bCs/>
          <w:szCs w:val="20"/>
        </w:rPr>
        <w:t>Sanitarno higienski material v glavnem obsega:</w:t>
      </w:r>
    </w:p>
    <w:p w14:paraId="6BC3E73B" w14:textId="77777777" w:rsidR="0027037F" w:rsidRPr="009324BD" w:rsidRDefault="0027037F" w:rsidP="002137BB">
      <w:pPr>
        <w:pStyle w:val="ListParagraph"/>
        <w:numPr>
          <w:ilvl w:val="0"/>
          <w:numId w:val="9"/>
        </w:numPr>
        <w:spacing w:after="120"/>
        <w:contextualSpacing w:val="0"/>
        <w:jc w:val="both"/>
        <w:rPr>
          <w:sz w:val="20"/>
          <w:szCs w:val="20"/>
          <w:lang w:val="sl-SI"/>
        </w:rPr>
      </w:pPr>
      <w:r w:rsidRPr="009324BD">
        <w:rPr>
          <w:sz w:val="20"/>
          <w:szCs w:val="20"/>
          <w:u w:val="single"/>
          <w:lang w:val="sl-SI"/>
        </w:rPr>
        <w:t>dvoslojni</w:t>
      </w:r>
      <w:r w:rsidRPr="009324BD">
        <w:rPr>
          <w:sz w:val="20"/>
          <w:szCs w:val="20"/>
          <w:lang w:val="sl-SI"/>
        </w:rPr>
        <w:t xml:space="preserve"> toaletni papir,</w:t>
      </w:r>
    </w:p>
    <w:p w14:paraId="558AA50A" w14:textId="77777777" w:rsidR="0027037F" w:rsidRPr="009324BD" w:rsidRDefault="0027037F" w:rsidP="002137BB">
      <w:pPr>
        <w:pStyle w:val="ListParagraph"/>
        <w:numPr>
          <w:ilvl w:val="0"/>
          <w:numId w:val="9"/>
        </w:numPr>
        <w:spacing w:after="120"/>
        <w:contextualSpacing w:val="0"/>
        <w:jc w:val="both"/>
        <w:rPr>
          <w:sz w:val="20"/>
          <w:szCs w:val="20"/>
          <w:lang w:val="sl-SI"/>
        </w:rPr>
      </w:pPr>
      <w:r w:rsidRPr="009324BD">
        <w:rPr>
          <w:sz w:val="20"/>
          <w:szCs w:val="20"/>
          <w:u w:val="single"/>
          <w:lang w:val="sl-SI"/>
        </w:rPr>
        <w:t>dvoslojne</w:t>
      </w:r>
      <w:r w:rsidRPr="009324BD">
        <w:rPr>
          <w:sz w:val="20"/>
          <w:szCs w:val="20"/>
          <w:lang w:val="sl-SI"/>
        </w:rPr>
        <w:t xml:space="preserve"> papirnate brisače - bele barve,</w:t>
      </w:r>
    </w:p>
    <w:p w14:paraId="03D3CA81" w14:textId="77777777" w:rsidR="004F446F" w:rsidRPr="00744C16" w:rsidRDefault="004F446F" w:rsidP="002137BB">
      <w:pPr>
        <w:pStyle w:val="ListParagraph"/>
        <w:numPr>
          <w:ilvl w:val="0"/>
          <w:numId w:val="9"/>
        </w:numPr>
        <w:spacing w:after="120"/>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6F0C708E"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 xml:space="preserve">obešanke WC – </w:t>
      </w:r>
      <w:r w:rsidRPr="00DC31D1">
        <w:rPr>
          <w:sz w:val="20"/>
          <w:szCs w:val="20"/>
          <w:lang w:val="sl-SI"/>
        </w:rPr>
        <w:t xml:space="preserve">komplet in </w:t>
      </w:r>
      <w:proofErr w:type="spellStart"/>
      <w:r w:rsidRPr="00DC31D1">
        <w:rPr>
          <w:sz w:val="20"/>
          <w:szCs w:val="20"/>
          <w:lang w:val="sl-SI"/>
        </w:rPr>
        <w:t>osvežilci</w:t>
      </w:r>
      <w:proofErr w:type="spellEnd"/>
      <w:r w:rsidRPr="00DC31D1">
        <w:rPr>
          <w:sz w:val="20"/>
          <w:szCs w:val="20"/>
          <w:lang w:val="sl-SI"/>
        </w:rPr>
        <w:t xml:space="preserve"> WC-ja v obliki tablet,</w:t>
      </w:r>
    </w:p>
    <w:p w14:paraId="4B46F28B"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tekoče milo – viskozno, PH nevtralno, dermatološko testirano,</w:t>
      </w:r>
    </w:p>
    <w:p w14:paraId="7BD39B2E"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7FF527FF" w14:textId="77777777" w:rsidR="004F446F" w:rsidRPr="00744C16" w:rsidRDefault="004F446F" w:rsidP="002137BB">
      <w:pPr>
        <w:pStyle w:val="ListParagraph"/>
        <w:numPr>
          <w:ilvl w:val="0"/>
          <w:numId w:val="9"/>
        </w:numPr>
        <w:spacing w:after="120"/>
        <w:contextualSpacing w:val="0"/>
        <w:jc w:val="both"/>
        <w:rPr>
          <w:sz w:val="20"/>
          <w:szCs w:val="20"/>
          <w:lang w:val="sl-SI"/>
        </w:rPr>
      </w:pPr>
      <w:r w:rsidRPr="00744C16">
        <w:rPr>
          <w:sz w:val="20"/>
          <w:szCs w:val="20"/>
          <w:lang w:val="sl-SI"/>
        </w:rPr>
        <w:t>higienske vrečke za damske vložke,</w:t>
      </w:r>
    </w:p>
    <w:p w14:paraId="7B0C5E3D" w14:textId="77777777" w:rsidR="004F446F" w:rsidRDefault="004F446F" w:rsidP="002137BB">
      <w:pPr>
        <w:pStyle w:val="ListParagraph"/>
        <w:numPr>
          <w:ilvl w:val="0"/>
          <w:numId w:val="9"/>
        </w:numPr>
        <w:spacing w:after="120"/>
        <w:contextualSpacing w:val="0"/>
        <w:jc w:val="both"/>
        <w:rPr>
          <w:sz w:val="20"/>
          <w:szCs w:val="20"/>
          <w:lang w:val="sl-SI"/>
        </w:rPr>
      </w:pPr>
      <w:r w:rsidRPr="003F2327">
        <w:rPr>
          <w:sz w:val="20"/>
          <w:szCs w:val="20"/>
          <w:lang w:val="sl-SI"/>
        </w:rPr>
        <w:t>papirnata podloga za WC</w:t>
      </w:r>
      <w:r>
        <w:rPr>
          <w:sz w:val="20"/>
          <w:szCs w:val="20"/>
          <w:lang w:val="sl-SI"/>
        </w:rPr>
        <w:t>,</w:t>
      </w:r>
    </w:p>
    <w:p w14:paraId="24884D10" w14:textId="77777777" w:rsidR="004F446F" w:rsidRPr="003F2327" w:rsidRDefault="004F446F" w:rsidP="002137BB">
      <w:pPr>
        <w:pStyle w:val="ListParagraph"/>
        <w:numPr>
          <w:ilvl w:val="0"/>
          <w:numId w:val="9"/>
        </w:numPr>
        <w:spacing w:after="120"/>
        <w:contextualSpacing w:val="0"/>
        <w:jc w:val="both"/>
        <w:rPr>
          <w:sz w:val="20"/>
          <w:szCs w:val="20"/>
          <w:lang w:val="sl-SI"/>
        </w:rPr>
      </w:pPr>
      <w:r w:rsidRPr="003F2327">
        <w:rPr>
          <w:sz w:val="20"/>
          <w:szCs w:val="20"/>
          <w:lang w:val="sl-SI"/>
        </w:rPr>
        <w:t>vrečke za odpadke, biorazgradljive vrečke za biološke odpadke.</w:t>
      </w:r>
    </w:p>
    <w:p w14:paraId="67257E95" w14:textId="77777777" w:rsidR="00F3681E" w:rsidRDefault="00F3681E" w:rsidP="00A9278A">
      <w:pPr>
        <w:spacing w:after="120" w:line="276" w:lineRule="auto"/>
        <w:rPr>
          <w:szCs w:val="20"/>
        </w:rPr>
      </w:pPr>
    </w:p>
    <w:p w14:paraId="3A5E3AE6" w14:textId="22B62A8B" w:rsidR="0027037F" w:rsidRPr="00903893" w:rsidRDefault="00903893" w:rsidP="00A9278A">
      <w:pPr>
        <w:spacing w:after="120" w:line="276" w:lineRule="auto"/>
        <w:rPr>
          <w:b/>
          <w:bCs/>
          <w:szCs w:val="20"/>
        </w:rPr>
      </w:pPr>
      <w:r w:rsidRPr="00903893">
        <w:rPr>
          <w:b/>
          <w:bCs/>
          <w:szCs w:val="20"/>
        </w:rPr>
        <w:t xml:space="preserve">b) </w:t>
      </w:r>
      <w:r w:rsidR="0027037F" w:rsidRPr="00903893">
        <w:rPr>
          <w:b/>
          <w:bCs/>
          <w:szCs w:val="20"/>
        </w:rPr>
        <w:t>Čistila v glavnem obsegajo:</w:t>
      </w:r>
    </w:p>
    <w:p w14:paraId="28AA9333" w14:textId="77777777" w:rsidR="0027037F" w:rsidRPr="00771908" w:rsidRDefault="0027037F" w:rsidP="00D74501">
      <w:pPr>
        <w:pStyle w:val="ListParagraph"/>
        <w:numPr>
          <w:ilvl w:val="0"/>
          <w:numId w:val="9"/>
        </w:numPr>
        <w:spacing w:after="120"/>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2DDC1DA" w14:textId="77777777" w:rsidR="0027037F" w:rsidRPr="00771908" w:rsidRDefault="0027037F" w:rsidP="00D74501">
      <w:pPr>
        <w:pStyle w:val="ListParagraph"/>
        <w:numPr>
          <w:ilvl w:val="0"/>
          <w:numId w:val="9"/>
        </w:numPr>
        <w:spacing w:after="120"/>
        <w:contextualSpacing w:val="0"/>
        <w:jc w:val="both"/>
        <w:rPr>
          <w:sz w:val="20"/>
          <w:szCs w:val="20"/>
          <w:lang w:val="sl-SI"/>
        </w:rPr>
      </w:pPr>
      <w:r w:rsidRPr="00771908">
        <w:rPr>
          <w:sz w:val="20"/>
          <w:szCs w:val="20"/>
          <w:lang w:val="sl-SI"/>
        </w:rPr>
        <w:t>čistila za sanitarne prostore,</w:t>
      </w:r>
    </w:p>
    <w:p w14:paraId="00629620" w14:textId="77777777" w:rsidR="0027037F" w:rsidRDefault="0027037F" w:rsidP="00D74501">
      <w:pPr>
        <w:pStyle w:val="ListParagraph"/>
        <w:numPr>
          <w:ilvl w:val="0"/>
          <w:numId w:val="9"/>
        </w:numPr>
        <w:spacing w:after="120"/>
        <w:contextualSpacing w:val="0"/>
        <w:jc w:val="both"/>
        <w:rPr>
          <w:sz w:val="20"/>
          <w:szCs w:val="20"/>
          <w:lang w:val="sl-SI"/>
        </w:rPr>
      </w:pPr>
      <w:r>
        <w:rPr>
          <w:sz w:val="20"/>
          <w:szCs w:val="20"/>
          <w:lang w:val="sl-SI"/>
        </w:rPr>
        <w:t>čistila za čiščenje oken.</w:t>
      </w:r>
    </w:p>
    <w:p w14:paraId="27F838D1" w14:textId="77777777" w:rsidR="004F446F" w:rsidRPr="004F446F" w:rsidRDefault="004F446F" w:rsidP="00A9278A">
      <w:pPr>
        <w:spacing w:after="120" w:line="276" w:lineRule="auto"/>
        <w:rPr>
          <w:szCs w:val="20"/>
          <w:highlight w:val="cyan"/>
        </w:rPr>
      </w:pPr>
    </w:p>
    <w:p w14:paraId="373C06FB" w14:textId="349FD858" w:rsidR="004F446F" w:rsidRPr="00AC0BC3" w:rsidRDefault="00AC0BC3" w:rsidP="00A9278A">
      <w:pPr>
        <w:spacing w:after="120" w:line="276" w:lineRule="auto"/>
        <w:rPr>
          <w:szCs w:val="20"/>
        </w:rPr>
      </w:pPr>
      <w:r w:rsidRPr="00AC0BC3">
        <w:rPr>
          <w:szCs w:val="20"/>
        </w:rPr>
        <w:t>Tabela s p</w:t>
      </w:r>
      <w:r w:rsidR="004F446F" w:rsidRPr="00AC0BC3">
        <w:rPr>
          <w:szCs w:val="20"/>
        </w:rPr>
        <w:t>odatk</w:t>
      </w:r>
      <w:r w:rsidRPr="00AC0BC3">
        <w:rPr>
          <w:szCs w:val="20"/>
        </w:rPr>
        <w:t>i</w:t>
      </w:r>
      <w:r w:rsidR="004F446F" w:rsidRPr="00AC0BC3">
        <w:rPr>
          <w:szCs w:val="20"/>
        </w:rPr>
        <w:t xml:space="preserve"> o </w:t>
      </w:r>
      <w:r w:rsidR="00FB1946">
        <w:rPr>
          <w:szCs w:val="20"/>
        </w:rPr>
        <w:t xml:space="preserve">dosedanji okvirni </w:t>
      </w:r>
      <w:r w:rsidR="004F446F" w:rsidRPr="00AC0BC3">
        <w:rPr>
          <w:szCs w:val="20"/>
        </w:rPr>
        <w:t>letni količini porabljenega sanitarno higienskega materiala in čistil:</w:t>
      </w:r>
    </w:p>
    <w:p w14:paraId="14E48CC0" w14:textId="77777777" w:rsidR="004F446F" w:rsidRDefault="004F446F" w:rsidP="00A9278A">
      <w:pPr>
        <w:spacing w:after="120" w:line="276" w:lineRule="auto"/>
        <w:rPr>
          <w:szCs w:val="20"/>
          <w:highlight w:val="cyan"/>
        </w:rPr>
      </w:pPr>
    </w:p>
    <w:p w14:paraId="2A188FB3" w14:textId="77777777" w:rsidR="00A01759" w:rsidRDefault="00A01759" w:rsidP="00A9278A">
      <w:pPr>
        <w:spacing w:after="120" w:line="276" w:lineRule="auto"/>
        <w:rPr>
          <w:szCs w:val="20"/>
          <w:highlight w:val="cyan"/>
        </w:rPr>
      </w:pPr>
    </w:p>
    <w:p w14:paraId="6A44F97E" w14:textId="530459EF" w:rsidR="008A6DF9" w:rsidRPr="00B57FD8" w:rsidRDefault="004F446F" w:rsidP="00A9278A">
      <w:pPr>
        <w:spacing w:after="120" w:line="276" w:lineRule="auto"/>
        <w:rPr>
          <w:i/>
          <w:iCs/>
          <w:szCs w:val="20"/>
        </w:rPr>
      </w:pPr>
      <w:r w:rsidRPr="00B57FD8">
        <w:rPr>
          <w:i/>
          <w:iCs/>
          <w:szCs w:val="20"/>
        </w:rPr>
        <w:lastRenderedPageBreak/>
        <w:t xml:space="preserve">Lokacija: RC RTV Koper – </w:t>
      </w:r>
      <w:proofErr w:type="spellStart"/>
      <w:r w:rsidRPr="00B57FD8">
        <w:rPr>
          <w:i/>
          <w:iCs/>
          <w:szCs w:val="20"/>
        </w:rPr>
        <w:t>Capodistria</w:t>
      </w:r>
      <w:proofErr w:type="spellEnd"/>
      <w:r w:rsidRPr="00B57FD8">
        <w:rPr>
          <w:i/>
          <w:iCs/>
          <w:szCs w:val="20"/>
        </w:rPr>
        <w:t>, Ulica OF 15, Koper:</w:t>
      </w:r>
    </w:p>
    <w:p w14:paraId="45455553" w14:textId="0F7D3FC6" w:rsidR="009F6D28" w:rsidRPr="004F446F" w:rsidRDefault="009F6D28" w:rsidP="00A9278A">
      <w:pPr>
        <w:spacing w:after="120" w:line="276" w:lineRule="auto"/>
        <w:rPr>
          <w:szCs w:val="20"/>
          <w:highlight w:val="cyan"/>
        </w:rPr>
      </w:pPr>
    </w:p>
    <w:tbl>
      <w:tblPr>
        <w:tblStyle w:val="TableGrid"/>
        <w:tblW w:w="8359" w:type="dxa"/>
        <w:tblLook w:val="04A0" w:firstRow="1" w:lastRow="0" w:firstColumn="1" w:lastColumn="0" w:noHBand="0" w:noVBand="1"/>
      </w:tblPr>
      <w:tblGrid>
        <w:gridCol w:w="6091"/>
        <w:gridCol w:w="1134"/>
        <w:gridCol w:w="1134"/>
      </w:tblGrid>
      <w:tr w:rsidR="009F6D28" w:rsidRPr="009F6D28" w14:paraId="4458E628" w14:textId="77777777" w:rsidTr="00A115C0">
        <w:trPr>
          <w:trHeight w:val="300"/>
        </w:trPr>
        <w:tc>
          <w:tcPr>
            <w:tcW w:w="6091" w:type="dxa"/>
            <w:shd w:val="clear" w:color="auto" w:fill="auto"/>
            <w:noWrap/>
            <w:hideMark/>
          </w:tcPr>
          <w:p w14:paraId="0FE71A96" w14:textId="77777777" w:rsidR="009F6D28" w:rsidRPr="009F6D28" w:rsidRDefault="009F6D28" w:rsidP="009F6D28">
            <w:pPr>
              <w:spacing w:after="120" w:line="276" w:lineRule="auto"/>
              <w:rPr>
                <w:b/>
                <w:bCs/>
                <w:szCs w:val="20"/>
                <w:lang w:eastAsia="sl-SI"/>
              </w:rPr>
            </w:pPr>
            <w:r w:rsidRPr="009F6D28">
              <w:rPr>
                <w:b/>
                <w:bCs/>
                <w:szCs w:val="20"/>
                <w:lang w:eastAsia="sl-SI"/>
              </w:rPr>
              <w:t>Artikel</w:t>
            </w:r>
          </w:p>
        </w:tc>
        <w:tc>
          <w:tcPr>
            <w:tcW w:w="1134" w:type="dxa"/>
            <w:shd w:val="clear" w:color="auto" w:fill="auto"/>
            <w:noWrap/>
            <w:hideMark/>
          </w:tcPr>
          <w:p w14:paraId="2FF3A045" w14:textId="77777777" w:rsidR="009F6D28" w:rsidRPr="009F6D28" w:rsidRDefault="009F6D28" w:rsidP="009F6D28">
            <w:pPr>
              <w:spacing w:after="120" w:line="276" w:lineRule="auto"/>
              <w:jc w:val="center"/>
              <w:rPr>
                <w:b/>
                <w:bCs/>
                <w:szCs w:val="20"/>
                <w:lang w:eastAsia="sl-SI"/>
              </w:rPr>
            </w:pPr>
            <w:r w:rsidRPr="009F6D28">
              <w:rPr>
                <w:b/>
                <w:bCs/>
                <w:szCs w:val="20"/>
                <w:lang w:eastAsia="sl-SI"/>
              </w:rPr>
              <w:t>Enota mere</w:t>
            </w:r>
          </w:p>
        </w:tc>
        <w:tc>
          <w:tcPr>
            <w:tcW w:w="1134" w:type="dxa"/>
            <w:shd w:val="clear" w:color="auto" w:fill="auto"/>
            <w:noWrap/>
            <w:hideMark/>
          </w:tcPr>
          <w:p w14:paraId="30583E40" w14:textId="77777777" w:rsidR="009F6D28" w:rsidRPr="009F6D28" w:rsidRDefault="009F6D28" w:rsidP="009F6D28">
            <w:pPr>
              <w:spacing w:after="120" w:line="276" w:lineRule="auto"/>
              <w:jc w:val="center"/>
              <w:rPr>
                <w:b/>
                <w:bCs/>
                <w:szCs w:val="20"/>
                <w:lang w:eastAsia="sl-SI"/>
              </w:rPr>
            </w:pPr>
            <w:r w:rsidRPr="009F6D28">
              <w:rPr>
                <w:b/>
                <w:bCs/>
                <w:szCs w:val="20"/>
                <w:lang w:eastAsia="sl-SI"/>
              </w:rPr>
              <w:t>Količina</w:t>
            </w:r>
          </w:p>
        </w:tc>
      </w:tr>
      <w:tr w:rsidR="009F6D28" w:rsidRPr="009F6D28" w14:paraId="74C22814" w14:textId="77777777" w:rsidTr="00A115C0">
        <w:trPr>
          <w:trHeight w:val="300"/>
        </w:trPr>
        <w:tc>
          <w:tcPr>
            <w:tcW w:w="6091" w:type="dxa"/>
            <w:shd w:val="clear" w:color="auto" w:fill="auto"/>
            <w:hideMark/>
          </w:tcPr>
          <w:p w14:paraId="21825C42" w14:textId="77777777" w:rsidR="009F6D28" w:rsidRPr="009F6D28" w:rsidRDefault="009F6D28" w:rsidP="009F6D28">
            <w:pPr>
              <w:spacing w:after="120" w:line="276" w:lineRule="auto"/>
              <w:rPr>
                <w:szCs w:val="20"/>
                <w:lang w:eastAsia="sl-SI"/>
              </w:rPr>
            </w:pPr>
            <w:r w:rsidRPr="009F6D28">
              <w:rPr>
                <w:szCs w:val="20"/>
                <w:lang w:eastAsia="sl-SI"/>
              </w:rPr>
              <w:t xml:space="preserve">Maslen krpa bela  50/1        </w:t>
            </w:r>
          </w:p>
        </w:tc>
        <w:tc>
          <w:tcPr>
            <w:tcW w:w="1134" w:type="dxa"/>
            <w:shd w:val="clear" w:color="auto" w:fill="auto"/>
            <w:hideMark/>
          </w:tcPr>
          <w:p w14:paraId="211A0DA5"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7F8A3938" w14:textId="77777777" w:rsidR="009F6D28" w:rsidRPr="009F6D28" w:rsidRDefault="009F6D28" w:rsidP="009F6D28">
            <w:pPr>
              <w:spacing w:after="120" w:line="276" w:lineRule="auto"/>
              <w:jc w:val="center"/>
              <w:rPr>
                <w:szCs w:val="20"/>
                <w:lang w:eastAsia="sl-SI"/>
              </w:rPr>
            </w:pPr>
            <w:r w:rsidRPr="009F6D28">
              <w:rPr>
                <w:szCs w:val="20"/>
                <w:lang w:eastAsia="sl-SI"/>
              </w:rPr>
              <w:t>70</w:t>
            </w:r>
          </w:p>
        </w:tc>
      </w:tr>
      <w:tr w:rsidR="009F6D28" w:rsidRPr="009F6D28" w14:paraId="1A086DAD" w14:textId="77777777" w:rsidTr="00A115C0">
        <w:trPr>
          <w:trHeight w:val="300"/>
        </w:trPr>
        <w:tc>
          <w:tcPr>
            <w:tcW w:w="6091" w:type="dxa"/>
            <w:shd w:val="clear" w:color="auto" w:fill="auto"/>
            <w:hideMark/>
          </w:tcPr>
          <w:p w14:paraId="57888884" w14:textId="77777777" w:rsidR="009F6D28" w:rsidRPr="009F6D28" w:rsidRDefault="009F6D28" w:rsidP="009F6D28">
            <w:pPr>
              <w:spacing w:after="120" w:line="276" w:lineRule="auto"/>
              <w:rPr>
                <w:szCs w:val="20"/>
                <w:lang w:eastAsia="sl-SI"/>
              </w:rPr>
            </w:pPr>
            <w:r w:rsidRPr="009F6D28">
              <w:rPr>
                <w:szCs w:val="20"/>
                <w:lang w:eastAsia="sl-SI"/>
              </w:rPr>
              <w:t xml:space="preserve">Tekoče milo 5l </w:t>
            </w:r>
          </w:p>
        </w:tc>
        <w:tc>
          <w:tcPr>
            <w:tcW w:w="1134" w:type="dxa"/>
            <w:shd w:val="clear" w:color="auto" w:fill="auto"/>
            <w:hideMark/>
          </w:tcPr>
          <w:p w14:paraId="2BEA1688"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4E6F2C6F" w14:textId="77777777" w:rsidR="009F6D28" w:rsidRPr="009F6D28" w:rsidRDefault="009F6D28" w:rsidP="009F6D28">
            <w:pPr>
              <w:spacing w:after="120" w:line="276" w:lineRule="auto"/>
              <w:jc w:val="center"/>
              <w:rPr>
                <w:szCs w:val="20"/>
                <w:lang w:eastAsia="sl-SI"/>
              </w:rPr>
            </w:pPr>
            <w:r w:rsidRPr="009F6D28">
              <w:rPr>
                <w:szCs w:val="20"/>
                <w:lang w:eastAsia="sl-SI"/>
              </w:rPr>
              <w:t>84</w:t>
            </w:r>
          </w:p>
        </w:tc>
      </w:tr>
      <w:tr w:rsidR="009F6D28" w:rsidRPr="009F6D28" w14:paraId="33E18754" w14:textId="77777777" w:rsidTr="00A115C0">
        <w:trPr>
          <w:trHeight w:val="300"/>
        </w:trPr>
        <w:tc>
          <w:tcPr>
            <w:tcW w:w="6091" w:type="dxa"/>
            <w:shd w:val="clear" w:color="auto" w:fill="auto"/>
            <w:hideMark/>
          </w:tcPr>
          <w:p w14:paraId="50644709" w14:textId="77777777" w:rsidR="009F6D28" w:rsidRPr="009F6D28" w:rsidRDefault="009F6D28" w:rsidP="009F6D28">
            <w:pPr>
              <w:spacing w:after="120" w:line="276" w:lineRule="auto"/>
              <w:rPr>
                <w:szCs w:val="20"/>
                <w:lang w:eastAsia="sl-SI"/>
              </w:rPr>
            </w:pPr>
            <w:r w:rsidRPr="009F6D28">
              <w:rPr>
                <w:szCs w:val="20"/>
                <w:lang w:eastAsia="sl-SI"/>
              </w:rPr>
              <w:t>Pisoar mrežica 4/1</w:t>
            </w:r>
          </w:p>
        </w:tc>
        <w:tc>
          <w:tcPr>
            <w:tcW w:w="1134" w:type="dxa"/>
            <w:shd w:val="clear" w:color="auto" w:fill="auto"/>
            <w:hideMark/>
          </w:tcPr>
          <w:p w14:paraId="3205FF29"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2B1A8809" w14:textId="77777777" w:rsidR="009F6D28" w:rsidRPr="009F6D28" w:rsidRDefault="009F6D28" w:rsidP="009F6D28">
            <w:pPr>
              <w:spacing w:after="120" w:line="276" w:lineRule="auto"/>
              <w:jc w:val="center"/>
              <w:rPr>
                <w:szCs w:val="20"/>
                <w:lang w:eastAsia="sl-SI"/>
              </w:rPr>
            </w:pPr>
            <w:r w:rsidRPr="009F6D28">
              <w:rPr>
                <w:szCs w:val="20"/>
                <w:lang w:eastAsia="sl-SI"/>
              </w:rPr>
              <w:t>33</w:t>
            </w:r>
          </w:p>
        </w:tc>
      </w:tr>
      <w:tr w:rsidR="009F6D28" w:rsidRPr="009F6D28" w14:paraId="7C90FB02" w14:textId="77777777" w:rsidTr="00A115C0">
        <w:trPr>
          <w:trHeight w:val="300"/>
        </w:trPr>
        <w:tc>
          <w:tcPr>
            <w:tcW w:w="6091" w:type="dxa"/>
            <w:shd w:val="clear" w:color="auto" w:fill="auto"/>
            <w:hideMark/>
          </w:tcPr>
          <w:p w14:paraId="6E1174FC" w14:textId="77777777" w:rsidR="009F6D28" w:rsidRPr="009F6D28" w:rsidRDefault="009F6D28" w:rsidP="009F6D28">
            <w:pPr>
              <w:spacing w:after="120" w:line="276" w:lineRule="auto"/>
              <w:rPr>
                <w:szCs w:val="20"/>
                <w:lang w:eastAsia="sl-SI"/>
              </w:rPr>
            </w:pPr>
            <w:r w:rsidRPr="009F6D28">
              <w:rPr>
                <w:szCs w:val="20"/>
                <w:lang w:eastAsia="sl-SI"/>
              </w:rPr>
              <w:t xml:space="preserve">WC obešanka 4/1  </w:t>
            </w:r>
          </w:p>
        </w:tc>
        <w:tc>
          <w:tcPr>
            <w:tcW w:w="1134" w:type="dxa"/>
            <w:shd w:val="clear" w:color="auto" w:fill="auto"/>
            <w:hideMark/>
          </w:tcPr>
          <w:p w14:paraId="2EC1CEB9"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5C246DB1" w14:textId="77777777" w:rsidR="009F6D28" w:rsidRPr="009F6D28" w:rsidRDefault="009F6D28" w:rsidP="009F6D28">
            <w:pPr>
              <w:spacing w:after="120" w:line="276" w:lineRule="auto"/>
              <w:jc w:val="center"/>
              <w:rPr>
                <w:szCs w:val="20"/>
                <w:lang w:eastAsia="sl-SI"/>
              </w:rPr>
            </w:pPr>
            <w:r w:rsidRPr="009F6D28">
              <w:rPr>
                <w:szCs w:val="20"/>
                <w:lang w:eastAsia="sl-SI"/>
              </w:rPr>
              <w:t>76</w:t>
            </w:r>
          </w:p>
        </w:tc>
      </w:tr>
      <w:tr w:rsidR="009F6D28" w:rsidRPr="009F6D28" w14:paraId="5168A334" w14:textId="77777777" w:rsidTr="00A115C0">
        <w:trPr>
          <w:trHeight w:val="300"/>
        </w:trPr>
        <w:tc>
          <w:tcPr>
            <w:tcW w:w="6091" w:type="dxa"/>
            <w:shd w:val="clear" w:color="auto" w:fill="auto"/>
            <w:hideMark/>
          </w:tcPr>
          <w:p w14:paraId="60FA8884" w14:textId="77777777" w:rsidR="009F6D28" w:rsidRPr="009F6D28" w:rsidRDefault="009F6D28" w:rsidP="009F6D28">
            <w:pPr>
              <w:spacing w:after="120" w:line="276" w:lineRule="auto"/>
              <w:rPr>
                <w:szCs w:val="20"/>
                <w:lang w:eastAsia="sl-SI"/>
              </w:rPr>
            </w:pPr>
            <w:r w:rsidRPr="009F6D28">
              <w:rPr>
                <w:szCs w:val="20"/>
                <w:lang w:eastAsia="sl-SI"/>
              </w:rPr>
              <w:t xml:space="preserve">Univerzalni detergent za perilo 10kg         </w:t>
            </w:r>
          </w:p>
        </w:tc>
        <w:tc>
          <w:tcPr>
            <w:tcW w:w="1134" w:type="dxa"/>
            <w:shd w:val="clear" w:color="auto" w:fill="auto"/>
            <w:hideMark/>
          </w:tcPr>
          <w:p w14:paraId="0654157C"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62C8EE3E" w14:textId="77777777" w:rsidR="009F6D28" w:rsidRPr="009F6D28" w:rsidRDefault="009F6D28" w:rsidP="009F6D28">
            <w:pPr>
              <w:spacing w:after="120" w:line="276" w:lineRule="auto"/>
              <w:jc w:val="center"/>
              <w:rPr>
                <w:szCs w:val="20"/>
                <w:lang w:eastAsia="sl-SI"/>
              </w:rPr>
            </w:pPr>
            <w:r w:rsidRPr="009F6D28">
              <w:rPr>
                <w:szCs w:val="20"/>
                <w:lang w:eastAsia="sl-SI"/>
              </w:rPr>
              <w:t>2</w:t>
            </w:r>
          </w:p>
        </w:tc>
      </w:tr>
      <w:tr w:rsidR="009F6D28" w:rsidRPr="009F6D28" w14:paraId="6D19052A" w14:textId="77777777" w:rsidTr="00A115C0">
        <w:trPr>
          <w:trHeight w:val="300"/>
        </w:trPr>
        <w:tc>
          <w:tcPr>
            <w:tcW w:w="6091" w:type="dxa"/>
            <w:shd w:val="clear" w:color="auto" w:fill="auto"/>
            <w:hideMark/>
          </w:tcPr>
          <w:p w14:paraId="3649E433"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odstranjevanje vodnega kamna 1l </w:t>
            </w:r>
          </w:p>
        </w:tc>
        <w:tc>
          <w:tcPr>
            <w:tcW w:w="1134" w:type="dxa"/>
            <w:shd w:val="clear" w:color="auto" w:fill="auto"/>
            <w:hideMark/>
          </w:tcPr>
          <w:p w14:paraId="4BC437FE"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41A4DF58" w14:textId="77777777" w:rsidR="009F6D28" w:rsidRPr="009F6D28" w:rsidRDefault="009F6D28" w:rsidP="009F6D28">
            <w:pPr>
              <w:spacing w:after="120" w:line="276" w:lineRule="auto"/>
              <w:jc w:val="center"/>
              <w:rPr>
                <w:szCs w:val="20"/>
                <w:lang w:eastAsia="sl-SI"/>
              </w:rPr>
            </w:pPr>
            <w:r w:rsidRPr="009F6D28">
              <w:rPr>
                <w:szCs w:val="20"/>
                <w:lang w:eastAsia="sl-SI"/>
              </w:rPr>
              <w:t>12</w:t>
            </w:r>
          </w:p>
        </w:tc>
      </w:tr>
      <w:tr w:rsidR="009F6D28" w:rsidRPr="009F6D28" w14:paraId="0B3C1CEE" w14:textId="77777777" w:rsidTr="00A115C0">
        <w:trPr>
          <w:trHeight w:val="300"/>
        </w:trPr>
        <w:tc>
          <w:tcPr>
            <w:tcW w:w="6091" w:type="dxa"/>
            <w:shd w:val="clear" w:color="auto" w:fill="auto"/>
            <w:hideMark/>
          </w:tcPr>
          <w:p w14:paraId="73E8000F"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dnevno čiščenje sanitarij 1l </w:t>
            </w:r>
          </w:p>
        </w:tc>
        <w:tc>
          <w:tcPr>
            <w:tcW w:w="1134" w:type="dxa"/>
            <w:shd w:val="clear" w:color="auto" w:fill="auto"/>
            <w:hideMark/>
          </w:tcPr>
          <w:p w14:paraId="26573D8E"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7BE13F08" w14:textId="77777777" w:rsidR="009F6D28" w:rsidRPr="009F6D28" w:rsidRDefault="009F6D28" w:rsidP="009F6D28">
            <w:pPr>
              <w:spacing w:after="120" w:line="276" w:lineRule="auto"/>
              <w:jc w:val="center"/>
              <w:rPr>
                <w:szCs w:val="20"/>
                <w:lang w:eastAsia="sl-SI"/>
              </w:rPr>
            </w:pPr>
            <w:r w:rsidRPr="009F6D28">
              <w:rPr>
                <w:szCs w:val="20"/>
                <w:lang w:eastAsia="sl-SI"/>
              </w:rPr>
              <w:t>24</w:t>
            </w:r>
          </w:p>
        </w:tc>
      </w:tr>
      <w:tr w:rsidR="009F6D28" w:rsidRPr="009F6D28" w14:paraId="4C8CCE8A" w14:textId="77777777" w:rsidTr="00A115C0">
        <w:trPr>
          <w:trHeight w:val="300"/>
        </w:trPr>
        <w:tc>
          <w:tcPr>
            <w:tcW w:w="6091" w:type="dxa"/>
            <w:shd w:val="clear" w:color="auto" w:fill="auto"/>
            <w:hideMark/>
          </w:tcPr>
          <w:p w14:paraId="1C2E963A" w14:textId="77777777" w:rsidR="009F6D28" w:rsidRPr="009F6D28" w:rsidRDefault="009F6D28" w:rsidP="009F6D28">
            <w:pPr>
              <w:spacing w:after="120" w:line="276" w:lineRule="auto"/>
              <w:rPr>
                <w:szCs w:val="20"/>
                <w:lang w:eastAsia="sl-SI"/>
              </w:rPr>
            </w:pPr>
            <w:r w:rsidRPr="009F6D28">
              <w:rPr>
                <w:szCs w:val="20"/>
                <w:lang w:eastAsia="sl-SI"/>
              </w:rPr>
              <w:t xml:space="preserve">Univerzalno čistilo za dnevno čiščenje 1l   </w:t>
            </w:r>
          </w:p>
        </w:tc>
        <w:tc>
          <w:tcPr>
            <w:tcW w:w="1134" w:type="dxa"/>
            <w:shd w:val="clear" w:color="auto" w:fill="auto"/>
            <w:hideMark/>
          </w:tcPr>
          <w:p w14:paraId="4245F8A6"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1160E062" w14:textId="77777777" w:rsidR="009F6D28" w:rsidRPr="009F6D28" w:rsidRDefault="009F6D28" w:rsidP="009F6D28">
            <w:pPr>
              <w:spacing w:after="120" w:line="276" w:lineRule="auto"/>
              <w:jc w:val="center"/>
              <w:rPr>
                <w:szCs w:val="20"/>
                <w:lang w:eastAsia="sl-SI"/>
              </w:rPr>
            </w:pPr>
            <w:r w:rsidRPr="009F6D28">
              <w:rPr>
                <w:szCs w:val="20"/>
                <w:lang w:eastAsia="sl-SI"/>
              </w:rPr>
              <w:t>28</w:t>
            </w:r>
          </w:p>
        </w:tc>
      </w:tr>
      <w:tr w:rsidR="009F6D28" w:rsidRPr="009F6D28" w14:paraId="045D557C" w14:textId="77777777" w:rsidTr="00A115C0">
        <w:trPr>
          <w:trHeight w:val="300"/>
        </w:trPr>
        <w:tc>
          <w:tcPr>
            <w:tcW w:w="6091" w:type="dxa"/>
            <w:shd w:val="clear" w:color="auto" w:fill="auto"/>
            <w:hideMark/>
          </w:tcPr>
          <w:p w14:paraId="50DC7426"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steklene površine 750 ml </w:t>
            </w:r>
          </w:p>
        </w:tc>
        <w:tc>
          <w:tcPr>
            <w:tcW w:w="1134" w:type="dxa"/>
            <w:shd w:val="clear" w:color="auto" w:fill="auto"/>
            <w:hideMark/>
          </w:tcPr>
          <w:p w14:paraId="3460C4D9"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7F6C9A03" w14:textId="77777777" w:rsidR="009F6D28" w:rsidRPr="009F6D28" w:rsidRDefault="009F6D28" w:rsidP="009F6D28">
            <w:pPr>
              <w:spacing w:after="120" w:line="276" w:lineRule="auto"/>
              <w:jc w:val="center"/>
              <w:rPr>
                <w:szCs w:val="20"/>
                <w:lang w:eastAsia="sl-SI"/>
              </w:rPr>
            </w:pPr>
            <w:r w:rsidRPr="009F6D28">
              <w:rPr>
                <w:szCs w:val="20"/>
                <w:lang w:eastAsia="sl-SI"/>
              </w:rPr>
              <w:t>16</w:t>
            </w:r>
          </w:p>
        </w:tc>
      </w:tr>
      <w:tr w:rsidR="009F6D28" w:rsidRPr="009F6D28" w14:paraId="24A3AB12" w14:textId="77777777" w:rsidTr="00A115C0">
        <w:trPr>
          <w:trHeight w:val="300"/>
        </w:trPr>
        <w:tc>
          <w:tcPr>
            <w:tcW w:w="6091" w:type="dxa"/>
            <w:shd w:val="clear" w:color="auto" w:fill="auto"/>
            <w:hideMark/>
          </w:tcPr>
          <w:p w14:paraId="0BA53B36"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odstranjevanje maščobe 750 ml </w:t>
            </w:r>
          </w:p>
        </w:tc>
        <w:tc>
          <w:tcPr>
            <w:tcW w:w="1134" w:type="dxa"/>
            <w:shd w:val="clear" w:color="auto" w:fill="auto"/>
            <w:hideMark/>
          </w:tcPr>
          <w:p w14:paraId="5CDD2CD4"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2C0DB348" w14:textId="77777777" w:rsidR="009F6D28" w:rsidRPr="009F6D28" w:rsidRDefault="009F6D28" w:rsidP="009F6D28">
            <w:pPr>
              <w:spacing w:after="120" w:line="276" w:lineRule="auto"/>
              <w:jc w:val="center"/>
              <w:rPr>
                <w:szCs w:val="20"/>
                <w:lang w:eastAsia="sl-SI"/>
              </w:rPr>
            </w:pPr>
            <w:r w:rsidRPr="009F6D28">
              <w:rPr>
                <w:szCs w:val="20"/>
                <w:lang w:eastAsia="sl-SI"/>
              </w:rPr>
              <w:t>16</w:t>
            </w:r>
          </w:p>
        </w:tc>
      </w:tr>
      <w:tr w:rsidR="009F6D28" w:rsidRPr="009F6D28" w14:paraId="31C05954" w14:textId="77777777" w:rsidTr="00A115C0">
        <w:trPr>
          <w:trHeight w:val="300"/>
        </w:trPr>
        <w:tc>
          <w:tcPr>
            <w:tcW w:w="6091" w:type="dxa"/>
            <w:shd w:val="clear" w:color="auto" w:fill="auto"/>
            <w:hideMark/>
          </w:tcPr>
          <w:p w14:paraId="35E6AA2E" w14:textId="77777777" w:rsidR="009F6D28" w:rsidRPr="009F6D28" w:rsidRDefault="009F6D28" w:rsidP="009F6D28">
            <w:pPr>
              <w:spacing w:after="120" w:line="276" w:lineRule="auto"/>
              <w:rPr>
                <w:szCs w:val="20"/>
                <w:lang w:eastAsia="sl-SI"/>
              </w:rPr>
            </w:pPr>
            <w:r w:rsidRPr="009F6D28">
              <w:rPr>
                <w:szCs w:val="20"/>
                <w:lang w:eastAsia="sl-SI"/>
              </w:rPr>
              <w:t xml:space="preserve">Toaletni papir beli 2sl. 6/1 180m, mini </w:t>
            </w:r>
            <w:proofErr w:type="spellStart"/>
            <w:r w:rsidRPr="009F6D28">
              <w:rPr>
                <w:szCs w:val="20"/>
                <w:lang w:eastAsia="sl-SI"/>
              </w:rPr>
              <w:t>jumbo</w:t>
            </w:r>
            <w:proofErr w:type="spellEnd"/>
            <w:r w:rsidRPr="009F6D28">
              <w:rPr>
                <w:szCs w:val="20"/>
                <w:lang w:eastAsia="sl-SI"/>
              </w:rPr>
              <w:t>, fi19cm</w:t>
            </w:r>
          </w:p>
        </w:tc>
        <w:tc>
          <w:tcPr>
            <w:tcW w:w="1134" w:type="dxa"/>
            <w:shd w:val="clear" w:color="auto" w:fill="auto"/>
            <w:hideMark/>
          </w:tcPr>
          <w:p w14:paraId="6D1B7BFA"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shd w:val="clear" w:color="auto" w:fill="auto"/>
            <w:hideMark/>
          </w:tcPr>
          <w:p w14:paraId="52701AC8" w14:textId="77777777" w:rsidR="009F6D28" w:rsidRPr="009F6D28" w:rsidRDefault="009F6D28" w:rsidP="009F6D28">
            <w:pPr>
              <w:spacing w:after="120" w:line="276" w:lineRule="auto"/>
              <w:jc w:val="center"/>
              <w:rPr>
                <w:szCs w:val="20"/>
                <w:lang w:eastAsia="sl-SI"/>
              </w:rPr>
            </w:pPr>
            <w:r w:rsidRPr="009F6D28">
              <w:rPr>
                <w:szCs w:val="20"/>
                <w:lang w:eastAsia="sl-SI"/>
              </w:rPr>
              <w:t>189</w:t>
            </w:r>
          </w:p>
        </w:tc>
      </w:tr>
      <w:tr w:rsidR="009F6D28" w:rsidRPr="009F6D28" w14:paraId="03E533F7" w14:textId="77777777" w:rsidTr="00A115C0">
        <w:trPr>
          <w:trHeight w:val="300"/>
        </w:trPr>
        <w:tc>
          <w:tcPr>
            <w:tcW w:w="6091" w:type="dxa"/>
            <w:shd w:val="clear" w:color="auto" w:fill="auto"/>
            <w:hideMark/>
          </w:tcPr>
          <w:p w14:paraId="3B2FA9DB" w14:textId="77777777" w:rsidR="009F6D28" w:rsidRPr="009F6D28" w:rsidRDefault="009F6D28" w:rsidP="009F6D28">
            <w:pPr>
              <w:spacing w:after="120" w:line="276" w:lineRule="auto"/>
              <w:rPr>
                <w:szCs w:val="20"/>
                <w:lang w:eastAsia="sl-SI"/>
              </w:rPr>
            </w:pPr>
            <w:r w:rsidRPr="009F6D28">
              <w:rPr>
                <w:szCs w:val="20"/>
                <w:lang w:eastAsia="sl-SI"/>
              </w:rPr>
              <w:t>Vrečka 50x60 črna 20/1 30l LD</w:t>
            </w:r>
          </w:p>
        </w:tc>
        <w:tc>
          <w:tcPr>
            <w:tcW w:w="1134" w:type="dxa"/>
            <w:shd w:val="clear" w:color="auto" w:fill="auto"/>
            <w:hideMark/>
          </w:tcPr>
          <w:p w14:paraId="2E941532"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shd w:val="clear" w:color="auto" w:fill="auto"/>
            <w:hideMark/>
          </w:tcPr>
          <w:p w14:paraId="01FDE274" w14:textId="77777777" w:rsidR="009F6D28" w:rsidRPr="009F6D28" w:rsidRDefault="009F6D28" w:rsidP="009F6D28">
            <w:pPr>
              <w:spacing w:after="120" w:line="276" w:lineRule="auto"/>
              <w:jc w:val="center"/>
              <w:rPr>
                <w:szCs w:val="20"/>
                <w:lang w:eastAsia="sl-SI"/>
              </w:rPr>
            </w:pPr>
            <w:r w:rsidRPr="009F6D28">
              <w:rPr>
                <w:szCs w:val="20"/>
                <w:lang w:eastAsia="sl-SI"/>
              </w:rPr>
              <w:t>68</w:t>
            </w:r>
          </w:p>
        </w:tc>
      </w:tr>
      <w:tr w:rsidR="009F6D28" w:rsidRPr="009F6D28" w14:paraId="4871BB4C" w14:textId="77777777" w:rsidTr="00A115C0">
        <w:trPr>
          <w:trHeight w:val="300"/>
        </w:trPr>
        <w:tc>
          <w:tcPr>
            <w:tcW w:w="6091" w:type="dxa"/>
            <w:shd w:val="clear" w:color="auto" w:fill="auto"/>
            <w:hideMark/>
          </w:tcPr>
          <w:p w14:paraId="0B074A93" w14:textId="77777777" w:rsidR="009F6D28" w:rsidRPr="009F6D28" w:rsidRDefault="009F6D28" w:rsidP="009F6D28">
            <w:pPr>
              <w:spacing w:after="120" w:line="276" w:lineRule="auto"/>
              <w:rPr>
                <w:szCs w:val="20"/>
                <w:lang w:eastAsia="sl-SI"/>
              </w:rPr>
            </w:pPr>
            <w:r w:rsidRPr="009F6D28">
              <w:rPr>
                <w:szCs w:val="20"/>
                <w:lang w:eastAsia="sl-SI"/>
              </w:rPr>
              <w:t xml:space="preserve">Vrečka 60x70 črna 20/1 60l LD   </w:t>
            </w:r>
          </w:p>
        </w:tc>
        <w:tc>
          <w:tcPr>
            <w:tcW w:w="1134" w:type="dxa"/>
            <w:shd w:val="clear" w:color="auto" w:fill="auto"/>
            <w:hideMark/>
          </w:tcPr>
          <w:p w14:paraId="31C4AA95"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shd w:val="clear" w:color="auto" w:fill="auto"/>
            <w:hideMark/>
          </w:tcPr>
          <w:p w14:paraId="60D0E1C2" w14:textId="77777777" w:rsidR="009F6D28" w:rsidRPr="009F6D28" w:rsidRDefault="009F6D28" w:rsidP="009F6D28">
            <w:pPr>
              <w:spacing w:after="120" w:line="276" w:lineRule="auto"/>
              <w:jc w:val="center"/>
              <w:rPr>
                <w:szCs w:val="20"/>
                <w:lang w:eastAsia="sl-SI"/>
              </w:rPr>
            </w:pPr>
            <w:r w:rsidRPr="009F6D28">
              <w:rPr>
                <w:szCs w:val="20"/>
                <w:lang w:eastAsia="sl-SI"/>
              </w:rPr>
              <w:t>200</w:t>
            </w:r>
          </w:p>
        </w:tc>
      </w:tr>
      <w:tr w:rsidR="009F6D28" w:rsidRPr="009F6D28" w14:paraId="21A90963" w14:textId="77777777" w:rsidTr="00A115C0">
        <w:trPr>
          <w:trHeight w:val="300"/>
        </w:trPr>
        <w:tc>
          <w:tcPr>
            <w:tcW w:w="6091" w:type="dxa"/>
            <w:shd w:val="clear" w:color="auto" w:fill="auto"/>
            <w:hideMark/>
          </w:tcPr>
          <w:p w14:paraId="4E2B3B0F" w14:textId="77777777" w:rsidR="009F6D28" w:rsidRPr="009F6D28" w:rsidRDefault="009F6D28" w:rsidP="009F6D28">
            <w:pPr>
              <w:spacing w:after="120" w:line="276" w:lineRule="auto"/>
              <w:rPr>
                <w:szCs w:val="20"/>
                <w:lang w:eastAsia="sl-SI"/>
              </w:rPr>
            </w:pPr>
            <w:r w:rsidRPr="009F6D28">
              <w:rPr>
                <w:szCs w:val="20"/>
                <w:lang w:eastAsia="sl-SI"/>
              </w:rPr>
              <w:t xml:space="preserve">Vrečka 70x110 črna 25/1 140l LD      </w:t>
            </w:r>
          </w:p>
        </w:tc>
        <w:tc>
          <w:tcPr>
            <w:tcW w:w="1134" w:type="dxa"/>
            <w:shd w:val="clear" w:color="auto" w:fill="auto"/>
            <w:hideMark/>
          </w:tcPr>
          <w:p w14:paraId="6B85903A"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shd w:val="clear" w:color="auto" w:fill="auto"/>
            <w:hideMark/>
          </w:tcPr>
          <w:p w14:paraId="7DFB02D8" w14:textId="77777777" w:rsidR="009F6D28" w:rsidRPr="009F6D28" w:rsidRDefault="009F6D28" w:rsidP="009F6D28">
            <w:pPr>
              <w:spacing w:after="120" w:line="276" w:lineRule="auto"/>
              <w:jc w:val="center"/>
              <w:rPr>
                <w:szCs w:val="20"/>
                <w:lang w:eastAsia="sl-SI"/>
              </w:rPr>
            </w:pPr>
            <w:r w:rsidRPr="009F6D28">
              <w:rPr>
                <w:szCs w:val="20"/>
                <w:lang w:eastAsia="sl-SI"/>
              </w:rPr>
              <w:t>95</w:t>
            </w:r>
          </w:p>
        </w:tc>
      </w:tr>
      <w:tr w:rsidR="009F6D28" w:rsidRPr="009F6D28" w14:paraId="6AF517DC" w14:textId="77777777" w:rsidTr="00A115C0">
        <w:trPr>
          <w:trHeight w:val="300"/>
        </w:trPr>
        <w:tc>
          <w:tcPr>
            <w:tcW w:w="6091" w:type="dxa"/>
            <w:shd w:val="clear" w:color="auto" w:fill="auto"/>
            <w:hideMark/>
          </w:tcPr>
          <w:p w14:paraId="6CD9EA9C" w14:textId="77777777" w:rsidR="009F6D28" w:rsidRPr="009F6D28" w:rsidRDefault="009F6D28" w:rsidP="009F6D28">
            <w:pPr>
              <w:spacing w:after="120" w:line="276" w:lineRule="auto"/>
              <w:rPr>
                <w:szCs w:val="20"/>
                <w:lang w:eastAsia="sl-SI"/>
              </w:rPr>
            </w:pPr>
            <w:r w:rsidRPr="009F6D28">
              <w:rPr>
                <w:szCs w:val="20"/>
                <w:lang w:eastAsia="sl-SI"/>
              </w:rPr>
              <w:t>Zložene brisače V bele 2sl. 21x21cm, 15x200l. 100% celuloza</w:t>
            </w:r>
          </w:p>
        </w:tc>
        <w:tc>
          <w:tcPr>
            <w:tcW w:w="1134" w:type="dxa"/>
            <w:shd w:val="clear" w:color="auto" w:fill="auto"/>
            <w:hideMark/>
          </w:tcPr>
          <w:p w14:paraId="7F0A6618"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shd w:val="clear" w:color="auto" w:fill="auto"/>
            <w:hideMark/>
          </w:tcPr>
          <w:p w14:paraId="4CFB97A3" w14:textId="77777777" w:rsidR="009F6D28" w:rsidRPr="009F6D28" w:rsidRDefault="009F6D28" w:rsidP="009F6D28">
            <w:pPr>
              <w:spacing w:after="120" w:line="276" w:lineRule="auto"/>
              <w:jc w:val="center"/>
              <w:rPr>
                <w:szCs w:val="20"/>
                <w:lang w:eastAsia="sl-SI"/>
              </w:rPr>
            </w:pPr>
            <w:r w:rsidRPr="009F6D28">
              <w:rPr>
                <w:szCs w:val="20"/>
                <w:lang w:eastAsia="sl-SI"/>
              </w:rPr>
              <w:t>415</w:t>
            </w:r>
          </w:p>
        </w:tc>
      </w:tr>
    </w:tbl>
    <w:p w14:paraId="2CBB5B47" w14:textId="4A9EB2FC" w:rsidR="008A6DF9" w:rsidRPr="004F446F" w:rsidRDefault="008A6DF9" w:rsidP="00A9278A">
      <w:pPr>
        <w:spacing w:after="120" w:line="276" w:lineRule="auto"/>
        <w:rPr>
          <w:szCs w:val="20"/>
          <w:highlight w:val="cyan"/>
        </w:rPr>
      </w:pPr>
    </w:p>
    <w:p w14:paraId="454E86D1" w14:textId="520B1DA6" w:rsidR="0020531B" w:rsidRPr="009F6D28" w:rsidRDefault="004F446F" w:rsidP="009F6D28">
      <w:pPr>
        <w:spacing w:after="120" w:line="276" w:lineRule="auto"/>
        <w:rPr>
          <w:i/>
          <w:iCs/>
          <w:szCs w:val="20"/>
        </w:rPr>
      </w:pPr>
      <w:r w:rsidRPr="009F6D28">
        <w:rPr>
          <w:i/>
          <w:iCs/>
          <w:szCs w:val="20"/>
        </w:rPr>
        <w:t>Lokacija: Studio Nova Gorica, Rejčeva ulica 6, Nova Gorica</w:t>
      </w:r>
    </w:p>
    <w:p w14:paraId="336D022A" w14:textId="224BD3DA" w:rsidR="009F6D28" w:rsidRDefault="009F6D28" w:rsidP="009F6D28">
      <w:pPr>
        <w:spacing w:after="120" w:line="276" w:lineRule="auto"/>
        <w:rPr>
          <w:szCs w:val="20"/>
        </w:rPr>
      </w:pPr>
    </w:p>
    <w:tbl>
      <w:tblPr>
        <w:tblStyle w:val="TableGrid"/>
        <w:tblW w:w="8359" w:type="dxa"/>
        <w:tblLook w:val="04A0" w:firstRow="1" w:lastRow="0" w:firstColumn="1" w:lastColumn="0" w:noHBand="0" w:noVBand="1"/>
      </w:tblPr>
      <w:tblGrid>
        <w:gridCol w:w="6091"/>
        <w:gridCol w:w="1134"/>
        <w:gridCol w:w="1134"/>
      </w:tblGrid>
      <w:tr w:rsidR="009F6D28" w:rsidRPr="009F6D28" w14:paraId="249DAE3E" w14:textId="77777777" w:rsidTr="00A115C0">
        <w:trPr>
          <w:trHeight w:val="473"/>
        </w:trPr>
        <w:tc>
          <w:tcPr>
            <w:tcW w:w="6091" w:type="dxa"/>
            <w:noWrap/>
            <w:hideMark/>
          </w:tcPr>
          <w:p w14:paraId="77F8E4CA" w14:textId="77777777" w:rsidR="009F6D28" w:rsidRPr="009F6D28" w:rsidRDefault="009F6D28" w:rsidP="009F6D28">
            <w:pPr>
              <w:spacing w:after="120" w:line="276" w:lineRule="auto"/>
              <w:rPr>
                <w:b/>
                <w:bCs/>
                <w:szCs w:val="20"/>
                <w:lang w:eastAsia="sl-SI"/>
              </w:rPr>
            </w:pPr>
            <w:r w:rsidRPr="009F6D28">
              <w:rPr>
                <w:b/>
                <w:bCs/>
                <w:szCs w:val="20"/>
                <w:lang w:eastAsia="sl-SI"/>
              </w:rPr>
              <w:t>Artikel</w:t>
            </w:r>
          </w:p>
        </w:tc>
        <w:tc>
          <w:tcPr>
            <w:tcW w:w="1134" w:type="dxa"/>
            <w:noWrap/>
            <w:hideMark/>
          </w:tcPr>
          <w:p w14:paraId="226E09ED" w14:textId="77777777" w:rsidR="009F6D28" w:rsidRPr="009F6D28" w:rsidRDefault="009F6D28" w:rsidP="009F6D28">
            <w:pPr>
              <w:spacing w:after="120" w:line="276" w:lineRule="auto"/>
              <w:jc w:val="center"/>
              <w:rPr>
                <w:b/>
                <w:bCs/>
                <w:szCs w:val="20"/>
                <w:lang w:eastAsia="sl-SI"/>
              </w:rPr>
            </w:pPr>
            <w:r w:rsidRPr="009F6D28">
              <w:rPr>
                <w:b/>
                <w:bCs/>
                <w:szCs w:val="20"/>
                <w:lang w:eastAsia="sl-SI"/>
              </w:rPr>
              <w:t>Enota mere</w:t>
            </w:r>
          </w:p>
        </w:tc>
        <w:tc>
          <w:tcPr>
            <w:tcW w:w="1134" w:type="dxa"/>
            <w:noWrap/>
            <w:hideMark/>
          </w:tcPr>
          <w:p w14:paraId="727F9C57" w14:textId="77777777" w:rsidR="009F6D28" w:rsidRPr="009F6D28" w:rsidRDefault="009F6D28" w:rsidP="009F6D28">
            <w:pPr>
              <w:spacing w:after="120" w:line="276" w:lineRule="auto"/>
              <w:jc w:val="center"/>
              <w:rPr>
                <w:b/>
                <w:bCs/>
                <w:szCs w:val="20"/>
                <w:lang w:eastAsia="sl-SI"/>
              </w:rPr>
            </w:pPr>
            <w:r w:rsidRPr="009F6D28">
              <w:rPr>
                <w:b/>
                <w:bCs/>
                <w:szCs w:val="20"/>
                <w:lang w:eastAsia="sl-SI"/>
              </w:rPr>
              <w:t>Količina</w:t>
            </w:r>
          </w:p>
        </w:tc>
      </w:tr>
      <w:tr w:rsidR="009F6D28" w:rsidRPr="009F6D28" w14:paraId="6BBFADD4" w14:textId="77777777" w:rsidTr="00A115C0">
        <w:trPr>
          <w:trHeight w:val="206"/>
        </w:trPr>
        <w:tc>
          <w:tcPr>
            <w:tcW w:w="6091" w:type="dxa"/>
            <w:hideMark/>
          </w:tcPr>
          <w:p w14:paraId="50324515" w14:textId="77777777" w:rsidR="009F6D28" w:rsidRPr="009F6D28" w:rsidRDefault="009F6D28" w:rsidP="009F6D28">
            <w:pPr>
              <w:spacing w:after="120" w:line="276" w:lineRule="auto"/>
              <w:rPr>
                <w:szCs w:val="20"/>
                <w:lang w:eastAsia="sl-SI"/>
              </w:rPr>
            </w:pPr>
            <w:r w:rsidRPr="009F6D28">
              <w:rPr>
                <w:szCs w:val="20"/>
                <w:lang w:eastAsia="sl-SI"/>
              </w:rPr>
              <w:t>Vrečka 50x60 črna 20/1 30l LD</w:t>
            </w:r>
          </w:p>
        </w:tc>
        <w:tc>
          <w:tcPr>
            <w:tcW w:w="1134" w:type="dxa"/>
            <w:hideMark/>
          </w:tcPr>
          <w:p w14:paraId="33911830"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hideMark/>
          </w:tcPr>
          <w:p w14:paraId="6059AFF2" w14:textId="77777777" w:rsidR="009F6D28" w:rsidRPr="009F6D28" w:rsidRDefault="009F6D28" w:rsidP="009F6D28">
            <w:pPr>
              <w:spacing w:after="120" w:line="276" w:lineRule="auto"/>
              <w:jc w:val="center"/>
              <w:rPr>
                <w:szCs w:val="20"/>
                <w:lang w:eastAsia="sl-SI"/>
              </w:rPr>
            </w:pPr>
            <w:r w:rsidRPr="009F6D28">
              <w:rPr>
                <w:szCs w:val="20"/>
                <w:lang w:eastAsia="sl-SI"/>
              </w:rPr>
              <w:t>22</w:t>
            </w:r>
          </w:p>
        </w:tc>
      </w:tr>
      <w:tr w:rsidR="009F6D28" w:rsidRPr="009F6D28" w14:paraId="3456DDC4" w14:textId="77777777" w:rsidTr="00A115C0">
        <w:trPr>
          <w:trHeight w:val="240"/>
        </w:trPr>
        <w:tc>
          <w:tcPr>
            <w:tcW w:w="6091" w:type="dxa"/>
            <w:hideMark/>
          </w:tcPr>
          <w:p w14:paraId="337C92D4" w14:textId="77777777" w:rsidR="009F6D28" w:rsidRPr="009F6D28" w:rsidRDefault="009F6D28" w:rsidP="009F6D28">
            <w:pPr>
              <w:spacing w:after="120" w:line="276" w:lineRule="auto"/>
              <w:rPr>
                <w:szCs w:val="20"/>
                <w:lang w:eastAsia="sl-SI"/>
              </w:rPr>
            </w:pPr>
            <w:r w:rsidRPr="009F6D28">
              <w:rPr>
                <w:szCs w:val="20"/>
                <w:lang w:eastAsia="sl-SI"/>
              </w:rPr>
              <w:t xml:space="preserve">Vrečka 70x110 črna 25/1 140l LD     </w:t>
            </w:r>
          </w:p>
        </w:tc>
        <w:tc>
          <w:tcPr>
            <w:tcW w:w="1134" w:type="dxa"/>
            <w:hideMark/>
          </w:tcPr>
          <w:p w14:paraId="4D19AFBF" w14:textId="77777777" w:rsidR="009F6D28" w:rsidRPr="009F6D28" w:rsidRDefault="009F6D28" w:rsidP="009F6D28">
            <w:pPr>
              <w:spacing w:after="120" w:line="276" w:lineRule="auto"/>
              <w:jc w:val="center"/>
              <w:rPr>
                <w:szCs w:val="20"/>
                <w:lang w:eastAsia="sl-SI"/>
              </w:rPr>
            </w:pPr>
            <w:r w:rsidRPr="009F6D28">
              <w:rPr>
                <w:szCs w:val="20"/>
                <w:lang w:eastAsia="sl-SI"/>
              </w:rPr>
              <w:t>rola</w:t>
            </w:r>
          </w:p>
        </w:tc>
        <w:tc>
          <w:tcPr>
            <w:tcW w:w="1134" w:type="dxa"/>
            <w:hideMark/>
          </w:tcPr>
          <w:p w14:paraId="6D781F54" w14:textId="77777777" w:rsidR="009F6D28" w:rsidRPr="009F6D28" w:rsidRDefault="009F6D28" w:rsidP="009F6D28">
            <w:pPr>
              <w:spacing w:after="120" w:line="276" w:lineRule="auto"/>
              <w:jc w:val="center"/>
              <w:rPr>
                <w:szCs w:val="20"/>
                <w:lang w:eastAsia="sl-SI"/>
              </w:rPr>
            </w:pPr>
            <w:r w:rsidRPr="009F6D28">
              <w:rPr>
                <w:szCs w:val="20"/>
                <w:lang w:eastAsia="sl-SI"/>
              </w:rPr>
              <w:t>40</w:t>
            </w:r>
          </w:p>
        </w:tc>
      </w:tr>
      <w:tr w:rsidR="009F6D28" w:rsidRPr="009F6D28" w14:paraId="090ED40C" w14:textId="77777777" w:rsidTr="00A115C0">
        <w:trPr>
          <w:trHeight w:val="300"/>
        </w:trPr>
        <w:tc>
          <w:tcPr>
            <w:tcW w:w="6091" w:type="dxa"/>
            <w:hideMark/>
          </w:tcPr>
          <w:p w14:paraId="0386729C" w14:textId="77777777" w:rsidR="009F6D28" w:rsidRPr="009F6D28" w:rsidRDefault="009F6D28" w:rsidP="009F6D28">
            <w:pPr>
              <w:spacing w:after="120" w:line="276" w:lineRule="auto"/>
              <w:rPr>
                <w:szCs w:val="20"/>
                <w:lang w:eastAsia="sl-SI"/>
              </w:rPr>
            </w:pPr>
            <w:r w:rsidRPr="009F6D28">
              <w:rPr>
                <w:szCs w:val="20"/>
                <w:lang w:eastAsia="sl-SI"/>
              </w:rPr>
              <w:t xml:space="preserve">Toaletne </w:t>
            </w:r>
            <w:proofErr w:type="spellStart"/>
            <w:r w:rsidRPr="009F6D28">
              <w:rPr>
                <w:szCs w:val="20"/>
                <w:lang w:eastAsia="sl-SI"/>
              </w:rPr>
              <w:t>wc</w:t>
            </w:r>
            <w:proofErr w:type="spellEnd"/>
            <w:r w:rsidRPr="009F6D28">
              <w:rPr>
                <w:szCs w:val="20"/>
                <w:lang w:eastAsia="sl-SI"/>
              </w:rPr>
              <w:t xml:space="preserve"> rolice bele 2sl. 150l., 10/1x8 rolic PAL, celuloza</w:t>
            </w:r>
          </w:p>
        </w:tc>
        <w:tc>
          <w:tcPr>
            <w:tcW w:w="1134" w:type="dxa"/>
            <w:hideMark/>
          </w:tcPr>
          <w:p w14:paraId="57E78C4F"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68FE9108" w14:textId="77777777" w:rsidR="009F6D28" w:rsidRPr="009F6D28" w:rsidRDefault="009F6D28" w:rsidP="009F6D28">
            <w:pPr>
              <w:spacing w:after="120" w:line="276" w:lineRule="auto"/>
              <w:jc w:val="center"/>
              <w:rPr>
                <w:szCs w:val="20"/>
                <w:lang w:eastAsia="sl-SI"/>
              </w:rPr>
            </w:pPr>
            <w:r w:rsidRPr="009F6D28">
              <w:rPr>
                <w:szCs w:val="20"/>
                <w:lang w:eastAsia="sl-SI"/>
              </w:rPr>
              <w:t>12</w:t>
            </w:r>
          </w:p>
        </w:tc>
      </w:tr>
      <w:tr w:rsidR="009F6D28" w:rsidRPr="009F6D28" w14:paraId="07FD1727" w14:textId="77777777" w:rsidTr="00A115C0">
        <w:trPr>
          <w:trHeight w:val="138"/>
        </w:trPr>
        <w:tc>
          <w:tcPr>
            <w:tcW w:w="6091" w:type="dxa"/>
            <w:hideMark/>
          </w:tcPr>
          <w:p w14:paraId="18E998AB" w14:textId="77777777" w:rsidR="009F6D28" w:rsidRPr="009F6D28" w:rsidRDefault="009F6D28" w:rsidP="009F6D28">
            <w:pPr>
              <w:spacing w:after="120" w:line="276" w:lineRule="auto"/>
              <w:rPr>
                <w:szCs w:val="20"/>
                <w:lang w:eastAsia="sl-SI"/>
              </w:rPr>
            </w:pPr>
            <w:r w:rsidRPr="009F6D28">
              <w:rPr>
                <w:szCs w:val="20"/>
                <w:lang w:eastAsia="sl-SI"/>
              </w:rPr>
              <w:t xml:space="preserve">Brisača rola bela 1sl. 6/1 </w:t>
            </w:r>
          </w:p>
        </w:tc>
        <w:tc>
          <w:tcPr>
            <w:tcW w:w="1134" w:type="dxa"/>
            <w:hideMark/>
          </w:tcPr>
          <w:p w14:paraId="54929676"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16A30B81"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28CCD0A9" w14:textId="77777777" w:rsidTr="00A115C0">
        <w:trPr>
          <w:trHeight w:val="416"/>
        </w:trPr>
        <w:tc>
          <w:tcPr>
            <w:tcW w:w="6091" w:type="dxa"/>
            <w:hideMark/>
          </w:tcPr>
          <w:p w14:paraId="136DEAFE" w14:textId="77777777" w:rsidR="009F6D28" w:rsidRPr="009F6D28" w:rsidRDefault="009F6D28" w:rsidP="009F6D28">
            <w:pPr>
              <w:spacing w:after="120" w:line="276" w:lineRule="auto"/>
              <w:rPr>
                <w:szCs w:val="20"/>
                <w:lang w:eastAsia="sl-SI"/>
              </w:rPr>
            </w:pPr>
            <w:r w:rsidRPr="009F6D28">
              <w:rPr>
                <w:szCs w:val="20"/>
                <w:lang w:eastAsia="sl-SI"/>
              </w:rPr>
              <w:t>Kuhinjske brisače bele 2sl. 80m, 20,9x36,5cm, 12/1 SFD, 210l.</w:t>
            </w:r>
          </w:p>
        </w:tc>
        <w:tc>
          <w:tcPr>
            <w:tcW w:w="1134" w:type="dxa"/>
            <w:hideMark/>
          </w:tcPr>
          <w:p w14:paraId="7ADCD21C"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04757316" w14:textId="77777777" w:rsidR="009F6D28" w:rsidRPr="009F6D28" w:rsidRDefault="009F6D28" w:rsidP="009F6D28">
            <w:pPr>
              <w:spacing w:after="120" w:line="276" w:lineRule="auto"/>
              <w:jc w:val="center"/>
              <w:rPr>
                <w:szCs w:val="20"/>
                <w:lang w:eastAsia="sl-SI"/>
              </w:rPr>
            </w:pPr>
            <w:r w:rsidRPr="009F6D28">
              <w:rPr>
                <w:szCs w:val="20"/>
                <w:lang w:eastAsia="sl-SI"/>
              </w:rPr>
              <w:t>36</w:t>
            </w:r>
          </w:p>
        </w:tc>
      </w:tr>
      <w:tr w:rsidR="009F6D28" w:rsidRPr="009F6D28" w14:paraId="23CF08DA" w14:textId="77777777" w:rsidTr="00A115C0">
        <w:trPr>
          <w:trHeight w:val="295"/>
        </w:trPr>
        <w:tc>
          <w:tcPr>
            <w:tcW w:w="6091" w:type="dxa"/>
            <w:hideMark/>
          </w:tcPr>
          <w:p w14:paraId="546DA9AD" w14:textId="77777777" w:rsidR="009F6D28" w:rsidRPr="009F6D28" w:rsidRDefault="009F6D28" w:rsidP="009F6D28">
            <w:pPr>
              <w:spacing w:after="120" w:line="276" w:lineRule="auto"/>
              <w:rPr>
                <w:szCs w:val="20"/>
                <w:lang w:eastAsia="sl-SI"/>
              </w:rPr>
            </w:pPr>
            <w:r w:rsidRPr="009F6D28">
              <w:rPr>
                <w:szCs w:val="20"/>
                <w:lang w:eastAsia="sl-SI"/>
              </w:rPr>
              <w:t xml:space="preserve">Univerzalno čistilo za dnevno čiščenje 1l   </w:t>
            </w:r>
          </w:p>
        </w:tc>
        <w:tc>
          <w:tcPr>
            <w:tcW w:w="1134" w:type="dxa"/>
            <w:hideMark/>
          </w:tcPr>
          <w:p w14:paraId="0E133A3A"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12AD7786"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575AEA66" w14:textId="77777777" w:rsidTr="00A115C0">
        <w:trPr>
          <w:trHeight w:val="328"/>
        </w:trPr>
        <w:tc>
          <w:tcPr>
            <w:tcW w:w="6091" w:type="dxa"/>
            <w:hideMark/>
          </w:tcPr>
          <w:p w14:paraId="58935D60" w14:textId="77777777" w:rsidR="009F6D28" w:rsidRPr="009F6D28" w:rsidRDefault="009F6D28" w:rsidP="009F6D28">
            <w:pPr>
              <w:spacing w:after="120" w:line="276" w:lineRule="auto"/>
              <w:rPr>
                <w:szCs w:val="20"/>
                <w:lang w:eastAsia="sl-SI"/>
              </w:rPr>
            </w:pPr>
            <w:r w:rsidRPr="009F6D28">
              <w:rPr>
                <w:szCs w:val="20"/>
                <w:lang w:eastAsia="sl-SI"/>
              </w:rPr>
              <w:t>Čistilno sredstvo za dnevno čiščenje sanitarij 1l</w:t>
            </w:r>
          </w:p>
        </w:tc>
        <w:tc>
          <w:tcPr>
            <w:tcW w:w="1134" w:type="dxa"/>
            <w:hideMark/>
          </w:tcPr>
          <w:p w14:paraId="2871FEF9"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384F5ACB"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4A61B937" w14:textId="77777777" w:rsidTr="00A115C0">
        <w:trPr>
          <w:trHeight w:val="362"/>
        </w:trPr>
        <w:tc>
          <w:tcPr>
            <w:tcW w:w="6091" w:type="dxa"/>
            <w:hideMark/>
          </w:tcPr>
          <w:p w14:paraId="55DF1DED" w14:textId="77777777" w:rsidR="009F6D28" w:rsidRPr="009F6D28" w:rsidRDefault="009F6D28" w:rsidP="009F6D28">
            <w:pPr>
              <w:spacing w:after="120" w:line="276" w:lineRule="auto"/>
              <w:rPr>
                <w:szCs w:val="20"/>
                <w:lang w:eastAsia="sl-SI"/>
              </w:rPr>
            </w:pPr>
            <w:r w:rsidRPr="009F6D28">
              <w:rPr>
                <w:szCs w:val="20"/>
                <w:lang w:eastAsia="sl-SI"/>
              </w:rPr>
              <w:t xml:space="preserve">Čistilno sredstvo za odstranjevanje vodnega kamna 1l       </w:t>
            </w:r>
          </w:p>
        </w:tc>
        <w:tc>
          <w:tcPr>
            <w:tcW w:w="1134" w:type="dxa"/>
            <w:hideMark/>
          </w:tcPr>
          <w:p w14:paraId="6B8BE2E3"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708C1DD7" w14:textId="77777777" w:rsidR="009F6D28" w:rsidRPr="009F6D28" w:rsidRDefault="009F6D28" w:rsidP="009F6D28">
            <w:pPr>
              <w:spacing w:after="120" w:line="276" w:lineRule="auto"/>
              <w:jc w:val="center"/>
              <w:rPr>
                <w:szCs w:val="20"/>
                <w:lang w:eastAsia="sl-SI"/>
              </w:rPr>
            </w:pPr>
            <w:r w:rsidRPr="009F6D28">
              <w:rPr>
                <w:szCs w:val="20"/>
                <w:lang w:eastAsia="sl-SI"/>
              </w:rPr>
              <w:t>8</w:t>
            </w:r>
          </w:p>
        </w:tc>
      </w:tr>
      <w:tr w:rsidR="009F6D28" w:rsidRPr="009F6D28" w14:paraId="1FBB5D8C" w14:textId="77777777" w:rsidTr="00A115C0">
        <w:trPr>
          <w:trHeight w:val="159"/>
        </w:trPr>
        <w:tc>
          <w:tcPr>
            <w:tcW w:w="6091" w:type="dxa"/>
            <w:hideMark/>
          </w:tcPr>
          <w:p w14:paraId="220B536A" w14:textId="77777777" w:rsidR="009F6D28" w:rsidRPr="009F6D28" w:rsidRDefault="009F6D28" w:rsidP="009F6D28">
            <w:pPr>
              <w:spacing w:after="120" w:line="276" w:lineRule="auto"/>
              <w:rPr>
                <w:szCs w:val="20"/>
                <w:lang w:eastAsia="sl-SI"/>
              </w:rPr>
            </w:pPr>
            <w:r w:rsidRPr="009F6D28">
              <w:rPr>
                <w:szCs w:val="20"/>
                <w:lang w:eastAsia="sl-SI"/>
              </w:rPr>
              <w:t>Čistilno sredstvo za steklene površine 750 ml</w:t>
            </w:r>
          </w:p>
        </w:tc>
        <w:tc>
          <w:tcPr>
            <w:tcW w:w="1134" w:type="dxa"/>
            <w:hideMark/>
          </w:tcPr>
          <w:p w14:paraId="278BDA95" w14:textId="77777777" w:rsidR="009F6D28" w:rsidRPr="009F6D28" w:rsidRDefault="009F6D28" w:rsidP="009F6D28">
            <w:pPr>
              <w:spacing w:after="120" w:line="276" w:lineRule="auto"/>
              <w:jc w:val="center"/>
              <w:rPr>
                <w:szCs w:val="20"/>
                <w:lang w:eastAsia="sl-SI"/>
              </w:rPr>
            </w:pPr>
            <w:r w:rsidRPr="009F6D28">
              <w:rPr>
                <w:szCs w:val="20"/>
                <w:lang w:eastAsia="sl-SI"/>
              </w:rPr>
              <w:t>kos</w:t>
            </w:r>
          </w:p>
        </w:tc>
        <w:tc>
          <w:tcPr>
            <w:tcW w:w="1134" w:type="dxa"/>
            <w:hideMark/>
          </w:tcPr>
          <w:p w14:paraId="3B4D4E23" w14:textId="77777777" w:rsidR="009F6D28" w:rsidRPr="009F6D28" w:rsidRDefault="009F6D28" w:rsidP="009F6D28">
            <w:pPr>
              <w:spacing w:after="120" w:line="276" w:lineRule="auto"/>
              <w:jc w:val="center"/>
              <w:rPr>
                <w:szCs w:val="20"/>
                <w:lang w:eastAsia="sl-SI"/>
              </w:rPr>
            </w:pPr>
            <w:r w:rsidRPr="009F6D28">
              <w:rPr>
                <w:szCs w:val="20"/>
                <w:lang w:eastAsia="sl-SI"/>
              </w:rPr>
              <w:t>16</w:t>
            </w:r>
          </w:p>
        </w:tc>
      </w:tr>
      <w:tr w:rsidR="009F6D28" w:rsidRPr="009F6D28" w14:paraId="79FB799B" w14:textId="77777777" w:rsidTr="00A115C0">
        <w:trPr>
          <w:trHeight w:val="255"/>
        </w:trPr>
        <w:tc>
          <w:tcPr>
            <w:tcW w:w="6091" w:type="dxa"/>
            <w:hideMark/>
          </w:tcPr>
          <w:p w14:paraId="72008C9D" w14:textId="77777777" w:rsidR="009F6D28" w:rsidRPr="009F6D28" w:rsidRDefault="009F6D28" w:rsidP="009F6D28">
            <w:pPr>
              <w:spacing w:after="120" w:line="276" w:lineRule="auto"/>
              <w:rPr>
                <w:szCs w:val="20"/>
                <w:lang w:eastAsia="sl-SI"/>
              </w:rPr>
            </w:pPr>
            <w:r w:rsidRPr="009F6D28">
              <w:rPr>
                <w:szCs w:val="20"/>
                <w:lang w:eastAsia="sl-SI"/>
              </w:rPr>
              <w:t>WC obešanka 4/1</w:t>
            </w:r>
          </w:p>
        </w:tc>
        <w:tc>
          <w:tcPr>
            <w:tcW w:w="1134" w:type="dxa"/>
            <w:hideMark/>
          </w:tcPr>
          <w:p w14:paraId="1A1F4B30" w14:textId="77777777" w:rsidR="009F6D28" w:rsidRPr="009F6D28" w:rsidRDefault="009F6D28" w:rsidP="009F6D28">
            <w:pPr>
              <w:spacing w:after="120" w:line="276" w:lineRule="auto"/>
              <w:jc w:val="center"/>
              <w:rPr>
                <w:szCs w:val="20"/>
                <w:lang w:eastAsia="sl-SI"/>
              </w:rPr>
            </w:pPr>
            <w:r w:rsidRPr="009F6D28">
              <w:rPr>
                <w:szCs w:val="20"/>
                <w:lang w:eastAsia="sl-SI"/>
              </w:rPr>
              <w:t>paket</w:t>
            </w:r>
          </w:p>
        </w:tc>
        <w:tc>
          <w:tcPr>
            <w:tcW w:w="1134" w:type="dxa"/>
            <w:hideMark/>
          </w:tcPr>
          <w:p w14:paraId="3D94367F" w14:textId="77777777" w:rsidR="009F6D28" w:rsidRPr="009F6D28" w:rsidRDefault="009F6D28" w:rsidP="009F6D28">
            <w:pPr>
              <w:spacing w:after="120" w:line="276" w:lineRule="auto"/>
              <w:jc w:val="center"/>
              <w:rPr>
                <w:szCs w:val="20"/>
                <w:lang w:eastAsia="sl-SI"/>
              </w:rPr>
            </w:pPr>
            <w:r w:rsidRPr="009F6D28">
              <w:rPr>
                <w:szCs w:val="20"/>
                <w:lang w:eastAsia="sl-SI"/>
              </w:rPr>
              <w:t>36</w:t>
            </w:r>
          </w:p>
        </w:tc>
      </w:tr>
    </w:tbl>
    <w:p w14:paraId="2DBC8B1D" w14:textId="76EE6A32" w:rsidR="0020531B" w:rsidRDefault="0020531B" w:rsidP="00A9278A">
      <w:pPr>
        <w:spacing w:after="120" w:line="276" w:lineRule="auto"/>
        <w:rPr>
          <w:szCs w:val="20"/>
        </w:rPr>
      </w:pPr>
    </w:p>
    <w:p w14:paraId="3C1BB4DD" w14:textId="77CEEF0B" w:rsidR="0027037F" w:rsidRPr="0095271C" w:rsidRDefault="0027037F" w:rsidP="00A9278A">
      <w:pPr>
        <w:spacing w:after="120" w:line="276" w:lineRule="auto"/>
        <w:rPr>
          <w:b/>
          <w:bCs/>
          <w:szCs w:val="20"/>
        </w:rPr>
      </w:pPr>
      <w:bookmarkStart w:id="49" w:name="_Hlk192598187"/>
      <w:r w:rsidRPr="0095271C">
        <w:rPr>
          <w:b/>
          <w:bCs/>
          <w:szCs w:val="20"/>
        </w:rPr>
        <w:t xml:space="preserve">Ponudnik mora pri ponudbi in uporabi sanitarno higienskega materiala upoštevati </w:t>
      </w:r>
      <w:r w:rsidR="0095271C" w:rsidRPr="0095271C">
        <w:rPr>
          <w:b/>
          <w:bCs/>
          <w:szCs w:val="20"/>
        </w:rPr>
        <w:t xml:space="preserve">tako zahteve naročnika iz te točke, kot </w:t>
      </w:r>
      <w:r w:rsidRPr="0095271C">
        <w:rPr>
          <w:b/>
          <w:bCs/>
          <w:szCs w:val="20"/>
        </w:rPr>
        <w:t>okoljske zahteve, ki jih je naročnik opredelil v poglavju 3.</w:t>
      </w:r>
      <w:r w:rsidR="0095271C" w:rsidRPr="0095271C">
        <w:rPr>
          <w:b/>
          <w:bCs/>
          <w:szCs w:val="20"/>
        </w:rPr>
        <w:t>4</w:t>
      </w:r>
      <w:r w:rsidRPr="0095271C">
        <w:rPr>
          <w:b/>
          <w:bCs/>
          <w:szCs w:val="20"/>
        </w:rPr>
        <w:t xml:space="preserve"> </w:t>
      </w:r>
      <w:r w:rsidR="006511AF">
        <w:rPr>
          <w:b/>
          <w:bCs/>
          <w:szCs w:val="20"/>
        </w:rPr>
        <w:t>Okoljske zahteve</w:t>
      </w:r>
      <w:r w:rsidRPr="00523679">
        <w:rPr>
          <w:b/>
          <w:bCs/>
          <w:szCs w:val="20"/>
        </w:rPr>
        <w:t xml:space="preserve">. </w:t>
      </w:r>
      <w:r w:rsidR="00692B3A" w:rsidRPr="00523679">
        <w:rPr>
          <w:b/>
          <w:bCs/>
          <w:szCs w:val="20"/>
        </w:rPr>
        <w:t xml:space="preserve">V primeru zamenjave določenega artikla v času trajanja pogodbe, mora ta prav tako ustrezati zahtevam </w:t>
      </w:r>
      <w:r w:rsidR="00692B3A" w:rsidRPr="00523679">
        <w:rPr>
          <w:b/>
          <w:bCs/>
          <w:szCs w:val="20"/>
        </w:rPr>
        <w:lastRenderedPageBreak/>
        <w:t>Uredbe o zelenem javnem naročanju, kar bo moral ponudnik</w:t>
      </w:r>
      <w:r w:rsidR="0075011C" w:rsidRPr="00523679">
        <w:rPr>
          <w:b/>
          <w:bCs/>
          <w:szCs w:val="20"/>
        </w:rPr>
        <w:t xml:space="preserve"> predhodno</w:t>
      </w:r>
      <w:r w:rsidR="00692B3A" w:rsidRPr="00523679">
        <w:rPr>
          <w:b/>
          <w:bCs/>
          <w:szCs w:val="20"/>
        </w:rPr>
        <w:t xml:space="preserve"> dokazati z ustrezno dokumentacijo. </w:t>
      </w:r>
      <w:r w:rsidR="00692B3A">
        <w:rPr>
          <w:b/>
          <w:bCs/>
          <w:szCs w:val="20"/>
        </w:rPr>
        <w:t xml:space="preserve"> </w:t>
      </w:r>
    </w:p>
    <w:bookmarkEnd w:id="49"/>
    <w:p w14:paraId="3D9B1BEC" w14:textId="4B019720" w:rsidR="0027037F" w:rsidRDefault="0027037F" w:rsidP="00A9278A">
      <w:pPr>
        <w:spacing w:after="120" w:line="276" w:lineRule="auto"/>
        <w:rPr>
          <w:rFonts w:cs="Arial"/>
          <w:szCs w:val="20"/>
        </w:rPr>
      </w:pPr>
      <w:r w:rsidRPr="00DA582B">
        <w:rPr>
          <w:rFonts w:cs="Arial"/>
          <w:szCs w:val="20"/>
        </w:rPr>
        <w:t>Ponudnik bo moral po šestih mesecih in ob zaključku pogodbenih del predložiti naročniku seznam uporabljenega sanitarno higienskega materiala in čistilnih sredstev</w:t>
      </w:r>
      <w:r w:rsidR="00040F5B">
        <w:rPr>
          <w:rFonts w:cs="Arial"/>
          <w:szCs w:val="20"/>
        </w:rPr>
        <w:t>,</w:t>
      </w:r>
      <w:r w:rsidRPr="00DA582B">
        <w:rPr>
          <w:rFonts w:cs="Arial"/>
          <w:szCs w:val="20"/>
        </w:rPr>
        <w:t xml:space="preserve"> iz katerega mora biti razvidno ime in količin</w:t>
      </w:r>
      <w:r w:rsidR="00040F5B">
        <w:rPr>
          <w:rFonts w:cs="Arial"/>
          <w:szCs w:val="20"/>
        </w:rPr>
        <w:t>e</w:t>
      </w:r>
      <w:r w:rsidRPr="00DA582B">
        <w:rPr>
          <w:rFonts w:cs="Arial"/>
          <w:szCs w:val="20"/>
        </w:rPr>
        <w:t>, ki jih</w:t>
      </w:r>
      <w:r w:rsidR="00FB1946">
        <w:rPr>
          <w:rFonts w:cs="Arial"/>
          <w:szCs w:val="20"/>
        </w:rPr>
        <w:t xml:space="preserve"> je</w:t>
      </w:r>
      <w:r w:rsidRPr="00DA582B">
        <w:rPr>
          <w:rFonts w:cs="Arial"/>
          <w:szCs w:val="20"/>
        </w:rPr>
        <w:t xml:space="preserve"> porabil pri izvajanju storitev čiščenja.</w:t>
      </w:r>
    </w:p>
    <w:p w14:paraId="7B71034C" w14:textId="142C7AAC" w:rsidR="00903893" w:rsidRPr="00523679" w:rsidRDefault="00903893" w:rsidP="00A9278A">
      <w:pPr>
        <w:spacing w:after="120" w:line="276" w:lineRule="auto"/>
        <w:rPr>
          <w:szCs w:val="20"/>
        </w:rPr>
      </w:pPr>
      <w:r w:rsidRPr="00523679">
        <w:rPr>
          <w:szCs w:val="20"/>
        </w:rPr>
        <w:t xml:space="preserve">Naročnik odpadke zbira ločeno, zato mora izvajalec le-te tudi ločeno in skladno s splošnimi navodili za </w:t>
      </w:r>
      <w:r w:rsidR="00040F5B">
        <w:rPr>
          <w:szCs w:val="20"/>
        </w:rPr>
        <w:t>l</w:t>
      </w:r>
      <w:r w:rsidRPr="00523679">
        <w:rPr>
          <w:szCs w:val="20"/>
        </w:rPr>
        <w:t>očevan</w:t>
      </w:r>
      <w:r w:rsidR="00040F5B">
        <w:rPr>
          <w:szCs w:val="20"/>
        </w:rPr>
        <w:t>j</w:t>
      </w:r>
      <w:r w:rsidRPr="00523679">
        <w:rPr>
          <w:szCs w:val="20"/>
        </w:rPr>
        <w:t xml:space="preserve">e odlagati v </w:t>
      </w:r>
      <w:r w:rsidR="00040F5B">
        <w:rPr>
          <w:szCs w:val="20"/>
        </w:rPr>
        <w:t>ustrezne</w:t>
      </w:r>
      <w:r w:rsidRPr="00523679">
        <w:rPr>
          <w:szCs w:val="20"/>
        </w:rPr>
        <w:t xml:space="preserve"> zabojnike (smetnjake).</w:t>
      </w:r>
    </w:p>
    <w:p w14:paraId="552E0911" w14:textId="77777777" w:rsidR="00F3681E" w:rsidRDefault="00F3681E" w:rsidP="00A9278A">
      <w:pPr>
        <w:spacing w:after="120" w:line="276" w:lineRule="auto"/>
        <w:rPr>
          <w:rFonts w:cs="Arial"/>
          <w:szCs w:val="20"/>
        </w:rPr>
      </w:pPr>
    </w:p>
    <w:p w14:paraId="64B744A7" w14:textId="77777777" w:rsidR="00040F5B" w:rsidRDefault="00040F5B" w:rsidP="00A9278A">
      <w:pPr>
        <w:spacing w:after="120" w:line="276" w:lineRule="auto"/>
        <w:rPr>
          <w:rFonts w:cs="Arial"/>
          <w:szCs w:val="20"/>
        </w:rPr>
      </w:pPr>
    </w:p>
    <w:p w14:paraId="73AF3333" w14:textId="49B260F5" w:rsidR="0006474A" w:rsidRPr="00557467" w:rsidRDefault="00557467" w:rsidP="00A9278A">
      <w:pPr>
        <w:pStyle w:val="Heading2"/>
        <w:spacing w:before="0" w:line="276" w:lineRule="auto"/>
      </w:pPr>
      <w:bookmarkStart w:id="50" w:name="_Toc192764680"/>
      <w:r w:rsidRPr="00557467">
        <w:t>OKOLJSK</w:t>
      </w:r>
      <w:r w:rsidR="00010981">
        <w:t>e</w:t>
      </w:r>
      <w:r w:rsidRPr="00557467">
        <w:t xml:space="preserve"> ZAHTEV</w:t>
      </w:r>
      <w:r w:rsidR="00010981">
        <w:t>e</w:t>
      </w:r>
      <w:bookmarkEnd w:id="50"/>
    </w:p>
    <w:p w14:paraId="234C10C2" w14:textId="77777777" w:rsidR="0006474A" w:rsidRDefault="0006474A" w:rsidP="00A9278A">
      <w:pPr>
        <w:spacing w:after="120" w:line="276" w:lineRule="auto"/>
      </w:pPr>
    </w:p>
    <w:p w14:paraId="626E15DD" w14:textId="675DAC54" w:rsidR="00010981" w:rsidRDefault="00010981" w:rsidP="00A9278A">
      <w:pPr>
        <w:spacing w:after="120" w:line="276" w:lineRule="auto"/>
      </w:pPr>
      <w:r w:rsidRPr="00523679">
        <w:t xml:space="preserve">Predmet javnega naročila so storitve za katere je obvezno upoštevanje </w:t>
      </w:r>
      <w:proofErr w:type="spellStart"/>
      <w:r w:rsidRPr="00523679">
        <w:t>okoljskih</w:t>
      </w:r>
      <w:proofErr w:type="spellEnd"/>
      <w:r w:rsidRPr="00523679">
        <w:t xml:space="preserve"> vidikov, kot to določa devetnajsta (19) točka prvega odstavka 4. člena Uredbe o zelenem javnem naročanju </w:t>
      </w:r>
      <w:r w:rsidRPr="00523679">
        <w:rPr>
          <w:szCs w:val="20"/>
        </w:rPr>
        <w:t>(Uradni list RS, št. 51/17, 64/19 in 121/21; v nadaljevanju: Uredba o zelenem javnem naročanju).</w:t>
      </w:r>
    </w:p>
    <w:p w14:paraId="39BFA0BA" w14:textId="5F40DF11" w:rsidR="005A0505" w:rsidRDefault="005A0505" w:rsidP="00A9278A">
      <w:pPr>
        <w:spacing w:after="120" w:line="276" w:lineRule="auto"/>
        <w:rPr>
          <w:szCs w:val="20"/>
        </w:rPr>
      </w:pPr>
      <w:r w:rsidRPr="00C91EA5">
        <w:rPr>
          <w:szCs w:val="20"/>
        </w:rPr>
        <w:t xml:space="preserve">Pri izvajanju predmeta javnega naročila mora ponudnik zagotoviti, da so izpolnjeni cilji iz </w:t>
      </w:r>
      <w:r w:rsidR="006124A5" w:rsidRPr="00C91EA5">
        <w:rPr>
          <w:szCs w:val="20"/>
        </w:rPr>
        <w:t>5. oz. 6</w:t>
      </w:r>
      <w:r w:rsidRPr="00C91EA5">
        <w:rPr>
          <w:szCs w:val="20"/>
        </w:rPr>
        <w:t>. in 24. točke drugega odstavka 6. člena Uredbe o zelenem naročanju</w:t>
      </w:r>
      <w:r w:rsidR="00794D00" w:rsidRPr="00C91EA5">
        <w:rPr>
          <w:szCs w:val="20"/>
        </w:rPr>
        <w:t>, zaradi česar mora zagotoviti, da storitve izvaja tako, da so izpolnjene naslednje naročnikove zahteve:</w:t>
      </w:r>
    </w:p>
    <w:p w14:paraId="3388C8EB" w14:textId="77777777" w:rsidR="005B6BFB" w:rsidRPr="00C91EA5" w:rsidRDefault="005B6BFB" w:rsidP="00A9278A">
      <w:pPr>
        <w:spacing w:after="120" w:line="276" w:lineRule="auto"/>
        <w:rPr>
          <w:szCs w:val="20"/>
        </w:rPr>
      </w:pPr>
    </w:p>
    <w:p w14:paraId="6B72724D" w14:textId="6DB4E54A" w:rsidR="00BF72FA" w:rsidRDefault="00BF72FA" w:rsidP="00A9278A">
      <w:pPr>
        <w:pStyle w:val="ListParagraph"/>
        <w:numPr>
          <w:ilvl w:val="0"/>
          <w:numId w:val="18"/>
        </w:numPr>
        <w:autoSpaceDN w:val="0"/>
        <w:spacing w:after="120" w:line="276" w:lineRule="auto"/>
        <w:ind w:right="57"/>
        <w:contextualSpacing w:val="0"/>
        <w:jc w:val="both"/>
        <w:textAlignment w:val="baseline"/>
        <w:rPr>
          <w:rFonts w:eastAsia="Arial"/>
          <w:color w:val="000000"/>
          <w:sz w:val="20"/>
          <w:lang w:val="sl-SI"/>
        </w:rPr>
      </w:pPr>
      <w:r w:rsidRPr="00747757">
        <w:rPr>
          <w:rFonts w:eastAsia="Arial"/>
          <w:color w:val="000000"/>
          <w:sz w:val="20"/>
          <w:lang w:val="sl-SI"/>
        </w:rPr>
        <w:t>Papir iz primarne vlaknine mora biti izdelan</w:t>
      </w:r>
      <w:r w:rsidR="00747757" w:rsidRPr="00747757">
        <w:rPr>
          <w:rFonts w:eastAsia="Arial"/>
          <w:color w:val="000000"/>
          <w:sz w:val="20"/>
          <w:lang w:val="sl-SI"/>
        </w:rPr>
        <w:t xml:space="preserve"> iz primarne vlaknine, ki ni beljena z elementarnim klorom (ECF), pri čemer mora vsaj 50 % primarne vlaknine izvirati iz trajnostno upravljanih gozdov.</w:t>
      </w:r>
    </w:p>
    <w:p w14:paraId="1F62B3F0" w14:textId="77777777" w:rsidR="005B6BFB" w:rsidRPr="00747757" w:rsidRDefault="005B6BFB" w:rsidP="005B6BFB">
      <w:pPr>
        <w:pStyle w:val="ListParagraph"/>
        <w:autoSpaceDN w:val="0"/>
        <w:spacing w:after="120" w:line="276" w:lineRule="auto"/>
        <w:ind w:left="360" w:right="57"/>
        <w:contextualSpacing w:val="0"/>
        <w:jc w:val="both"/>
        <w:textAlignment w:val="baseline"/>
        <w:rPr>
          <w:rFonts w:eastAsia="Arial"/>
          <w:color w:val="000000"/>
          <w:sz w:val="20"/>
          <w:lang w:val="sl-SI"/>
        </w:rPr>
      </w:pPr>
    </w:p>
    <w:p w14:paraId="628F04C4" w14:textId="77777777" w:rsidR="00A06BAF" w:rsidRDefault="00747757" w:rsidP="00A9278A">
      <w:pPr>
        <w:pStyle w:val="ListParagraph"/>
        <w:numPr>
          <w:ilvl w:val="0"/>
          <w:numId w:val="18"/>
        </w:numPr>
        <w:autoSpaceDN w:val="0"/>
        <w:spacing w:after="120" w:line="276" w:lineRule="auto"/>
        <w:ind w:right="57"/>
        <w:contextualSpacing w:val="0"/>
        <w:jc w:val="both"/>
        <w:textAlignment w:val="baseline"/>
        <w:rPr>
          <w:rFonts w:eastAsia="Arial"/>
          <w:color w:val="000000"/>
          <w:sz w:val="20"/>
          <w:lang w:val="sl-SI"/>
        </w:rPr>
      </w:pPr>
      <w:r w:rsidRPr="00A06BAF">
        <w:rPr>
          <w:rFonts w:eastAsia="Arial"/>
          <w:color w:val="000000"/>
          <w:sz w:val="20"/>
          <w:lang w:val="sl-SI"/>
        </w:rPr>
        <w:t>Papir iz predelane vlaknine mora biti izdelan iz predelane vlaknine, ki ni beljena z elementarnim klorom (ECF), pri čemer mora delež reciklirane vlaknine v papirju izdelanem iz predelane vlaknine, znašati vsaj 30 %.</w:t>
      </w:r>
    </w:p>
    <w:p w14:paraId="323FFAED" w14:textId="77777777" w:rsidR="005B6BFB" w:rsidRPr="005B6BFB" w:rsidRDefault="005B6BFB" w:rsidP="005B6BFB">
      <w:pPr>
        <w:autoSpaceDN w:val="0"/>
        <w:spacing w:after="120" w:line="276" w:lineRule="auto"/>
        <w:ind w:right="57"/>
        <w:textAlignment w:val="baseline"/>
        <w:rPr>
          <w:rFonts w:eastAsia="Arial"/>
          <w:color w:val="000000"/>
        </w:rPr>
      </w:pPr>
    </w:p>
    <w:p w14:paraId="4DE86A1A" w14:textId="376A5B30" w:rsidR="00983237" w:rsidRPr="00A9278A" w:rsidRDefault="00983237" w:rsidP="00A9278A">
      <w:pPr>
        <w:pStyle w:val="ListParagraph"/>
        <w:numPr>
          <w:ilvl w:val="0"/>
          <w:numId w:val="18"/>
        </w:numPr>
        <w:autoSpaceDN w:val="0"/>
        <w:spacing w:after="120" w:line="276" w:lineRule="auto"/>
        <w:ind w:right="57"/>
        <w:contextualSpacing w:val="0"/>
        <w:jc w:val="both"/>
        <w:textAlignment w:val="baseline"/>
        <w:rPr>
          <w:rFonts w:eastAsia="Arial"/>
          <w:color w:val="000000"/>
          <w:sz w:val="20"/>
          <w:lang w:val="sl-SI"/>
        </w:rPr>
      </w:pPr>
      <w:r w:rsidRPr="00A06BAF">
        <w:rPr>
          <w:rFonts w:eastAsia="Arial"/>
          <w:color w:val="000000"/>
          <w:sz w:val="20"/>
          <w:lang w:val="sl-SI"/>
        </w:rPr>
        <w:t>Univerzalna čistila, čistila za sanitarne prostore</w:t>
      </w:r>
      <w:r w:rsidR="00E363F6" w:rsidRPr="00A06BAF">
        <w:rPr>
          <w:rFonts w:eastAsia="Arial"/>
          <w:color w:val="000000"/>
          <w:sz w:val="20"/>
          <w:lang w:val="sl-SI"/>
        </w:rPr>
        <w:t xml:space="preserve"> in</w:t>
      </w:r>
      <w:r w:rsidRPr="00A06BAF">
        <w:rPr>
          <w:rFonts w:eastAsia="Arial"/>
          <w:color w:val="000000"/>
          <w:sz w:val="20"/>
          <w:lang w:val="sl-SI"/>
        </w:rPr>
        <w:t xml:space="preserve"> čistila za okna</w:t>
      </w:r>
      <w:r w:rsidR="00627076" w:rsidRPr="00A06BAF">
        <w:rPr>
          <w:rFonts w:eastAsia="Arial"/>
          <w:color w:val="000000"/>
          <w:sz w:val="20"/>
          <w:lang w:val="sl-SI"/>
        </w:rPr>
        <w:t xml:space="preserve"> </w:t>
      </w:r>
      <w:r w:rsidRPr="00A06BAF">
        <w:rPr>
          <w:rFonts w:eastAsia="Arial"/>
          <w:color w:val="000000"/>
          <w:sz w:val="20"/>
          <w:lang w:val="sl-SI"/>
        </w:rPr>
        <w:t>ne smejo biti razvrščeni in označeni z enim ali več stavki za nevarnost po Uredbi (ES) št. 1272/2008</w:t>
      </w:r>
      <w:r w:rsidR="009B4C5C" w:rsidRPr="003B755D">
        <w:rPr>
          <w:rStyle w:val="FootnoteReference"/>
          <w:rFonts w:eastAsia="Arial"/>
          <w:color w:val="000000"/>
          <w:sz w:val="20"/>
          <w:lang w:val="sl-SI"/>
        </w:rPr>
        <w:footnoteReference w:id="1"/>
      </w:r>
      <w:r w:rsidRPr="00A06BAF">
        <w:rPr>
          <w:rFonts w:eastAsia="Arial"/>
          <w:color w:val="000000"/>
          <w:sz w:val="20"/>
          <w:lang w:val="sl-SI"/>
        </w:rPr>
        <w:t>:</w:t>
      </w:r>
    </w:p>
    <w:p w14:paraId="683B548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H300 (Smrtno pri zaužitju), </w:t>
      </w:r>
    </w:p>
    <w:p w14:paraId="4727296B"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H301 (Strupeno pri zaužitju), </w:t>
      </w:r>
    </w:p>
    <w:p w14:paraId="446CCE4E"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H304 (Pri zaužitju in vstopu v dihalne poti je lahko smrtno), </w:t>
      </w:r>
    </w:p>
    <w:p w14:paraId="1D335769" w14:textId="77777777" w:rsidR="00983237"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H310 (Smrtno v stiku s kožo), </w:t>
      </w:r>
    </w:p>
    <w:p w14:paraId="55AD1F2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H311 (Strupeno v stiku s kožo), </w:t>
      </w:r>
    </w:p>
    <w:p w14:paraId="6D90E3FF"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H330 (Smrtno pri vdihavanju), </w:t>
      </w:r>
    </w:p>
    <w:p w14:paraId="6A879CC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H331 (Strupeno pri vdihavanju), </w:t>
      </w:r>
    </w:p>
    <w:p w14:paraId="6F95805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H340 (Lahko povzroči genske okvare), </w:t>
      </w:r>
    </w:p>
    <w:p w14:paraId="5569567B"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H341 (Sum povzročitve genskih okvar), </w:t>
      </w:r>
    </w:p>
    <w:p w14:paraId="4527949C"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H350 (Lahko povzroči raka), </w:t>
      </w:r>
    </w:p>
    <w:p w14:paraId="1A7CFC0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H350i (Lahko povzroči raka pri vdihavanju), </w:t>
      </w:r>
    </w:p>
    <w:p w14:paraId="47DDDD87"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H351 (Sum povzročitve raka), </w:t>
      </w:r>
    </w:p>
    <w:p w14:paraId="25887257"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H360F (Lahko škodi plodnosti), </w:t>
      </w:r>
    </w:p>
    <w:p w14:paraId="7E973577"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lastRenderedPageBreak/>
        <w:t xml:space="preserve">H360D (Lahko škodi nerojenemu otroku),  </w:t>
      </w:r>
    </w:p>
    <w:p w14:paraId="09EB0979"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H360FD (Lahko škodi plodnosti, lahko škodi nerojenemu otroku), </w:t>
      </w:r>
    </w:p>
    <w:p w14:paraId="18D7288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H360Fd (Lahko škodi plodnosti, sum, da škodi plodnosti), </w:t>
      </w:r>
    </w:p>
    <w:p w14:paraId="113A4DB0"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H360Df (Lahko škodi nerojenemu otroku, sum, da škodi plodnosti), </w:t>
      </w:r>
    </w:p>
    <w:p w14:paraId="04C3047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H361f (Sum škodljivosti za plodnost), </w:t>
      </w:r>
    </w:p>
    <w:p w14:paraId="488F5DE3"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H361d (Sum škodljivosti za nerojenega otroka), </w:t>
      </w:r>
    </w:p>
    <w:p w14:paraId="3F11B5B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H361fd (Sum škodljivosti za plodnost, sum škodljivosti za nerojenega otroka), </w:t>
      </w:r>
    </w:p>
    <w:p w14:paraId="2574142E"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H362 (Lahko škodi dojenim otrokom), </w:t>
      </w:r>
    </w:p>
    <w:p w14:paraId="7136EA1F"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H370 (Škodi organom), </w:t>
      </w:r>
    </w:p>
    <w:p w14:paraId="62C0970E"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H371 (Lahko škodi organom), </w:t>
      </w:r>
    </w:p>
    <w:p w14:paraId="116FCE3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H372 (Škodi organom pri dolgotrajni ali ponavljajoči se izpostavljenosti), </w:t>
      </w:r>
    </w:p>
    <w:p w14:paraId="09474E4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H373 (Lahko škodi organom pri dolgotrajni ali ponavljajoči se izpostavljenosti), </w:t>
      </w:r>
    </w:p>
    <w:p w14:paraId="0F91DC86"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H400 (Zelo strupeno za vodno okolje), </w:t>
      </w:r>
    </w:p>
    <w:p w14:paraId="69C5AA0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H410 (Zelo strupeno za vodno okolje, z dolgotrajnimi učinki), </w:t>
      </w:r>
    </w:p>
    <w:p w14:paraId="5F1925A9"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H411 (Strupeno za vodno okolje, z dolgotrajnimi učinki), </w:t>
      </w:r>
    </w:p>
    <w:p w14:paraId="62C6B10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H412 (Škodljivo za vodno okolje, z dolgotrajnimi učinki), </w:t>
      </w:r>
    </w:p>
    <w:p w14:paraId="7B82B50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H413 (Lahko ima dolgotrajne škodljive učinke na vodno okolje), </w:t>
      </w:r>
    </w:p>
    <w:p w14:paraId="6066E88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H59 (Nevarno ozonskemu plašču), </w:t>
      </w:r>
    </w:p>
    <w:p w14:paraId="66F3D5AA"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EUH029 (V stiku z vodo se sprošča strupen plin), </w:t>
      </w:r>
    </w:p>
    <w:p w14:paraId="3358CB4D"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EUH031 (V stiku s kislinami s sprošča strupen plin), </w:t>
      </w:r>
    </w:p>
    <w:p w14:paraId="707C1C11"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EUH032 (V stiku s kislinami se sprošča zelo strupen plin), </w:t>
      </w:r>
    </w:p>
    <w:p w14:paraId="644DA2DF"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EUH070 (Strupeno ob stiku z očmi), </w:t>
      </w:r>
    </w:p>
    <w:p w14:paraId="116E3808" w14:textId="77777777" w:rsidR="00983237" w:rsidRPr="00B20036"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H334 (Lahko povzroči simptome alergije ali astme ali težave z dihanjem pri vdihavanju), </w:t>
      </w:r>
    </w:p>
    <w:p w14:paraId="4C68376A" w14:textId="77777777" w:rsidR="00983237" w:rsidRDefault="00983237" w:rsidP="005B6BFB">
      <w:pPr>
        <w:numPr>
          <w:ilvl w:val="0"/>
          <w:numId w:val="16"/>
        </w:numPr>
        <w:spacing w:after="120"/>
        <w:ind w:left="840" w:right="5" w:hanging="480"/>
        <w:rPr>
          <w:rFonts w:eastAsia="Arial"/>
          <w:color w:val="000000"/>
        </w:rPr>
      </w:pPr>
      <w:r w:rsidRPr="00B20036">
        <w:rPr>
          <w:rFonts w:eastAsia="Arial"/>
          <w:color w:val="000000"/>
        </w:rPr>
        <w:t xml:space="preserve">H317 (Lahko povzroči alergijski odziv kože), </w:t>
      </w:r>
    </w:p>
    <w:p w14:paraId="5522B34D" w14:textId="77777777" w:rsidR="00983237" w:rsidRDefault="00983237" w:rsidP="005B6BFB">
      <w:pPr>
        <w:numPr>
          <w:ilvl w:val="0"/>
          <w:numId w:val="16"/>
        </w:numPr>
        <w:spacing w:after="120"/>
        <w:ind w:left="840" w:right="5" w:hanging="480"/>
        <w:rPr>
          <w:rFonts w:eastAsia="Arial"/>
          <w:color w:val="000000"/>
        </w:rPr>
      </w:pPr>
      <w:r w:rsidRPr="00AD05D1">
        <w:rPr>
          <w:rFonts w:eastAsia="Arial"/>
          <w:color w:val="000000"/>
        </w:rPr>
        <w:t xml:space="preserve">H420 (Škodljivo za javno zdravje in okolje zaradi uničevanja ozona v zgornji atmosferi). </w:t>
      </w:r>
    </w:p>
    <w:p w14:paraId="36F4734F" w14:textId="77777777" w:rsidR="005B6BFB" w:rsidRPr="00AD05D1" w:rsidRDefault="005B6BFB" w:rsidP="005B6BFB">
      <w:pPr>
        <w:spacing w:after="120"/>
        <w:ind w:left="840" w:right="5"/>
        <w:rPr>
          <w:rFonts w:eastAsia="Arial"/>
          <w:color w:val="000000"/>
        </w:rPr>
      </w:pPr>
    </w:p>
    <w:p w14:paraId="72ED3302" w14:textId="77777777" w:rsidR="00983237" w:rsidRPr="003B755D" w:rsidRDefault="00983237" w:rsidP="00A9278A">
      <w:pPr>
        <w:pStyle w:val="ListParagraph"/>
        <w:numPr>
          <w:ilvl w:val="0"/>
          <w:numId w:val="18"/>
        </w:numPr>
        <w:autoSpaceDN w:val="0"/>
        <w:spacing w:after="120" w:line="276" w:lineRule="auto"/>
        <w:contextualSpacing w:val="0"/>
        <w:jc w:val="both"/>
        <w:textAlignment w:val="baseline"/>
        <w:rPr>
          <w:rFonts w:eastAsia="Arial"/>
          <w:color w:val="000000"/>
          <w:sz w:val="20"/>
          <w:lang w:val="sl-SI"/>
        </w:rPr>
      </w:pPr>
      <w:r w:rsidRPr="003B755D">
        <w:rPr>
          <w:rFonts w:eastAsia="Arial"/>
          <w:color w:val="000000"/>
          <w:sz w:val="20"/>
          <w:lang w:val="sl-SI"/>
        </w:rPr>
        <w:t>Univerzalno čistilo, čistilo za sanitarne prostore</w:t>
      </w:r>
      <w:r w:rsidR="00627076" w:rsidRPr="003B755D">
        <w:rPr>
          <w:rFonts w:eastAsia="Arial"/>
          <w:color w:val="000000"/>
          <w:sz w:val="20"/>
          <w:lang w:val="sl-SI"/>
        </w:rPr>
        <w:t xml:space="preserve"> in</w:t>
      </w:r>
      <w:r w:rsidRPr="003B755D">
        <w:rPr>
          <w:rFonts w:eastAsia="Arial"/>
          <w:color w:val="000000"/>
          <w:sz w:val="20"/>
          <w:lang w:val="sl-SI"/>
        </w:rPr>
        <w:t xml:space="preserve"> čistilo za okna ne smejo vsebovati: </w:t>
      </w:r>
    </w:p>
    <w:p w14:paraId="10CAB716" w14:textId="77777777" w:rsidR="00983237" w:rsidRPr="007941AC" w:rsidRDefault="00983237" w:rsidP="005B6BFB">
      <w:pPr>
        <w:numPr>
          <w:ilvl w:val="0"/>
          <w:numId w:val="17"/>
        </w:numPr>
        <w:spacing w:after="120"/>
        <w:ind w:right="13" w:hanging="480"/>
        <w:rPr>
          <w:rFonts w:eastAsia="Arial"/>
          <w:color w:val="000000"/>
        </w:rPr>
      </w:pPr>
      <w:r w:rsidRPr="007941AC">
        <w:rPr>
          <w:rFonts w:eastAsia="Arial"/>
          <w:color w:val="000000"/>
        </w:rPr>
        <w:t xml:space="preserve">več kot 0,02 g fosforja na funkcionalno enoto univerzalnega čistila, </w:t>
      </w:r>
    </w:p>
    <w:p w14:paraId="4BDE8076" w14:textId="77777777" w:rsidR="00983237" w:rsidRPr="007941AC" w:rsidRDefault="00983237" w:rsidP="005B6BFB">
      <w:pPr>
        <w:numPr>
          <w:ilvl w:val="0"/>
          <w:numId w:val="17"/>
        </w:numPr>
        <w:spacing w:after="120"/>
        <w:ind w:right="13" w:hanging="480"/>
        <w:rPr>
          <w:rFonts w:eastAsia="Arial"/>
          <w:color w:val="000000"/>
        </w:rPr>
      </w:pPr>
      <w:proofErr w:type="spellStart"/>
      <w:r w:rsidRPr="007941AC">
        <w:rPr>
          <w:rFonts w:eastAsia="Arial"/>
          <w:color w:val="000000"/>
        </w:rPr>
        <w:t>biocidov</w:t>
      </w:r>
      <w:proofErr w:type="spellEnd"/>
      <w:r w:rsidRPr="007941AC">
        <w:rPr>
          <w:rFonts w:eastAsia="Arial"/>
          <w:color w:val="000000"/>
        </w:rPr>
        <w:t xml:space="preserve">, razen če se uporabljajo kot sredstva za konzerviranje, </w:t>
      </w:r>
    </w:p>
    <w:p w14:paraId="4A4061A3" w14:textId="77777777" w:rsidR="0031356E" w:rsidRDefault="00983237" w:rsidP="005B6BFB">
      <w:pPr>
        <w:numPr>
          <w:ilvl w:val="0"/>
          <w:numId w:val="17"/>
        </w:numPr>
        <w:spacing w:after="120"/>
        <w:ind w:right="13" w:hanging="480"/>
        <w:rPr>
          <w:rFonts w:eastAsia="Arial"/>
          <w:color w:val="000000"/>
        </w:rPr>
      </w:pPr>
      <w:proofErr w:type="spellStart"/>
      <w:r w:rsidRPr="0031356E">
        <w:rPr>
          <w:rFonts w:eastAsia="Arial"/>
          <w:color w:val="000000"/>
        </w:rPr>
        <w:t>biocidov</w:t>
      </w:r>
      <w:proofErr w:type="spellEnd"/>
      <w:r w:rsidRPr="0031356E">
        <w:rPr>
          <w:rFonts w:eastAsia="Arial"/>
          <w:color w:val="000000"/>
        </w:rPr>
        <w:t xml:space="preserve">, za katere velja eno ali več naslednjih standardnih opozoril, stavkov za nevarnost ali previdnostnih stavkov iz zakona, ki ureja kemikalije, ali Uredbe (ES) št. 1272/2008: </w:t>
      </w:r>
      <w:r w:rsidR="0031356E" w:rsidRPr="0031356E">
        <w:rPr>
          <w:rFonts w:eastAsia="Arial"/>
          <w:color w:val="000000"/>
        </w:rPr>
        <w:t xml:space="preserve"> </w:t>
      </w:r>
    </w:p>
    <w:p w14:paraId="55766458" w14:textId="34E7EC44" w:rsidR="00983237" w:rsidRPr="0031356E" w:rsidRDefault="00983237" w:rsidP="005B6BFB">
      <w:pPr>
        <w:numPr>
          <w:ilvl w:val="0"/>
          <w:numId w:val="25"/>
        </w:numPr>
        <w:spacing w:after="120"/>
        <w:ind w:right="13" w:hanging="374"/>
        <w:rPr>
          <w:rFonts w:eastAsia="Arial"/>
          <w:color w:val="000000"/>
        </w:rPr>
      </w:pPr>
      <w:r w:rsidRPr="0031356E">
        <w:rPr>
          <w:rFonts w:eastAsia="Arial"/>
          <w:color w:val="000000"/>
        </w:rPr>
        <w:t xml:space="preserve">H400 (Zelo strupeno za vodno okolje) in H410 (Zelo strupeno za vodno okolje, z dolgotrajnimi učinki), </w:t>
      </w:r>
    </w:p>
    <w:p w14:paraId="39F4702A" w14:textId="636F293E" w:rsidR="00983237" w:rsidRDefault="00983237" w:rsidP="005B6BFB">
      <w:pPr>
        <w:numPr>
          <w:ilvl w:val="0"/>
          <w:numId w:val="25"/>
        </w:numPr>
        <w:spacing w:after="120"/>
        <w:ind w:right="13" w:hanging="374"/>
        <w:rPr>
          <w:rFonts w:eastAsia="Arial"/>
          <w:color w:val="000000"/>
        </w:rPr>
      </w:pPr>
      <w:r w:rsidRPr="007941AC">
        <w:rPr>
          <w:rFonts w:eastAsia="Arial"/>
          <w:color w:val="000000"/>
        </w:rPr>
        <w:t>H411 (Strupeno za vodno okolje z dolgotrajnimi učinki),</w:t>
      </w:r>
      <w:r w:rsidR="0031356E">
        <w:rPr>
          <w:rFonts w:eastAsia="Arial"/>
          <w:color w:val="000000"/>
        </w:rPr>
        <w:t xml:space="preserve"> razen če je</w:t>
      </w:r>
      <w:r w:rsidRPr="007941AC">
        <w:rPr>
          <w:rFonts w:eastAsia="Arial"/>
          <w:color w:val="000000"/>
        </w:rPr>
        <w:t xml:space="preserve">  Log P</w:t>
      </w:r>
      <w:r w:rsidR="001615F6">
        <w:rPr>
          <w:rStyle w:val="FootnoteReference"/>
          <w:rFonts w:eastAsia="Arial"/>
          <w:color w:val="000000"/>
        </w:rPr>
        <w:footnoteReference w:id="2"/>
      </w:r>
      <w:r w:rsidRPr="007941AC">
        <w:rPr>
          <w:rFonts w:eastAsia="Arial"/>
          <w:color w:val="000000"/>
          <w:sz w:val="31"/>
          <w:vertAlign w:val="superscript"/>
        </w:rPr>
        <w:t xml:space="preserve"> </w:t>
      </w:r>
      <w:r w:rsidRPr="007941AC">
        <w:rPr>
          <w:rFonts w:eastAsia="Arial"/>
          <w:color w:val="000000"/>
        </w:rPr>
        <w:t>≥ 3,0 oziroma če je eksperimentalno določen BCF</w:t>
      </w:r>
      <w:r w:rsidR="001615F6">
        <w:rPr>
          <w:rStyle w:val="FootnoteReference"/>
          <w:rFonts w:eastAsia="Arial"/>
          <w:color w:val="000000"/>
        </w:rPr>
        <w:footnoteReference w:id="3"/>
      </w:r>
      <w:r w:rsidRPr="007941AC">
        <w:rPr>
          <w:rFonts w:eastAsia="Arial"/>
          <w:color w:val="000000"/>
          <w:sz w:val="31"/>
          <w:vertAlign w:val="superscript"/>
        </w:rPr>
        <w:t xml:space="preserve"> </w:t>
      </w:r>
      <w:r w:rsidRPr="007941AC">
        <w:rPr>
          <w:rFonts w:eastAsia="Arial"/>
          <w:color w:val="000000"/>
        </w:rPr>
        <w:t xml:space="preserve">≤100, kar pomeni, da </w:t>
      </w:r>
      <w:proofErr w:type="spellStart"/>
      <w:r w:rsidRPr="007941AC">
        <w:rPr>
          <w:rFonts w:eastAsia="Arial"/>
          <w:color w:val="000000"/>
        </w:rPr>
        <w:t>biocidi</w:t>
      </w:r>
      <w:proofErr w:type="spellEnd"/>
      <w:r w:rsidRPr="007941AC">
        <w:rPr>
          <w:rFonts w:eastAsia="Arial"/>
          <w:color w:val="000000"/>
        </w:rPr>
        <w:t xml:space="preserve"> niso potencialno </w:t>
      </w:r>
      <w:proofErr w:type="spellStart"/>
      <w:r w:rsidRPr="007941AC">
        <w:rPr>
          <w:rFonts w:eastAsia="Arial"/>
          <w:color w:val="000000"/>
        </w:rPr>
        <w:t>bioakumulativni</w:t>
      </w:r>
      <w:proofErr w:type="spellEnd"/>
      <w:r w:rsidRPr="007941AC">
        <w:rPr>
          <w:rFonts w:eastAsia="Arial"/>
          <w:color w:val="000000"/>
        </w:rPr>
        <w:t xml:space="preserve">. </w:t>
      </w:r>
    </w:p>
    <w:p w14:paraId="626CEAC9" w14:textId="77777777" w:rsidR="005B6BFB" w:rsidRPr="007941AC" w:rsidRDefault="005B6BFB" w:rsidP="005B6BFB">
      <w:pPr>
        <w:spacing w:after="120"/>
        <w:ind w:right="13"/>
        <w:rPr>
          <w:rFonts w:eastAsia="Arial"/>
          <w:color w:val="000000"/>
        </w:rPr>
      </w:pPr>
    </w:p>
    <w:p w14:paraId="41BD7D18" w14:textId="485A3AC7" w:rsidR="00EB2CE8" w:rsidRDefault="001109D7" w:rsidP="00A9278A">
      <w:pPr>
        <w:pStyle w:val="ListParagraph"/>
        <w:numPr>
          <w:ilvl w:val="0"/>
          <w:numId w:val="18"/>
        </w:numPr>
        <w:autoSpaceDN w:val="0"/>
        <w:spacing w:after="120" w:line="276" w:lineRule="auto"/>
        <w:contextualSpacing w:val="0"/>
        <w:textAlignment w:val="baseline"/>
        <w:rPr>
          <w:rFonts w:eastAsia="Arial"/>
          <w:color w:val="000000"/>
          <w:sz w:val="20"/>
          <w:lang w:val="sl-SI"/>
        </w:rPr>
      </w:pPr>
      <w:r w:rsidRPr="001109D7">
        <w:rPr>
          <w:rFonts w:eastAsia="Arial"/>
          <w:color w:val="000000"/>
          <w:sz w:val="20"/>
          <w:lang w:val="sl-SI"/>
        </w:rPr>
        <w:t>Univerzalnemu čistilu, čistilu za sanitarne prostore, čistilu za okna morajo biti priložena jasna navodila za doziranje.</w:t>
      </w:r>
    </w:p>
    <w:p w14:paraId="5A249CC9" w14:textId="77777777" w:rsidR="00EB2CE8" w:rsidRDefault="00EB2CE8" w:rsidP="00A9278A">
      <w:pPr>
        <w:pStyle w:val="ListParagraph"/>
        <w:numPr>
          <w:ilvl w:val="0"/>
          <w:numId w:val="18"/>
        </w:numPr>
        <w:autoSpaceDN w:val="0"/>
        <w:spacing w:after="120" w:line="276" w:lineRule="auto"/>
        <w:contextualSpacing w:val="0"/>
        <w:textAlignment w:val="baseline"/>
        <w:rPr>
          <w:rFonts w:eastAsia="Arial"/>
          <w:color w:val="000000"/>
          <w:sz w:val="20"/>
          <w:lang w:val="sl-SI"/>
        </w:rPr>
      </w:pPr>
      <w:r w:rsidRPr="00627076">
        <w:rPr>
          <w:rFonts w:eastAsia="Arial"/>
          <w:color w:val="000000"/>
          <w:sz w:val="20"/>
          <w:lang w:val="sl-SI"/>
        </w:rPr>
        <w:t xml:space="preserve">Razpršilci ne smejo vsebovati potisnega plina. </w:t>
      </w:r>
    </w:p>
    <w:p w14:paraId="0FB6BB1A" w14:textId="77777777" w:rsidR="005B6BFB" w:rsidRDefault="005B6BFB">
      <w:pPr>
        <w:jc w:val="left"/>
        <w:rPr>
          <w:rFonts w:eastAsia="Arial"/>
          <w:b/>
          <w:iCs/>
          <w:color w:val="000000"/>
          <w:u w:val="single"/>
        </w:rPr>
      </w:pPr>
      <w:r>
        <w:rPr>
          <w:rFonts w:eastAsia="Arial"/>
          <w:b/>
          <w:iCs/>
          <w:color w:val="000000"/>
          <w:u w:val="single"/>
        </w:rPr>
        <w:br w:type="page"/>
      </w:r>
    </w:p>
    <w:p w14:paraId="51C85E9D" w14:textId="5C10E890" w:rsidR="00983237" w:rsidRPr="007E3635" w:rsidRDefault="00983237" w:rsidP="00A9278A">
      <w:pPr>
        <w:spacing w:after="120" w:line="276" w:lineRule="auto"/>
        <w:rPr>
          <w:rFonts w:eastAsia="Arial"/>
          <w:b/>
          <w:iCs/>
          <w:color w:val="000000"/>
          <w:u w:val="single"/>
        </w:rPr>
      </w:pPr>
      <w:r w:rsidRPr="007E3635">
        <w:rPr>
          <w:rFonts w:eastAsia="Arial"/>
          <w:b/>
          <w:iCs/>
          <w:color w:val="000000"/>
          <w:u w:val="single"/>
        </w:rPr>
        <w:lastRenderedPageBreak/>
        <w:t>Način dokazovanja</w:t>
      </w:r>
      <w:r w:rsidR="007E3635" w:rsidRPr="007E3635">
        <w:rPr>
          <w:rFonts w:eastAsia="Arial"/>
          <w:b/>
          <w:iCs/>
          <w:color w:val="000000"/>
          <w:u w:val="single"/>
        </w:rPr>
        <w:t xml:space="preserve"> </w:t>
      </w:r>
      <w:proofErr w:type="spellStart"/>
      <w:r w:rsidR="007E3635" w:rsidRPr="007E3635">
        <w:rPr>
          <w:rFonts w:eastAsia="Arial"/>
          <w:b/>
          <w:iCs/>
          <w:color w:val="000000"/>
          <w:u w:val="single"/>
        </w:rPr>
        <w:t>okoljskih</w:t>
      </w:r>
      <w:proofErr w:type="spellEnd"/>
      <w:r w:rsidR="007E3635" w:rsidRPr="007E3635">
        <w:rPr>
          <w:rFonts w:eastAsia="Arial"/>
          <w:b/>
          <w:iCs/>
          <w:color w:val="000000"/>
          <w:u w:val="single"/>
        </w:rPr>
        <w:t xml:space="preserve"> zahtev</w:t>
      </w:r>
      <w:r w:rsidR="0080141D">
        <w:rPr>
          <w:rFonts w:eastAsia="Arial"/>
          <w:b/>
          <w:iCs/>
          <w:color w:val="000000"/>
          <w:u w:val="single"/>
        </w:rPr>
        <w:t xml:space="preserve"> </w:t>
      </w:r>
    </w:p>
    <w:p w14:paraId="764A4CE2" w14:textId="63B7C853" w:rsidR="00A760FE" w:rsidRDefault="00A760FE" w:rsidP="00A9278A">
      <w:pPr>
        <w:spacing w:after="120" w:line="276" w:lineRule="auto"/>
        <w:rPr>
          <w:rFonts w:eastAsia="Arial"/>
          <w:bCs/>
          <w:iCs/>
          <w:color w:val="000000"/>
        </w:rPr>
      </w:pPr>
      <w:r>
        <w:rPr>
          <w:rFonts w:eastAsia="Arial"/>
          <w:b/>
          <w:iCs/>
          <w:color w:val="000000"/>
        </w:rPr>
        <w:t>Za zahtevo iz 1.</w:t>
      </w:r>
      <w:r w:rsidR="00966C34">
        <w:rPr>
          <w:rFonts w:eastAsia="Arial"/>
          <w:b/>
          <w:iCs/>
          <w:color w:val="000000"/>
        </w:rPr>
        <w:t xml:space="preserve"> in 2.</w:t>
      </w:r>
      <w:r>
        <w:rPr>
          <w:rFonts w:eastAsia="Arial"/>
          <w:b/>
          <w:iCs/>
          <w:color w:val="000000"/>
        </w:rPr>
        <w:t xml:space="preserve"> točke </w:t>
      </w:r>
      <w:r>
        <w:rPr>
          <w:rFonts w:eastAsia="Arial"/>
          <w:bCs/>
          <w:iCs/>
          <w:color w:val="000000"/>
        </w:rPr>
        <w:t>mora ponudnik k ponudbi priložiti:</w:t>
      </w:r>
    </w:p>
    <w:p w14:paraId="40956D1E" w14:textId="7BCFF070" w:rsidR="00A760FE" w:rsidRDefault="00A760FE" w:rsidP="00A9278A">
      <w:pPr>
        <w:pStyle w:val="ListParagraph"/>
        <w:numPr>
          <w:ilvl w:val="0"/>
          <w:numId w:val="19"/>
        </w:numPr>
        <w:spacing w:after="120" w:line="276" w:lineRule="auto"/>
        <w:ind w:right="13"/>
        <w:contextualSpacing w:val="0"/>
        <w:jc w:val="both"/>
        <w:rPr>
          <w:rFonts w:eastAsia="Arial"/>
          <w:iCs/>
          <w:color w:val="000000"/>
          <w:sz w:val="20"/>
          <w:lang w:val="sl-SI"/>
        </w:rPr>
      </w:pPr>
      <w:r>
        <w:rPr>
          <w:rFonts w:eastAsia="Arial"/>
          <w:iCs/>
          <w:color w:val="000000"/>
          <w:sz w:val="20"/>
          <w:lang w:val="sl-SI"/>
        </w:rPr>
        <w:t>potrdilo, da ima papir znak za okolje tipa I, iz katerega izhaja, da papir izpolnjuje zahteve, ali</w:t>
      </w:r>
    </w:p>
    <w:p w14:paraId="6A31F0DB" w14:textId="0CEBF375" w:rsidR="00A760FE" w:rsidRDefault="00A760FE" w:rsidP="00A9278A">
      <w:pPr>
        <w:pStyle w:val="ListParagraph"/>
        <w:numPr>
          <w:ilvl w:val="0"/>
          <w:numId w:val="19"/>
        </w:numPr>
        <w:spacing w:after="120" w:line="276" w:lineRule="auto"/>
        <w:ind w:right="13"/>
        <w:contextualSpacing w:val="0"/>
        <w:jc w:val="both"/>
        <w:rPr>
          <w:rFonts w:eastAsia="Arial"/>
          <w:iCs/>
          <w:color w:val="000000"/>
          <w:sz w:val="20"/>
          <w:lang w:val="sl-SI"/>
        </w:rPr>
      </w:pPr>
      <w:r>
        <w:rPr>
          <w:rFonts w:eastAsia="Arial"/>
          <w:iCs/>
          <w:color w:val="000000"/>
          <w:sz w:val="20"/>
          <w:lang w:val="sl-SI"/>
        </w:rPr>
        <w:t xml:space="preserve">dokazilo o uporabi </w:t>
      </w:r>
      <w:r w:rsidRPr="00292776">
        <w:rPr>
          <w:rFonts w:eastAsia="Arial"/>
          <w:i/>
          <w:color w:val="000000"/>
          <w:sz w:val="20"/>
          <w:lang w:val="sl-SI"/>
        </w:rPr>
        <w:t>primarne vlaknine</w:t>
      </w:r>
      <w:r w:rsidR="00292776">
        <w:rPr>
          <w:rFonts w:eastAsia="Arial"/>
          <w:iCs/>
          <w:color w:val="000000"/>
          <w:sz w:val="20"/>
          <w:lang w:val="sl-SI"/>
        </w:rPr>
        <w:t xml:space="preserve"> oziroma </w:t>
      </w:r>
      <w:r w:rsidR="00292776" w:rsidRPr="00292776">
        <w:rPr>
          <w:rFonts w:eastAsia="Arial"/>
          <w:i/>
          <w:color w:val="000000"/>
          <w:sz w:val="20"/>
          <w:lang w:val="sl-SI"/>
        </w:rPr>
        <w:t>deleža primarne in deleža predelane vlaknine</w:t>
      </w:r>
      <w:r>
        <w:rPr>
          <w:rFonts w:eastAsia="Arial"/>
          <w:iCs/>
          <w:color w:val="000000"/>
          <w:sz w:val="20"/>
          <w:lang w:val="sl-SI"/>
        </w:rPr>
        <w:t>, ki ni beljena z elementarnim klorom (ECF), in potrdilo FSC</w:t>
      </w:r>
      <w:r>
        <w:rPr>
          <w:rStyle w:val="FootnoteReference"/>
          <w:rFonts w:eastAsia="Arial"/>
          <w:iCs/>
          <w:color w:val="000000"/>
          <w:sz w:val="20"/>
          <w:lang w:val="sl-SI"/>
        </w:rPr>
        <w:footnoteReference w:id="4"/>
      </w:r>
      <w:r>
        <w:rPr>
          <w:rFonts w:eastAsia="Arial"/>
          <w:iCs/>
          <w:color w:val="000000"/>
          <w:sz w:val="20"/>
          <w:lang w:val="sl-SI"/>
        </w:rPr>
        <w:t xml:space="preserve"> ali PEFC</w:t>
      </w:r>
      <w:r w:rsidR="00966C34">
        <w:rPr>
          <w:rStyle w:val="FootnoteReference"/>
          <w:rFonts w:eastAsia="Arial"/>
          <w:iCs/>
          <w:color w:val="000000"/>
          <w:sz w:val="20"/>
          <w:lang w:val="sl-SI"/>
        </w:rPr>
        <w:footnoteReference w:id="5"/>
      </w:r>
      <w:r>
        <w:rPr>
          <w:rFonts w:eastAsia="Arial"/>
          <w:iCs/>
          <w:color w:val="000000"/>
          <w:sz w:val="20"/>
          <w:lang w:val="sl-SI"/>
        </w:rPr>
        <w:t xml:space="preserve"> za izdelek zadnjega v skrbniški verigi lesa ali dovoljenje FLEGT</w:t>
      </w:r>
      <w:r w:rsidR="00966C34">
        <w:rPr>
          <w:rStyle w:val="FootnoteReference"/>
          <w:rFonts w:eastAsia="Arial"/>
          <w:iCs/>
          <w:color w:val="000000"/>
          <w:sz w:val="20"/>
          <w:lang w:val="sl-SI"/>
        </w:rPr>
        <w:footnoteReference w:id="6"/>
      </w:r>
      <w:r>
        <w:rPr>
          <w:rFonts w:eastAsia="Arial"/>
          <w:iCs/>
          <w:color w:val="000000"/>
          <w:sz w:val="20"/>
          <w:lang w:val="sl-SI"/>
        </w:rPr>
        <w:t>, če les izhaja iz države, ki je podpisala prostovoljni sporazum o partnerstvu z EU, ali</w:t>
      </w:r>
    </w:p>
    <w:p w14:paraId="0925C40F" w14:textId="4AD46B4C" w:rsidR="00A760FE" w:rsidRPr="00A760FE" w:rsidRDefault="00A760FE" w:rsidP="00A9278A">
      <w:pPr>
        <w:pStyle w:val="ListParagraph"/>
        <w:numPr>
          <w:ilvl w:val="0"/>
          <w:numId w:val="19"/>
        </w:numPr>
        <w:spacing w:after="120" w:line="276" w:lineRule="auto"/>
        <w:ind w:right="13"/>
        <w:contextualSpacing w:val="0"/>
        <w:jc w:val="both"/>
        <w:rPr>
          <w:rFonts w:eastAsia="Arial"/>
          <w:iCs/>
          <w:color w:val="000000"/>
          <w:sz w:val="20"/>
          <w:lang w:val="sl-SI"/>
        </w:rPr>
      </w:pPr>
      <w:r>
        <w:rPr>
          <w:rFonts w:eastAsia="Arial"/>
          <w:iCs/>
          <w:color w:val="000000"/>
          <w:sz w:val="20"/>
          <w:lang w:val="sl-SI"/>
        </w:rPr>
        <w:t>ustrezno dokazilo, iz katerega izhaja, da so zahteve izpolnjene.</w:t>
      </w:r>
    </w:p>
    <w:p w14:paraId="4E2F808F" w14:textId="77777777" w:rsidR="005B6BFB" w:rsidRDefault="005B6BFB" w:rsidP="00A9278A">
      <w:pPr>
        <w:spacing w:after="120" w:line="276" w:lineRule="auto"/>
        <w:rPr>
          <w:rFonts w:eastAsia="Arial"/>
          <w:b/>
          <w:bCs/>
          <w:iCs/>
          <w:color w:val="000000"/>
        </w:rPr>
      </w:pPr>
    </w:p>
    <w:p w14:paraId="0EE28A79" w14:textId="4A418245" w:rsidR="00983237" w:rsidRDefault="00494A9E" w:rsidP="00A9278A">
      <w:pPr>
        <w:spacing w:after="120" w:line="276" w:lineRule="auto"/>
        <w:rPr>
          <w:rFonts w:eastAsia="Arial"/>
          <w:iCs/>
          <w:color w:val="000000"/>
        </w:rPr>
      </w:pPr>
      <w:r w:rsidRPr="00494A9E">
        <w:rPr>
          <w:rFonts w:eastAsia="Arial"/>
          <w:b/>
          <w:bCs/>
          <w:iCs/>
          <w:color w:val="000000"/>
        </w:rPr>
        <w:t>Za</w:t>
      </w:r>
      <w:r>
        <w:rPr>
          <w:rFonts w:eastAsia="Arial"/>
          <w:iCs/>
          <w:color w:val="000000"/>
        </w:rPr>
        <w:t xml:space="preserve"> </w:t>
      </w:r>
      <w:r w:rsidRPr="00494A9E">
        <w:rPr>
          <w:rFonts w:eastAsia="Arial"/>
          <w:b/>
          <w:bCs/>
          <w:iCs/>
          <w:color w:val="000000"/>
        </w:rPr>
        <w:t xml:space="preserve">zahtevo iz </w:t>
      </w:r>
      <w:r w:rsidR="003B755D">
        <w:rPr>
          <w:rFonts w:eastAsia="Arial"/>
          <w:b/>
          <w:bCs/>
          <w:iCs/>
          <w:color w:val="000000"/>
        </w:rPr>
        <w:t>3</w:t>
      </w:r>
      <w:r w:rsidRPr="00494A9E">
        <w:rPr>
          <w:rFonts w:eastAsia="Arial"/>
          <w:b/>
          <w:bCs/>
          <w:iCs/>
          <w:color w:val="000000"/>
        </w:rPr>
        <w:t xml:space="preserve">. in </w:t>
      </w:r>
      <w:r w:rsidR="003B755D">
        <w:rPr>
          <w:rFonts w:eastAsia="Arial"/>
          <w:b/>
          <w:bCs/>
          <w:iCs/>
          <w:color w:val="000000"/>
        </w:rPr>
        <w:t>4</w:t>
      </w:r>
      <w:r w:rsidRPr="00494A9E">
        <w:rPr>
          <w:rFonts w:eastAsia="Arial"/>
          <w:b/>
          <w:bCs/>
          <w:iCs/>
          <w:color w:val="000000"/>
        </w:rPr>
        <w:t>. točke</w:t>
      </w:r>
      <w:r>
        <w:rPr>
          <w:rFonts w:eastAsia="Arial"/>
          <w:iCs/>
          <w:color w:val="000000"/>
        </w:rPr>
        <w:t xml:space="preserve"> mora ponudnik </w:t>
      </w:r>
      <w:r w:rsidR="00983237" w:rsidRPr="0025463B">
        <w:rPr>
          <w:rFonts w:eastAsia="Arial"/>
          <w:iCs/>
          <w:color w:val="000000"/>
        </w:rPr>
        <w:t>k ponudbi priložiti</w:t>
      </w:r>
      <w:r>
        <w:rPr>
          <w:rFonts w:eastAsia="Arial"/>
          <w:iCs/>
          <w:color w:val="000000"/>
        </w:rPr>
        <w:t>:</w:t>
      </w:r>
    </w:p>
    <w:p w14:paraId="23E70AD7"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izjavo, da bo pri dobavi blaga izpolnil zahtevo, in ustrezno dokazilo, iz katerega izhaja, da so zahteve izpolnjene, ali </w:t>
      </w:r>
    </w:p>
    <w:p w14:paraId="7197AD7F"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potrdilo, da ima blago znak za okolje EU za čistila (angl. </w:t>
      </w:r>
      <w:proofErr w:type="spellStart"/>
      <w:r w:rsidRPr="0025463B">
        <w:rPr>
          <w:rFonts w:eastAsia="Arial"/>
          <w:i/>
          <w:color w:val="000000"/>
          <w:sz w:val="20"/>
          <w:lang w:val="sl-SI"/>
        </w:rPr>
        <w:t>Ecolabel</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for</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Hard</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Surface</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Cleaning</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products</w:t>
      </w:r>
      <w:proofErr w:type="spellEnd"/>
      <w:r w:rsidRPr="0025463B">
        <w:rPr>
          <w:rFonts w:eastAsia="Arial"/>
          <w:iCs/>
          <w:color w:val="000000"/>
          <w:sz w:val="20"/>
          <w:lang w:val="sl-SI"/>
        </w:rPr>
        <w:t xml:space="preserve">), ali </w:t>
      </w:r>
    </w:p>
    <w:p w14:paraId="62E7E7B5"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ustrezno dokazilo, iz katerega izhaja, da so zahteve izpolnjene, ali </w:t>
      </w:r>
    </w:p>
    <w:p w14:paraId="75B0ED48" w14:textId="77777777" w:rsidR="00983237" w:rsidRPr="0025463B" w:rsidRDefault="00983237" w:rsidP="00A9278A">
      <w:pPr>
        <w:pStyle w:val="ListParagraph"/>
        <w:numPr>
          <w:ilvl w:val="0"/>
          <w:numId w:val="19"/>
        </w:numPr>
        <w:spacing w:after="120" w:line="276" w:lineRule="auto"/>
        <w:ind w:right="13"/>
        <w:contextualSpacing w:val="0"/>
        <w:jc w:val="both"/>
        <w:rPr>
          <w:rFonts w:eastAsia="Arial"/>
          <w:iCs/>
          <w:color w:val="000000"/>
          <w:sz w:val="20"/>
          <w:lang w:val="sl-SI"/>
        </w:rPr>
      </w:pPr>
      <w:r w:rsidRPr="0025463B">
        <w:rPr>
          <w:rFonts w:eastAsia="Arial"/>
          <w:iCs/>
          <w:color w:val="000000"/>
          <w:sz w:val="20"/>
          <w:lang w:val="sl-SI"/>
        </w:rPr>
        <w:t xml:space="preserve">varnostne liste za vse izdelke, ki so predmet ponudbe. </w:t>
      </w:r>
    </w:p>
    <w:p w14:paraId="054A1BA6" w14:textId="77777777" w:rsidR="005B6BFB" w:rsidRDefault="005B6BFB" w:rsidP="00A9278A">
      <w:pPr>
        <w:spacing w:after="120" w:line="276" w:lineRule="auto"/>
        <w:ind w:right="5"/>
        <w:rPr>
          <w:rFonts w:eastAsia="Arial"/>
          <w:b/>
          <w:bCs/>
          <w:iCs/>
          <w:color w:val="000000"/>
        </w:rPr>
      </w:pPr>
    </w:p>
    <w:p w14:paraId="46C211B9" w14:textId="0F63DE0C" w:rsidR="00DD2116" w:rsidRPr="0073630C" w:rsidRDefault="00494A9E" w:rsidP="00A9278A">
      <w:pPr>
        <w:spacing w:after="120" w:line="276" w:lineRule="auto"/>
        <w:ind w:right="5"/>
        <w:rPr>
          <w:rFonts w:eastAsia="Arial"/>
          <w:iCs/>
          <w:color w:val="000000"/>
        </w:rPr>
      </w:pPr>
      <w:r w:rsidRPr="00494A9E">
        <w:rPr>
          <w:rFonts w:eastAsia="Arial"/>
          <w:b/>
          <w:bCs/>
          <w:iCs/>
          <w:color w:val="000000"/>
        </w:rPr>
        <w:t xml:space="preserve">Za zahtevo iz </w:t>
      </w:r>
      <w:r w:rsidR="003B755D">
        <w:rPr>
          <w:rFonts w:eastAsia="Arial"/>
          <w:b/>
          <w:bCs/>
          <w:iCs/>
          <w:color w:val="000000"/>
        </w:rPr>
        <w:t>5</w:t>
      </w:r>
      <w:r w:rsidRPr="00494A9E">
        <w:rPr>
          <w:rFonts w:eastAsia="Arial"/>
          <w:b/>
          <w:bCs/>
          <w:iCs/>
          <w:color w:val="000000"/>
        </w:rPr>
        <w:t>. točke</w:t>
      </w:r>
      <w:r>
        <w:rPr>
          <w:rFonts w:eastAsia="Arial"/>
          <w:iCs/>
          <w:color w:val="000000"/>
        </w:rPr>
        <w:t xml:space="preserve"> mora ponudnik k ponudbi priložit</w:t>
      </w:r>
      <w:r w:rsidR="0073630C">
        <w:rPr>
          <w:rFonts w:eastAsia="Arial"/>
          <w:iCs/>
          <w:color w:val="000000"/>
        </w:rPr>
        <w:t xml:space="preserve">i </w:t>
      </w:r>
      <w:r w:rsidR="00DD2116" w:rsidRPr="0073630C">
        <w:rPr>
          <w:rFonts w:eastAsia="Arial"/>
          <w:iCs/>
          <w:color w:val="000000"/>
        </w:rPr>
        <w:t>navodila za doziranje</w:t>
      </w:r>
      <w:r w:rsidR="00A760FE" w:rsidRPr="0073630C">
        <w:rPr>
          <w:rFonts w:eastAsia="Arial"/>
          <w:iCs/>
          <w:color w:val="000000"/>
        </w:rPr>
        <w:t>.</w:t>
      </w:r>
    </w:p>
    <w:p w14:paraId="52E4D295" w14:textId="77777777" w:rsidR="005B6BFB" w:rsidRDefault="005B6BFB" w:rsidP="00A9278A">
      <w:pPr>
        <w:spacing w:after="120" w:line="276" w:lineRule="auto"/>
        <w:ind w:right="5"/>
        <w:rPr>
          <w:rFonts w:eastAsia="Arial"/>
          <w:b/>
          <w:bCs/>
          <w:iCs/>
          <w:color w:val="000000"/>
        </w:rPr>
      </w:pPr>
    </w:p>
    <w:p w14:paraId="124E3F8A" w14:textId="4AB312CB" w:rsidR="00DD2116" w:rsidRDefault="00DD2116" w:rsidP="00A9278A">
      <w:pPr>
        <w:spacing w:after="120" w:line="276" w:lineRule="auto"/>
        <w:ind w:right="5"/>
        <w:rPr>
          <w:rFonts w:eastAsia="Arial"/>
          <w:iCs/>
          <w:color w:val="000000"/>
        </w:rPr>
      </w:pPr>
      <w:r w:rsidRPr="00DD2116">
        <w:rPr>
          <w:rFonts w:eastAsia="Arial"/>
          <w:b/>
          <w:bCs/>
          <w:iCs/>
          <w:color w:val="000000"/>
        </w:rPr>
        <w:t xml:space="preserve">Za zahtevo iz </w:t>
      </w:r>
      <w:r w:rsidR="003B755D">
        <w:rPr>
          <w:rFonts w:eastAsia="Arial"/>
          <w:b/>
          <w:bCs/>
          <w:iCs/>
          <w:color w:val="000000"/>
        </w:rPr>
        <w:t>6</w:t>
      </w:r>
      <w:r w:rsidRPr="00DD2116">
        <w:rPr>
          <w:rFonts w:eastAsia="Arial"/>
          <w:b/>
          <w:bCs/>
          <w:iCs/>
          <w:color w:val="000000"/>
        </w:rPr>
        <w:t>. točke</w:t>
      </w:r>
      <w:r>
        <w:rPr>
          <w:rFonts w:eastAsia="Arial"/>
          <w:iCs/>
          <w:color w:val="000000"/>
        </w:rPr>
        <w:t xml:space="preserve"> mora ponudnik k ponudbi priložiti:</w:t>
      </w:r>
    </w:p>
    <w:p w14:paraId="4FE4B6C4" w14:textId="77777777" w:rsidR="00983237" w:rsidRPr="00DD2116" w:rsidRDefault="00983237" w:rsidP="00A9278A">
      <w:pPr>
        <w:pStyle w:val="ListParagraph"/>
        <w:numPr>
          <w:ilvl w:val="0"/>
          <w:numId w:val="19"/>
        </w:numPr>
        <w:autoSpaceDN w:val="0"/>
        <w:spacing w:after="120" w:line="276" w:lineRule="auto"/>
        <w:ind w:right="5"/>
        <w:contextualSpacing w:val="0"/>
        <w:jc w:val="both"/>
        <w:textAlignment w:val="baseline"/>
        <w:rPr>
          <w:rFonts w:eastAsia="Arial"/>
          <w:iCs/>
          <w:color w:val="000000"/>
          <w:sz w:val="20"/>
          <w:lang w:val="sl-SI"/>
        </w:rPr>
      </w:pPr>
      <w:r w:rsidRPr="00DD2116">
        <w:rPr>
          <w:rFonts w:eastAsia="Arial"/>
          <w:iCs/>
          <w:color w:val="000000"/>
          <w:sz w:val="20"/>
          <w:lang w:val="sl-SI"/>
        </w:rPr>
        <w:t>izjavo, da bo pri dobavi blaga izpolnil zahtevo, in ustrezno dokazilo, iz katerega izhaja, da so zahteve izpolnjene, ali</w:t>
      </w:r>
    </w:p>
    <w:p w14:paraId="144468E1" w14:textId="77777777" w:rsidR="00983237" w:rsidRPr="00DD2116" w:rsidRDefault="00983237" w:rsidP="00A9278A">
      <w:pPr>
        <w:pStyle w:val="ListParagraph"/>
        <w:numPr>
          <w:ilvl w:val="0"/>
          <w:numId w:val="19"/>
        </w:numPr>
        <w:autoSpaceDN w:val="0"/>
        <w:spacing w:after="120" w:line="276" w:lineRule="auto"/>
        <w:ind w:right="1535"/>
        <w:contextualSpacing w:val="0"/>
        <w:textAlignment w:val="baseline"/>
        <w:rPr>
          <w:rFonts w:eastAsia="Arial"/>
          <w:iCs/>
          <w:color w:val="000000"/>
          <w:sz w:val="20"/>
          <w:lang w:val="sl-SI"/>
        </w:rPr>
      </w:pPr>
      <w:r w:rsidRPr="00DD2116">
        <w:rPr>
          <w:rFonts w:eastAsia="Arial"/>
          <w:iCs/>
          <w:color w:val="000000"/>
          <w:sz w:val="20"/>
          <w:lang w:val="sl-SI"/>
        </w:rPr>
        <w:t xml:space="preserve">potrdilo proizvajalca, iz katerega izhaja, da so zahteve izpolnjene, ali  </w:t>
      </w:r>
    </w:p>
    <w:p w14:paraId="1F7833E4" w14:textId="348F5EC3" w:rsidR="00983237" w:rsidRDefault="00983237" w:rsidP="00A9278A">
      <w:pPr>
        <w:pStyle w:val="ListParagraph"/>
        <w:numPr>
          <w:ilvl w:val="0"/>
          <w:numId w:val="19"/>
        </w:numPr>
        <w:autoSpaceDN w:val="0"/>
        <w:spacing w:after="120" w:line="276" w:lineRule="auto"/>
        <w:ind w:right="1535"/>
        <w:contextualSpacing w:val="0"/>
        <w:textAlignment w:val="baseline"/>
        <w:rPr>
          <w:rFonts w:eastAsia="Arial"/>
          <w:iCs/>
          <w:color w:val="000000"/>
          <w:sz w:val="20"/>
          <w:lang w:val="sl-SI"/>
        </w:rPr>
      </w:pPr>
      <w:r w:rsidRPr="00DD2116">
        <w:rPr>
          <w:rFonts w:eastAsia="Arial"/>
          <w:iCs/>
          <w:color w:val="000000"/>
          <w:sz w:val="20"/>
          <w:lang w:val="sl-SI"/>
        </w:rPr>
        <w:t xml:space="preserve">ustrezno dokazilo, iz katerega izhaja, da blago izpolnjuje zahteve. </w:t>
      </w:r>
    </w:p>
    <w:p w14:paraId="3C97DF20" w14:textId="77777777" w:rsidR="00645E85" w:rsidRDefault="00645E85" w:rsidP="00A9278A">
      <w:pPr>
        <w:spacing w:after="120" w:line="276" w:lineRule="auto"/>
        <w:ind w:right="5"/>
        <w:rPr>
          <w:rFonts w:eastAsia="Arial"/>
          <w:iCs/>
          <w:color w:val="000000"/>
        </w:rPr>
      </w:pPr>
      <w:r w:rsidRPr="00DD2116">
        <w:rPr>
          <w:rFonts w:eastAsia="Arial"/>
          <w:iCs/>
          <w:color w:val="000000"/>
        </w:rPr>
        <w:t>Naročnik med izvajanjem naročila preverj</w:t>
      </w:r>
      <w:r>
        <w:rPr>
          <w:rFonts w:eastAsia="Arial"/>
          <w:iCs/>
          <w:color w:val="000000"/>
        </w:rPr>
        <w:t>a</w:t>
      </w:r>
      <w:r w:rsidRPr="00DD2116">
        <w:rPr>
          <w:rFonts w:eastAsia="Arial"/>
          <w:iCs/>
          <w:color w:val="000000"/>
        </w:rPr>
        <w:t>, ali ponudnik izpolnjuje zahteve.</w:t>
      </w:r>
    </w:p>
    <w:p w14:paraId="3955647F" w14:textId="77777777" w:rsidR="00645E85" w:rsidRDefault="00645E85" w:rsidP="00A9278A">
      <w:pPr>
        <w:spacing w:after="120" w:line="276" w:lineRule="auto"/>
        <w:ind w:right="5"/>
        <w:rPr>
          <w:rFonts w:eastAsia="Arial"/>
          <w:iCs/>
          <w:color w:val="000000"/>
        </w:rPr>
      </w:pPr>
    </w:p>
    <w:p w14:paraId="217ABFA0" w14:textId="4AC3EDC3" w:rsidR="00007A6A" w:rsidRPr="00F3681E" w:rsidRDefault="00007A6A" w:rsidP="00A9278A">
      <w:pPr>
        <w:pStyle w:val="Heading3"/>
        <w:spacing w:before="0" w:after="120" w:line="276" w:lineRule="auto"/>
        <w:rPr>
          <w:rFonts w:eastAsia="Arial"/>
        </w:rPr>
      </w:pPr>
      <w:bookmarkStart w:id="51" w:name="_Toc192764681"/>
      <w:r w:rsidRPr="00F3681E">
        <w:rPr>
          <w:rFonts w:eastAsia="Arial"/>
        </w:rPr>
        <w:t>Vzpostavljen sistem okoljskega ravnanja</w:t>
      </w:r>
      <w:bookmarkEnd w:id="51"/>
    </w:p>
    <w:p w14:paraId="5EFD5C1E" w14:textId="77777777" w:rsidR="00405B9C" w:rsidRPr="006A508C" w:rsidRDefault="00405B9C" w:rsidP="00A9278A">
      <w:pPr>
        <w:autoSpaceDN w:val="0"/>
        <w:spacing w:after="120" w:line="276" w:lineRule="auto"/>
        <w:textAlignment w:val="baseline"/>
        <w:rPr>
          <w:rFonts w:eastAsia="Arial"/>
          <w:color w:val="000000"/>
        </w:rPr>
      </w:pPr>
      <w:r w:rsidRPr="006A508C">
        <w:rPr>
          <w:rFonts w:eastAsia="Arial"/>
          <w:color w:val="000000"/>
        </w:rPr>
        <w:t xml:space="preserve">Ponudnik mora biti usposobljen za opravljanje storitve na okolju prijazen način. To mora zajemati dokazila o rednem usposabljanju osebja o zdravstvenih, varnostnih in </w:t>
      </w:r>
      <w:proofErr w:type="spellStart"/>
      <w:r w:rsidRPr="006A508C">
        <w:rPr>
          <w:rFonts w:eastAsia="Arial"/>
          <w:color w:val="000000"/>
        </w:rPr>
        <w:t>okoljskih</w:t>
      </w:r>
      <w:proofErr w:type="spellEnd"/>
      <w:r w:rsidRPr="006A508C">
        <w:rPr>
          <w:rFonts w:eastAsia="Arial"/>
          <w:color w:val="000000"/>
        </w:rPr>
        <w:t xml:space="preserve"> vidikih čiščenja.</w:t>
      </w:r>
    </w:p>
    <w:p w14:paraId="5F2C91F4" w14:textId="78E85F85" w:rsidR="00007A6A" w:rsidRPr="006A508C" w:rsidRDefault="00405B9C" w:rsidP="00A9278A">
      <w:pPr>
        <w:autoSpaceDN w:val="0"/>
        <w:spacing w:after="120" w:line="276" w:lineRule="auto"/>
        <w:textAlignment w:val="baseline"/>
        <w:rPr>
          <w:rFonts w:eastAsia="Arial"/>
          <w:color w:val="000000"/>
        </w:rPr>
      </w:pPr>
      <w:r w:rsidRPr="006A508C">
        <w:rPr>
          <w:rFonts w:eastAsia="Arial"/>
          <w:color w:val="000000"/>
        </w:rPr>
        <w:t xml:space="preserve">Kot dokazilo o skladnosti se prizna </w:t>
      </w:r>
      <w:r w:rsidR="00645E85" w:rsidRPr="006A508C">
        <w:rPr>
          <w:rFonts w:eastAsia="Arial"/>
          <w:color w:val="000000"/>
        </w:rPr>
        <w:t>vzpostavljen sistem ravnanja</w:t>
      </w:r>
      <w:r w:rsidR="00316BE8" w:rsidRPr="006A508C">
        <w:rPr>
          <w:rFonts w:eastAsia="Arial"/>
          <w:color w:val="000000"/>
        </w:rPr>
        <w:t xml:space="preserve"> z okoljem</w:t>
      </w:r>
      <w:r w:rsidR="005225A8" w:rsidRPr="006A508C">
        <w:rPr>
          <w:rFonts w:eastAsia="Arial"/>
          <w:color w:val="000000"/>
        </w:rPr>
        <w:t xml:space="preserve"> </w:t>
      </w:r>
      <w:r w:rsidR="00645E85" w:rsidRPr="006A508C">
        <w:rPr>
          <w:rFonts w:eastAsia="Arial"/>
          <w:color w:val="000000"/>
        </w:rPr>
        <w:t>(kot sta npr. EMAS ali ISO 14001).</w:t>
      </w:r>
    </w:p>
    <w:p w14:paraId="7AD6C472" w14:textId="77777777" w:rsidR="00405B9C" w:rsidRPr="006A508C" w:rsidRDefault="00405B9C" w:rsidP="00A9278A">
      <w:pPr>
        <w:autoSpaceDN w:val="0"/>
        <w:spacing w:after="120" w:line="276" w:lineRule="auto"/>
        <w:textAlignment w:val="baseline"/>
        <w:rPr>
          <w:rFonts w:eastAsia="Arial"/>
          <w:iCs/>
          <w:color w:val="000000"/>
        </w:rPr>
      </w:pPr>
      <w:r w:rsidRPr="006A508C">
        <w:rPr>
          <w:rFonts w:eastAsia="Arial"/>
          <w:iCs/>
          <w:color w:val="000000"/>
        </w:rPr>
        <w:t>V primeru skupne ponudbe ali ponudbe s podizvajalci morajo pogoj izpolnjevati tudi partnerji v skupni ponudbi in normirani podizvajalci.</w:t>
      </w:r>
    </w:p>
    <w:p w14:paraId="11788201" w14:textId="77777777" w:rsidR="00A01759" w:rsidRDefault="00A01759" w:rsidP="00A9278A">
      <w:pPr>
        <w:spacing w:after="120" w:line="276" w:lineRule="auto"/>
        <w:jc w:val="left"/>
        <w:rPr>
          <w:rFonts w:eastAsia="Arial"/>
          <w:color w:val="000000"/>
        </w:rPr>
      </w:pPr>
    </w:p>
    <w:p w14:paraId="6C966D5A" w14:textId="3473496C" w:rsidR="00147F7E" w:rsidRPr="006A508C" w:rsidRDefault="00147F7E" w:rsidP="00A9278A">
      <w:pPr>
        <w:spacing w:after="120" w:line="276" w:lineRule="auto"/>
        <w:jc w:val="left"/>
        <w:rPr>
          <w:rFonts w:eastAsia="Arial"/>
          <w:color w:val="000000"/>
        </w:rPr>
      </w:pPr>
    </w:p>
    <w:p w14:paraId="62A7D346" w14:textId="77777777" w:rsidR="005B6BFB" w:rsidRDefault="005B6BFB">
      <w:pPr>
        <w:jc w:val="left"/>
        <w:rPr>
          <w:b/>
          <w:bCs/>
          <w:caps/>
          <w:sz w:val="22"/>
          <w:szCs w:val="20"/>
          <w:highlight w:val="yellow"/>
        </w:rPr>
      </w:pPr>
      <w:r>
        <w:rPr>
          <w:highlight w:val="yellow"/>
        </w:rPr>
        <w:br w:type="page"/>
      </w:r>
    </w:p>
    <w:p w14:paraId="1418D200" w14:textId="2F6F79FE" w:rsidR="006A1A48" w:rsidRPr="002137BB" w:rsidRDefault="006A1A48" w:rsidP="00A9278A">
      <w:pPr>
        <w:pStyle w:val="Heading2"/>
        <w:spacing w:before="0" w:line="276" w:lineRule="auto"/>
      </w:pPr>
      <w:bookmarkStart w:id="52" w:name="_Toc192764682"/>
      <w:r w:rsidRPr="002137BB">
        <w:lastRenderedPageBreak/>
        <w:t>OGLED LOKACIJE</w:t>
      </w:r>
      <w:r w:rsidR="006B49BE" w:rsidRPr="002137BB">
        <w:t xml:space="preserve"> in sanitarne opreme</w:t>
      </w:r>
      <w:bookmarkEnd w:id="52"/>
    </w:p>
    <w:p w14:paraId="173CFCF4" w14:textId="77777777" w:rsidR="00F66CD6" w:rsidRDefault="00F66CD6" w:rsidP="00A9278A">
      <w:pPr>
        <w:spacing w:after="120" w:line="276" w:lineRule="auto"/>
      </w:pPr>
    </w:p>
    <w:p w14:paraId="2AC9AACA" w14:textId="77137DFF" w:rsidR="00BF313A" w:rsidRDefault="00BF313A" w:rsidP="00A9278A">
      <w:pPr>
        <w:spacing w:after="120" w:line="276" w:lineRule="auto"/>
      </w:pPr>
      <w:r w:rsidRPr="00F96099">
        <w:t>Naročnik bo</w:t>
      </w:r>
      <w:r>
        <w:t xml:space="preserve"> za vse zainteresirane ponudnike</w:t>
      </w:r>
      <w:r w:rsidRPr="00F96099">
        <w:t xml:space="preserve"> organiziral ogled lokacije oz. prostorov, kjer se bodo izvajale storitve čiščenja.</w:t>
      </w:r>
      <w:r>
        <w:t xml:space="preserve"> </w:t>
      </w:r>
      <w:r w:rsidRPr="00AD3456">
        <w:t xml:space="preserve">Ogled lokacij </w:t>
      </w:r>
      <w:r w:rsidR="00A9278A">
        <w:t xml:space="preserve">v Kopru </w:t>
      </w:r>
      <w:r w:rsidR="00F33665">
        <w:t xml:space="preserve">in Novi Gorici </w:t>
      </w:r>
      <w:r w:rsidRPr="00AD3456">
        <w:t>je za vse zainteresirane ponudnike</w:t>
      </w:r>
      <w:r w:rsidR="00A9278A">
        <w:t xml:space="preserve"> </w:t>
      </w:r>
      <w:r w:rsidR="00A9278A" w:rsidRPr="00D74501">
        <w:rPr>
          <w:b/>
          <w:bCs/>
        </w:rPr>
        <w:t>OBVEZEN</w:t>
      </w:r>
      <w:r w:rsidR="00A9278A">
        <w:t>.</w:t>
      </w:r>
    </w:p>
    <w:p w14:paraId="15A9CE31" w14:textId="60D026D5" w:rsidR="00BF313A" w:rsidRPr="00F33665" w:rsidRDefault="00BF313A" w:rsidP="00A9278A">
      <w:pPr>
        <w:spacing w:after="120" w:line="276" w:lineRule="auto"/>
        <w:rPr>
          <w:b/>
          <w:bCs/>
        </w:rPr>
      </w:pPr>
      <w:r w:rsidRPr="00397ED2">
        <w:rPr>
          <w:b/>
          <w:bCs/>
        </w:rPr>
        <w:t xml:space="preserve">Ogled lokacije bo organiziran dne </w:t>
      </w:r>
      <w:r w:rsidR="001F65E3" w:rsidRPr="00397ED2">
        <w:rPr>
          <w:b/>
          <w:bCs/>
        </w:rPr>
        <w:t>2</w:t>
      </w:r>
      <w:r w:rsidRPr="00397ED2">
        <w:rPr>
          <w:b/>
          <w:bCs/>
        </w:rPr>
        <w:t xml:space="preserve">. in </w:t>
      </w:r>
      <w:r w:rsidR="001F65E3" w:rsidRPr="00397ED2">
        <w:rPr>
          <w:b/>
          <w:bCs/>
        </w:rPr>
        <w:t>3</w:t>
      </w:r>
      <w:r w:rsidRPr="00397ED2">
        <w:rPr>
          <w:b/>
          <w:bCs/>
        </w:rPr>
        <w:t xml:space="preserve">. </w:t>
      </w:r>
      <w:r w:rsidR="001F65E3" w:rsidRPr="00397ED2">
        <w:rPr>
          <w:b/>
          <w:bCs/>
        </w:rPr>
        <w:t>4</w:t>
      </w:r>
      <w:r w:rsidRPr="00397ED2">
        <w:rPr>
          <w:b/>
          <w:bCs/>
        </w:rPr>
        <w:t>. 202</w:t>
      </w:r>
      <w:r w:rsidR="00F33665" w:rsidRPr="00397ED2">
        <w:rPr>
          <w:b/>
          <w:bCs/>
        </w:rPr>
        <w:t>5</w:t>
      </w:r>
      <w:r w:rsidRPr="00397ED2">
        <w:rPr>
          <w:b/>
          <w:bCs/>
        </w:rPr>
        <w:t xml:space="preserve"> med 9. in 1</w:t>
      </w:r>
      <w:r w:rsidR="001F65E3" w:rsidRPr="00397ED2">
        <w:rPr>
          <w:b/>
          <w:bCs/>
        </w:rPr>
        <w:t>3</w:t>
      </w:r>
      <w:r w:rsidRPr="00397ED2">
        <w:rPr>
          <w:b/>
          <w:bCs/>
        </w:rPr>
        <w:t xml:space="preserve">. uro na objektu Regionalni RTV center Koper – </w:t>
      </w:r>
      <w:proofErr w:type="spellStart"/>
      <w:r w:rsidRPr="00397ED2">
        <w:rPr>
          <w:b/>
          <w:bCs/>
        </w:rPr>
        <w:t>Capodistria</w:t>
      </w:r>
      <w:proofErr w:type="spellEnd"/>
      <w:r w:rsidRPr="00397ED2">
        <w:rPr>
          <w:b/>
          <w:bCs/>
        </w:rPr>
        <w:t>, Ulica OF 15, Koper</w:t>
      </w:r>
      <w:r w:rsidR="00F33665" w:rsidRPr="00397ED2">
        <w:rPr>
          <w:b/>
          <w:bCs/>
        </w:rPr>
        <w:t xml:space="preserve">, dne </w:t>
      </w:r>
      <w:r w:rsidR="001F65E3" w:rsidRPr="00397ED2">
        <w:rPr>
          <w:b/>
          <w:bCs/>
        </w:rPr>
        <w:t>4</w:t>
      </w:r>
      <w:r w:rsidR="00F33665" w:rsidRPr="00397ED2">
        <w:rPr>
          <w:b/>
          <w:bCs/>
        </w:rPr>
        <w:t xml:space="preserve">. </w:t>
      </w:r>
      <w:r w:rsidR="001F65E3" w:rsidRPr="00397ED2">
        <w:rPr>
          <w:b/>
          <w:bCs/>
        </w:rPr>
        <w:t>4</w:t>
      </w:r>
      <w:r w:rsidR="00F33665" w:rsidRPr="00397ED2">
        <w:rPr>
          <w:b/>
          <w:bCs/>
        </w:rPr>
        <w:t>. 2025 med 10. in 13. uro pa na objektu Studio Nova</w:t>
      </w:r>
      <w:r w:rsidR="00F33665" w:rsidRPr="00F33665">
        <w:rPr>
          <w:b/>
          <w:bCs/>
        </w:rPr>
        <w:t xml:space="preserve"> Gorica, Rejčeva ul. 6, Nova Gorica</w:t>
      </w:r>
      <w:r w:rsidRPr="00F33665">
        <w:rPr>
          <w:b/>
          <w:bCs/>
        </w:rPr>
        <w:t>.</w:t>
      </w:r>
    </w:p>
    <w:p w14:paraId="00276767" w14:textId="53ACD40D" w:rsidR="00BF313A" w:rsidRPr="00A9278A" w:rsidRDefault="00BF313A" w:rsidP="00A9278A">
      <w:pPr>
        <w:spacing w:after="120" w:line="276" w:lineRule="auto"/>
        <w:rPr>
          <w:b/>
        </w:rPr>
      </w:pPr>
      <w:r w:rsidRPr="00A9278A">
        <w:rPr>
          <w:b/>
          <w:bCs/>
        </w:rPr>
        <w:t>Ponudniki se morajo za ogled prijaviti najkasneje dva (2) delovna dneva pred terminom ogleda</w:t>
      </w:r>
      <w:r w:rsidRPr="00A9278A">
        <w:t xml:space="preserve"> na elektronski naslov: </w:t>
      </w:r>
      <w:hyperlink r:id="rId16" w:history="1">
        <w:r w:rsidRPr="00A9278A">
          <w:rPr>
            <w:rStyle w:val="Hyperlink"/>
          </w:rPr>
          <w:t>javna.narocila@rtvslo.si</w:t>
        </w:r>
      </w:hyperlink>
      <w:r w:rsidRPr="00A9278A">
        <w:t xml:space="preserve"> s pripisom »Ogled lokacije za JN-S0719«</w:t>
      </w:r>
      <w:r w:rsidRPr="00A9278A">
        <w:rPr>
          <w:b/>
        </w:rPr>
        <w:t>.</w:t>
      </w:r>
    </w:p>
    <w:p w14:paraId="31AD6D83" w14:textId="77777777" w:rsidR="00BF313A" w:rsidRPr="00374338" w:rsidRDefault="00BF313A" w:rsidP="00A9278A">
      <w:pPr>
        <w:spacing w:after="120" w:line="276" w:lineRule="auto"/>
        <w:rPr>
          <w:bCs/>
          <w:u w:val="single"/>
        </w:rPr>
      </w:pPr>
      <w:r w:rsidRPr="00A9278A">
        <w:rPr>
          <w:bCs/>
          <w:u w:val="single"/>
        </w:rPr>
        <w:t>Naročnik bo prijavljene ponudnike obvestil o dnevu in uri ogleda s pomočjo elektronske pošte.</w:t>
      </w:r>
    </w:p>
    <w:p w14:paraId="229623C6" w14:textId="3B03D676" w:rsidR="00BF313A" w:rsidRPr="00395C2F" w:rsidRDefault="00BF313A" w:rsidP="00A9278A">
      <w:pPr>
        <w:spacing w:after="120" w:line="276" w:lineRule="auto"/>
        <w:rPr>
          <w:rFonts w:cs="Arial"/>
        </w:rPr>
      </w:pPr>
      <w:r w:rsidRPr="00F96099">
        <w:rPr>
          <w:rFonts w:cs="Arial"/>
        </w:rPr>
        <w:t>Prisotni predstavniki ponudnikov morajo pred samim ogledom lokacije predstavniku naročnika izročiti pisna pooblastila za sodelovanje na ogledu lokacije.</w:t>
      </w:r>
      <w:r>
        <w:rPr>
          <w:rFonts w:cs="Arial"/>
        </w:rPr>
        <w:t xml:space="preserve"> </w:t>
      </w:r>
      <w:r w:rsidRPr="00395C2F">
        <w:rPr>
          <w:rFonts w:cs="Arial"/>
        </w:rPr>
        <w:t>Potrdilo o opravljenem ogledu lokacije mora ponudnik priložiti ponudbeni dokumentaciji.</w:t>
      </w:r>
    </w:p>
    <w:p w14:paraId="2AF86C6A" w14:textId="77777777" w:rsidR="00A16E84" w:rsidRDefault="00A16E84" w:rsidP="00A9278A">
      <w:pPr>
        <w:spacing w:after="120" w:line="276" w:lineRule="auto"/>
        <w:rPr>
          <w:rFonts w:cs="Arial"/>
        </w:rPr>
      </w:pPr>
    </w:p>
    <w:p w14:paraId="18959722" w14:textId="77777777" w:rsidR="0067143B" w:rsidRPr="006A6B95" w:rsidRDefault="0067143B" w:rsidP="00A9278A">
      <w:pPr>
        <w:spacing w:after="120" w:line="276" w:lineRule="auto"/>
        <w:rPr>
          <w:rFonts w:cs="Arial"/>
        </w:rPr>
      </w:pPr>
    </w:p>
    <w:p w14:paraId="7CC092A2" w14:textId="77777777" w:rsidR="00DD1F26" w:rsidRPr="00F37A9C" w:rsidRDefault="00DD1F26" w:rsidP="00A9278A">
      <w:pPr>
        <w:pStyle w:val="Heading2"/>
        <w:spacing w:before="0" w:line="276" w:lineRule="auto"/>
      </w:pPr>
      <w:bookmarkStart w:id="53" w:name="_Toc124043728"/>
      <w:bookmarkStart w:id="54" w:name="_Toc235244191"/>
      <w:bookmarkStart w:id="55" w:name="_Toc192764683"/>
      <w:r w:rsidRPr="00F37A9C">
        <w:t>Kakovostne napake in nadzor nad izvajanjem pogodbe</w:t>
      </w:r>
      <w:bookmarkEnd w:id="53"/>
      <w:bookmarkEnd w:id="54"/>
      <w:bookmarkEnd w:id="55"/>
      <w:r w:rsidRPr="00F37A9C">
        <w:t xml:space="preserve"> </w:t>
      </w:r>
    </w:p>
    <w:p w14:paraId="02C63C61" w14:textId="77777777" w:rsidR="00410CFA" w:rsidRDefault="00410CFA" w:rsidP="00A9278A">
      <w:pPr>
        <w:spacing w:after="120" w:line="276" w:lineRule="auto"/>
      </w:pPr>
    </w:p>
    <w:p w14:paraId="0A06FB88" w14:textId="77777777" w:rsidR="00906332" w:rsidRPr="004F3788" w:rsidRDefault="00906332" w:rsidP="00A9278A">
      <w:pPr>
        <w:spacing w:after="120" w:line="276" w:lineRule="auto"/>
      </w:pPr>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29E9C9CC" w14:textId="77777777" w:rsidR="00DD1F26" w:rsidRPr="004F3788" w:rsidRDefault="00DD1F26" w:rsidP="00A9278A">
      <w:pPr>
        <w:spacing w:after="120" w:line="276" w:lineRule="auto"/>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61071767" w14:textId="4C644F8A" w:rsidR="00DD1F26" w:rsidRPr="004F3788" w:rsidRDefault="00DD1F26" w:rsidP="00A9278A">
      <w:pPr>
        <w:spacing w:after="120" w:line="276" w:lineRule="auto"/>
        <w:rPr>
          <w:rFonts w:cs="Arial"/>
        </w:rPr>
      </w:pPr>
      <w:r w:rsidRPr="004F3788">
        <w:rPr>
          <w:rFonts w:cs="Arial"/>
        </w:rPr>
        <w:t xml:space="preserve">Šteje se, da je reklamacija s strani naročnika sporočena, ko jo predstavnik naročnika pisno (po e-mailu) sporoči kontaktni osebi </w:t>
      </w:r>
      <w:r w:rsidR="000E0126" w:rsidRPr="004F3788">
        <w:rPr>
          <w:rFonts w:cs="Arial"/>
        </w:rPr>
        <w:t>ponudnika</w:t>
      </w:r>
      <w:r w:rsidRPr="004F3788">
        <w:rPr>
          <w:rFonts w:cs="Arial"/>
        </w:rPr>
        <w:t>, ki bo navedena v pogodbi.</w:t>
      </w:r>
    </w:p>
    <w:p w14:paraId="3B380438" w14:textId="77777777" w:rsidR="00DD1F26" w:rsidRPr="004F3788" w:rsidRDefault="00D821BB" w:rsidP="00A9278A">
      <w:pPr>
        <w:spacing w:after="120" w:line="276" w:lineRule="auto"/>
        <w:rPr>
          <w:rFonts w:cs="Arial"/>
        </w:rPr>
      </w:pPr>
      <w:r w:rsidRPr="004F3788">
        <w:rPr>
          <w:rFonts w:cs="Arial"/>
        </w:rPr>
        <w:t>Stroške povezane z reklamacijo, ki je upravičena, v celoti krije ponudnik.</w:t>
      </w:r>
    </w:p>
    <w:p w14:paraId="6BEC2967" w14:textId="77777777" w:rsidR="0081211A" w:rsidRPr="004F3788" w:rsidRDefault="0081211A" w:rsidP="00A9278A">
      <w:pPr>
        <w:spacing w:after="120" w:line="276" w:lineRule="auto"/>
        <w:rPr>
          <w:rFonts w:cs="Arial"/>
        </w:rPr>
      </w:pPr>
      <w:r w:rsidRPr="004F3788">
        <w:rPr>
          <w:rFonts w:cs="Arial"/>
        </w:rPr>
        <w:t xml:space="preserve">V primeru, da ponudnik ne odpravi ugotovljenih pomanjkljivosti v zahtevanem roku, ima naročnik pravico odkloniti plačilo storitev, ki so predmet reklamacije. </w:t>
      </w:r>
    </w:p>
    <w:p w14:paraId="596237FE" w14:textId="77FF97B4" w:rsidR="00DD1F26" w:rsidRPr="004F3788" w:rsidRDefault="00DD1F26" w:rsidP="00A9278A">
      <w:pPr>
        <w:spacing w:after="120" w:line="276" w:lineRule="auto"/>
      </w:pPr>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27FDA20E" w14:textId="77777777" w:rsidR="006A1A48" w:rsidRDefault="0017069E" w:rsidP="00A9278A">
      <w:pPr>
        <w:pStyle w:val="Heading1"/>
        <w:spacing w:before="0" w:after="120" w:line="276" w:lineRule="auto"/>
      </w:pPr>
      <w:bookmarkStart w:id="56" w:name="_Toc14052255"/>
      <w:bookmarkStart w:id="57" w:name="_Toc14052432"/>
      <w:bookmarkStart w:id="58" w:name="_Toc14055376"/>
      <w:bookmarkStart w:id="59" w:name="_Toc15030895"/>
      <w:r w:rsidRPr="00712D51">
        <w:br w:type="page"/>
      </w:r>
      <w:bookmarkStart w:id="60" w:name="_Toc192764684"/>
      <w:r w:rsidR="006A1A48">
        <w:lastRenderedPageBreak/>
        <w:t>PONUDBENA DOKUMENTACIJA</w:t>
      </w:r>
      <w:bookmarkEnd w:id="56"/>
      <w:bookmarkEnd w:id="57"/>
      <w:bookmarkEnd w:id="58"/>
      <w:bookmarkEnd w:id="59"/>
      <w:bookmarkEnd w:id="60"/>
    </w:p>
    <w:p w14:paraId="483EAD61" w14:textId="77777777" w:rsidR="006A1A48" w:rsidRDefault="006A1A48" w:rsidP="00A9278A">
      <w:pPr>
        <w:spacing w:after="120" w:line="276" w:lineRule="auto"/>
      </w:pPr>
    </w:p>
    <w:p w14:paraId="278E4838" w14:textId="77777777" w:rsidR="006A1A48" w:rsidRDefault="006A1A48" w:rsidP="00A9278A">
      <w:pPr>
        <w:pStyle w:val="Heading2"/>
        <w:spacing w:before="0" w:line="276" w:lineRule="auto"/>
      </w:pPr>
      <w:bookmarkStart w:id="61" w:name="_Toc192764685"/>
      <w:r>
        <w:t>Splošni pogoji za izdelavo ponudbene dokumentacije</w:t>
      </w:r>
      <w:bookmarkEnd w:id="61"/>
    </w:p>
    <w:p w14:paraId="499DCE98" w14:textId="77777777" w:rsidR="0067143B" w:rsidRPr="0067143B" w:rsidRDefault="0067143B" w:rsidP="0067143B"/>
    <w:p w14:paraId="187547FD" w14:textId="77777777" w:rsidR="006A1A48" w:rsidRDefault="006A1A48" w:rsidP="00A9278A">
      <w:pPr>
        <w:pStyle w:val="Heading3"/>
        <w:spacing w:before="0" w:after="120" w:line="276" w:lineRule="auto"/>
      </w:pPr>
      <w:bookmarkStart w:id="62" w:name="_Toc192764686"/>
      <w:r>
        <w:t>Pojasnila k dokumentacij</w:t>
      </w:r>
      <w:r w:rsidR="00935C85">
        <w:t>i v zvezi z oddajo javnega naročila</w:t>
      </w:r>
      <w:bookmarkEnd w:id="62"/>
    </w:p>
    <w:p w14:paraId="5B9F0A26" w14:textId="77777777" w:rsidR="00EA755B" w:rsidRPr="00B612C8" w:rsidRDefault="00EA755B" w:rsidP="00A9278A">
      <w:pPr>
        <w:spacing w:after="120" w:line="276" w:lineRule="auto"/>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058AB92A" w14:textId="69CA92E2" w:rsidR="00EA755B" w:rsidRPr="00B612C8" w:rsidRDefault="00EA755B" w:rsidP="00A9278A">
      <w:pPr>
        <w:spacing w:after="120" w:line="276" w:lineRule="auto"/>
        <w:rPr>
          <w:noProof/>
        </w:rPr>
      </w:pPr>
      <w:r w:rsidRPr="00397ED2">
        <w:rPr>
          <w:noProof/>
        </w:rPr>
        <w:t xml:space="preserve">Rok za vprašanja je do </w:t>
      </w:r>
      <w:r w:rsidR="000E3AD8" w:rsidRPr="00397ED2">
        <w:rPr>
          <w:b/>
          <w:bCs/>
          <w:noProof/>
        </w:rPr>
        <w:t>16</w:t>
      </w:r>
      <w:r w:rsidRPr="00397ED2">
        <w:rPr>
          <w:b/>
          <w:bCs/>
          <w:noProof/>
        </w:rPr>
        <w:t>.</w:t>
      </w:r>
      <w:r w:rsidRPr="00397ED2">
        <w:rPr>
          <w:b/>
          <w:noProof/>
        </w:rPr>
        <w:t xml:space="preserve"> </w:t>
      </w:r>
      <w:r w:rsidR="000E3AD8" w:rsidRPr="00397ED2">
        <w:rPr>
          <w:b/>
          <w:noProof/>
        </w:rPr>
        <w:t>4</w:t>
      </w:r>
      <w:r w:rsidRPr="00397ED2">
        <w:rPr>
          <w:b/>
          <w:noProof/>
        </w:rPr>
        <w:t>. 202</w:t>
      </w:r>
      <w:r w:rsidR="00ED6BA3" w:rsidRPr="00397ED2">
        <w:rPr>
          <w:b/>
          <w:noProof/>
        </w:rPr>
        <w:t>5</w:t>
      </w:r>
      <w:r w:rsidRPr="00397ED2">
        <w:rPr>
          <w:b/>
          <w:noProof/>
        </w:rPr>
        <w:t xml:space="preserve"> do </w:t>
      </w:r>
      <w:r w:rsidR="006245E7" w:rsidRPr="00397ED2">
        <w:rPr>
          <w:b/>
          <w:noProof/>
        </w:rPr>
        <w:t>09</w:t>
      </w:r>
      <w:r w:rsidRPr="00397ED2">
        <w:rPr>
          <w:b/>
          <w:noProof/>
        </w:rPr>
        <w:t>:00</w:t>
      </w:r>
      <w:r w:rsidRPr="00397ED2">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0DAE0BB2" w14:textId="3BA3F9A1" w:rsidR="00EA755B" w:rsidRPr="004A5360" w:rsidRDefault="00EA755B" w:rsidP="00A9278A">
      <w:pPr>
        <w:spacing w:after="120" w:line="276" w:lineRule="auto"/>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44B2D3BA" w14:textId="77777777" w:rsidR="00EA755B" w:rsidRPr="00B612C8" w:rsidRDefault="00EA755B" w:rsidP="00A9278A">
      <w:pPr>
        <w:spacing w:after="120" w:line="276" w:lineRule="auto"/>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3B30EF75" w14:textId="77777777" w:rsidR="00E0003F" w:rsidRDefault="00E0003F" w:rsidP="00A9278A">
      <w:pPr>
        <w:spacing w:after="120" w:line="276" w:lineRule="auto"/>
        <w:rPr>
          <w:lang w:eastAsia="sl-SI"/>
        </w:rPr>
      </w:pPr>
    </w:p>
    <w:p w14:paraId="5F5F3E08" w14:textId="77777777" w:rsidR="006A1A48" w:rsidRDefault="006A1A48" w:rsidP="00A9278A">
      <w:pPr>
        <w:pStyle w:val="Heading3"/>
        <w:spacing w:before="0" w:after="120" w:line="276" w:lineRule="auto"/>
      </w:pPr>
      <w:bookmarkStart w:id="63" w:name="_Toc192764687"/>
      <w:r>
        <w:t>Jezik</w:t>
      </w:r>
      <w:bookmarkEnd w:id="63"/>
    </w:p>
    <w:p w14:paraId="63DBB3A3" w14:textId="77777777" w:rsidR="006A1A48" w:rsidRDefault="006A1A48" w:rsidP="00A9278A">
      <w:pPr>
        <w:spacing w:after="120" w:line="276" w:lineRule="auto"/>
        <w:rPr>
          <w:color w:val="000000"/>
        </w:rPr>
      </w:pPr>
      <w:r>
        <w:rPr>
          <w:color w:val="000000"/>
        </w:rPr>
        <w:t>Ponudbe morajo biti izdelane v slovenskem jeziku.</w:t>
      </w:r>
    </w:p>
    <w:p w14:paraId="2AD25DD7" w14:textId="0FAFD460" w:rsidR="0042189C" w:rsidRPr="001C6477" w:rsidRDefault="0042189C" w:rsidP="00A9278A">
      <w:pPr>
        <w:pStyle w:val="BodyText"/>
        <w:spacing w:after="120" w:line="276" w:lineRule="auto"/>
        <w:rPr>
          <w:rFonts w:ascii="Arial" w:hAnsi="Arial" w:cs="Arial"/>
          <w:b w:val="0"/>
          <w:sz w:val="20"/>
        </w:rPr>
      </w:pPr>
      <w:r w:rsidRPr="001C6477">
        <w:rPr>
          <w:rFonts w:ascii="Arial" w:hAnsi="Arial" w:cs="Arial"/>
          <w:b w:val="0"/>
          <w:sz w:val="20"/>
        </w:rPr>
        <w:t>Dokazila iz poglavja 3.</w:t>
      </w:r>
      <w:r w:rsidR="0029390E">
        <w:rPr>
          <w:rFonts w:ascii="Arial" w:hAnsi="Arial" w:cs="Arial"/>
          <w:b w:val="0"/>
          <w:sz w:val="20"/>
        </w:rPr>
        <w:t>4</w:t>
      </w:r>
      <w:r w:rsidRPr="001C6477">
        <w:rPr>
          <w:rFonts w:ascii="Arial" w:hAnsi="Arial" w:cs="Arial"/>
          <w:b w:val="0"/>
          <w:sz w:val="20"/>
        </w:rPr>
        <w:t xml:space="preserve"> </w:t>
      </w:r>
      <w:r w:rsidR="0029390E">
        <w:rPr>
          <w:rFonts w:ascii="Arial" w:hAnsi="Arial" w:cs="Arial"/>
          <w:b w:val="0"/>
          <w:sz w:val="20"/>
        </w:rPr>
        <w:t>Okoljske</w:t>
      </w:r>
      <w:r w:rsidRPr="001C6477">
        <w:rPr>
          <w:rFonts w:ascii="Arial" w:hAnsi="Arial" w:cs="Arial"/>
          <w:b w:val="0"/>
          <w:sz w:val="20"/>
        </w:rPr>
        <w:t xml:space="preserve"> zahtev</w:t>
      </w:r>
      <w:r w:rsidR="0029390E">
        <w:rPr>
          <w:rFonts w:ascii="Arial" w:hAnsi="Arial" w:cs="Arial"/>
          <w:b w:val="0"/>
          <w:sz w:val="20"/>
        </w:rPr>
        <w:t>e</w:t>
      </w:r>
      <w:r w:rsidRPr="001C6477">
        <w:rPr>
          <w:rFonts w:ascii="Arial" w:hAnsi="Arial" w:cs="Arial"/>
          <w:b w:val="0"/>
          <w:sz w:val="20"/>
        </w:rPr>
        <w:t xml:space="preserve"> so lahko v uradnih jezikih držav članic EU. </w:t>
      </w:r>
    </w:p>
    <w:p w14:paraId="7BD3489E" w14:textId="77777777" w:rsidR="0042189C" w:rsidRPr="001C6477" w:rsidRDefault="0042189C" w:rsidP="00A9278A">
      <w:pPr>
        <w:spacing w:after="120" w:line="276" w:lineRule="auto"/>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395CFC1" w14:textId="77777777" w:rsidR="0042189C" w:rsidRPr="001C6477" w:rsidRDefault="0042189C" w:rsidP="00A9278A">
      <w:pPr>
        <w:spacing w:after="120" w:line="276" w:lineRule="auto"/>
        <w:rPr>
          <w:rFonts w:cs="Arial"/>
          <w:szCs w:val="20"/>
        </w:rPr>
      </w:pPr>
    </w:p>
    <w:p w14:paraId="555010C7" w14:textId="77777777" w:rsidR="006A1A48" w:rsidRDefault="006A1A48" w:rsidP="00A9278A">
      <w:pPr>
        <w:pStyle w:val="Heading3"/>
        <w:spacing w:before="0" w:after="120" w:line="276" w:lineRule="auto"/>
      </w:pPr>
      <w:bookmarkStart w:id="64" w:name="_Toc192764688"/>
      <w:r>
        <w:t>Označevanje</w:t>
      </w:r>
      <w:bookmarkEnd w:id="64"/>
    </w:p>
    <w:p w14:paraId="7BA09142" w14:textId="77777777" w:rsidR="006A1A48" w:rsidRDefault="006A1A48" w:rsidP="00A9278A">
      <w:pPr>
        <w:spacing w:after="120" w:line="276" w:lineRule="auto"/>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9F1918D" w14:textId="77777777" w:rsidR="006A1A48" w:rsidRDefault="006A1A48" w:rsidP="00A9278A">
      <w:pPr>
        <w:spacing w:after="120" w:line="276" w:lineRule="auto"/>
      </w:pPr>
      <w:r>
        <w:t>Kot zaupne lahko ponudnik označi dokumente, ki vsebujejo osebne podatke, pa ti niso vsebovani v nobenem javnem registru ali drugače javno dostopni ter poslovne podatke, ki so s predpisi ali internimi akti ponudnika označeni kot zaupni.</w:t>
      </w:r>
    </w:p>
    <w:p w14:paraId="2369C2BD" w14:textId="77777777" w:rsidR="006A1A48" w:rsidRDefault="006A1A48" w:rsidP="00A9278A">
      <w:pPr>
        <w:spacing w:after="120" w:line="276" w:lineRule="auto"/>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2B609172" w14:textId="77777777" w:rsidR="006A1A48" w:rsidRDefault="006A1A48" w:rsidP="00A9278A">
      <w:pPr>
        <w:spacing w:after="120" w:line="276" w:lineRule="auto"/>
      </w:pPr>
      <w:r>
        <w:t>Naročnik ne odgovarja za zaupnost podatkov, ki ne bodo označeni kot je zgoraj navedeno.</w:t>
      </w:r>
    </w:p>
    <w:p w14:paraId="32B89283" w14:textId="77777777" w:rsidR="006A1A48" w:rsidRDefault="006A1A48" w:rsidP="00A9278A">
      <w:pPr>
        <w:spacing w:after="120" w:line="276" w:lineRule="auto"/>
      </w:pPr>
      <w:r>
        <w:t>Če bodo kot zaupno označeni podatki, ki ne ustrezajo zgoraj navedenim pogojem, bo naročnik ponudnika pozval, da oznako zaupnosti umakne. Ponudnik to naredi tako, da njegov zastopnik nad oznako napiše »</w:t>
      </w:r>
      <w:proofErr w:type="spellStart"/>
      <w:r>
        <w:t>PREKLIC«,vpiše</w:t>
      </w:r>
      <w:proofErr w:type="spellEnd"/>
      <w:r>
        <w:t xml:space="preserve"> datum in čas ter se podpiše. </w:t>
      </w:r>
    </w:p>
    <w:p w14:paraId="6DD98C18" w14:textId="77777777" w:rsidR="006A1A48" w:rsidRDefault="006A1A48" w:rsidP="00A9278A">
      <w:pPr>
        <w:spacing w:after="120" w:line="276" w:lineRule="auto"/>
      </w:pPr>
      <w:r>
        <w:t>Če ponudnik v roku, ki ga določi naročnik, ne prekliče zaupnosti, naročnik ponudbo v celoti zavrne.</w:t>
      </w:r>
    </w:p>
    <w:p w14:paraId="4DE0731F" w14:textId="77777777" w:rsidR="006A1A48" w:rsidRDefault="006A1A48" w:rsidP="00A9278A">
      <w:pPr>
        <w:spacing w:after="120" w:line="276" w:lineRule="auto"/>
      </w:pPr>
    </w:p>
    <w:p w14:paraId="36AD5696" w14:textId="77777777" w:rsidR="006A1A48" w:rsidRDefault="006A1A48" w:rsidP="00A9278A">
      <w:pPr>
        <w:pStyle w:val="Heading3"/>
        <w:spacing w:before="0" w:after="120" w:line="276" w:lineRule="auto"/>
      </w:pPr>
      <w:bookmarkStart w:id="65" w:name="_Toc192764689"/>
      <w:r>
        <w:lastRenderedPageBreak/>
        <w:t>Vsebina ponudbe</w:t>
      </w:r>
      <w:bookmarkEnd w:id="65"/>
    </w:p>
    <w:p w14:paraId="32DF88AB" w14:textId="77777777" w:rsidR="00896B02" w:rsidRDefault="00896B02" w:rsidP="00A9278A">
      <w:pPr>
        <w:spacing w:after="120" w:line="276" w:lineRule="auto"/>
      </w:pPr>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5D192A61" w14:textId="77777777" w:rsidR="00FC0BD4" w:rsidRDefault="00FC0BD4" w:rsidP="00A9278A">
      <w:pPr>
        <w:spacing w:after="120" w:line="276" w:lineRule="auto"/>
      </w:pPr>
    </w:p>
    <w:p w14:paraId="1E505505" w14:textId="77777777" w:rsidR="00FC0BD4" w:rsidRPr="006A6B95" w:rsidRDefault="00FC0BD4" w:rsidP="00A9278A">
      <w:pPr>
        <w:pStyle w:val="Heading3"/>
        <w:spacing w:before="0" w:after="120" w:line="276" w:lineRule="auto"/>
      </w:pPr>
      <w:bookmarkStart w:id="66" w:name="_Toc69263094"/>
      <w:bookmarkStart w:id="67" w:name="_Toc126544264"/>
      <w:bookmarkStart w:id="68" w:name="_Toc235244211"/>
      <w:bookmarkStart w:id="69" w:name="_Toc192764690"/>
      <w:r w:rsidRPr="006A6B95">
        <w:t>Podizvajalci</w:t>
      </w:r>
      <w:bookmarkEnd w:id="66"/>
      <w:bookmarkEnd w:id="67"/>
      <w:bookmarkEnd w:id="68"/>
      <w:bookmarkEnd w:id="69"/>
    </w:p>
    <w:p w14:paraId="40D8049B" w14:textId="55F63116" w:rsidR="00040032" w:rsidRPr="007E7A6B" w:rsidRDefault="00040032" w:rsidP="00A9278A">
      <w:pPr>
        <w:spacing w:after="120" w:line="276" w:lineRule="auto"/>
      </w:pPr>
      <w:r w:rsidRPr="007E7A6B">
        <w:t xml:space="preserve">V primeru, da ponudnik nastopa s podizvajalci, mora za vsakega od navedenih podizvajalcev, ponudnik </w:t>
      </w:r>
      <w:r w:rsidRPr="003F03B9">
        <w:t>predložiti dokumente, zahtevane v točkah 4.2.1, 4.2.</w:t>
      </w:r>
      <w:r w:rsidR="00C749DB" w:rsidRPr="003F03B9">
        <w:t>4</w:t>
      </w:r>
      <w:r w:rsidRPr="003F03B9">
        <w:t>, 4.2.</w:t>
      </w:r>
      <w:r w:rsidR="00C749DB" w:rsidRPr="003F03B9">
        <w:t>5</w:t>
      </w:r>
      <w:r w:rsidRPr="003F03B9">
        <w:t>,</w:t>
      </w:r>
      <w:r w:rsidR="003F03B9" w:rsidRPr="003F03B9">
        <w:t xml:space="preserve"> 4.2.9,  4.2.10, </w:t>
      </w:r>
      <w:r w:rsidRPr="003F03B9">
        <w:t>4.2.1</w:t>
      </w:r>
      <w:r w:rsidR="003F03B9" w:rsidRPr="003F03B9">
        <w:t>3</w:t>
      </w:r>
      <w:r w:rsidRPr="003F03B9">
        <w:t xml:space="preserve"> in 4.2.1</w:t>
      </w:r>
      <w:r w:rsidR="003F03B9" w:rsidRPr="003F03B9">
        <w:t>4</w:t>
      </w:r>
      <w:r w:rsidRPr="003F03B9">
        <w:t>.</w:t>
      </w:r>
    </w:p>
    <w:p w14:paraId="34C013F1" w14:textId="77777777" w:rsidR="00040032" w:rsidRPr="007E7A6B" w:rsidRDefault="00040032" w:rsidP="00A9278A">
      <w:pPr>
        <w:spacing w:after="120" w:line="276" w:lineRule="auto"/>
      </w:pPr>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2329993F" w14:textId="77777777" w:rsidR="00040032" w:rsidRPr="007E7A6B" w:rsidRDefault="00040032" w:rsidP="00A9278A">
      <w:pPr>
        <w:spacing w:after="120" w:line="276" w:lineRule="auto"/>
      </w:pPr>
      <w:r w:rsidRPr="007E7A6B">
        <w:t>Naročnik bo pred sprejemom odločitve o oddaji javnega naročila od najugodnejšega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E2AD011" w14:textId="30609823" w:rsidR="00040032" w:rsidRPr="0067143B" w:rsidRDefault="00040032" w:rsidP="00A9278A">
      <w:pPr>
        <w:spacing w:after="120" w:line="276" w:lineRule="auto"/>
      </w:pPr>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2B7D0288" w14:textId="1D3C8D8E" w:rsidR="00040032" w:rsidRPr="003F03B9" w:rsidRDefault="00040032" w:rsidP="00A9278A">
      <w:pPr>
        <w:pStyle w:val="ListParagraph"/>
        <w:numPr>
          <w:ilvl w:val="0"/>
          <w:numId w:val="15"/>
        </w:numPr>
        <w:spacing w:after="120" w:line="276" w:lineRule="auto"/>
        <w:jc w:val="both"/>
        <w:rPr>
          <w:sz w:val="20"/>
          <w:szCs w:val="20"/>
          <w:lang w:val="sl-SI"/>
        </w:rPr>
      </w:pPr>
      <w:r w:rsidRPr="003F03B9">
        <w:rPr>
          <w:sz w:val="20"/>
          <w:szCs w:val="20"/>
          <w:lang w:val="sl-SI"/>
        </w:rPr>
        <w:t>Za vsakega novega podizvajalca dokumente, zahtevane v točkah 4.2.1, 4.2.</w:t>
      </w:r>
      <w:r w:rsidR="003F03B9" w:rsidRPr="003F03B9">
        <w:rPr>
          <w:sz w:val="20"/>
          <w:szCs w:val="20"/>
          <w:lang w:val="sl-SI"/>
        </w:rPr>
        <w:t>4</w:t>
      </w:r>
      <w:r w:rsidRPr="003F03B9">
        <w:rPr>
          <w:sz w:val="20"/>
          <w:szCs w:val="20"/>
          <w:lang w:val="sl-SI"/>
        </w:rPr>
        <w:t>,</w:t>
      </w:r>
      <w:r w:rsidR="003F03B9" w:rsidRPr="003F03B9">
        <w:rPr>
          <w:sz w:val="20"/>
          <w:szCs w:val="20"/>
          <w:lang w:val="sl-SI"/>
        </w:rPr>
        <w:t xml:space="preserve"> 4.2.5,</w:t>
      </w:r>
      <w:r w:rsidRPr="003F03B9">
        <w:rPr>
          <w:sz w:val="20"/>
          <w:szCs w:val="20"/>
          <w:lang w:val="sl-SI"/>
        </w:rPr>
        <w:t xml:space="preserve"> 4.2.</w:t>
      </w:r>
      <w:r w:rsidR="003F03B9" w:rsidRPr="003F03B9">
        <w:rPr>
          <w:sz w:val="20"/>
          <w:szCs w:val="20"/>
          <w:lang w:val="sl-SI"/>
        </w:rPr>
        <w:t>10</w:t>
      </w:r>
      <w:r w:rsidRPr="003F03B9">
        <w:rPr>
          <w:sz w:val="20"/>
          <w:szCs w:val="20"/>
          <w:lang w:val="sl-SI"/>
        </w:rPr>
        <w:t>, 4.2.1</w:t>
      </w:r>
      <w:r w:rsidR="003F03B9" w:rsidRPr="003F03B9">
        <w:rPr>
          <w:sz w:val="20"/>
          <w:szCs w:val="20"/>
          <w:lang w:val="sl-SI"/>
        </w:rPr>
        <w:t>3</w:t>
      </w:r>
      <w:r w:rsidRPr="003F03B9">
        <w:rPr>
          <w:sz w:val="20"/>
          <w:szCs w:val="20"/>
          <w:lang w:val="sl-SI"/>
        </w:rPr>
        <w:t xml:space="preserve"> in 4.2.1</w:t>
      </w:r>
      <w:r w:rsidR="003F03B9" w:rsidRPr="003F03B9">
        <w:rPr>
          <w:sz w:val="20"/>
          <w:szCs w:val="20"/>
          <w:lang w:val="sl-SI"/>
        </w:rPr>
        <w:t>4</w:t>
      </w:r>
      <w:r w:rsidRPr="003F03B9">
        <w:rPr>
          <w:sz w:val="20"/>
          <w:szCs w:val="20"/>
          <w:lang w:val="sl-SI"/>
        </w:rPr>
        <w:t>.</w:t>
      </w:r>
    </w:p>
    <w:p w14:paraId="75D6D386" w14:textId="77777777" w:rsidR="00040032" w:rsidRPr="007E7A6B" w:rsidRDefault="00040032" w:rsidP="00A9278A">
      <w:pPr>
        <w:pStyle w:val="ListParagraph"/>
        <w:numPr>
          <w:ilvl w:val="0"/>
          <w:numId w:val="15"/>
        </w:numPr>
        <w:spacing w:after="120" w:line="276" w:lineRule="auto"/>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7E7A6B">
        <w:rPr>
          <w:i/>
          <w:sz w:val="20"/>
          <w:szCs w:val="20"/>
          <w:lang w:val="sl-SI"/>
        </w:rPr>
        <w:t>(to soglasje je potrebno predložiti le v primeru, če podizvajalec zahteva neposredna plačila).</w:t>
      </w:r>
    </w:p>
    <w:p w14:paraId="4D7DBDC1" w14:textId="77777777" w:rsidR="00040032" w:rsidRPr="007E7A6B" w:rsidRDefault="00040032" w:rsidP="00A9278A">
      <w:pPr>
        <w:pStyle w:val="ListParagraph"/>
        <w:numPr>
          <w:ilvl w:val="0"/>
          <w:numId w:val="15"/>
        </w:numPr>
        <w:spacing w:after="120" w:line="276" w:lineRule="auto"/>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6BE57B8A" w14:textId="77777777" w:rsidR="00040032" w:rsidRPr="007E7A6B" w:rsidRDefault="00040032" w:rsidP="00A9278A">
      <w:pPr>
        <w:pStyle w:val="ListParagraph"/>
        <w:numPr>
          <w:ilvl w:val="0"/>
          <w:numId w:val="15"/>
        </w:numPr>
        <w:spacing w:after="120" w:line="276" w:lineRule="auto"/>
        <w:jc w:val="both"/>
        <w:rPr>
          <w:sz w:val="20"/>
          <w:szCs w:val="20"/>
          <w:lang w:val="sl-SI"/>
        </w:rPr>
      </w:pPr>
      <w:r w:rsidRPr="007E7A6B">
        <w:rPr>
          <w:sz w:val="20"/>
          <w:szCs w:val="20"/>
          <w:lang w:val="sl-SI"/>
        </w:rPr>
        <w:t>Lastno izjavo, da je poravnal vse obveznosti prvotnemu podizvajalcu.</w:t>
      </w:r>
    </w:p>
    <w:p w14:paraId="276972AE" w14:textId="77777777" w:rsidR="00FC0BD4" w:rsidRDefault="00FC0BD4" w:rsidP="00A9278A">
      <w:pPr>
        <w:spacing w:after="120" w:line="276" w:lineRule="auto"/>
        <w:rPr>
          <w:rFonts w:cs="Arial"/>
        </w:rPr>
      </w:pPr>
    </w:p>
    <w:p w14:paraId="13615149" w14:textId="77777777" w:rsidR="00FC0BD4" w:rsidRPr="006A6B95" w:rsidRDefault="00FC0BD4" w:rsidP="00A9278A">
      <w:pPr>
        <w:pStyle w:val="Heading3"/>
        <w:spacing w:before="0" w:after="120" w:line="276" w:lineRule="auto"/>
      </w:pPr>
      <w:bookmarkStart w:id="70" w:name="_Toc69263095"/>
      <w:bookmarkStart w:id="71" w:name="_Toc126544265"/>
      <w:bookmarkStart w:id="72" w:name="_Toc235244212"/>
      <w:bookmarkStart w:id="73" w:name="_Toc192764691"/>
      <w:r w:rsidRPr="006A6B95">
        <w:t>Skupna ponudba</w:t>
      </w:r>
      <w:bookmarkEnd w:id="70"/>
      <w:bookmarkEnd w:id="71"/>
      <w:bookmarkEnd w:id="72"/>
      <w:bookmarkEnd w:id="73"/>
    </w:p>
    <w:p w14:paraId="5455C472" w14:textId="3C4AC41E" w:rsidR="00040032" w:rsidRPr="007E7A6B" w:rsidRDefault="00040032" w:rsidP="00A9278A">
      <w:pPr>
        <w:spacing w:after="120" w:line="276" w:lineRule="auto"/>
      </w:pPr>
      <w:r w:rsidRPr="007E7A6B">
        <w:t xml:space="preserve">V primeru, da skupina izvajalcev predloži skupno ponudbo, mora ta skupina predložiti </w:t>
      </w:r>
      <w:r w:rsidRPr="007E7A6B">
        <w:rPr>
          <w:b/>
        </w:rPr>
        <w:t xml:space="preserve">za vsakega izvajalca </w:t>
      </w:r>
      <w:r w:rsidRPr="003F03B9">
        <w:rPr>
          <w:b/>
        </w:rPr>
        <w:t>iz skupne ponudbe (partnerja)</w:t>
      </w:r>
      <w:r w:rsidRPr="003F03B9">
        <w:t xml:space="preserve"> dokumente, zahtevane v točkah 4.2.1, 4.2.</w:t>
      </w:r>
      <w:r w:rsidR="003F03B9" w:rsidRPr="003F03B9">
        <w:t>4</w:t>
      </w:r>
      <w:r w:rsidRPr="003F03B9">
        <w:t xml:space="preserve">, </w:t>
      </w:r>
      <w:r w:rsidR="003F03B9" w:rsidRPr="003F03B9">
        <w:t xml:space="preserve">4.2.5, </w:t>
      </w:r>
      <w:r w:rsidRPr="003F03B9">
        <w:t>4.2.</w:t>
      </w:r>
      <w:r w:rsidR="003F03B9" w:rsidRPr="003F03B9">
        <w:t>10</w:t>
      </w:r>
      <w:r w:rsidRPr="003F03B9">
        <w:t>, 4.2.1</w:t>
      </w:r>
      <w:r w:rsidR="003F03B9" w:rsidRPr="003F03B9">
        <w:t>3</w:t>
      </w:r>
      <w:r w:rsidRPr="003F03B9">
        <w:t xml:space="preserve"> in 4.2.1</w:t>
      </w:r>
      <w:r w:rsidR="003F03B9" w:rsidRPr="003F03B9">
        <w:t>4</w:t>
      </w:r>
      <w:r w:rsidRPr="003F03B9">
        <w:t>.</w:t>
      </w:r>
    </w:p>
    <w:p w14:paraId="2F60B969" w14:textId="77777777" w:rsidR="00040032" w:rsidRPr="007E7A6B" w:rsidRDefault="00040032" w:rsidP="00A9278A">
      <w:pPr>
        <w:spacing w:after="120" w:line="276" w:lineRule="auto"/>
        <w:rPr>
          <w:bCs/>
        </w:rPr>
      </w:pPr>
      <w:r w:rsidRPr="007E7A6B">
        <w:rPr>
          <w:bCs/>
        </w:rPr>
        <w:t xml:space="preserve">Izvajalci v primeru skupne ponudbe določijo vodilnega partnerja v skupni ponudbi. </w:t>
      </w:r>
    </w:p>
    <w:p w14:paraId="53954A19" w14:textId="77777777" w:rsidR="00040032" w:rsidRPr="007E7A6B" w:rsidRDefault="00040032" w:rsidP="00A9278A">
      <w:pPr>
        <w:spacing w:after="120" w:line="276" w:lineRule="auto"/>
        <w:rPr>
          <w:rFonts w:cs="Arial"/>
        </w:rPr>
      </w:pPr>
      <w:r w:rsidRPr="007E7A6B">
        <w:rPr>
          <w:rFonts w:cs="Arial"/>
        </w:rPr>
        <w:t xml:space="preserve">Izvajalčeva pooblastila iz skupne ponudbe ne morejo nadomestiti ponudnikovih. </w:t>
      </w:r>
    </w:p>
    <w:p w14:paraId="214894B3" w14:textId="4A77EF92" w:rsidR="00040032" w:rsidRPr="007E7A6B" w:rsidRDefault="00040032" w:rsidP="00A9278A">
      <w:pPr>
        <w:spacing w:after="120" w:line="276" w:lineRule="auto"/>
      </w:pPr>
      <w:r w:rsidRPr="007E7A6B">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0A4D215A" w14:textId="77777777" w:rsidR="00FC0BD4" w:rsidRDefault="00FC0BD4" w:rsidP="00A9278A">
      <w:pPr>
        <w:spacing w:after="120" w:line="276" w:lineRule="auto"/>
      </w:pPr>
    </w:p>
    <w:p w14:paraId="1B56D6B8" w14:textId="77777777" w:rsidR="00935C85" w:rsidRPr="00494A7F" w:rsidRDefault="00935C85" w:rsidP="00A9278A">
      <w:pPr>
        <w:pStyle w:val="Heading3"/>
        <w:spacing w:before="0" w:after="120" w:line="276" w:lineRule="auto"/>
      </w:pPr>
      <w:bookmarkStart w:id="74" w:name="_Toc480292244"/>
      <w:bookmarkStart w:id="75" w:name="_Toc192764692"/>
      <w:r w:rsidRPr="00494A7F">
        <w:t>Alternativne ponudbe in variante ponudbe</w:t>
      </w:r>
      <w:bookmarkEnd w:id="74"/>
      <w:bookmarkEnd w:id="75"/>
    </w:p>
    <w:p w14:paraId="6D78151A" w14:textId="77777777" w:rsidR="00935C85" w:rsidRPr="00494A7F" w:rsidRDefault="00935C85" w:rsidP="00A9278A">
      <w:pPr>
        <w:spacing w:after="120" w:line="276" w:lineRule="auto"/>
      </w:pPr>
      <w:r w:rsidRPr="00494A7F">
        <w:t>Alternativne in variantne ponudbe niso dopustne.</w:t>
      </w:r>
    </w:p>
    <w:p w14:paraId="32CE727E" w14:textId="77777777" w:rsidR="00935C85" w:rsidRDefault="00935C85" w:rsidP="00A9278A">
      <w:pPr>
        <w:spacing w:after="120" w:line="276" w:lineRule="auto"/>
      </w:pPr>
    </w:p>
    <w:p w14:paraId="350B22EB" w14:textId="77777777" w:rsidR="000F7059" w:rsidRDefault="000F7059" w:rsidP="00A9278A">
      <w:pPr>
        <w:pStyle w:val="Heading3"/>
        <w:spacing w:before="0" w:after="120" w:line="276" w:lineRule="auto"/>
      </w:pPr>
      <w:bookmarkStart w:id="76" w:name="_Toc192764693"/>
      <w:r>
        <w:t>Oblika ponudbe</w:t>
      </w:r>
      <w:bookmarkEnd w:id="76"/>
    </w:p>
    <w:p w14:paraId="7D5C04E2" w14:textId="77777777" w:rsidR="00EA755B" w:rsidRDefault="00BE4A48" w:rsidP="00A9278A">
      <w:pPr>
        <w:spacing w:after="120" w:line="276" w:lineRule="auto"/>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v zvezi z oddajo javnega naročila in obrazci ter morebitni odgovori, spremembe in dopolnitve, ki so objavljeni na spletni strani naročnika. </w:t>
      </w:r>
    </w:p>
    <w:p w14:paraId="474F1734" w14:textId="77777777" w:rsidR="00EA755B" w:rsidRDefault="00EA755B" w:rsidP="00A9278A">
      <w:pPr>
        <w:spacing w:after="120" w:line="276" w:lineRule="auto"/>
        <w:rPr>
          <w:rFonts w:cs="Arial"/>
          <w:color w:val="282828"/>
          <w:szCs w:val="20"/>
        </w:rPr>
      </w:pPr>
    </w:p>
    <w:p w14:paraId="07474E5E" w14:textId="4E344BDC" w:rsidR="00BE4A48" w:rsidRPr="00494A7F" w:rsidRDefault="00BE4A48" w:rsidP="00A9278A">
      <w:pPr>
        <w:spacing w:after="120" w:line="276" w:lineRule="auto"/>
        <w:rPr>
          <w:rFonts w:cs="Arial"/>
          <w:color w:val="282828"/>
          <w:szCs w:val="20"/>
        </w:rPr>
      </w:pPr>
      <w:r w:rsidRPr="00494A7F">
        <w:rPr>
          <w:rFonts w:cs="Arial"/>
          <w:color w:val="282828"/>
          <w:szCs w:val="20"/>
        </w:rPr>
        <w:lastRenderedPageBreak/>
        <w:t xml:space="preserve">V primeru, da bo naročnik ugotovil, da je ponudnik spreminjal besedilo v obrazcih (ali morebitne odgovore, spremembe in dopolnitve), ki jih je določil naročnik, bo tako ponudbo izločil iz nadaljnjega postopka. </w:t>
      </w:r>
    </w:p>
    <w:p w14:paraId="55961A14" w14:textId="762E8B41" w:rsidR="00BE4A48" w:rsidRPr="00494A7F" w:rsidRDefault="00BE4A48" w:rsidP="00A9278A">
      <w:pPr>
        <w:spacing w:after="120" w:line="276" w:lineRule="auto"/>
      </w:pPr>
      <w:r w:rsidRPr="00494A7F">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A73585D" w14:textId="77777777" w:rsidR="000F7059" w:rsidRDefault="000F7059" w:rsidP="00A9278A">
      <w:pPr>
        <w:spacing w:after="120" w:line="276" w:lineRule="auto"/>
      </w:pPr>
    </w:p>
    <w:p w14:paraId="3611E597" w14:textId="77777777" w:rsidR="006A1A48" w:rsidRDefault="006A1A48" w:rsidP="00A9278A">
      <w:pPr>
        <w:pStyle w:val="Heading3"/>
        <w:spacing w:before="0" w:after="120" w:line="276" w:lineRule="auto"/>
      </w:pPr>
      <w:bookmarkStart w:id="77" w:name="_Toc192764694"/>
      <w:r>
        <w:t>Veljavnost ponudb</w:t>
      </w:r>
      <w:bookmarkEnd w:id="77"/>
    </w:p>
    <w:p w14:paraId="1665BBAA" w14:textId="77777777" w:rsidR="00FC0BD4" w:rsidRPr="007E7A6B" w:rsidRDefault="00FC0BD4" w:rsidP="00A9278A">
      <w:pPr>
        <w:spacing w:after="120" w:line="276" w:lineRule="auto"/>
        <w:rPr>
          <w:noProof/>
        </w:rPr>
      </w:pPr>
      <w:r w:rsidRPr="007E7A6B">
        <w:rPr>
          <w:noProof/>
        </w:rPr>
        <w:t xml:space="preserve">Ponudbe morajo biti </w:t>
      </w:r>
      <w:r w:rsidRPr="007E7A6B">
        <w:rPr>
          <w:b/>
          <w:noProof/>
        </w:rPr>
        <w:t>veljavne 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807CEF1" w14:textId="77777777" w:rsidR="006A1A48" w:rsidRDefault="006A1A48" w:rsidP="00A9278A">
      <w:pPr>
        <w:spacing w:after="120" w:line="276" w:lineRule="auto"/>
      </w:pPr>
    </w:p>
    <w:p w14:paraId="5E9AE3A4" w14:textId="77777777" w:rsidR="005338BD" w:rsidRDefault="005338BD" w:rsidP="00A9278A">
      <w:pPr>
        <w:spacing w:after="120" w:line="276" w:lineRule="auto"/>
      </w:pPr>
    </w:p>
    <w:p w14:paraId="771C0096" w14:textId="77777777" w:rsidR="006A1A48" w:rsidRDefault="006A1A48" w:rsidP="00A9278A">
      <w:pPr>
        <w:pStyle w:val="Heading2"/>
        <w:spacing w:before="0" w:line="276" w:lineRule="auto"/>
      </w:pPr>
      <w:bookmarkStart w:id="78" w:name="_Toc192764695"/>
      <w:r>
        <w:t>Dokumenti v ponudbeni dokumentaciji</w:t>
      </w:r>
      <w:bookmarkEnd w:id="78"/>
    </w:p>
    <w:p w14:paraId="084F7DEC" w14:textId="77777777" w:rsidR="001E287F" w:rsidRDefault="001E287F" w:rsidP="00A9278A">
      <w:pPr>
        <w:spacing w:after="120" w:line="276" w:lineRule="auto"/>
        <w:rPr>
          <w:b/>
          <w:i/>
          <w:noProof/>
        </w:rPr>
      </w:pPr>
    </w:p>
    <w:p w14:paraId="4B4483A3" w14:textId="4B4F47DB" w:rsidR="00B82E40" w:rsidRPr="00040032" w:rsidRDefault="00B82E40" w:rsidP="00A9278A">
      <w:pPr>
        <w:spacing w:after="120" w:line="276" w:lineRule="auto"/>
        <w:rPr>
          <w:b/>
          <w:iCs/>
          <w:noProof/>
        </w:rPr>
      </w:pPr>
      <w:r w:rsidRPr="00040032">
        <w:rPr>
          <w:b/>
          <w:iCs/>
          <w:noProof/>
        </w:rPr>
        <w:t xml:space="preserve">Ponudnik v sistem e-JN v razdelek »Skupna ponudbena vrednost« v zato namenjen prostor vpiše </w:t>
      </w:r>
      <w:r w:rsidRPr="00147F7E">
        <w:rPr>
          <w:b/>
          <w:iCs/>
          <w:noProof/>
        </w:rPr>
        <w:t>skupni ponudbeni znesek brez davka v EUR in znesek davka v EUR</w:t>
      </w:r>
      <w:r w:rsidR="005F1259" w:rsidRPr="00147F7E">
        <w:rPr>
          <w:b/>
          <w:iCs/>
          <w:noProof/>
        </w:rPr>
        <w:t xml:space="preserve"> </w:t>
      </w:r>
      <w:r w:rsidR="005F1259" w:rsidRPr="00147F7E">
        <w:rPr>
          <w:bCs/>
          <w:i/>
          <w:noProof/>
        </w:rPr>
        <w:t>(ponudnik tu vnese</w:t>
      </w:r>
      <w:r w:rsidR="00082EC4" w:rsidRPr="00147F7E">
        <w:rPr>
          <w:bCs/>
          <w:i/>
          <w:noProof/>
        </w:rPr>
        <w:t xml:space="preserve"> znesek iz postavke I.a »skupna ponudbena vrednost</w:t>
      </w:r>
      <w:r w:rsidR="00C97C1D">
        <w:rPr>
          <w:bCs/>
          <w:i/>
          <w:noProof/>
        </w:rPr>
        <w:t xml:space="preserve"> za eno leto</w:t>
      </w:r>
      <w:r w:rsidR="00082EC4" w:rsidRPr="00147F7E">
        <w:rPr>
          <w:bCs/>
          <w:i/>
          <w:noProof/>
        </w:rPr>
        <w:t>« iz obrazca Predračun)</w:t>
      </w:r>
      <w:r w:rsidRPr="00147F7E">
        <w:rPr>
          <w:bCs/>
          <w:i/>
          <w:noProof/>
        </w:rPr>
        <w:t>.</w:t>
      </w:r>
      <w:r w:rsidRPr="00147F7E">
        <w:rPr>
          <w:b/>
          <w:iCs/>
          <w:noProof/>
        </w:rPr>
        <w:t xml:space="preserve"> Znesek skupaj z davkom v EUR se izračuna samodejno.</w:t>
      </w:r>
      <w:r w:rsidRPr="00040032">
        <w:rPr>
          <w:b/>
          <w:iCs/>
          <w:noProof/>
        </w:rPr>
        <w:t xml:space="preserve"> </w:t>
      </w:r>
    </w:p>
    <w:p w14:paraId="6B662817" w14:textId="3E5851BD" w:rsidR="00B82E40" w:rsidRDefault="00B82E40" w:rsidP="00A9278A">
      <w:pPr>
        <w:spacing w:after="120" w:line="276" w:lineRule="auto"/>
        <w:rPr>
          <w:b/>
          <w:iCs/>
          <w:noProof/>
        </w:rPr>
      </w:pPr>
      <w:r w:rsidRPr="00040032">
        <w:rPr>
          <w:b/>
          <w:iCs/>
          <w:noProof/>
        </w:rPr>
        <w:t>V del »Predračun« pa naloži obrazec Predračun, zahtevan v točki 4.2.</w:t>
      </w:r>
      <w:r w:rsidR="003D49BC">
        <w:rPr>
          <w:b/>
          <w:iCs/>
          <w:noProof/>
        </w:rPr>
        <w:t>2</w:t>
      </w:r>
      <w:r w:rsidRPr="00040032">
        <w:rPr>
          <w:b/>
          <w:iCs/>
          <w:noProof/>
        </w:rPr>
        <w:t xml:space="preserve"> Dokumentacije v zvezo z oddajo javnega naročila v obliki pdf. </w:t>
      </w:r>
    </w:p>
    <w:p w14:paraId="3C667E8C" w14:textId="77777777" w:rsidR="00040032" w:rsidRPr="007E7A6B" w:rsidRDefault="00040032" w:rsidP="00A9278A">
      <w:pPr>
        <w:spacing w:after="120" w:line="276" w:lineRule="auto"/>
        <w:rPr>
          <w:b/>
          <w:noProof/>
        </w:rPr>
      </w:pPr>
      <w:r w:rsidRPr="007E7A6B">
        <w:rPr>
          <w:b/>
          <w:noProof/>
        </w:rPr>
        <w:t>Obrazec »Specifikacija mesečne ponudbene cene«, zahtevan v točki 4.2.3 Dokumentacije v zvezi z oddajo javnega naročila pa naloži v razdelek »Dokumenti«, del »Ostale priloge«.</w:t>
      </w:r>
    </w:p>
    <w:p w14:paraId="76917F75" w14:textId="77777777" w:rsidR="00B82E40" w:rsidRPr="00040032" w:rsidRDefault="00B82E40" w:rsidP="00A9278A">
      <w:pPr>
        <w:spacing w:after="120" w:line="276" w:lineRule="auto"/>
        <w:rPr>
          <w:b/>
          <w:iCs/>
          <w:noProof/>
        </w:rPr>
      </w:pPr>
      <w:r w:rsidRPr="00040032">
        <w:rPr>
          <w:b/>
          <w:iCs/>
          <w:noProof/>
        </w:rPr>
        <w:t xml:space="preserve">»Skupna ponudbena vrednost«, ki bo vpisana v istoimenski razdelek in dokument, ki bo naložen kot predračun v del »Predračun«, bosta razvidna in dostopna na javnem odpiranju ponudb. </w:t>
      </w:r>
    </w:p>
    <w:p w14:paraId="6E5F1C62" w14:textId="17A59919" w:rsidR="00040032" w:rsidRPr="007E7A6B" w:rsidRDefault="00040032" w:rsidP="00A9278A">
      <w:pPr>
        <w:spacing w:after="120" w:line="276" w:lineRule="auto"/>
        <w:rPr>
          <w:b/>
          <w:noProof/>
        </w:rPr>
      </w:pPr>
      <w:r w:rsidRPr="007E7A6B">
        <w:rPr>
          <w:bCs/>
          <w:noProof/>
        </w:rPr>
        <w:t xml:space="preserve">V primeru razhajanj med podatki navedenimi v razdelku »Skupna ponudbena vrednost«, podatki v Predračunu - naloženim v razdelek »Skupna ponudbena cena«, del »Predračun«, in Specifikacijo mesečne ponudbene cene  - naloženim v razdelek »Dokumenti«, del »Ostale priloge«, kot </w:t>
      </w:r>
      <w:r w:rsidRPr="007E7A6B">
        <w:rPr>
          <w:b/>
          <w:noProof/>
        </w:rPr>
        <w:t>veljavni štejejo podatki v dokumentu, ki je predložen v razdelku »Dokumenti«, del »Ostale priloge«.</w:t>
      </w:r>
    </w:p>
    <w:p w14:paraId="0B31CC30" w14:textId="0FE1B5B5" w:rsidR="00B82E40" w:rsidRPr="00040032" w:rsidRDefault="00B82E40" w:rsidP="00A9278A">
      <w:pPr>
        <w:spacing w:after="120" w:line="276" w:lineRule="auto"/>
        <w:rPr>
          <w:b/>
          <w:iCs/>
          <w:noProof/>
        </w:rPr>
      </w:pPr>
      <w:r w:rsidRPr="00231438">
        <w:rPr>
          <w:b/>
          <w:iCs/>
          <w:noProof/>
        </w:rPr>
        <w:t>Ponudnik mora predložiti tudi ostale dokumente, ki so zahtevani v točkah od 4.2.</w:t>
      </w:r>
      <w:r w:rsidR="00231438" w:rsidRPr="00231438">
        <w:rPr>
          <w:b/>
          <w:iCs/>
          <w:noProof/>
        </w:rPr>
        <w:t>4</w:t>
      </w:r>
      <w:r w:rsidRPr="00231438">
        <w:rPr>
          <w:b/>
          <w:iCs/>
          <w:noProof/>
        </w:rPr>
        <w:t xml:space="preserve"> do 4.2.</w:t>
      </w:r>
      <w:r w:rsidR="0073630C" w:rsidRPr="00231438">
        <w:rPr>
          <w:b/>
          <w:iCs/>
          <w:noProof/>
        </w:rPr>
        <w:t>1</w:t>
      </w:r>
      <w:r w:rsidR="00231438" w:rsidRPr="00231438">
        <w:rPr>
          <w:b/>
          <w:iCs/>
          <w:noProof/>
        </w:rPr>
        <w:t>3</w:t>
      </w:r>
      <w:r w:rsidRPr="00040032">
        <w:rPr>
          <w:b/>
          <w:iCs/>
          <w:noProof/>
        </w:rPr>
        <w:t xml:space="preserve"> dokumentacije v zvezi z oddajo javnega naročila v razdelek »Dokumenti«, del »Ostale priloge«.</w:t>
      </w:r>
    </w:p>
    <w:p w14:paraId="26D7441B" w14:textId="06FF7563" w:rsidR="00B82E40" w:rsidRPr="00040032" w:rsidRDefault="00B82E40" w:rsidP="00A9278A">
      <w:pPr>
        <w:spacing w:after="120" w:line="276" w:lineRule="auto"/>
        <w:rPr>
          <w:bCs/>
          <w:iCs/>
          <w:noProof/>
        </w:rPr>
      </w:pPr>
      <w:bookmarkStart w:id="79" w:name="_Hlk76978485"/>
      <w:r w:rsidRPr="00040032">
        <w:rPr>
          <w:bCs/>
          <w:iCs/>
          <w:noProof/>
        </w:rPr>
        <w:t>Ponudnik, ki v sistemu e-JN oddaja ponudbo, naloži svoj ESPD v razdelek »Dokumenti«, del »ESPD – ponudnik«, ESPD ostalih sodelujočih pa naloži v razdelek »Sodelujoči«, del »ESPD – ostali sodelujoči«. Glejte točko 4.2.1</w:t>
      </w:r>
      <w:r w:rsidR="00231438">
        <w:rPr>
          <w:bCs/>
          <w:iCs/>
          <w:noProof/>
        </w:rPr>
        <w:t>4</w:t>
      </w:r>
      <w:r w:rsidRPr="00040032">
        <w:rPr>
          <w:bCs/>
          <w:iCs/>
          <w:noProof/>
        </w:rPr>
        <w:t xml:space="preserve"> te dokumentacije.</w:t>
      </w:r>
    </w:p>
    <w:bookmarkEnd w:id="79"/>
    <w:p w14:paraId="0CECF2AE" w14:textId="77777777" w:rsidR="00B82E40" w:rsidRPr="00040032" w:rsidRDefault="00B82E40" w:rsidP="00A9278A">
      <w:pPr>
        <w:spacing w:after="120" w:line="276" w:lineRule="auto"/>
        <w:rPr>
          <w:bCs/>
          <w:iCs/>
          <w:noProof/>
        </w:rPr>
      </w:pPr>
      <w:r w:rsidRPr="00040032">
        <w:rPr>
          <w:bCs/>
          <w:iCs/>
          <w:noProof/>
        </w:rPr>
        <w:t>Ponudnik mora vse ponudbene dokumente skenirati ter jih v PDF obliki predložiti v svojo elektronsko ponudbo. Pred tem mora obrazce, kjer je to zahtevano, izpolniti, podpisati in žigosati.</w:t>
      </w:r>
    </w:p>
    <w:p w14:paraId="6A44C01D" w14:textId="77777777" w:rsidR="0067143B" w:rsidRDefault="0067143B" w:rsidP="00A9278A">
      <w:pPr>
        <w:spacing w:after="120" w:line="276" w:lineRule="auto"/>
        <w:rPr>
          <w:rFonts w:cs="Arial"/>
          <w:b/>
          <w:noProof/>
          <w:sz w:val="22"/>
          <w:szCs w:val="28"/>
        </w:rPr>
      </w:pPr>
    </w:p>
    <w:p w14:paraId="52A6FFB8" w14:textId="58CDCD2B" w:rsidR="001E287F" w:rsidRPr="00040032" w:rsidRDefault="001E287F" w:rsidP="00A9278A">
      <w:pPr>
        <w:spacing w:after="120" w:line="276" w:lineRule="auto"/>
        <w:rPr>
          <w:rFonts w:cs="Arial"/>
          <w:b/>
          <w:noProof/>
          <w:sz w:val="22"/>
          <w:szCs w:val="28"/>
        </w:rPr>
      </w:pPr>
      <w:r w:rsidRPr="00040032">
        <w:rPr>
          <w:rFonts w:cs="Arial"/>
          <w:b/>
          <w:noProof/>
          <w:sz w:val="22"/>
          <w:szCs w:val="28"/>
        </w:rPr>
        <w:t>Ponudbena dokumentacija mora vsebovati spodaj navedene dokumente:</w:t>
      </w:r>
    </w:p>
    <w:p w14:paraId="369B07BF" w14:textId="77777777" w:rsidR="000E42E8" w:rsidRDefault="000E42E8" w:rsidP="00A9278A">
      <w:pPr>
        <w:spacing w:after="120" w:line="276" w:lineRule="auto"/>
      </w:pPr>
    </w:p>
    <w:p w14:paraId="68A4453A" w14:textId="1B572101" w:rsidR="006A1A48" w:rsidRDefault="006A1A48" w:rsidP="00A9278A">
      <w:pPr>
        <w:pStyle w:val="Heading3"/>
        <w:spacing w:before="0" w:after="120" w:line="276" w:lineRule="auto"/>
      </w:pPr>
      <w:bookmarkStart w:id="80" w:name="_Toc192764696"/>
      <w:r>
        <w:t xml:space="preserve">Podatki o ponudniku </w:t>
      </w:r>
      <w:r w:rsidR="006063A9">
        <w:t>oz. podizvajalcu oz. partnerju</w:t>
      </w:r>
      <w:r w:rsidR="00040032">
        <w:t xml:space="preserve"> in Izjava o podizvajalcih in seznam podizvajalcev</w:t>
      </w:r>
      <w:bookmarkEnd w:id="80"/>
    </w:p>
    <w:p w14:paraId="551DA119" w14:textId="77777777" w:rsidR="00040032" w:rsidRDefault="00040032" w:rsidP="00A9278A">
      <w:pPr>
        <w:spacing w:after="120" w:line="276" w:lineRule="auto"/>
      </w:pPr>
      <w:r>
        <w:t>Ponudnik predloži seznam podizvajalcev samo v primeru, da nastopa s podizvajalci.</w:t>
      </w:r>
    </w:p>
    <w:p w14:paraId="0100BA2F" w14:textId="56227AD9" w:rsidR="00BE4A48" w:rsidRDefault="00BE4A48" w:rsidP="00A9278A">
      <w:pPr>
        <w:spacing w:after="120" w:line="276" w:lineRule="auto"/>
        <w:rPr>
          <w:rFonts w:cs="Arial"/>
        </w:rPr>
      </w:pPr>
      <w:r w:rsidRPr="00494A7F">
        <w:rPr>
          <w:rFonts w:cs="Arial"/>
        </w:rPr>
        <w:t>Pojasnilo: Partner je izvajalec iz skupne ponudbe.</w:t>
      </w:r>
    </w:p>
    <w:p w14:paraId="796017A4" w14:textId="77777777" w:rsidR="006A1A48" w:rsidRDefault="001E287F" w:rsidP="00A9278A">
      <w:pPr>
        <w:pStyle w:val="Heading3"/>
        <w:spacing w:before="0" w:after="120" w:line="276" w:lineRule="auto"/>
      </w:pPr>
      <w:bookmarkStart w:id="81" w:name="_Toc192764697"/>
      <w:r>
        <w:lastRenderedPageBreak/>
        <w:t>Predračun</w:t>
      </w:r>
      <w:bookmarkEnd w:id="81"/>
    </w:p>
    <w:p w14:paraId="6254CEAC" w14:textId="61D56CB1" w:rsidR="00303BAC" w:rsidRPr="00D96E6C" w:rsidRDefault="00303BAC" w:rsidP="00A9278A">
      <w:pPr>
        <w:spacing w:after="120" w:line="276" w:lineRule="auto"/>
        <w:rPr>
          <w:b/>
          <w:lang w:eastAsia="sl-SI"/>
        </w:rPr>
      </w:pPr>
      <w:r w:rsidRPr="00D96E6C">
        <w:rPr>
          <w:b/>
          <w:u w:val="single"/>
        </w:rPr>
        <w:t>Cene:</w:t>
      </w:r>
    </w:p>
    <w:p w14:paraId="42585BAC" w14:textId="77777777" w:rsidR="003D49BC" w:rsidRPr="00C34EE0" w:rsidRDefault="003D49BC" w:rsidP="00B70E40">
      <w:pPr>
        <w:spacing w:after="120" w:line="276" w:lineRule="auto"/>
        <w:rPr>
          <w:lang w:eastAsia="sl-SI"/>
        </w:rPr>
      </w:pPr>
      <w:r>
        <w:rPr>
          <w:lang w:eastAsia="sl-SI"/>
        </w:rPr>
        <w:t xml:space="preserve">Ponudnik mora pri določanju ponudbene cene upoštevati vse materialne in nematerialne stroške, ki so potrebni za izvedbo predmeta naročila, vključno s stroški dela, stroški materiala, stroški prevoza in stroški izdelave ponudbene dokumentacije. V ponudbeni ceni mora biti vključen tudi sanitarno higienski material, vsa čistila, </w:t>
      </w:r>
      <w:r w:rsidRPr="00C34EE0">
        <w:rPr>
          <w:lang w:eastAsia="sl-SI"/>
        </w:rPr>
        <w:t>uporaba orodja, strojev in drugih sredstev za čiščenje prostorov, delo, nadzor in organizacija dela.</w:t>
      </w:r>
    </w:p>
    <w:p w14:paraId="52C1B3D1" w14:textId="77777777" w:rsidR="003D49BC" w:rsidRPr="00C34EE0" w:rsidRDefault="003D49BC" w:rsidP="00B70E40">
      <w:pPr>
        <w:spacing w:after="120" w:line="276" w:lineRule="auto"/>
        <w:rPr>
          <w:rFonts w:cs="Arial"/>
          <w:szCs w:val="20"/>
        </w:rPr>
      </w:pPr>
      <w:r w:rsidRPr="00C34EE0">
        <w:rPr>
          <w:rFonts w:cs="Arial"/>
        </w:rPr>
        <w:t xml:space="preserve">Naročnik ne priznava nobenih dodatnih stroškov, razen v primeru, da se zaradi sprememb v organizaciji in poslovanju naročnika spremeni obseg predmetnih storitev. </w:t>
      </w:r>
      <w:r w:rsidRPr="00C34EE0">
        <w:rPr>
          <w:rFonts w:cs="Arial"/>
          <w:szCs w:val="20"/>
        </w:rPr>
        <w:t xml:space="preserve">Ta sprememba se opredeli v dodatku k pogodbi. </w:t>
      </w:r>
    </w:p>
    <w:p w14:paraId="0C5BDC60" w14:textId="77777777" w:rsidR="00ED7EEA" w:rsidRPr="006A6116" w:rsidRDefault="003D49BC" w:rsidP="00ED7EEA">
      <w:pPr>
        <w:tabs>
          <w:tab w:val="left" w:pos="4680"/>
        </w:tabs>
        <w:spacing w:after="120" w:line="276" w:lineRule="auto"/>
      </w:pPr>
      <w:r w:rsidRPr="003F03B9">
        <w:rPr>
          <w:rFonts w:cs="Arial"/>
          <w:szCs w:val="20"/>
          <w:u w:val="single"/>
        </w:rPr>
        <w:t xml:space="preserve">Ponudnik mora posebej podati tudi </w:t>
      </w:r>
      <w:r w:rsidRPr="00C94172">
        <w:rPr>
          <w:rFonts w:cs="Arial"/>
          <w:b/>
          <w:bCs/>
          <w:szCs w:val="20"/>
          <w:u w:val="single"/>
        </w:rPr>
        <w:t>ceno</w:t>
      </w:r>
      <w:r w:rsidR="00C94172">
        <w:rPr>
          <w:rFonts w:cs="Arial"/>
          <w:b/>
          <w:bCs/>
          <w:szCs w:val="20"/>
          <w:u w:val="single"/>
        </w:rPr>
        <w:t xml:space="preserve"> čistilca</w:t>
      </w:r>
      <w:r w:rsidRPr="00C94172">
        <w:rPr>
          <w:rFonts w:cs="Arial"/>
          <w:b/>
          <w:bCs/>
          <w:szCs w:val="20"/>
          <w:u w:val="single"/>
        </w:rPr>
        <w:t xml:space="preserve"> na uro</w:t>
      </w:r>
      <w:r w:rsidR="00E84320" w:rsidRPr="00C94172">
        <w:rPr>
          <w:rFonts w:cs="Arial"/>
          <w:b/>
          <w:bCs/>
          <w:szCs w:val="20"/>
          <w:u w:val="single"/>
        </w:rPr>
        <w:t xml:space="preserve"> </w:t>
      </w:r>
      <w:r w:rsidR="00C94172">
        <w:rPr>
          <w:rFonts w:cs="Arial"/>
          <w:szCs w:val="20"/>
          <w:u w:val="single"/>
        </w:rPr>
        <w:t>za</w:t>
      </w:r>
      <w:r w:rsidR="00E84320" w:rsidRPr="003F03B9">
        <w:rPr>
          <w:rFonts w:cs="Arial"/>
          <w:szCs w:val="20"/>
          <w:u w:val="single"/>
        </w:rPr>
        <w:t xml:space="preserve"> </w:t>
      </w:r>
      <w:r w:rsidR="00EF0DDE">
        <w:rPr>
          <w:rFonts w:cs="Arial"/>
          <w:szCs w:val="20"/>
          <w:u w:val="single"/>
        </w:rPr>
        <w:t>dodatna čiščenja</w:t>
      </w:r>
      <w:r w:rsidR="00EF0DDE" w:rsidRPr="00EF0DDE">
        <w:rPr>
          <w:rFonts w:cs="Arial"/>
          <w:szCs w:val="20"/>
        </w:rPr>
        <w:t>,</w:t>
      </w:r>
      <w:r w:rsidR="00A9278A">
        <w:rPr>
          <w:rFonts w:cs="Arial"/>
          <w:szCs w:val="20"/>
        </w:rPr>
        <w:t xml:space="preserve"> </w:t>
      </w:r>
      <w:r w:rsidR="00E84320" w:rsidRPr="00A234EB">
        <w:rPr>
          <w:szCs w:val="20"/>
        </w:rPr>
        <w:t xml:space="preserve">kot </w:t>
      </w:r>
      <w:r w:rsidRPr="00A234EB">
        <w:rPr>
          <w:szCs w:val="20"/>
        </w:rPr>
        <w:t xml:space="preserve">opredeljeno v </w:t>
      </w:r>
      <w:r w:rsidRPr="00A9278A">
        <w:rPr>
          <w:szCs w:val="20"/>
        </w:rPr>
        <w:t>točki 3.2.</w:t>
      </w:r>
      <w:r w:rsidR="00A9278A" w:rsidRPr="00A9278A">
        <w:rPr>
          <w:szCs w:val="20"/>
        </w:rPr>
        <w:t>2</w:t>
      </w:r>
      <w:r w:rsidRPr="00A9278A">
        <w:rPr>
          <w:szCs w:val="20"/>
        </w:rPr>
        <w:t xml:space="preserve"> </w:t>
      </w:r>
      <w:r w:rsidRPr="00DD597A">
        <w:rPr>
          <w:szCs w:val="20"/>
        </w:rPr>
        <w:t>dokumentacije</w:t>
      </w:r>
      <w:r w:rsidR="00E84320" w:rsidRPr="00DD597A">
        <w:rPr>
          <w:szCs w:val="20"/>
        </w:rPr>
        <w:t xml:space="preserve"> v zvezi z oddajo javnega naročila</w:t>
      </w:r>
      <w:r w:rsidRPr="00DD597A">
        <w:rPr>
          <w:szCs w:val="20"/>
        </w:rPr>
        <w:t>.</w:t>
      </w:r>
      <w:r w:rsidR="00ED7EEA" w:rsidRPr="00DD597A">
        <w:rPr>
          <w:szCs w:val="20"/>
        </w:rPr>
        <w:t xml:space="preserve"> </w:t>
      </w:r>
      <w:r w:rsidR="00ED7EEA" w:rsidRPr="00DD597A">
        <w:t>Urna postavka čistilca mora vključevati tudi uporabo ustreznih pripomočkov in čistil.</w:t>
      </w:r>
    </w:p>
    <w:p w14:paraId="3E17EA94" w14:textId="7BD0225A" w:rsidR="00303BAC" w:rsidRPr="00C34EE0" w:rsidRDefault="00303BAC" w:rsidP="00B70E40">
      <w:pPr>
        <w:spacing w:after="120" w:line="276" w:lineRule="auto"/>
        <w:rPr>
          <w:rFonts w:cs="Arial"/>
        </w:rPr>
      </w:pPr>
      <w:r w:rsidRPr="00C34EE0">
        <w:rPr>
          <w:rFonts w:cs="Arial"/>
        </w:rPr>
        <w:t xml:space="preserve">Cene morajo biti </w:t>
      </w:r>
      <w:r w:rsidRPr="00C34EE0">
        <w:rPr>
          <w:rFonts w:cs="Arial"/>
          <w:u w:val="single"/>
        </w:rPr>
        <w:t>fiksne</w:t>
      </w:r>
      <w:r w:rsidRPr="00C34EE0">
        <w:rPr>
          <w:rFonts w:cs="Arial"/>
        </w:rPr>
        <w:t xml:space="preserve"> za čas najmanj 12 (dvanajstih) mesecev od datuma sklenitve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25FDAD2D" w14:textId="77777777" w:rsidR="00303BAC" w:rsidRPr="00DA2B7E" w:rsidRDefault="00303BAC" w:rsidP="00B70E40">
      <w:pPr>
        <w:pStyle w:val="BESEDILO"/>
        <w:keepLines w:val="0"/>
        <w:widowControl/>
        <w:tabs>
          <w:tab w:val="clear" w:pos="2155"/>
        </w:tabs>
        <w:spacing w:after="120" w:line="276" w:lineRule="auto"/>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0FE95A69" w14:textId="77777777" w:rsidR="00303BAC" w:rsidRDefault="00303BAC" w:rsidP="00A9278A">
      <w:pPr>
        <w:spacing w:after="120" w:line="276" w:lineRule="auto"/>
        <w:rPr>
          <w:lang w:eastAsia="sl-SI"/>
        </w:rPr>
      </w:pPr>
    </w:p>
    <w:p w14:paraId="063E376E" w14:textId="77777777" w:rsidR="00303BAC" w:rsidRPr="00292776" w:rsidRDefault="00303BAC" w:rsidP="00A9278A">
      <w:pPr>
        <w:spacing w:after="120" w:line="276" w:lineRule="auto"/>
        <w:rPr>
          <w:b/>
          <w:u w:val="single"/>
        </w:rPr>
      </w:pPr>
      <w:r w:rsidRPr="00292776">
        <w:rPr>
          <w:b/>
          <w:u w:val="single"/>
        </w:rPr>
        <w:t>Upoštevanje Zakona o minimalni plači</w:t>
      </w:r>
    </w:p>
    <w:p w14:paraId="44CC136C" w14:textId="77777777" w:rsidR="0067143B" w:rsidRDefault="00303BAC" w:rsidP="00A9278A">
      <w:pPr>
        <w:spacing w:after="120" w:line="276" w:lineRule="auto"/>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zakonsko minimalno plačo v skladu z vso ostalo relevantno zakonodajo, ki določa minimalno plačo delavca, vključno z vsemi dodatki in stroški, ki delavcu pripadajo. </w:t>
      </w:r>
    </w:p>
    <w:p w14:paraId="697446B5" w14:textId="5A5D3521" w:rsidR="00303BAC" w:rsidRPr="00C34EE0" w:rsidRDefault="00303BAC" w:rsidP="00A9278A">
      <w:pPr>
        <w:spacing w:after="120" w:line="276" w:lineRule="auto"/>
        <w:rPr>
          <w:lang w:eastAsia="sl-SI"/>
        </w:rPr>
      </w:pPr>
      <w:r w:rsidRPr="00C34EE0">
        <w:rPr>
          <w:lang w:eastAsia="sl-SI"/>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37C178D0" w14:textId="77777777" w:rsidR="00E83887" w:rsidRDefault="00E83887" w:rsidP="00A9278A">
      <w:pPr>
        <w:spacing w:after="120" w:line="276" w:lineRule="auto"/>
        <w:rPr>
          <w:b/>
          <w:u w:val="single"/>
        </w:rPr>
      </w:pPr>
    </w:p>
    <w:p w14:paraId="7EF29734" w14:textId="43874727" w:rsidR="004E1C45" w:rsidRPr="00D96E6C" w:rsidRDefault="004E1C45" w:rsidP="00A9278A">
      <w:pPr>
        <w:spacing w:after="120" w:line="276" w:lineRule="auto"/>
        <w:rPr>
          <w:b/>
          <w:u w:val="single"/>
        </w:rPr>
      </w:pPr>
      <w:r w:rsidRPr="00D96E6C">
        <w:rPr>
          <w:b/>
          <w:u w:val="single"/>
        </w:rPr>
        <w:t>Plačilni pogoji:</w:t>
      </w:r>
    </w:p>
    <w:p w14:paraId="3B9FA9C4" w14:textId="77777777" w:rsidR="004E1C45" w:rsidRPr="006A6B95" w:rsidRDefault="004E1C45" w:rsidP="00A9278A">
      <w:pPr>
        <w:spacing w:after="120" w:line="276" w:lineRule="auto"/>
      </w:pPr>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7740920D" w14:textId="77777777" w:rsidR="004E1C45" w:rsidRPr="006A6B95" w:rsidRDefault="004E1C45" w:rsidP="00A9278A">
      <w:pPr>
        <w:spacing w:after="120" w:line="276" w:lineRule="auto"/>
      </w:pPr>
      <w:r w:rsidRPr="006A6B95">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61719427" w14:textId="77777777" w:rsidR="00642D29" w:rsidRDefault="00642D29" w:rsidP="00A9278A">
      <w:pPr>
        <w:spacing w:after="120" w:line="276" w:lineRule="auto"/>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5D4D891D" w14:textId="77777777" w:rsidR="00642D29" w:rsidRPr="006A6B95" w:rsidRDefault="00642D29" w:rsidP="00A9278A">
      <w:pPr>
        <w:spacing w:after="120" w:line="276" w:lineRule="auto"/>
      </w:pPr>
    </w:p>
    <w:p w14:paraId="38D9A0DC" w14:textId="341D8AD4" w:rsidR="004E1C45" w:rsidRDefault="004E1C45" w:rsidP="00A9278A">
      <w:pPr>
        <w:spacing w:after="120" w:line="276" w:lineRule="auto"/>
      </w:pPr>
      <w:r w:rsidRPr="00D96E6C">
        <w:rPr>
          <w:b/>
          <w:u w:val="single"/>
        </w:rPr>
        <w:t xml:space="preserve">Odzivni čas: </w:t>
      </w:r>
      <w:r w:rsidRPr="006A6B95">
        <w:t>Odzivni čas za intervencijsko čiščenje je največ 2 uri od poziva.</w:t>
      </w:r>
    </w:p>
    <w:p w14:paraId="0FFCF9C9" w14:textId="77777777" w:rsidR="00927023" w:rsidRDefault="00927023" w:rsidP="00A9278A">
      <w:pPr>
        <w:spacing w:after="120" w:line="276" w:lineRule="auto"/>
      </w:pPr>
    </w:p>
    <w:p w14:paraId="770740AC" w14:textId="77777777" w:rsidR="00927023" w:rsidRPr="006A6B95" w:rsidRDefault="00927023" w:rsidP="00A9278A">
      <w:pPr>
        <w:spacing w:after="120" w:line="276" w:lineRule="auto"/>
      </w:pPr>
      <w:r w:rsidRPr="00D96E6C">
        <w:rPr>
          <w:b/>
          <w:bCs/>
          <w:u w:val="single"/>
        </w:rPr>
        <w:lastRenderedPageBreak/>
        <w:t>Rok za rešitev reklamacije</w:t>
      </w:r>
      <w:r>
        <w:t xml:space="preserve"> je največ en</w:t>
      </w:r>
      <w:r w:rsidR="00C05C11">
        <w:t xml:space="preserve"> (1)</w:t>
      </w:r>
      <w:r>
        <w:t xml:space="preserve"> delovni dan od prejema pisnega obvestila o reklamaciji predstavniku ponudnika.</w:t>
      </w:r>
    </w:p>
    <w:p w14:paraId="58280D2A" w14:textId="49E5599E" w:rsidR="00B04904" w:rsidRPr="00292776" w:rsidRDefault="00B04904" w:rsidP="00A9278A">
      <w:pPr>
        <w:spacing w:after="120" w:line="276" w:lineRule="auto"/>
        <w:rPr>
          <w:b/>
          <w:u w:val="single"/>
        </w:rPr>
      </w:pPr>
      <w:r w:rsidRPr="00D96E6C">
        <w:rPr>
          <w:b/>
          <w:u w:val="single"/>
        </w:rPr>
        <w:t xml:space="preserve">Število delavcev za izvajanje predmetnih storitev: </w:t>
      </w:r>
    </w:p>
    <w:p w14:paraId="138DDE1A" w14:textId="0F064C1B" w:rsidR="008B74AE" w:rsidRDefault="00B04904" w:rsidP="00A9278A">
      <w:pPr>
        <w:spacing w:after="120" w:line="276" w:lineRule="auto"/>
        <w:rPr>
          <w:bCs/>
        </w:rPr>
      </w:pPr>
      <w:r w:rsidRPr="00461EE5">
        <w:rPr>
          <w:bCs/>
        </w:rPr>
        <w:t>Ponudnik</w:t>
      </w:r>
      <w:r w:rsidR="008D489A">
        <w:rPr>
          <w:bCs/>
        </w:rPr>
        <w:t>, skladno s pogoji iz točke 3.1.</w:t>
      </w:r>
      <w:r w:rsidR="00F46AA9">
        <w:rPr>
          <w:bCs/>
        </w:rPr>
        <w:t>2</w:t>
      </w:r>
      <w:r w:rsidR="008D489A">
        <w:rPr>
          <w:bCs/>
        </w:rPr>
        <w:t xml:space="preserve"> Kadrovske kapacitete</w:t>
      </w:r>
      <w:r w:rsidRPr="00461EE5">
        <w:rPr>
          <w:bCs/>
        </w:rPr>
        <w:t xml:space="preserve"> </w:t>
      </w:r>
      <w:r w:rsidR="008D489A">
        <w:rPr>
          <w:bCs/>
        </w:rPr>
        <w:t>navede</w:t>
      </w:r>
      <w:r w:rsidRPr="00461EE5">
        <w:rPr>
          <w:bCs/>
        </w:rPr>
        <w:t xml:space="preserve"> število delavcev, ki bodo </w:t>
      </w:r>
      <w:r w:rsidR="008D489A">
        <w:rPr>
          <w:bCs/>
        </w:rPr>
        <w:t>opravljali storitve</w:t>
      </w:r>
      <w:r w:rsidRPr="00461EE5">
        <w:rPr>
          <w:bCs/>
        </w:rPr>
        <w:t xml:space="preserve"> čiščen</w:t>
      </w:r>
      <w:r w:rsidR="008D489A">
        <w:rPr>
          <w:bCs/>
        </w:rPr>
        <w:t>ja. Pri tem ponudnik ne sme ponuditi manj delavcev, kot jih je opredelil</w:t>
      </w:r>
      <w:r w:rsidR="008D489A" w:rsidRPr="008D489A">
        <w:rPr>
          <w:bCs/>
        </w:rPr>
        <w:t xml:space="preserve"> </w:t>
      </w:r>
      <w:r w:rsidR="008D489A">
        <w:rPr>
          <w:bCs/>
        </w:rPr>
        <w:t>naročnik.</w:t>
      </w:r>
    </w:p>
    <w:p w14:paraId="42E07852" w14:textId="77777777" w:rsidR="00A01759" w:rsidRPr="00CA22F3" w:rsidRDefault="00A01759" w:rsidP="00A9278A">
      <w:pPr>
        <w:spacing w:after="120" w:line="276" w:lineRule="auto"/>
        <w:rPr>
          <w:bCs/>
        </w:rPr>
      </w:pPr>
    </w:p>
    <w:p w14:paraId="55E72E93" w14:textId="7FA25416" w:rsidR="00F46678" w:rsidRPr="00255FDC" w:rsidRDefault="0071741E" w:rsidP="00A9278A">
      <w:pPr>
        <w:pStyle w:val="Heading3"/>
        <w:spacing w:before="0" w:after="120" w:line="276" w:lineRule="auto"/>
      </w:pPr>
      <w:r w:rsidRPr="001960BB">
        <w:t xml:space="preserve"> </w:t>
      </w:r>
      <w:bookmarkStart w:id="82" w:name="_Toc68873978"/>
      <w:bookmarkStart w:id="83" w:name="_Toc192764698"/>
      <w:r w:rsidR="00F46678" w:rsidRPr="00255FDC">
        <w:t xml:space="preserve">Specifikacija </w:t>
      </w:r>
      <w:bookmarkEnd w:id="82"/>
      <w:r w:rsidR="00040032">
        <w:t>mesečne ponudbene cene</w:t>
      </w:r>
      <w:bookmarkEnd w:id="83"/>
    </w:p>
    <w:p w14:paraId="195B4C43" w14:textId="0833B09C" w:rsidR="00F46678" w:rsidRPr="0038202F" w:rsidRDefault="00F46678" w:rsidP="00A9278A">
      <w:pPr>
        <w:spacing w:after="120" w:line="276" w:lineRule="auto"/>
        <w:rPr>
          <w:szCs w:val="20"/>
        </w:rPr>
      </w:pPr>
      <w:r w:rsidRPr="0038202F">
        <w:rPr>
          <w:szCs w:val="20"/>
        </w:rPr>
        <w:t xml:space="preserve">Ponudnik mora iz obrazca Predračun podrobno specificirati </w:t>
      </w:r>
      <w:r w:rsidRPr="0038202F">
        <w:rPr>
          <w:szCs w:val="20"/>
          <w:u w:val="single"/>
        </w:rPr>
        <w:t xml:space="preserve">mesečno ponudbeno ceno za </w:t>
      </w:r>
      <w:r w:rsidR="00E83887">
        <w:rPr>
          <w:szCs w:val="20"/>
          <w:u w:val="single"/>
        </w:rPr>
        <w:t>storitve rednega čiščenja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w:t>
      </w:r>
      <w:r w:rsidRPr="0038202F">
        <w:rPr>
          <w:szCs w:val="20"/>
        </w:rPr>
        <w:t xml:space="preserve">, iz katere morajo biti razvidni naslednji stroški: </w:t>
      </w:r>
    </w:p>
    <w:p w14:paraId="5E896641"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stroški zaposlenih, </w:t>
      </w:r>
    </w:p>
    <w:p w14:paraId="5824A321"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ostali stroški (amortizacija strojev, delovna oprema, izobraževanja, ipd.), </w:t>
      </w:r>
    </w:p>
    <w:p w14:paraId="109308D3"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stroški sanitarno higienskega materiala ter </w:t>
      </w:r>
    </w:p>
    <w:p w14:paraId="73C64657" w14:textId="77777777" w:rsidR="00F46678" w:rsidRPr="0038202F" w:rsidRDefault="00F46678" w:rsidP="00A9278A">
      <w:pPr>
        <w:pStyle w:val="ListParagraph"/>
        <w:numPr>
          <w:ilvl w:val="0"/>
          <w:numId w:val="24"/>
        </w:numPr>
        <w:spacing w:after="120" w:line="276" w:lineRule="auto"/>
        <w:rPr>
          <w:sz w:val="20"/>
          <w:szCs w:val="20"/>
          <w:lang w:val="sl-SI"/>
        </w:rPr>
      </w:pPr>
      <w:r w:rsidRPr="0038202F">
        <w:rPr>
          <w:sz w:val="20"/>
          <w:szCs w:val="20"/>
          <w:lang w:val="sl-SI"/>
        </w:rPr>
        <w:t xml:space="preserve">drugi stroški povezani s poslovanjem. </w:t>
      </w:r>
    </w:p>
    <w:p w14:paraId="4FD6FA09" w14:textId="538AA4A8" w:rsidR="00F46678" w:rsidRPr="0038202F" w:rsidRDefault="00F46678" w:rsidP="00A9278A">
      <w:pPr>
        <w:spacing w:after="120" w:line="276" w:lineRule="auto"/>
        <w:rPr>
          <w:szCs w:val="20"/>
        </w:rPr>
      </w:pPr>
      <w:r w:rsidRPr="0038202F">
        <w:rPr>
          <w:szCs w:val="20"/>
        </w:rPr>
        <w:t xml:space="preserve">Končni znesek se mora ujemati z zneskom, ki ga je ponudnik navedel pod postavko I. </w:t>
      </w:r>
      <w:r w:rsidR="00DD1725">
        <w:rPr>
          <w:szCs w:val="20"/>
        </w:rPr>
        <w:t xml:space="preserve">STORITVE REDNEGA ČIŠČENJA PROSTOROV NA MESEC </w:t>
      </w:r>
      <w:r w:rsidRPr="0038202F">
        <w:rPr>
          <w:szCs w:val="20"/>
        </w:rPr>
        <w:t>(v EUR brez DDV).</w:t>
      </w:r>
    </w:p>
    <w:p w14:paraId="1ED76381" w14:textId="77777777" w:rsidR="00D818FF" w:rsidRDefault="00D818FF" w:rsidP="00A9278A">
      <w:pPr>
        <w:spacing w:after="120" w:line="276" w:lineRule="auto"/>
        <w:rPr>
          <w:szCs w:val="20"/>
        </w:rPr>
      </w:pPr>
    </w:p>
    <w:p w14:paraId="4AF44F8C" w14:textId="3D6581FC" w:rsidR="004C615F" w:rsidRDefault="004C615F" w:rsidP="00A9278A">
      <w:pPr>
        <w:pStyle w:val="Heading3"/>
        <w:spacing w:before="0" w:after="120" w:line="276" w:lineRule="auto"/>
      </w:pPr>
      <w:bookmarkStart w:id="84" w:name="_Toc192764699"/>
      <w:r>
        <w:t>Izjava o sprejemu pogojev javnega naročila</w:t>
      </w:r>
      <w:bookmarkEnd w:id="84"/>
    </w:p>
    <w:p w14:paraId="6775464B" w14:textId="77777777" w:rsidR="004C615F" w:rsidRDefault="004C615F" w:rsidP="00A9278A">
      <w:pPr>
        <w:spacing w:after="120" w:line="276" w:lineRule="auto"/>
      </w:pPr>
    </w:p>
    <w:p w14:paraId="135C08C7" w14:textId="77777777" w:rsidR="006A1A48" w:rsidRDefault="00761810" w:rsidP="00A9278A">
      <w:pPr>
        <w:pStyle w:val="Heading3"/>
        <w:spacing w:before="0" w:after="120" w:line="276" w:lineRule="auto"/>
      </w:pPr>
      <w:bookmarkStart w:id="85" w:name="_Toc192764700"/>
      <w:r>
        <w:t>Izjava o zagotavljanju varovanja podatkov in prostorov</w:t>
      </w:r>
      <w:bookmarkEnd w:id="85"/>
    </w:p>
    <w:p w14:paraId="4CC96E4B" w14:textId="77777777" w:rsidR="001E287F" w:rsidRPr="001E287F" w:rsidRDefault="001E287F" w:rsidP="00A9278A">
      <w:pPr>
        <w:spacing w:after="120" w:line="276" w:lineRule="auto"/>
      </w:pPr>
    </w:p>
    <w:p w14:paraId="5653B438" w14:textId="77777777" w:rsidR="00761810" w:rsidRDefault="00761810" w:rsidP="00A9278A">
      <w:pPr>
        <w:pStyle w:val="Heading3"/>
        <w:spacing w:before="0" w:after="120" w:line="276" w:lineRule="auto"/>
      </w:pPr>
      <w:bookmarkStart w:id="86" w:name="_Toc20291794"/>
      <w:bookmarkStart w:id="87" w:name="_Toc122403041"/>
      <w:bookmarkStart w:id="88" w:name="_Toc235244214"/>
      <w:bookmarkStart w:id="89" w:name="_Toc192764701"/>
      <w:r w:rsidRPr="00EE13DD">
        <w:t>Izjava o razpolaganju z ustreznimi tehničnimi in kadrovskimi kapacitetami</w:t>
      </w:r>
      <w:bookmarkEnd w:id="86"/>
      <w:bookmarkEnd w:id="87"/>
      <w:bookmarkEnd w:id="88"/>
      <w:bookmarkEnd w:id="89"/>
      <w:r w:rsidRPr="00EE13DD">
        <w:t xml:space="preserve"> </w:t>
      </w:r>
    </w:p>
    <w:p w14:paraId="79033216" w14:textId="33986440" w:rsidR="00860B21" w:rsidRDefault="00F23DF1" w:rsidP="00A9278A">
      <w:pPr>
        <w:spacing w:after="120" w:line="276" w:lineRule="auto"/>
      </w:pPr>
      <w:r>
        <w:t>Ponudnik potrdi izpolnjevanje naročnikovih zahtev s podpisom izjave</w:t>
      </w:r>
      <w:r w:rsidR="00347777">
        <w:t xml:space="preserve"> in predložitvijo dokazil.</w:t>
      </w:r>
    </w:p>
    <w:p w14:paraId="6875D7F2" w14:textId="77777777" w:rsidR="00F852C9" w:rsidRPr="00255FDC" w:rsidRDefault="00DF206E" w:rsidP="00A9278A">
      <w:pPr>
        <w:spacing w:after="120" w:line="276" w:lineRule="auto"/>
        <w:rPr>
          <w:bCs/>
          <w:u w:val="single"/>
        </w:rPr>
      </w:pPr>
      <w:bookmarkStart w:id="90" w:name="_Hlk427956"/>
      <w:r w:rsidRPr="00255FDC">
        <w:rPr>
          <w:bCs/>
          <w:u w:val="single"/>
        </w:rPr>
        <w:t xml:space="preserve">Ponudnik mora k izjavi </w:t>
      </w:r>
      <w:r w:rsidR="00860B21" w:rsidRPr="00255FDC">
        <w:rPr>
          <w:b/>
          <w:u w:val="single"/>
        </w:rPr>
        <w:t>priložiti</w:t>
      </w:r>
      <w:r w:rsidRPr="00255FDC">
        <w:rPr>
          <w:bCs/>
          <w:u w:val="single"/>
        </w:rPr>
        <w:t xml:space="preserve"> tudi </w:t>
      </w:r>
      <w:r w:rsidRPr="00255FDC">
        <w:rPr>
          <w:b/>
          <w:u w:val="single"/>
        </w:rPr>
        <w:t>seznam</w:t>
      </w:r>
      <w:r w:rsidR="00266127" w:rsidRPr="00255FDC">
        <w:rPr>
          <w:b/>
          <w:u w:val="single"/>
        </w:rPr>
        <w:t xml:space="preserve"> vseh</w:t>
      </w:r>
      <w:r w:rsidRPr="00255FDC">
        <w:rPr>
          <w:b/>
          <w:u w:val="single"/>
        </w:rPr>
        <w:t xml:space="preserve"> delavcev</w:t>
      </w:r>
      <w:r w:rsidRPr="00255FDC">
        <w:rPr>
          <w:bCs/>
          <w:u w:val="single"/>
        </w:rPr>
        <w:t>, ki bodo neposredno izvajali storitve čiščenja.</w:t>
      </w:r>
    </w:p>
    <w:p w14:paraId="096665E5" w14:textId="6CBA9AF0" w:rsidR="00BD0058" w:rsidRPr="00255FDC" w:rsidRDefault="002F3B59" w:rsidP="00A9278A">
      <w:pPr>
        <w:spacing w:after="120" w:line="276" w:lineRule="auto"/>
        <w:rPr>
          <w:bCs/>
          <w:i/>
          <w:iCs/>
        </w:rPr>
      </w:pPr>
      <w:r w:rsidRPr="00255FDC">
        <w:rPr>
          <w:bCs/>
          <w:i/>
          <w:iCs/>
        </w:rPr>
        <w:t>V kolikor ponudnik še nima točno določenih delavcev oz. bo menjal delavce za izvajanje storitve, pa mora predložiti spisek vseh potencialnih delavcev, ki bodo opravljali storitve (delavcev, ki bodo neposredno izvajali storitve).</w:t>
      </w:r>
      <w:r w:rsidR="00F23DF1" w:rsidRPr="00255FDC">
        <w:rPr>
          <w:bCs/>
          <w:i/>
          <w:iCs/>
        </w:rPr>
        <w:t xml:space="preserve"> </w:t>
      </w:r>
    </w:p>
    <w:p w14:paraId="225614E8" w14:textId="36B7743C" w:rsidR="009F51CF" w:rsidRPr="007F5A47" w:rsidRDefault="00C77B77" w:rsidP="00A9278A">
      <w:pPr>
        <w:spacing w:after="120" w:line="276" w:lineRule="auto"/>
        <w:rPr>
          <w:lang w:eastAsia="sl-SI"/>
        </w:rPr>
      </w:pPr>
      <w:bookmarkStart w:id="91" w:name="_Toc235244217"/>
      <w:bookmarkEnd w:id="90"/>
      <w:r w:rsidRPr="007F5A47">
        <w:rPr>
          <w:lang w:eastAsia="sl-SI"/>
        </w:rPr>
        <w:t>O</w:t>
      </w:r>
      <w:r w:rsidR="005F4A46" w:rsidRPr="007F5A47">
        <w:rPr>
          <w:lang w:eastAsia="sl-SI"/>
        </w:rPr>
        <w:t>seb</w:t>
      </w:r>
      <w:r w:rsidRPr="007F5A47">
        <w:rPr>
          <w:lang w:eastAsia="sl-SI"/>
        </w:rPr>
        <w:t>a</w:t>
      </w:r>
      <w:r w:rsidR="005F4A46" w:rsidRPr="007F5A47">
        <w:rPr>
          <w:lang w:eastAsia="sl-SI"/>
        </w:rPr>
        <w:t>, ki bo</w:t>
      </w:r>
      <w:r w:rsidR="00AA27BD" w:rsidRPr="007F5A47">
        <w:rPr>
          <w:lang w:eastAsia="sl-SI"/>
        </w:rPr>
        <w:t xml:space="preserve"> </w:t>
      </w:r>
      <w:r w:rsidR="007F5A47" w:rsidRPr="007F5A47">
        <w:rPr>
          <w:lang w:eastAsia="sl-SI"/>
        </w:rPr>
        <w:t>nadzorovala izvajanje storitev čiščenja (</w:t>
      </w:r>
      <w:proofErr w:type="spellStart"/>
      <w:r w:rsidR="007F5A47" w:rsidRPr="007F5A47">
        <w:rPr>
          <w:lang w:eastAsia="sl-SI"/>
        </w:rPr>
        <w:t>t.j</w:t>
      </w:r>
      <w:proofErr w:type="spellEnd"/>
      <w:r w:rsidR="007F5A47" w:rsidRPr="007F5A47">
        <w:rPr>
          <w:lang w:eastAsia="sl-SI"/>
        </w:rPr>
        <w:t>. nadzorna oseba čiščenja)</w:t>
      </w:r>
      <w:r w:rsidR="005F4A46" w:rsidRPr="007F5A47">
        <w:rPr>
          <w:lang w:eastAsia="sl-SI"/>
        </w:rPr>
        <w:t xml:space="preserve"> in bo </w:t>
      </w:r>
      <w:r w:rsidR="00D72561" w:rsidRPr="007F5A47">
        <w:rPr>
          <w:lang w:eastAsia="sl-SI"/>
        </w:rPr>
        <w:t xml:space="preserve">na lokacijah naročnika </w:t>
      </w:r>
      <w:r w:rsidR="00BF0D13" w:rsidRPr="00DD597A">
        <w:rPr>
          <w:lang w:eastAsia="sl-SI"/>
        </w:rPr>
        <w:t>tedensko</w:t>
      </w:r>
      <w:r w:rsidR="00D72561" w:rsidRPr="00DD597A">
        <w:rPr>
          <w:lang w:eastAsia="sl-SI"/>
        </w:rPr>
        <w:t xml:space="preserve"> prisotna </w:t>
      </w:r>
      <w:r w:rsidR="00BF0D13" w:rsidRPr="00DD597A">
        <w:rPr>
          <w:lang w:eastAsia="sl-SI"/>
        </w:rPr>
        <w:t xml:space="preserve">najmanj </w:t>
      </w:r>
      <w:r w:rsidR="00E83887" w:rsidRPr="00DD597A">
        <w:rPr>
          <w:lang w:eastAsia="sl-SI"/>
        </w:rPr>
        <w:t xml:space="preserve">3 </w:t>
      </w:r>
      <w:r w:rsidR="00FE00FB" w:rsidRPr="00DD597A">
        <w:rPr>
          <w:lang w:eastAsia="sl-SI"/>
        </w:rPr>
        <w:t>ur</w:t>
      </w:r>
      <w:r w:rsidR="00E83887" w:rsidRPr="00DD597A">
        <w:rPr>
          <w:lang w:eastAsia="sl-SI"/>
        </w:rPr>
        <w:t>e</w:t>
      </w:r>
      <w:r w:rsidR="005F4A46" w:rsidRPr="00DD597A">
        <w:rPr>
          <w:lang w:eastAsia="sl-SI"/>
        </w:rPr>
        <w:t xml:space="preserve"> </w:t>
      </w:r>
      <w:r w:rsidRPr="00DD597A">
        <w:rPr>
          <w:lang w:eastAsia="sl-SI"/>
        </w:rPr>
        <w:t>mora</w:t>
      </w:r>
      <w:r w:rsidR="007F5A47" w:rsidRPr="00DD597A">
        <w:rPr>
          <w:lang w:eastAsia="sl-SI"/>
        </w:rPr>
        <w:t xml:space="preserve"> izpolnjevati pogoje iz točke 3.1.4 Strokovna usposobljenost. Ponudnik</w:t>
      </w:r>
      <w:r w:rsidR="007F5A47" w:rsidRPr="007F5A47">
        <w:rPr>
          <w:lang w:eastAsia="sl-SI"/>
        </w:rPr>
        <w:t xml:space="preserve"> mora zato k izjavi priložiti:</w:t>
      </w:r>
      <w:r w:rsidR="00915BB4" w:rsidRPr="007F5A47">
        <w:rPr>
          <w:lang w:eastAsia="sl-SI"/>
        </w:rPr>
        <w:t xml:space="preserve"> </w:t>
      </w:r>
    </w:p>
    <w:p w14:paraId="03D17E7F" w14:textId="5D0207A6" w:rsidR="007F5A47" w:rsidRPr="007F5A47" w:rsidRDefault="007F5A47" w:rsidP="00A9278A">
      <w:pPr>
        <w:pStyle w:val="ListParagraph"/>
        <w:numPr>
          <w:ilvl w:val="0"/>
          <w:numId w:val="29"/>
        </w:numPr>
        <w:spacing w:after="120" w:line="276" w:lineRule="auto"/>
        <w:jc w:val="both"/>
        <w:rPr>
          <w:sz w:val="20"/>
          <w:szCs w:val="22"/>
          <w:lang w:val="sl-SI"/>
        </w:rPr>
      </w:pPr>
      <w:r w:rsidRPr="007F5A47">
        <w:rPr>
          <w:sz w:val="20"/>
          <w:szCs w:val="20"/>
          <w:u w:val="single"/>
          <w:lang w:val="sl-SI" w:eastAsia="sl-SI"/>
        </w:rPr>
        <w:t>ustrezno dokazilo o izobrazbi</w:t>
      </w:r>
      <w:r w:rsidRPr="007F5A47">
        <w:rPr>
          <w:sz w:val="20"/>
          <w:szCs w:val="20"/>
          <w:lang w:val="sl-SI" w:eastAsia="sl-SI"/>
        </w:rPr>
        <w:t>, ki je lahko tudi fotokopija. V primeru, da naročnik naknadno zahteva originalno dokazilo, ga mora ponudnik prinesti v vpogled.</w:t>
      </w:r>
    </w:p>
    <w:p w14:paraId="16EE87D6" w14:textId="5DA69D56" w:rsidR="007F5A47" w:rsidRPr="007F5A47" w:rsidRDefault="007F5A47" w:rsidP="00A9278A">
      <w:pPr>
        <w:pStyle w:val="ListParagraph"/>
        <w:numPr>
          <w:ilvl w:val="0"/>
          <w:numId w:val="29"/>
        </w:numPr>
        <w:spacing w:after="120" w:line="276" w:lineRule="auto"/>
        <w:jc w:val="both"/>
        <w:rPr>
          <w:sz w:val="20"/>
          <w:szCs w:val="20"/>
          <w:lang w:val="sl-SI" w:eastAsia="sl-SI"/>
        </w:rPr>
      </w:pPr>
      <w:r w:rsidRPr="007F5A47">
        <w:rPr>
          <w:sz w:val="20"/>
          <w:szCs w:val="20"/>
          <w:u w:val="single"/>
          <w:lang w:val="sl-SI" w:eastAsia="sl-SI"/>
        </w:rPr>
        <w:t>svojo lastno izjavo s katero potrdi delovno razmerje in delovne izkušnje osebe</w:t>
      </w:r>
      <w:r w:rsidRPr="007F5A47">
        <w:rPr>
          <w:sz w:val="20"/>
          <w:szCs w:val="20"/>
          <w:lang w:val="sl-SI" w:eastAsia="sl-SI"/>
        </w:rPr>
        <w:t>, ki bo izvajala nadzor nad čiščenjem pri naročniku. Naročnik si pridržuje pravico, da od ponudnika naknadno zahteva ustrezna dokazila o delovnem razmerju.</w:t>
      </w:r>
    </w:p>
    <w:p w14:paraId="3CB45975" w14:textId="77777777" w:rsidR="00603AA4" w:rsidRPr="00CA6C71" w:rsidRDefault="00603AA4" w:rsidP="00A9278A">
      <w:pPr>
        <w:spacing w:after="120" w:line="276" w:lineRule="auto"/>
        <w:rPr>
          <w:lang w:eastAsia="sl-SI"/>
        </w:rPr>
      </w:pPr>
    </w:p>
    <w:p w14:paraId="6DD8B4F1" w14:textId="06E96877" w:rsidR="00761810" w:rsidRPr="003F03B9" w:rsidRDefault="00CF5F82" w:rsidP="00A9278A">
      <w:pPr>
        <w:pStyle w:val="Heading3"/>
        <w:spacing w:before="0" w:after="120" w:line="276" w:lineRule="auto"/>
      </w:pPr>
      <w:bookmarkStart w:id="92" w:name="_Toc192764702"/>
      <w:bookmarkEnd w:id="91"/>
      <w:r w:rsidRPr="003F03B9">
        <w:t>Referenc</w:t>
      </w:r>
      <w:r w:rsidR="00E84320" w:rsidRPr="003F03B9">
        <w:t>a</w:t>
      </w:r>
      <w:r w:rsidRPr="003F03B9">
        <w:t xml:space="preserve"> ponudnika</w:t>
      </w:r>
      <w:bookmarkEnd w:id="92"/>
    </w:p>
    <w:p w14:paraId="33CB7AE1" w14:textId="045629C2" w:rsidR="00CF5F82" w:rsidRPr="007131A7" w:rsidRDefault="00CF5F82" w:rsidP="00A9278A">
      <w:pPr>
        <w:spacing w:after="120" w:line="276" w:lineRule="auto"/>
      </w:pPr>
      <w:r w:rsidRPr="007131A7">
        <w:t xml:space="preserve">Ponudnik mora predložiti </w:t>
      </w:r>
      <w:r w:rsidRPr="007131A7">
        <w:rPr>
          <w:b/>
          <w:bCs/>
        </w:rPr>
        <w:t>vsaj eno ustrezno referenco</w:t>
      </w:r>
      <w:r w:rsidRPr="007131A7">
        <w:t>, s katero izkazuje, da je v zadnjih treh (3) letih pred datumom, določenim za predložitev ponudbe, uspešno izvajal storitve čiščenja  poslovnih prostorov primerljive s storitvami iz točke 3.2 te dokumentacije, v obsegu (površini), ki je enaka ali večja kot je osnovna površina predmeta javnega naročila (</w:t>
      </w:r>
      <w:proofErr w:type="spellStart"/>
      <w:r w:rsidRPr="007131A7">
        <w:t>t.j</w:t>
      </w:r>
      <w:proofErr w:type="spellEnd"/>
      <w:r w:rsidRPr="007131A7">
        <w:t>.</w:t>
      </w:r>
      <w:r w:rsidRPr="007131A7">
        <w:rPr>
          <w:rFonts w:cs="Arial"/>
        </w:rPr>
        <w:t xml:space="preserve"> </w:t>
      </w:r>
      <w:r w:rsidR="002E0FE6">
        <w:rPr>
          <w:rFonts w:cs="Arial"/>
        </w:rPr>
        <w:t>4.</w:t>
      </w:r>
      <w:r w:rsidR="00EF0DDE">
        <w:rPr>
          <w:rFonts w:cs="Arial"/>
        </w:rPr>
        <w:t>462,40</w:t>
      </w:r>
      <w:r w:rsidRPr="007131A7">
        <w:rPr>
          <w:rFonts w:cs="Arial"/>
        </w:rPr>
        <w:t xml:space="preserve"> m</w:t>
      </w:r>
      <w:r w:rsidRPr="007131A7">
        <w:rPr>
          <w:rFonts w:cs="Arial"/>
          <w:vertAlign w:val="superscript"/>
        </w:rPr>
        <w:t>2</w:t>
      </w:r>
      <w:r w:rsidRPr="007131A7">
        <w:rPr>
          <w:rFonts w:cs="Arial"/>
        </w:rPr>
        <w:t>)</w:t>
      </w:r>
      <w:r w:rsidRPr="007131A7">
        <w:t xml:space="preserve">, in trajanju najmanj eno leto. </w:t>
      </w:r>
    </w:p>
    <w:p w14:paraId="2035C6E2" w14:textId="77777777" w:rsidR="00CF5F82" w:rsidRPr="007131A7" w:rsidRDefault="00CF5F82" w:rsidP="00A9278A">
      <w:pPr>
        <w:spacing w:after="120" w:line="276" w:lineRule="auto"/>
      </w:pPr>
    </w:p>
    <w:p w14:paraId="4A1B87F8" w14:textId="77777777" w:rsidR="00CF5F82" w:rsidRPr="007131A7" w:rsidRDefault="00CF5F82" w:rsidP="00A9278A">
      <w:pPr>
        <w:spacing w:after="120" w:line="276" w:lineRule="auto"/>
        <w:rPr>
          <w:rFonts w:cs="Arial"/>
        </w:rPr>
      </w:pPr>
      <w:r w:rsidRPr="007131A7">
        <w:rPr>
          <w:rFonts w:cs="Arial"/>
        </w:rPr>
        <w:t xml:space="preserve">Pri tem bo naročnik upošteval tudi seštevek površin, v kolikor je ponudnik ali ponudnikov partner oz. podizvajalec opravil tovrstne storitve pri večjem številu naročnikov </w:t>
      </w:r>
      <w:r w:rsidRPr="007131A7">
        <w:rPr>
          <w:rFonts w:cs="Arial"/>
          <w:u w:val="single"/>
        </w:rPr>
        <w:t>v istem časovnem obdobju.</w:t>
      </w:r>
    </w:p>
    <w:p w14:paraId="3202D2BC" w14:textId="77777777" w:rsidR="0079576D" w:rsidRDefault="0079576D" w:rsidP="00A9278A">
      <w:pPr>
        <w:spacing w:after="120" w:line="276" w:lineRule="auto"/>
        <w:rPr>
          <w:rFonts w:cs="Arial"/>
        </w:rPr>
      </w:pPr>
      <w:r w:rsidRPr="00CF5F82">
        <w:rPr>
          <w:rFonts w:cs="Arial"/>
        </w:rPr>
        <w:lastRenderedPageBreak/>
        <w:t>Naročnik si pridržuje pravico, da ponudnika naknadno pozove k dostavi originala dokumenta.</w:t>
      </w:r>
    </w:p>
    <w:p w14:paraId="70717C10" w14:textId="77777777" w:rsidR="00EC39D1" w:rsidRDefault="00EC39D1" w:rsidP="00A9278A">
      <w:pPr>
        <w:spacing w:after="120" w:line="276" w:lineRule="auto"/>
        <w:rPr>
          <w:rFonts w:cs="Arial"/>
        </w:rPr>
      </w:pPr>
    </w:p>
    <w:p w14:paraId="4CB1583D" w14:textId="4D766C26" w:rsidR="004F306B" w:rsidRPr="00E84320" w:rsidRDefault="00AB5D29" w:rsidP="00A9278A">
      <w:pPr>
        <w:pStyle w:val="Heading3"/>
        <w:spacing w:before="0" w:after="120" w:line="276" w:lineRule="auto"/>
      </w:pPr>
      <w:bookmarkStart w:id="93" w:name="_Toc192764703"/>
      <w:r w:rsidRPr="00E84320">
        <w:t>Seznam</w:t>
      </w:r>
      <w:r w:rsidR="00081B65" w:rsidRPr="00E84320">
        <w:t xml:space="preserve"> </w:t>
      </w:r>
      <w:r w:rsidR="005B0608" w:rsidRPr="00E84320">
        <w:t>čistil</w:t>
      </w:r>
      <w:r w:rsidRPr="00E84320">
        <w:t xml:space="preserve"> in higienskih papirnatih proizvodov,</w:t>
      </w:r>
      <w:r w:rsidR="00B939A5" w:rsidRPr="00E84320">
        <w:t xml:space="preserve"> </w:t>
      </w:r>
      <w:r w:rsidR="007F66D9" w:rsidRPr="00E84320">
        <w:t>d</w:t>
      </w:r>
      <w:r w:rsidR="00081B65" w:rsidRPr="00E84320">
        <w:t>okazil</w:t>
      </w:r>
      <w:r w:rsidRPr="00E84320">
        <w:t>a</w:t>
      </w:r>
      <w:r w:rsidR="00B939A5" w:rsidRPr="00E84320">
        <w:t xml:space="preserve"> in izjava</w:t>
      </w:r>
      <w:r w:rsidR="00081B65" w:rsidRPr="00E84320">
        <w:t xml:space="preserve"> </w:t>
      </w:r>
      <w:r w:rsidR="00A916D6" w:rsidRPr="00E84320">
        <w:t xml:space="preserve">o izpolnjevanju </w:t>
      </w:r>
      <w:proofErr w:type="spellStart"/>
      <w:r w:rsidR="00A916D6" w:rsidRPr="00E84320">
        <w:t>okoljskih</w:t>
      </w:r>
      <w:proofErr w:type="spellEnd"/>
      <w:r w:rsidR="00A916D6" w:rsidRPr="00E84320">
        <w:t xml:space="preserve"> zahtev</w:t>
      </w:r>
      <w:bookmarkEnd w:id="93"/>
    </w:p>
    <w:p w14:paraId="2BA0FBA8" w14:textId="36F2E409" w:rsidR="005C29EF" w:rsidRDefault="005C29EF" w:rsidP="00A9278A">
      <w:pPr>
        <w:pStyle w:val="BodyText34"/>
        <w:spacing w:after="120" w:line="276" w:lineRule="auto"/>
        <w:rPr>
          <w:rFonts w:ascii="Arial" w:hAnsi="Arial" w:cs="Arial"/>
          <w:sz w:val="20"/>
        </w:rPr>
      </w:pPr>
      <w:r w:rsidRPr="00595EF0">
        <w:rPr>
          <w:rFonts w:ascii="Arial" w:hAnsi="Arial" w:cs="Arial"/>
          <w:sz w:val="20"/>
        </w:rPr>
        <w:t>Ponudnik mora priložiti izpolnjeno tabelo čistil</w:t>
      </w:r>
      <w:r w:rsidR="00513213">
        <w:rPr>
          <w:rFonts w:ascii="Arial" w:hAnsi="Arial" w:cs="Arial"/>
          <w:sz w:val="20"/>
        </w:rPr>
        <w:t xml:space="preserve"> in higienskih papirnatih proizvod</w:t>
      </w:r>
      <w:r w:rsidR="00F46AA9">
        <w:rPr>
          <w:rFonts w:ascii="Arial" w:hAnsi="Arial" w:cs="Arial"/>
          <w:sz w:val="20"/>
        </w:rPr>
        <w:t>o</w:t>
      </w:r>
      <w:r w:rsidR="00513213">
        <w:rPr>
          <w:rFonts w:ascii="Arial" w:hAnsi="Arial" w:cs="Arial"/>
          <w:sz w:val="20"/>
        </w:rPr>
        <w:t>v</w:t>
      </w:r>
      <w:r w:rsidRPr="00595EF0">
        <w:rPr>
          <w:rFonts w:ascii="Arial" w:hAnsi="Arial" w:cs="Arial"/>
          <w:sz w:val="20"/>
        </w:rPr>
        <w:t xml:space="preserve">, ki jih bo uporabljal za izvedbo storitev predmeta javnega naročila ter </w:t>
      </w:r>
      <w:r>
        <w:rPr>
          <w:rFonts w:ascii="Arial" w:hAnsi="Arial" w:cs="Arial"/>
          <w:sz w:val="20"/>
        </w:rPr>
        <w:t xml:space="preserve">za določene artikle </w:t>
      </w:r>
      <w:r w:rsidRPr="00595EF0">
        <w:rPr>
          <w:rFonts w:ascii="Arial" w:hAnsi="Arial" w:cs="Arial"/>
          <w:sz w:val="20"/>
        </w:rPr>
        <w:t xml:space="preserve">predložiti dokazila o izpolnjevanju </w:t>
      </w:r>
      <w:proofErr w:type="spellStart"/>
      <w:r w:rsidRPr="00595EF0">
        <w:rPr>
          <w:rFonts w:ascii="Arial" w:hAnsi="Arial" w:cs="Arial"/>
          <w:sz w:val="20"/>
        </w:rPr>
        <w:t>okoljskih</w:t>
      </w:r>
      <w:proofErr w:type="spellEnd"/>
      <w:r w:rsidRPr="00595EF0">
        <w:rPr>
          <w:rFonts w:ascii="Arial" w:hAnsi="Arial" w:cs="Arial"/>
          <w:sz w:val="20"/>
        </w:rPr>
        <w:t xml:space="preserve"> zahtev za </w:t>
      </w:r>
      <w:proofErr w:type="spellStart"/>
      <w:r w:rsidRPr="00595EF0">
        <w:rPr>
          <w:rFonts w:ascii="Arial" w:hAnsi="Arial" w:cs="Arial"/>
          <w:sz w:val="20"/>
        </w:rPr>
        <w:t>okoljsko</w:t>
      </w:r>
      <w:proofErr w:type="spellEnd"/>
      <w:r w:rsidRPr="00595EF0">
        <w:rPr>
          <w:rFonts w:ascii="Arial" w:hAnsi="Arial" w:cs="Arial"/>
          <w:sz w:val="20"/>
        </w:rPr>
        <w:t xml:space="preserve">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Pr>
          <w:rFonts w:ascii="Arial" w:hAnsi="Arial" w:cs="Arial"/>
          <w:sz w:val="20"/>
        </w:rPr>
        <w:t xml:space="preserve">adni list </w:t>
      </w:r>
      <w:r w:rsidRPr="00595EF0">
        <w:rPr>
          <w:rFonts w:ascii="Arial" w:hAnsi="Arial" w:cs="Arial"/>
          <w:sz w:val="20"/>
        </w:rPr>
        <w:t xml:space="preserve">RS, št. </w:t>
      </w:r>
      <w:r>
        <w:rPr>
          <w:rFonts w:ascii="Arial" w:hAnsi="Arial" w:cs="Arial"/>
          <w:sz w:val="20"/>
        </w:rPr>
        <w:t>51</w:t>
      </w:r>
      <w:r w:rsidRPr="00595EF0">
        <w:rPr>
          <w:rFonts w:ascii="Arial" w:hAnsi="Arial" w:cs="Arial"/>
          <w:sz w:val="20"/>
        </w:rPr>
        <w:t>/1</w:t>
      </w:r>
      <w:r>
        <w:rPr>
          <w:rFonts w:ascii="Arial" w:hAnsi="Arial" w:cs="Arial"/>
          <w:sz w:val="20"/>
        </w:rPr>
        <w:t>7</w:t>
      </w:r>
      <w:r w:rsidRPr="00595EF0">
        <w:rPr>
          <w:rFonts w:ascii="Arial" w:hAnsi="Arial" w:cs="Arial"/>
          <w:sz w:val="20"/>
        </w:rPr>
        <w:t xml:space="preserve">). Zahtevana </w:t>
      </w:r>
      <w:r w:rsidRPr="007E7A6B">
        <w:rPr>
          <w:rFonts w:ascii="Arial" w:hAnsi="Arial" w:cs="Arial"/>
          <w:sz w:val="20"/>
        </w:rPr>
        <w:t xml:space="preserve">dokazila so podrobneje opredeljena v točki 3.4 </w:t>
      </w:r>
      <w:r w:rsidR="00F46AA9">
        <w:rPr>
          <w:rFonts w:ascii="Arial" w:hAnsi="Arial" w:cs="Arial"/>
          <w:sz w:val="20"/>
        </w:rPr>
        <w:t>O</w:t>
      </w:r>
      <w:r w:rsidRPr="007E7A6B">
        <w:rPr>
          <w:rFonts w:ascii="Arial" w:hAnsi="Arial" w:cs="Arial"/>
          <w:sz w:val="20"/>
        </w:rPr>
        <w:t>koljsk</w:t>
      </w:r>
      <w:r w:rsidR="00F46AA9">
        <w:rPr>
          <w:rFonts w:ascii="Arial" w:hAnsi="Arial" w:cs="Arial"/>
          <w:sz w:val="20"/>
        </w:rPr>
        <w:t>e</w:t>
      </w:r>
      <w:r w:rsidRPr="007E7A6B">
        <w:rPr>
          <w:rFonts w:ascii="Arial" w:hAnsi="Arial" w:cs="Arial"/>
          <w:sz w:val="20"/>
        </w:rPr>
        <w:t xml:space="preserve"> zahtev</w:t>
      </w:r>
      <w:r w:rsidR="00F46AA9">
        <w:rPr>
          <w:rFonts w:ascii="Arial" w:hAnsi="Arial" w:cs="Arial"/>
          <w:sz w:val="20"/>
        </w:rPr>
        <w:t>e</w:t>
      </w:r>
      <w:r w:rsidRPr="007E7A6B">
        <w:rPr>
          <w:rFonts w:ascii="Arial" w:hAnsi="Arial" w:cs="Arial"/>
          <w:sz w:val="20"/>
        </w:rPr>
        <w:t>.</w:t>
      </w:r>
    </w:p>
    <w:p w14:paraId="789D1C71" w14:textId="7C3AA04E" w:rsidR="005C29EF" w:rsidRPr="00595EF0" w:rsidRDefault="005C29EF" w:rsidP="00A9278A">
      <w:pPr>
        <w:pStyle w:val="BodyText34"/>
        <w:spacing w:after="120" w:line="276" w:lineRule="auto"/>
        <w:rPr>
          <w:rFonts w:ascii="Arial" w:hAnsi="Arial" w:cs="Arial"/>
          <w:sz w:val="20"/>
        </w:rPr>
      </w:pPr>
      <w:r w:rsidRPr="001960BB">
        <w:rPr>
          <w:rFonts w:ascii="Arial" w:hAnsi="Arial" w:cs="Arial"/>
          <w:sz w:val="20"/>
        </w:rPr>
        <w:t>Pri ponudbi sanitarno – higienskega materiala mora ponudnik upoštevati specifikacijo in zahteve naročnika pod točko 3.3 te dokumentacije. Toaletni papir in papirnate brisače morajo biti obvezno (vsaj) dvoslojne.</w:t>
      </w:r>
    </w:p>
    <w:p w14:paraId="26627869" w14:textId="77777777" w:rsidR="004F306B" w:rsidRPr="00595EF0" w:rsidRDefault="004F306B" w:rsidP="00A9278A">
      <w:pPr>
        <w:pStyle w:val="BodyText34"/>
        <w:spacing w:after="120" w:line="276" w:lineRule="auto"/>
        <w:rPr>
          <w:rFonts w:ascii="Arial" w:hAnsi="Arial" w:cs="Arial"/>
          <w:sz w:val="20"/>
        </w:rPr>
      </w:pPr>
      <w:r w:rsidRPr="00595EF0">
        <w:rPr>
          <w:rFonts w:ascii="Arial" w:hAnsi="Arial" w:cs="Arial"/>
          <w:sz w:val="20"/>
        </w:rPr>
        <w:t xml:space="preserve">Naročnik si pridržuje pravico, da od ponudnika zahteva dopolnitev oz. predložitev dodatnih dokazil, iz katerih bo razvidno, da ponujeno blago ustreza okoljskim zahtevam </w:t>
      </w:r>
      <w:r w:rsidR="00320381" w:rsidRPr="00595EF0">
        <w:rPr>
          <w:rFonts w:ascii="Arial" w:hAnsi="Arial" w:cs="Arial"/>
          <w:sz w:val="20"/>
        </w:rPr>
        <w:t>naveden</w:t>
      </w:r>
      <w:r w:rsidR="00320381">
        <w:rPr>
          <w:rFonts w:ascii="Arial" w:hAnsi="Arial" w:cs="Arial"/>
          <w:sz w:val="20"/>
        </w:rPr>
        <w:t>ih</w:t>
      </w:r>
      <w:r w:rsidR="00320381" w:rsidRPr="00595EF0">
        <w:rPr>
          <w:rFonts w:ascii="Arial" w:hAnsi="Arial" w:cs="Arial"/>
          <w:sz w:val="20"/>
        </w:rPr>
        <w:t xml:space="preserve"> v dokumentaciji </w:t>
      </w:r>
      <w:r w:rsidRPr="00595EF0">
        <w:rPr>
          <w:rFonts w:ascii="Arial" w:hAnsi="Arial" w:cs="Arial"/>
          <w:sz w:val="20"/>
        </w:rPr>
        <w:t xml:space="preserve">skladno z omenjeno Uredbo. </w:t>
      </w:r>
    </w:p>
    <w:p w14:paraId="6E4677D6" w14:textId="25444839" w:rsidR="00AD3250" w:rsidRPr="00595EF0" w:rsidRDefault="00AD3250" w:rsidP="00A9278A">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pPr>
      <w:r w:rsidRPr="00595EF0">
        <w:t>Dokazilo (pod točko 4.2.</w:t>
      </w:r>
      <w:r w:rsidR="00405B9C">
        <w:t>8</w:t>
      </w:r>
      <w:r w:rsidRPr="00595EF0">
        <w:t>) je lahko fotokopija. V primeru, da naročnik naknadno zahteva originalno dokazilo, ga mora ponudnik prinesti v vpogled.</w:t>
      </w:r>
    </w:p>
    <w:p w14:paraId="0F3056AC" w14:textId="77777777" w:rsidR="00CE4A53" w:rsidRDefault="00CE4A53" w:rsidP="00A9278A">
      <w:pPr>
        <w:spacing w:after="120" w:line="276" w:lineRule="auto"/>
        <w:rPr>
          <w:u w:val="single"/>
        </w:rPr>
      </w:pPr>
    </w:p>
    <w:p w14:paraId="2A1A4BF4" w14:textId="61028862" w:rsidR="00F922F2" w:rsidRPr="001960BB" w:rsidRDefault="00F922F2" w:rsidP="00A9278A">
      <w:pPr>
        <w:pStyle w:val="Heading3"/>
        <w:spacing w:before="0" w:after="120" w:line="276" w:lineRule="auto"/>
      </w:pPr>
      <w:bookmarkStart w:id="94" w:name="_Toc192764704"/>
      <w:r w:rsidRPr="001960BB">
        <w:t>Certifikat sistema okoljskega ravnanja</w:t>
      </w:r>
      <w:bookmarkEnd w:id="94"/>
    </w:p>
    <w:p w14:paraId="10207C74" w14:textId="2647B20B" w:rsidR="00F922F2" w:rsidRPr="00C8349B" w:rsidRDefault="00F922F2" w:rsidP="00A9278A">
      <w:pPr>
        <w:spacing w:after="120" w:line="276" w:lineRule="auto"/>
        <w:rPr>
          <w:rFonts w:eastAsia="Arial"/>
        </w:rPr>
      </w:pPr>
      <w:r w:rsidRPr="00C8349B">
        <w:t>Ponudnik mora</w:t>
      </w:r>
      <w:r w:rsidR="00C8349B" w:rsidRPr="00C8349B">
        <w:t xml:space="preserve"> </w:t>
      </w:r>
      <w:r w:rsidRPr="00C8349B">
        <w:t xml:space="preserve">priložiti kopijo </w:t>
      </w:r>
      <w:r w:rsidRPr="00C8349B">
        <w:rPr>
          <w:rFonts w:eastAsia="Arial"/>
        </w:rPr>
        <w:t>certifikata okoljskega ravnanja ISO 14001 ali sistemom okoljskega ravnanja po shemi EMAS.</w:t>
      </w:r>
    </w:p>
    <w:p w14:paraId="78AA4ACC" w14:textId="38046B3F" w:rsidR="00316BE8" w:rsidRPr="00C8349B" w:rsidRDefault="00316BE8" w:rsidP="00A9278A">
      <w:pPr>
        <w:autoSpaceDN w:val="0"/>
        <w:spacing w:after="120" w:line="276" w:lineRule="auto"/>
        <w:textAlignment w:val="baseline"/>
        <w:rPr>
          <w:rFonts w:eastAsia="Arial"/>
          <w:iCs/>
        </w:rPr>
      </w:pPr>
      <w:r w:rsidRPr="00C8349B">
        <w:rPr>
          <w:rFonts w:eastAsia="Arial"/>
          <w:iCs/>
        </w:rPr>
        <w:t>V primeru skupne ponudbe ali ponudbe s podizvajalci morajo pogoj izpolnjevati tudi partnerji v skupni ponudbi in normirani podizvajalci.</w:t>
      </w:r>
    </w:p>
    <w:p w14:paraId="06722A0E" w14:textId="77777777" w:rsidR="00316BE8" w:rsidRPr="00F922F2" w:rsidRDefault="00316BE8" w:rsidP="00A9278A">
      <w:pPr>
        <w:spacing w:after="120" w:line="276" w:lineRule="auto"/>
      </w:pPr>
    </w:p>
    <w:p w14:paraId="4C79AD3F" w14:textId="77777777" w:rsidR="006A1A48" w:rsidRDefault="006A1A48" w:rsidP="00A9278A">
      <w:pPr>
        <w:pStyle w:val="Heading3"/>
        <w:spacing w:before="0" w:after="120" w:line="276" w:lineRule="auto"/>
      </w:pPr>
      <w:bookmarkStart w:id="95" w:name="_Toc192764705"/>
      <w:r>
        <w:t>Vzorec pogodbe</w:t>
      </w:r>
      <w:bookmarkEnd w:id="95"/>
    </w:p>
    <w:p w14:paraId="72F81C88" w14:textId="0B2C1998" w:rsidR="00761810" w:rsidRPr="006A6B95" w:rsidRDefault="00761810" w:rsidP="00A9278A">
      <w:pPr>
        <w:spacing w:after="120" w:line="276" w:lineRule="auto"/>
        <w:rPr>
          <w:u w:val="single"/>
        </w:rPr>
      </w:pPr>
      <w:r w:rsidRPr="006A6B95">
        <w:t xml:space="preserve">Vzorec pogodbe, kjer mora biti </w:t>
      </w:r>
      <w:r w:rsidRPr="006A6B95">
        <w:rPr>
          <w:u w:val="single"/>
        </w:rPr>
        <w:t xml:space="preserve">parafirana in ožigosana </w:t>
      </w:r>
      <w:r w:rsidRPr="005C29EF">
        <w:rPr>
          <w:b/>
          <w:bCs/>
          <w:u w:val="single"/>
        </w:rPr>
        <w:t>vsaka stran</w:t>
      </w:r>
      <w:r w:rsidRPr="006A6B95">
        <w:rPr>
          <w:u w:val="single"/>
        </w:rPr>
        <w:t xml:space="preserve"> s strani ponudnikovega zastopnika ali prokurista.</w:t>
      </w:r>
    </w:p>
    <w:p w14:paraId="3C67368F" w14:textId="37FBBE5C" w:rsidR="00761810" w:rsidRPr="006A6B95" w:rsidRDefault="00761810" w:rsidP="00A9278A">
      <w:pPr>
        <w:spacing w:after="120" w:line="276" w:lineRule="auto"/>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5EA4EA82" w14:textId="77777777" w:rsidR="00761810" w:rsidRDefault="00761810" w:rsidP="00A9278A">
      <w:pPr>
        <w:spacing w:after="120" w:line="276" w:lineRule="auto"/>
      </w:pPr>
    </w:p>
    <w:p w14:paraId="77C55FE7" w14:textId="77777777" w:rsidR="00FC7776" w:rsidRDefault="00FC7776" w:rsidP="00A9278A">
      <w:pPr>
        <w:pStyle w:val="Heading3"/>
        <w:spacing w:before="0" w:after="120" w:line="276" w:lineRule="auto"/>
      </w:pPr>
      <w:bookmarkStart w:id="96" w:name="_Toc192764706"/>
      <w:r>
        <w:t>Izjava o predložitvi garancije za dobro izvedbo pogodbenih obveznosti</w:t>
      </w:r>
      <w:bookmarkEnd w:id="96"/>
    </w:p>
    <w:p w14:paraId="30314552" w14:textId="46A61EA1" w:rsidR="00A804A6" w:rsidRPr="00835DC4" w:rsidRDefault="00A804A6" w:rsidP="00A9278A">
      <w:pPr>
        <w:spacing w:after="120" w:line="276" w:lineRule="auto"/>
      </w:pPr>
      <w:r w:rsidRPr="00CF5857">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predvidene pogodbene vrednosti (z DDV), nepreklicno, brezpogojno in plačljivo na prvi poziv naročnika, veljavno</w:t>
      </w:r>
      <w:r w:rsidR="00FE00FB">
        <w:t xml:space="preserve"> </w:t>
      </w:r>
      <w:r w:rsidR="00EC5F53">
        <w:t xml:space="preserve">13 mesecev </w:t>
      </w:r>
      <w:r w:rsidR="00984DE8">
        <w:t>od pričetka veljavnosti po</w:t>
      </w:r>
      <w:r w:rsidR="00EC5F53">
        <w:t>godbe.</w:t>
      </w:r>
    </w:p>
    <w:p w14:paraId="5F3B801E" w14:textId="77777777" w:rsidR="00A804A6" w:rsidRPr="00835DC4" w:rsidRDefault="00A804A6" w:rsidP="00A9278A">
      <w:pPr>
        <w:spacing w:after="120" w:line="276" w:lineRule="auto"/>
      </w:pPr>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97" w:name="_toc1960"/>
      <w:bookmarkEnd w:id="97"/>
    </w:p>
    <w:p w14:paraId="08AEE2C8" w14:textId="77777777" w:rsidR="00A804A6" w:rsidRDefault="00A804A6" w:rsidP="00A9278A">
      <w:pPr>
        <w:spacing w:after="120" w:line="276" w:lineRule="auto"/>
      </w:pPr>
    </w:p>
    <w:p w14:paraId="383ECB01" w14:textId="778F0931" w:rsidR="00C86928" w:rsidRDefault="004F306B" w:rsidP="00A9278A">
      <w:pPr>
        <w:pStyle w:val="Heading3"/>
        <w:spacing w:before="0" w:after="120" w:line="276" w:lineRule="auto"/>
      </w:pPr>
      <w:bookmarkStart w:id="98" w:name="_Toc192764707"/>
      <w:r>
        <w:t>Potrdilo</w:t>
      </w:r>
      <w:r w:rsidR="00A41275">
        <w:t xml:space="preserve"> </w:t>
      </w:r>
      <w:r>
        <w:t>o ogledu lokacije</w:t>
      </w:r>
      <w:bookmarkEnd w:id="98"/>
    </w:p>
    <w:p w14:paraId="5BFEAF9E" w14:textId="77777777" w:rsidR="000B4EAA" w:rsidRPr="0074628C" w:rsidRDefault="000B4EAA" w:rsidP="00A9278A">
      <w:pPr>
        <w:spacing w:after="120" w:line="276" w:lineRule="auto"/>
        <w:rPr>
          <w:strike/>
        </w:rPr>
      </w:pPr>
    </w:p>
    <w:p w14:paraId="54A41A76" w14:textId="74BBE65B" w:rsidR="000952BB" w:rsidRPr="00494A7F" w:rsidRDefault="000952BB" w:rsidP="00A9278A">
      <w:pPr>
        <w:pStyle w:val="Heading3"/>
        <w:spacing w:before="0" w:after="120" w:line="276" w:lineRule="auto"/>
      </w:pPr>
      <w:bookmarkStart w:id="99" w:name="_Toc480292272"/>
      <w:bookmarkStart w:id="100" w:name="_Toc192764708"/>
      <w:r w:rsidRPr="00494A7F">
        <w:lastRenderedPageBreak/>
        <w:t>Izjava o posredovanju podatkov o razkritju lastništva ponudnika</w:t>
      </w:r>
      <w:bookmarkEnd w:id="99"/>
      <w:bookmarkEnd w:id="100"/>
    </w:p>
    <w:p w14:paraId="01626D72" w14:textId="77777777" w:rsidR="000952BB" w:rsidRPr="00494A7F" w:rsidRDefault="000952BB" w:rsidP="00A9278A">
      <w:pPr>
        <w:spacing w:after="120" w:line="276" w:lineRule="auto"/>
      </w:pPr>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72DECB9B" w14:textId="77777777" w:rsidR="000952BB" w:rsidRPr="00494A7F" w:rsidRDefault="000952BB" w:rsidP="00A9278A">
      <w:pPr>
        <w:spacing w:after="120" w:line="276" w:lineRule="auto"/>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75D23507" w14:textId="77777777" w:rsidR="000952BB" w:rsidRPr="00494A7F" w:rsidRDefault="000952BB" w:rsidP="00A9278A">
      <w:pPr>
        <w:spacing w:after="120" w:line="276" w:lineRule="auto"/>
      </w:pPr>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3FD73123" w14:textId="77777777" w:rsidR="000952BB" w:rsidRPr="00494A7F" w:rsidRDefault="000952BB" w:rsidP="00A9278A">
      <w:pPr>
        <w:spacing w:after="120" w:line="276" w:lineRule="auto"/>
        <w:rPr>
          <w:u w:val="single"/>
        </w:rPr>
      </w:pPr>
      <w:r w:rsidRPr="00494A7F">
        <w:rPr>
          <w:u w:val="single"/>
        </w:rPr>
        <w:t>V kolikor ponudnik nastopa s podizvajalcem je dolžnost ponudnika, da pridobi takšno izjavo tudi od svojega podizvajalca in jo v roku posreduje naročniku.</w:t>
      </w:r>
    </w:p>
    <w:p w14:paraId="2C987F15" w14:textId="77777777" w:rsidR="000952BB" w:rsidRPr="00494A7F" w:rsidRDefault="000952BB" w:rsidP="00A9278A">
      <w:pPr>
        <w:spacing w:after="120" w:line="276" w:lineRule="auto"/>
        <w:rPr>
          <w:i/>
        </w:rPr>
      </w:pPr>
      <w:r w:rsidRPr="00494A7F">
        <w:rPr>
          <w:i/>
        </w:rPr>
        <w:t>Pojasnilo:</w:t>
      </w:r>
    </w:p>
    <w:p w14:paraId="715006F7" w14:textId="77440FF6" w:rsidR="000952BB" w:rsidRPr="00494A7F" w:rsidRDefault="000952BB" w:rsidP="00A9278A">
      <w:pPr>
        <w:spacing w:after="120" w:line="276" w:lineRule="auto"/>
      </w:pPr>
      <w:r w:rsidRPr="00494A7F">
        <w:t xml:space="preserve">Naročnik je dolžan skladno s šestim odstavkom 14. člena Zakona o integriteti in preprečevanju korupcije </w:t>
      </w:r>
      <w:r w:rsidR="00B82E40" w:rsidRPr="00B82E40">
        <w:t>(Ur. l. RS, št. 45/2010 s spremembami in dopolnitvami)</w:t>
      </w:r>
      <w:r w:rsidRPr="00B82E40">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62836BB" w14:textId="77777777" w:rsidR="006A1A48" w:rsidRDefault="006A1A48" w:rsidP="00A9278A">
      <w:pPr>
        <w:spacing w:after="120" w:line="276" w:lineRule="auto"/>
        <w:rPr>
          <w:b/>
        </w:rPr>
      </w:pPr>
    </w:p>
    <w:p w14:paraId="6FC8674B" w14:textId="77777777" w:rsidR="00595698" w:rsidRDefault="00595698" w:rsidP="00A9278A">
      <w:pPr>
        <w:pStyle w:val="Heading3"/>
        <w:spacing w:before="0" w:after="120" w:line="276" w:lineRule="auto"/>
      </w:pPr>
      <w:bookmarkStart w:id="101" w:name="_Toc530120536"/>
      <w:bookmarkStart w:id="102" w:name="_Toc192764709"/>
      <w:bookmarkStart w:id="103" w:name="_Hlk536521919"/>
      <w:bookmarkStart w:id="104" w:name="_Toc14052256"/>
      <w:bookmarkStart w:id="105" w:name="_Toc14052433"/>
      <w:bookmarkStart w:id="106" w:name="_Toc14055377"/>
      <w:bookmarkStart w:id="107" w:name="_Toc15030896"/>
      <w:r>
        <w:t>ESPD obrazec</w:t>
      </w:r>
      <w:bookmarkEnd w:id="101"/>
      <w:bookmarkEnd w:id="102"/>
    </w:p>
    <w:bookmarkEnd w:id="103"/>
    <w:p w14:paraId="40070378" w14:textId="77777777" w:rsidR="00B82E40" w:rsidRDefault="00B82E40" w:rsidP="00A9278A">
      <w:pPr>
        <w:spacing w:after="120" w:line="276" w:lineRule="auto"/>
      </w:pPr>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36E9A40B" w14:textId="77777777" w:rsidR="00B82E40" w:rsidRDefault="00B82E40" w:rsidP="00A9278A">
      <w:pPr>
        <w:spacing w:after="120" w:line="276" w:lineRule="auto"/>
        <w:rPr>
          <w:rFonts w:cs="Arial"/>
          <w:szCs w:val="20"/>
          <w:lang w:eastAsia="sl-SI"/>
        </w:rPr>
      </w:pPr>
      <w:r>
        <w:rPr>
          <w:rFonts w:cs="Arial"/>
          <w:szCs w:val="20"/>
          <w:lang w:eastAsia="sl-SI"/>
        </w:rPr>
        <w:t>Navedbe v ESPD in/ali dokazila, ki jih predloži gospodarski subjekt, morajo biti veljavni.</w:t>
      </w:r>
    </w:p>
    <w:p w14:paraId="0BBD0258" w14:textId="77777777" w:rsidR="00B82E40" w:rsidRPr="00B82E40" w:rsidRDefault="00B82E40" w:rsidP="00A9278A">
      <w:pPr>
        <w:spacing w:after="120" w:line="276" w:lineRule="auto"/>
      </w:pPr>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0A4BD946" w14:textId="77777777" w:rsidR="00B82E40" w:rsidRPr="00B82E40" w:rsidRDefault="00B82E40" w:rsidP="00A9278A">
      <w:pPr>
        <w:spacing w:after="120" w:line="276" w:lineRule="auto"/>
      </w:pPr>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D4B004D" w14:textId="77777777" w:rsidR="00B82E40" w:rsidRPr="00B82E40" w:rsidRDefault="00B82E40" w:rsidP="00A9278A">
      <w:pPr>
        <w:spacing w:after="120" w:line="276" w:lineRule="auto"/>
      </w:pPr>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30DC3164" w14:textId="77777777" w:rsidR="00B82E40" w:rsidRPr="00CE507A" w:rsidRDefault="00B82E40" w:rsidP="00A9278A">
      <w:pPr>
        <w:spacing w:after="120" w:line="276" w:lineRule="auto"/>
      </w:pPr>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p w14:paraId="18AFDD14" w14:textId="77777777" w:rsidR="00E31258" w:rsidRDefault="00E31258" w:rsidP="00A9278A">
      <w:pPr>
        <w:spacing w:after="120" w:line="276" w:lineRule="auto"/>
      </w:pPr>
    </w:p>
    <w:p w14:paraId="63E1C784" w14:textId="6F79302F" w:rsidR="00AD3250" w:rsidRDefault="00AD3250" w:rsidP="00A9278A">
      <w:pPr>
        <w:spacing w:after="120" w:line="276" w:lineRule="auto"/>
        <w:jc w:val="left"/>
      </w:pPr>
    </w:p>
    <w:p w14:paraId="3722F7DA" w14:textId="77777777" w:rsidR="0067143B" w:rsidRDefault="0067143B">
      <w:pPr>
        <w:jc w:val="left"/>
        <w:rPr>
          <w:b/>
          <w:bCs/>
          <w:caps/>
          <w:sz w:val="22"/>
          <w:szCs w:val="20"/>
        </w:rPr>
      </w:pPr>
      <w:bookmarkStart w:id="108" w:name="_Toc530120537"/>
      <w:r>
        <w:br w:type="page"/>
      </w:r>
    </w:p>
    <w:p w14:paraId="67AFF8A1" w14:textId="201740F0" w:rsidR="00595698" w:rsidRPr="008A5E0F" w:rsidRDefault="00595698" w:rsidP="00A9278A">
      <w:pPr>
        <w:pStyle w:val="Heading2"/>
        <w:spacing w:before="0" w:line="276" w:lineRule="auto"/>
      </w:pPr>
      <w:bookmarkStart w:id="109" w:name="_Toc192764710"/>
      <w:r w:rsidRPr="008A5E0F">
        <w:lastRenderedPageBreak/>
        <w:t>PREVERJANJE SPOSOBNOSTI IN POGOJEV ZA SODELOVANJE</w:t>
      </w:r>
      <w:bookmarkEnd w:id="108"/>
      <w:bookmarkEnd w:id="109"/>
    </w:p>
    <w:p w14:paraId="64E224FC" w14:textId="77777777" w:rsidR="00595698" w:rsidRDefault="00595698" w:rsidP="00A9278A">
      <w:pPr>
        <w:spacing w:after="120" w:line="276" w:lineRule="auto"/>
        <w:rPr>
          <w:b/>
        </w:rPr>
      </w:pPr>
    </w:p>
    <w:p w14:paraId="493F8929" w14:textId="77777777" w:rsidR="00E84320" w:rsidRPr="00753D14" w:rsidRDefault="00E84320" w:rsidP="00A9278A">
      <w:pPr>
        <w:spacing w:after="120" w:line="276" w:lineRule="auto"/>
        <w:rPr>
          <w:noProof/>
          <w:u w:val="single"/>
        </w:rPr>
      </w:pPr>
      <w:r w:rsidRPr="00753D14">
        <w:rPr>
          <w:noProof/>
          <w:u w:val="single"/>
        </w:rPr>
        <w:t>Ponudniki potrdijo izpolnjevanje pogojev s predložitvijo izpolnjenega in podpisanega ESPD obrazca.</w:t>
      </w:r>
    </w:p>
    <w:p w14:paraId="636C24BF" w14:textId="77777777" w:rsidR="00E84320" w:rsidRPr="00B612C8" w:rsidRDefault="00E84320" w:rsidP="00A9278A">
      <w:pPr>
        <w:spacing w:after="120" w:line="276" w:lineRule="auto"/>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9368C28" w14:textId="77777777" w:rsidR="00595698" w:rsidRPr="008A5E0F" w:rsidRDefault="00595698" w:rsidP="00A9278A">
      <w:pPr>
        <w:spacing w:after="120" w:line="276" w:lineRule="auto"/>
        <w:jc w:val="left"/>
        <w:rPr>
          <w:rFonts w:eastAsia="Calibri"/>
          <w:szCs w:val="22"/>
        </w:rPr>
      </w:pPr>
    </w:p>
    <w:p w14:paraId="7CABB078" w14:textId="477B15C1" w:rsidR="00595698" w:rsidRPr="008A5E0F" w:rsidRDefault="00595698" w:rsidP="00A9278A">
      <w:pPr>
        <w:pStyle w:val="Heading3"/>
        <w:spacing w:before="0" w:after="120" w:line="276" w:lineRule="auto"/>
      </w:pPr>
      <w:bookmarkStart w:id="110" w:name="_Toc519770387"/>
      <w:bookmarkStart w:id="111" w:name="_Toc192764711"/>
      <w:r w:rsidRPr="008A5E0F">
        <w:t>Preverjanje razlogov za izključitev</w:t>
      </w:r>
      <w:bookmarkEnd w:id="110"/>
      <w:bookmarkEnd w:id="111"/>
    </w:p>
    <w:p w14:paraId="366BE41F" w14:textId="77777777" w:rsidR="00A8119D" w:rsidRPr="00B612C8" w:rsidRDefault="00A8119D" w:rsidP="00A9278A">
      <w:pPr>
        <w:spacing w:after="120" w:line="276" w:lineRule="auto"/>
        <w:rPr>
          <w:noProof/>
        </w:rPr>
      </w:pPr>
      <w:bookmarkStart w:id="112" w:name="_Toc519770388"/>
      <w:r w:rsidRPr="00B612C8">
        <w:rPr>
          <w:noProof/>
        </w:rPr>
        <w:t xml:space="preserve">V zvezi z razlogi za izključitev bo naročnik preveril predvsem naslednje: </w:t>
      </w:r>
    </w:p>
    <w:p w14:paraId="05D74F10" w14:textId="77777777" w:rsidR="00A8119D" w:rsidRPr="0047573C" w:rsidRDefault="00A8119D" w:rsidP="00A9278A">
      <w:pPr>
        <w:numPr>
          <w:ilvl w:val="0"/>
          <w:numId w:val="31"/>
        </w:numPr>
        <w:suppressAutoHyphens/>
        <w:spacing w:after="120" w:line="276" w:lineRule="auto"/>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2A03208C" w14:textId="77777777" w:rsidR="00A8119D" w:rsidRPr="0047573C" w:rsidRDefault="00A8119D" w:rsidP="00A9278A">
      <w:pPr>
        <w:spacing w:after="120" w:line="276" w:lineRule="auto"/>
        <w:ind w:firstLine="720"/>
        <w:rPr>
          <w:rFonts w:eastAsia="Calibri"/>
          <w:bCs/>
          <w:szCs w:val="20"/>
        </w:rPr>
      </w:pPr>
      <w:r w:rsidRPr="0047573C">
        <w:rPr>
          <w:rFonts w:eastAsia="Calibri"/>
          <w:bCs/>
          <w:szCs w:val="20"/>
        </w:rPr>
        <w:t>Tako predložena potrdila ne smejo biti starejša od 4 mesecev od roka za oddajo ponudb.</w:t>
      </w:r>
    </w:p>
    <w:p w14:paraId="2506BF55" w14:textId="77777777" w:rsidR="00A8119D" w:rsidRPr="0047573C" w:rsidRDefault="00A8119D" w:rsidP="00A9278A">
      <w:pPr>
        <w:spacing w:after="120" w:line="276" w:lineRule="auto"/>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00E80828" w14:textId="77777777" w:rsidR="00A8119D" w:rsidRPr="0062289E" w:rsidRDefault="00A8119D" w:rsidP="00A9278A">
      <w:pPr>
        <w:pStyle w:val="ListParagraph"/>
        <w:numPr>
          <w:ilvl w:val="0"/>
          <w:numId w:val="34"/>
        </w:numPr>
        <w:spacing w:after="120" w:line="276" w:lineRule="auto"/>
        <w:ind w:left="360"/>
        <w:jc w:val="both"/>
        <w:rPr>
          <w:sz w:val="20"/>
          <w:szCs w:val="20"/>
          <w:lang w:val="sl-SI"/>
        </w:rPr>
      </w:pPr>
      <w:r w:rsidRPr="0062289E">
        <w:rPr>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343D262F" w14:textId="77777777" w:rsidR="00A8119D" w:rsidRPr="0062289E" w:rsidRDefault="00A8119D" w:rsidP="00A9278A">
      <w:pPr>
        <w:pStyle w:val="ListParagraph"/>
        <w:numPr>
          <w:ilvl w:val="0"/>
          <w:numId w:val="21"/>
        </w:numPr>
        <w:spacing w:after="120" w:line="276" w:lineRule="auto"/>
        <w:jc w:val="both"/>
        <w:rPr>
          <w:sz w:val="20"/>
          <w:szCs w:val="20"/>
          <w:lang w:val="sl-SI"/>
        </w:rPr>
      </w:pPr>
      <w:r w:rsidRPr="0062289E">
        <w:rPr>
          <w:sz w:val="20"/>
          <w:szCs w:val="20"/>
          <w:lang w:val="sl-SI"/>
        </w:rPr>
        <w:t>izpolnjevanje pogoja, da ponudnik ni uvrščen v evidenco gospodarskih subjektov z izrečenimi stranskimi sankcijami izločitve iz postopkov javnega naročanja (skladno z a) točko 4. odstavka 75. člena ZJN-3 in Direktivo 2014/24/EU);</w:t>
      </w:r>
    </w:p>
    <w:p w14:paraId="672D59DE" w14:textId="77777777" w:rsidR="00A8119D" w:rsidRPr="0062289E" w:rsidRDefault="00A8119D" w:rsidP="00A9278A">
      <w:pPr>
        <w:pStyle w:val="ListParagraph"/>
        <w:numPr>
          <w:ilvl w:val="0"/>
          <w:numId w:val="21"/>
        </w:numPr>
        <w:spacing w:after="120" w:line="276" w:lineRule="auto"/>
        <w:jc w:val="both"/>
        <w:rPr>
          <w:sz w:val="20"/>
          <w:szCs w:val="20"/>
          <w:lang w:val="sl-SI"/>
        </w:rPr>
      </w:pPr>
      <w:r w:rsidRPr="0062289E">
        <w:rPr>
          <w:sz w:val="20"/>
          <w:szCs w:val="20"/>
          <w:lang w:val="sl-SI"/>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3D13957D" w14:textId="77777777" w:rsidR="00A8119D" w:rsidRPr="0062289E" w:rsidRDefault="00A8119D" w:rsidP="00A9278A">
      <w:pPr>
        <w:pStyle w:val="ListParagraph"/>
        <w:numPr>
          <w:ilvl w:val="0"/>
          <w:numId w:val="21"/>
        </w:numPr>
        <w:spacing w:after="120" w:line="276" w:lineRule="auto"/>
        <w:jc w:val="both"/>
        <w:rPr>
          <w:sz w:val="20"/>
          <w:szCs w:val="20"/>
          <w:lang w:val="sl-SI"/>
        </w:rPr>
      </w:pPr>
      <w:r w:rsidRPr="0062289E">
        <w:rPr>
          <w:sz w:val="20"/>
          <w:szCs w:val="20"/>
          <w:lang w:val="sl-SI"/>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335AB61A" w14:textId="77777777" w:rsidR="00A8119D" w:rsidRDefault="00A8119D" w:rsidP="00A9278A">
      <w:pPr>
        <w:spacing w:after="120" w:line="276" w:lineRule="auto"/>
        <w:contextualSpacing/>
        <w:rPr>
          <w:szCs w:val="20"/>
        </w:rPr>
      </w:pPr>
    </w:p>
    <w:p w14:paraId="779A0F09" w14:textId="6E04C7D6" w:rsidR="00595698" w:rsidRPr="008A5E0F" w:rsidRDefault="00595698" w:rsidP="00A9278A">
      <w:pPr>
        <w:pStyle w:val="Heading3"/>
        <w:spacing w:before="0" w:after="120" w:line="276" w:lineRule="auto"/>
      </w:pPr>
      <w:bookmarkStart w:id="113" w:name="_Toc192764712"/>
      <w:r w:rsidRPr="008A5E0F">
        <w:t>Preverjanje pogojev za sodelovanje</w:t>
      </w:r>
      <w:bookmarkEnd w:id="112"/>
      <w:bookmarkEnd w:id="113"/>
    </w:p>
    <w:p w14:paraId="62AE9C81" w14:textId="77777777" w:rsidR="00595698" w:rsidRPr="008A5E0F" w:rsidRDefault="00595698" w:rsidP="00A9278A">
      <w:pPr>
        <w:spacing w:after="120" w:line="276" w:lineRule="auto"/>
        <w:jc w:val="left"/>
        <w:rPr>
          <w:rFonts w:eastAsia="Calibri"/>
          <w:szCs w:val="22"/>
        </w:rPr>
      </w:pPr>
      <w:r w:rsidRPr="008A5E0F">
        <w:rPr>
          <w:rFonts w:eastAsia="Calibri"/>
          <w:szCs w:val="22"/>
        </w:rPr>
        <w:t>V zvezi z izpolnjevanjem pogojev za sodelovanje bo naročnik preveril predvsem naslednje:</w:t>
      </w:r>
    </w:p>
    <w:p w14:paraId="1E768B9E" w14:textId="77777777" w:rsidR="00FD771E" w:rsidRPr="008A5E0F" w:rsidRDefault="00FD771E" w:rsidP="00A9278A">
      <w:pPr>
        <w:numPr>
          <w:ilvl w:val="0"/>
          <w:numId w:val="30"/>
        </w:numPr>
        <w:spacing w:after="120" w:line="276" w:lineRule="auto"/>
        <w:contextualSpacing/>
      </w:pPr>
      <w:r w:rsidRPr="008A5E0F">
        <w:t>Naročnik bo v javno dostopnih evidencah preveril, ali je ponudnik vpisan v poslovni register in registriran za opravljanje dejavnosti, ki je predmet tega javnega naročila.</w:t>
      </w:r>
    </w:p>
    <w:p w14:paraId="5C0A3E14" w14:textId="77777777" w:rsidR="00C23AD7" w:rsidRPr="00C23AD7" w:rsidRDefault="00C23AD7" w:rsidP="00A9278A">
      <w:pPr>
        <w:pStyle w:val="ListParagraph"/>
        <w:numPr>
          <w:ilvl w:val="0"/>
          <w:numId w:val="31"/>
        </w:numPr>
        <w:spacing w:after="120" w:line="276" w:lineRule="auto"/>
        <w:ind w:left="360"/>
        <w:jc w:val="both"/>
        <w:rPr>
          <w:sz w:val="20"/>
          <w:szCs w:val="20"/>
          <w:lang w:val="sl-SI"/>
        </w:rPr>
      </w:pPr>
      <w:r w:rsidRPr="00C23AD7">
        <w:rPr>
          <w:sz w:val="20"/>
          <w:szCs w:val="20"/>
          <w:lang w:val="sl-SI"/>
        </w:rPr>
        <w:lastRenderedPageBreak/>
        <w:t xml:space="preserve">Naročnik bo v zvezi s preverjanjem finančnega položaja </w:t>
      </w:r>
      <w:r w:rsidRPr="00C23AD7">
        <w:rPr>
          <w:b/>
          <w:bCs/>
          <w:sz w:val="20"/>
          <w:szCs w:val="20"/>
          <w:lang w:val="sl-SI"/>
        </w:rPr>
        <w:t>(veza: ESPD obrazec, Del IV, B. Ekonomski in finančni položaj - Druge ekonomske ali finančne zahteve)</w:t>
      </w:r>
      <w:r w:rsidRPr="00C23AD7">
        <w:rPr>
          <w:sz w:val="20"/>
          <w:szCs w:val="20"/>
          <w:lang w:val="sl-SI"/>
        </w:rPr>
        <w:t xml:space="preserve"> ponudnika pozval, da mu pošlje obrazec BON-2 ali bančno potrdilo o solventnosti, ki dokazuje, </w:t>
      </w:r>
      <w:r w:rsidRPr="00C23AD7">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C23AD7">
        <w:rPr>
          <w:color w:val="000000" w:themeColor="text1"/>
          <w:sz w:val="20"/>
          <w:szCs w:val="20"/>
          <w:lang w:val="sl-SI"/>
        </w:rPr>
        <w:t xml:space="preserve"> V kolikor ima ponudnik več računov, mora v primeru predložitve bančnega potrdila o solventnosti, le-tega predložiti </w:t>
      </w:r>
      <w:r w:rsidRPr="00C23AD7">
        <w:rPr>
          <w:b/>
          <w:bCs/>
          <w:color w:val="000000" w:themeColor="text1"/>
          <w:sz w:val="20"/>
          <w:szCs w:val="20"/>
          <w:lang w:val="sl-SI"/>
        </w:rPr>
        <w:t>za vse račune</w:t>
      </w:r>
      <w:r w:rsidRPr="00C23AD7">
        <w:rPr>
          <w:sz w:val="20"/>
          <w:szCs w:val="20"/>
          <w:lang w:val="sl-SI"/>
        </w:rPr>
        <w:t xml:space="preserve">. </w:t>
      </w:r>
    </w:p>
    <w:p w14:paraId="2473311A" w14:textId="77777777" w:rsidR="00FD771E" w:rsidRPr="008A5E0F" w:rsidRDefault="00FD771E" w:rsidP="00A9278A">
      <w:pPr>
        <w:spacing w:after="120" w:line="276" w:lineRule="auto"/>
        <w:ind w:left="360"/>
        <w:contextualSpacing/>
      </w:pPr>
      <w:r w:rsidRPr="008A5E0F">
        <w:rPr>
          <w:rFonts w:cs="Arial"/>
          <w:noProof/>
        </w:rPr>
        <w:t>Naročnik si pridržuje pravico, da ponudnika naknadno pozove k dostavi originala dokumenta.</w:t>
      </w:r>
    </w:p>
    <w:p w14:paraId="08EACFE9" w14:textId="77777777" w:rsidR="00595698" w:rsidRPr="008A5E0F" w:rsidRDefault="00595698" w:rsidP="00A9278A">
      <w:pPr>
        <w:spacing w:after="120" w:line="276" w:lineRule="auto"/>
        <w:jc w:val="left"/>
        <w:rPr>
          <w:rFonts w:eastAsia="Calibri"/>
          <w:szCs w:val="22"/>
        </w:rPr>
      </w:pPr>
    </w:p>
    <w:p w14:paraId="259F4E36" w14:textId="77777777" w:rsidR="0020112A" w:rsidRDefault="0020112A" w:rsidP="00A9278A">
      <w:pPr>
        <w:spacing w:after="120" w:line="276" w:lineRule="auto"/>
        <w:jc w:val="left"/>
        <w:rPr>
          <w:rFonts w:cs="Arial"/>
          <w:kern w:val="32"/>
          <w:sz w:val="24"/>
          <w:szCs w:val="32"/>
        </w:rPr>
      </w:pPr>
      <w:r>
        <w:br w:type="page"/>
      </w:r>
    </w:p>
    <w:p w14:paraId="6B882716" w14:textId="77777777" w:rsidR="006A1A48" w:rsidRPr="00C00F02" w:rsidRDefault="006A1A48" w:rsidP="00A9278A">
      <w:pPr>
        <w:pStyle w:val="Heading1"/>
        <w:spacing w:before="0" w:after="120" w:line="276" w:lineRule="auto"/>
      </w:pPr>
      <w:bookmarkStart w:id="114" w:name="_Toc192764713"/>
      <w:r w:rsidRPr="00C00F02">
        <w:lastRenderedPageBreak/>
        <w:t>MERILA ZA IZBIRO NAJUGODNEJŠEGA PONUDNIKA</w:t>
      </w:r>
      <w:bookmarkEnd w:id="104"/>
      <w:bookmarkEnd w:id="105"/>
      <w:bookmarkEnd w:id="106"/>
      <w:bookmarkEnd w:id="107"/>
      <w:bookmarkEnd w:id="114"/>
      <w:r w:rsidRPr="00C00F02">
        <w:t xml:space="preserve"> </w:t>
      </w:r>
    </w:p>
    <w:p w14:paraId="61505D0B" w14:textId="77777777" w:rsidR="006A1A48" w:rsidRDefault="006A1A48" w:rsidP="00A9278A">
      <w:pPr>
        <w:spacing w:after="120" w:line="276" w:lineRule="auto"/>
      </w:pPr>
    </w:p>
    <w:p w14:paraId="2C2B2364" w14:textId="77777777" w:rsidR="00AD3250" w:rsidRDefault="00AD3250" w:rsidP="00A9278A">
      <w:pPr>
        <w:spacing w:after="120" w:line="276" w:lineRule="auto"/>
      </w:pPr>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36006674" w14:textId="77777777" w:rsidR="00AD3250" w:rsidRPr="00494A7F" w:rsidRDefault="00AD3250" w:rsidP="00A9278A">
      <w:pPr>
        <w:spacing w:after="120" w:line="276" w:lineRule="auto"/>
      </w:pPr>
      <w:r w:rsidRPr="00494A7F">
        <w:rPr>
          <w:rFonts w:cs="Arial"/>
          <w:szCs w:val="20"/>
        </w:rPr>
        <w:t>Naročnik bo oddal javno naročilo na podlagi ekonomsko najugodnejše ponudbe,</w:t>
      </w:r>
      <w:r>
        <w:rPr>
          <w:rFonts w:cs="Arial"/>
          <w:szCs w:val="20"/>
        </w:rPr>
        <w:t xml:space="preserve"> na podlagi spodaj navedenih meril.</w:t>
      </w:r>
      <w:r w:rsidRPr="00494A7F">
        <w:t xml:space="preserve"> </w:t>
      </w:r>
    </w:p>
    <w:p w14:paraId="3D997357" w14:textId="77777777" w:rsidR="00AD3250" w:rsidRPr="00E724E0" w:rsidRDefault="00AD3250" w:rsidP="00A9278A">
      <w:pPr>
        <w:spacing w:after="120" w:line="276" w:lineRule="auto"/>
      </w:pPr>
      <w:r w:rsidRPr="00E724E0">
        <w:t xml:space="preserve">Naročnik bo razvrstil po spodnjih merilih vse pravočasno prispele ponudbe in jim skladno s spodaj navedenim formulam dodelil točke. </w:t>
      </w:r>
    </w:p>
    <w:p w14:paraId="3D100650" w14:textId="3B6A4C4B" w:rsidR="00AD3250" w:rsidRDefault="00AD3250" w:rsidP="00A9278A">
      <w:pPr>
        <w:spacing w:after="120" w:line="276" w:lineRule="auto"/>
        <w:rPr>
          <w:szCs w:val="20"/>
        </w:rPr>
      </w:pPr>
      <w:r w:rsidRPr="00F30C5B">
        <w:rPr>
          <w:szCs w:val="20"/>
        </w:rPr>
        <w:t>Izbrana bo ponudba, ki bo prejela največje število točk in za katero bo naročnik v nadaljnjem postopku preverjanja ugotovil, da je dopustna.</w:t>
      </w:r>
    </w:p>
    <w:p w14:paraId="608B4BF4" w14:textId="77777777" w:rsidR="0067143B" w:rsidRDefault="0067143B" w:rsidP="00A9278A">
      <w:pPr>
        <w:spacing w:after="120" w:line="276" w:lineRule="auto"/>
        <w:rPr>
          <w:rFonts w:eastAsia="Calibri" w:cs="Arial"/>
          <w:b/>
          <w:sz w:val="22"/>
          <w:szCs w:val="22"/>
          <w:u w:val="single"/>
        </w:rPr>
      </w:pPr>
    </w:p>
    <w:p w14:paraId="61B44D02" w14:textId="29BB0D45" w:rsidR="005661B7" w:rsidRPr="000D5C82" w:rsidRDefault="005661B7" w:rsidP="00A9278A">
      <w:pPr>
        <w:spacing w:after="120" w:line="276" w:lineRule="auto"/>
        <w:rPr>
          <w:rFonts w:eastAsia="Calibri" w:cs="Arial"/>
          <w:b/>
          <w:sz w:val="22"/>
          <w:szCs w:val="22"/>
          <w:u w:val="single"/>
        </w:rPr>
      </w:pPr>
      <w:r w:rsidRPr="00DD597A">
        <w:rPr>
          <w:rFonts w:eastAsia="Calibri" w:cs="Arial"/>
          <w:b/>
          <w:sz w:val="22"/>
          <w:szCs w:val="22"/>
          <w:u w:val="single"/>
        </w:rPr>
        <w:t xml:space="preserve">Merilo I: </w:t>
      </w:r>
      <w:r w:rsidR="0060261C" w:rsidRPr="00DD597A">
        <w:rPr>
          <w:rFonts w:eastAsia="Calibri" w:cs="Arial"/>
          <w:b/>
          <w:sz w:val="22"/>
          <w:szCs w:val="22"/>
          <w:u w:val="single"/>
        </w:rPr>
        <w:t>STORITVE REDNEGA ČIŠČENJA PROSTOROV</w:t>
      </w:r>
      <w:r w:rsidR="004A48C2" w:rsidRPr="00DD597A">
        <w:rPr>
          <w:rFonts w:eastAsia="Calibri" w:cs="Arial"/>
          <w:b/>
          <w:sz w:val="22"/>
          <w:szCs w:val="22"/>
          <w:u w:val="single"/>
        </w:rPr>
        <w:t xml:space="preserve"> NA MESEC</w:t>
      </w:r>
    </w:p>
    <w:p w14:paraId="3FC7742F" w14:textId="4CA42CA4" w:rsidR="004A48C2" w:rsidRDefault="00CC4C71" w:rsidP="00A9278A">
      <w:pPr>
        <w:spacing w:after="120" w:line="276" w:lineRule="auto"/>
      </w:pPr>
      <w:r>
        <w:t xml:space="preserve">Število točk pri tem merilu se izračuna (po spodaj navedeni formuli) kot razmerje med najnižje ponujeno ceno </w:t>
      </w:r>
      <w:r w:rsidRPr="000D5C82">
        <w:rPr>
          <w:i/>
          <w:iCs/>
        </w:rPr>
        <w:t>(</w:t>
      </w:r>
      <w:proofErr w:type="spellStart"/>
      <w:r w:rsidRPr="000D5C82">
        <w:rPr>
          <w:i/>
          <w:iCs/>
        </w:rPr>
        <w:t>t.j</w:t>
      </w:r>
      <w:proofErr w:type="spellEnd"/>
      <w:r w:rsidRPr="000D5C82">
        <w:rPr>
          <w:i/>
          <w:iCs/>
        </w:rPr>
        <w:t xml:space="preserve">. </w:t>
      </w:r>
      <w:r w:rsidR="0060261C">
        <w:rPr>
          <w:i/>
          <w:iCs/>
        </w:rPr>
        <w:t>storitve rednega čiščenja prostorov</w:t>
      </w:r>
      <w:r w:rsidRPr="000D5C82">
        <w:rPr>
          <w:i/>
          <w:iCs/>
        </w:rPr>
        <w:t xml:space="preserve"> na mesec - </w:t>
      </w:r>
      <w:r w:rsidR="005661B7" w:rsidRPr="000D5C82">
        <w:rPr>
          <w:i/>
          <w:iCs/>
        </w:rPr>
        <w:t>postavka I. obrazca predračun</w:t>
      </w:r>
      <w:r w:rsidR="005661B7" w:rsidRPr="00F30C5B">
        <w:t>)</w:t>
      </w:r>
      <w:r w:rsidR="004A48C2">
        <w:t xml:space="preserve"> in ceno ponudbe, ki se ocenjuje. Dobljeno število se pomnoži z 9</w:t>
      </w:r>
      <w:r w:rsidR="009D2964">
        <w:t>3</w:t>
      </w:r>
      <w:r w:rsidR="004A48C2">
        <w:t xml:space="preserve"> in zaokroži na dve decimalni mesti. Ponudnik, ki v ponudbi ponuja najnižjo ceno, prejme 9</w:t>
      </w:r>
      <w:r w:rsidR="009D2964">
        <w:t>3</w:t>
      </w:r>
      <w:r w:rsidR="004A48C2">
        <w:t xml:space="preserve"> točk.</w:t>
      </w:r>
    </w:p>
    <w:p w14:paraId="4C006749" w14:textId="77777777" w:rsidR="004A48C2" w:rsidRDefault="004A48C2" w:rsidP="00A9278A">
      <w:pPr>
        <w:pStyle w:val="BESEDILO"/>
        <w:keepLines w:val="0"/>
        <w:widowControl/>
        <w:tabs>
          <w:tab w:val="clear" w:pos="2155"/>
        </w:tabs>
        <w:spacing w:after="120" w:line="276" w:lineRule="auto"/>
        <w:rPr>
          <w:kern w:val="0"/>
        </w:rPr>
      </w:pPr>
    </w:p>
    <w:p w14:paraId="468740F9" w14:textId="6D2E8E33" w:rsidR="004A48C2" w:rsidRPr="00FF24FE" w:rsidRDefault="004A48C2" w:rsidP="00A9278A">
      <w:pPr>
        <w:tabs>
          <w:tab w:val="left" w:pos="2835"/>
        </w:tabs>
        <w:spacing w:after="120" w:line="276" w:lineRule="auto"/>
      </w:pPr>
      <w:r w:rsidRPr="00FF24FE">
        <w:t>C = (C</w:t>
      </w:r>
      <w:r w:rsidRPr="00FF24FE">
        <w:rPr>
          <w:vertAlign w:val="subscript"/>
        </w:rPr>
        <w:t>MIN</w:t>
      </w:r>
      <w:r w:rsidRPr="00FF24FE">
        <w:t>/C</w:t>
      </w:r>
      <w:r w:rsidRPr="00FF24FE">
        <w:rPr>
          <w:vertAlign w:val="subscript"/>
        </w:rPr>
        <w:t>PON</w:t>
      </w:r>
      <w:r w:rsidRPr="00FF24FE">
        <w:t xml:space="preserve">) x </w:t>
      </w:r>
      <w:r w:rsidR="00CA6710">
        <w:t>93</w:t>
      </w:r>
      <w:r w:rsidRPr="00FF24FE">
        <w:t xml:space="preserve"> </w:t>
      </w:r>
      <w:r w:rsidRPr="00FF24FE">
        <w:tab/>
        <w:t xml:space="preserve">C = Število točk za merilo »Ponujena cena« </w:t>
      </w:r>
    </w:p>
    <w:p w14:paraId="4DD4680C" w14:textId="77777777" w:rsidR="004A48C2" w:rsidRPr="00FF24FE" w:rsidRDefault="004A48C2" w:rsidP="00A9278A">
      <w:pPr>
        <w:tabs>
          <w:tab w:val="left" w:pos="2835"/>
        </w:tabs>
        <w:spacing w:after="120" w:line="276" w:lineRule="auto"/>
      </w:pPr>
      <w:r w:rsidRPr="00FF24FE">
        <w:tab/>
        <w:t>C</w:t>
      </w:r>
      <w:r w:rsidRPr="00FF24FE">
        <w:rPr>
          <w:vertAlign w:val="subscript"/>
        </w:rPr>
        <w:t>MIN</w:t>
      </w:r>
      <w:r w:rsidRPr="00FF24FE">
        <w:t xml:space="preserve"> = Najnižja ponujena cena </w:t>
      </w:r>
    </w:p>
    <w:p w14:paraId="68A87B29" w14:textId="77777777" w:rsidR="004A48C2" w:rsidRPr="00FF24FE" w:rsidRDefault="004A48C2" w:rsidP="00A9278A">
      <w:pPr>
        <w:tabs>
          <w:tab w:val="left" w:pos="2835"/>
        </w:tabs>
        <w:spacing w:after="120" w:line="276" w:lineRule="auto"/>
      </w:pPr>
      <w:r w:rsidRPr="00FF24FE">
        <w:tab/>
        <w:t>C</w:t>
      </w:r>
      <w:r w:rsidRPr="00FF24FE">
        <w:rPr>
          <w:vertAlign w:val="subscript"/>
        </w:rPr>
        <w:t>PON</w:t>
      </w:r>
      <w:r w:rsidRPr="00FF24FE">
        <w:t xml:space="preserve"> = Cena, ki se ocenjuje </w:t>
      </w:r>
    </w:p>
    <w:p w14:paraId="2289B5D4" w14:textId="77777777" w:rsidR="004A48C2" w:rsidRDefault="004A48C2" w:rsidP="00A9278A">
      <w:pPr>
        <w:spacing w:after="120" w:line="276" w:lineRule="auto"/>
      </w:pPr>
    </w:p>
    <w:p w14:paraId="18114901" w14:textId="09087047" w:rsidR="004A48C2" w:rsidRPr="000D5C82" w:rsidRDefault="004A48C2" w:rsidP="00A9278A">
      <w:pPr>
        <w:spacing w:after="120" w:line="276" w:lineRule="auto"/>
        <w:rPr>
          <w:rFonts w:cs="Arial"/>
          <w:b/>
        </w:rPr>
      </w:pPr>
      <w:r w:rsidRPr="000D5C82">
        <w:rPr>
          <w:rFonts w:cs="Arial"/>
          <w:b/>
        </w:rPr>
        <w:t>Največje skupno število točk za Merilo I =  9</w:t>
      </w:r>
      <w:r w:rsidR="00CA6710">
        <w:rPr>
          <w:rFonts w:cs="Arial"/>
          <w:b/>
        </w:rPr>
        <w:t>3</w:t>
      </w:r>
      <w:r w:rsidRPr="000D5C82">
        <w:rPr>
          <w:rFonts w:cs="Arial"/>
          <w:b/>
        </w:rPr>
        <w:t xml:space="preserve"> točk</w:t>
      </w:r>
      <w:r w:rsidR="000D5C82">
        <w:rPr>
          <w:rFonts w:cs="Arial"/>
          <w:b/>
        </w:rPr>
        <w:t>.</w:t>
      </w:r>
    </w:p>
    <w:p w14:paraId="4BEA865A" w14:textId="77777777" w:rsidR="00A9278A" w:rsidRDefault="00A9278A" w:rsidP="00A9278A">
      <w:pPr>
        <w:spacing w:after="120" w:line="276" w:lineRule="auto"/>
        <w:rPr>
          <w:rFonts w:eastAsia="Calibri" w:cs="Arial"/>
          <w:b/>
          <w:sz w:val="22"/>
          <w:szCs w:val="22"/>
          <w:u w:val="single"/>
        </w:rPr>
      </w:pPr>
    </w:p>
    <w:p w14:paraId="109A3A7B" w14:textId="43B32DA2" w:rsidR="005661B7" w:rsidRPr="000D5C82" w:rsidRDefault="005661B7" w:rsidP="00A9278A">
      <w:pPr>
        <w:spacing w:after="120" w:line="276" w:lineRule="auto"/>
        <w:rPr>
          <w:rFonts w:eastAsia="Calibri" w:cs="Arial"/>
          <w:b/>
          <w:sz w:val="22"/>
          <w:szCs w:val="22"/>
          <w:u w:val="single"/>
        </w:rPr>
      </w:pPr>
      <w:r w:rsidRPr="000D5C82">
        <w:rPr>
          <w:rFonts w:eastAsia="Calibri" w:cs="Arial"/>
          <w:b/>
          <w:sz w:val="22"/>
          <w:szCs w:val="22"/>
          <w:u w:val="single"/>
        </w:rPr>
        <w:t>Merilo II</w:t>
      </w:r>
      <w:r w:rsidR="004A48C2" w:rsidRPr="000D5C82">
        <w:rPr>
          <w:rFonts w:eastAsia="Calibri" w:cs="Arial"/>
          <w:b/>
          <w:sz w:val="22"/>
          <w:szCs w:val="22"/>
          <w:u w:val="single"/>
        </w:rPr>
        <w:t>: CENA URNE POSTAVKE ZA DODATNA ČIŠČENJA</w:t>
      </w:r>
    </w:p>
    <w:p w14:paraId="4B4A1A45" w14:textId="400AC784" w:rsidR="004A48C2" w:rsidRDefault="004A48C2" w:rsidP="00A9278A">
      <w:pPr>
        <w:pStyle w:val="BESEDILO"/>
        <w:keepLines w:val="0"/>
        <w:widowControl/>
        <w:tabs>
          <w:tab w:val="clear" w:pos="2155"/>
        </w:tabs>
        <w:spacing w:after="120" w:line="276" w:lineRule="auto"/>
      </w:pPr>
      <w:r>
        <w:t>Število točk pri tem merilu se izračuna (</w:t>
      </w:r>
      <w:r w:rsidRPr="00EA123B">
        <w:t xml:space="preserve">po </w:t>
      </w:r>
      <w:r>
        <w:t xml:space="preserve">spodaj navedeni formuli) kot razmerje med najnižjo ponujeno ceno </w:t>
      </w:r>
      <w:r w:rsidRPr="0015656A">
        <w:rPr>
          <w:i/>
          <w:iCs/>
        </w:rPr>
        <w:t>(</w:t>
      </w:r>
      <w:proofErr w:type="spellStart"/>
      <w:r w:rsidRPr="0015656A">
        <w:rPr>
          <w:i/>
          <w:iCs/>
        </w:rPr>
        <w:t>t.j</w:t>
      </w:r>
      <w:proofErr w:type="spellEnd"/>
      <w:r w:rsidRPr="0015656A">
        <w:rPr>
          <w:i/>
          <w:iCs/>
        </w:rPr>
        <w:t xml:space="preserve">. </w:t>
      </w:r>
      <w:r>
        <w:rPr>
          <w:i/>
          <w:iCs/>
        </w:rPr>
        <w:t>ceno urne postavke</w:t>
      </w:r>
      <w:r w:rsidR="00BC7C73">
        <w:rPr>
          <w:i/>
          <w:iCs/>
        </w:rPr>
        <w:t xml:space="preserve"> čistilca</w:t>
      </w:r>
      <w:r w:rsidR="000D5C82">
        <w:rPr>
          <w:i/>
          <w:iCs/>
        </w:rPr>
        <w:t xml:space="preserve"> za dodatna čiščenja – postavka II. obrazca predračun</w:t>
      </w:r>
      <w:r>
        <w:t xml:space="preserve">) in ceno ponudbe, ki se ocenjuje. </w:t>
      </w:r>
      <w:r w:rsidRPr="00E50F9A">
        <w:t xml:space="preserve">Dobljeno število se pomnoži </w:t>
      </w:r>
      <w:r w:rsidR="000D5C82">
        <w:t>s 3</w:t>
      </w:r>
      <w:r>
        <w:t xml:space="preserve">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rsidR="00CA6710">
        <w:t>2</w:t>
      </w:r>
      <w:r w:rsidR="000D5C82">
        <w:t xml:space="preserve"> točk</w:t>
      </w:r>
      <w:r w:rsidR="00CA6710">
        <w:t>i</w:t>
      </w:r>
      <w:r w:rsidRPr="00E50F9A">
        <w:t>.</w:t>
      </w:r>
      <w:r w:rsidRPr="00EA123B">
        <w:t xml:space="preserve"> </w:t>
      </w:r>
    </w:p>
    <w:p w14:paraId="74DE9B69" w14:textId="77777777" w:rsidR="004A48C2" w:rsidRDefault="004A48C2" w:rsidP="00A9278A">
      <w:pPr>
        <w:pStyle w:val="BESEDILO"/>
        <w:keepLines w:val="0"/>
        <w:widowControl/>
        <w:tabs>
          <w:tab w:val="clear" w:pos="2155"/>
        </w:tabs>
        <w:spacing w:after="120" w:line="276" w:lineRule="auto"/>
        <w:rPr>
          <w:kern w:val="0"/>
        </w:rPr>
      </w:pPr>
    </w:p>
    <w:p w14:paraId="1AFCFCE3" w14:textId="4C69CCA0" w:rsidR="004A48C2" w:rsidRPr="00FF24FE" w:rsidRDefault="004A48C2" w:rsidP="00A9278A">
      <w:pPr>
        <w:tabs>
          <w:tab w:val="left" w:pos="2835"/>
        </w:tabs>
        <w:spacing w:after="120" w:line="276" w:lineRule="auto"/>
      </w:pPr>
      <w:r w:rsidRPr="00FF24FE">
        <w:t>C = (C</w:t>
      </w:r>
      <w:r w:rsidRPr="00FF24FE">
        <w:rPr>
          <w:vertAlign w:val="subscript"/>
        </w:rPr>
        <w:t>MIN</w:t>
      </w:r>
      <w:r w:rsidRPr="00FF24FE">
        <w:t>/C</w:t>
      </w:r>
      <w:r w:rsidRPr="00FF24FE">
        <w:rPr>
          <w:vertAlign w:val="subscript"/>
        </w:rPr>
        <w:t>PON</w:t>
      </w:r>
      <w:r w:rsidRPr="00FF24FE">
        <w:t xml:space="preserve">) x </w:t>
      </w:r>
      <w:r w:rsidR="00CA6710">
        <w:t>2</w:t>
      </w:r>
      <w:r w:rsidRPr="00FF24FE">
        <w:t xml:space="preserve"> </w:t>
      </w:r>
      <w:r w:rsidRPr="00FF24FE">
        <w:tab/>
        <w:t xml:space="preserve">C = Število točk za merilo »Ponujena cena« </w:t>
      </w:r>
    </w:p>
    <w:p w14:paraId="767E601C" w14:textId="77777777" w:rsidR="004A48C2" w:rsidRPr="00FF24FE" w:rsidRDefault="004A48C2" w:rsidP="00A9278A">
      <w:pPr>
        <w:tabs>
          <w:tab w:val="left" w:pos="2835"/>
        </w:tabs>
        <w:spacing w:after="120" w:line="276" w:lineRule="auto"/>
      </w:pPr>
      <w:r w:rsidRPr="00FF24FE">
        <w:tab/>
        <w:t>C</w:t>
      </w:r>
      <w:r w:rsidRPr="00FF24FE">
        <w:rPr>
          <w:vertAlign w:val="subscript"/>
        </w:rPr>
        <w:t>MIN</w:t>
      </w:r>
      <w:r w:rsidRPr="00FF24FE">
        <w:t xml:space="preserve"> = Najnižja ponujena cena </w:t>
      </w:r>
    </w:p>
    <w:p w14:paraId="693A1598" w14:textId="77777777" w:rsidR="004A48C2" w:rsidRPr="00FF24FE" w:rsidRDefault="004A48C2" w:rsidP="00A9278A">
      <w:pPr>
        <w:tabs>
          <w:tab w:val="left" w:pos="2835"/>
        </w:tabs>
        <w:spacing w:after="120" w:line="276" w:lineRule="auto"/>
      </w:pPr>
      <w:r w:rsidRPr="00FF24FE">
        <w:tab/>
        <w:t>C</w:t>
      </w:r>
      <w:r w:rsidRPr="00FF24FE">
        <w:rPr>
          <w:vertAlign w:val="subscript"/>
        </w:rPr>
        <w:t>PON</w:t>
      </w:r>
      <w:r w:rsidRPr="00FF24FE">
        <w:t xml:space="preserve"> = Cena, ki se ocenjuje </w:t>
      </w:r>
    </w:p>
    <w:p w14:paraId="745B5922" w14:textId="77777777" w:rsidR="004A48C2" w:rsidRDefault="004A48C2" w:rsidP="00A9278A">
      <w:pPr>
        <w:spacing w:after="120" w:line="276" w:lineRule="auto"/>
      </w:pPr>
    </w:p>
    <w:p w14:paraId="6F776349" w14:textId="66BFBBBC" w:rsidR="004A48C2" w:rsidRPr="000D5C82" w:rsidRDefault="004A48C2" w:rsidP="00A9278A">
      <w:pPr>
        <w:spacing w:after="120" w:line="276" w:lineRule="auto"/>
        <w:rPr>
          <w:b/>
        </w:rPr>
      </w:pPr>
      <w:r w:rsidRPr="000D5C82">
        <w:rPr>
          <w:b/>
        </w:rPr>
        <w:t xml:space="preserve">Največje skupno število točk za Merilo II =  </w:t>
      </w:r>
      <w:r w:rsidR="00CA6710">
        <w:rPr>
          <w:b/>
        </w:rPr>
        <w:t>2</w:t>
      </w:r>
      <w:r w:rsidR="000D5C82" w:rsidRPr="000D5C82">
        <w:rPr>
          <w:b/>
        </w:rPr>
        <w:t xml:space="preserve"> točk</w:t>
      </w:r>
      <w:r w:rsidR="00CA6710">
        <w:rPr>
          <w:b/>
        </w:rPr>
        <w:t>i</w:t>
      </w:r>
      <w:r w:rsidR="000D5C82" w:rsidRPr="000D5C82">
        <w:rPr>
          <w:b/>
        </w:rPr>
        <w:t>.</w:t>
      </w:r>
    </w:p>
    <w:p w14:paraId="1950AD5F" w14:textId="77777777" w:rsidR="00A9278A" w:rsidRDefault="00A9278A" w:rsidP="00A9278A">
      <w:pPr>
        <w:spacing w:after="120" w:line="276" w:lineRule="auto"/>
        <w:rPr>
          <w:rFonts w:eastAsia="Calibri" w:cs="Arial"/>
          <w:b/>
          <w:sz w:val="22"/>
          <w:szCs w:val="22"/>
          <w:u w:val="single"/>
        </w:rPr>
      </w:pPr>
    </w:p>
    <w:p w14:paraId="6DB4D95B" w14:textId="7F31171D" w:rsidR="00517592" w:rsidRPr="001F179D" w:rsidRDefault="00517592" w:rsidP="00A9278A">
      <w:pPr>
        <w:spacing w:after="120" w:line="276" w:lineRule="auto"/>
        <w:rPr>
          <w:rFonts w:eastAsia="Calibri" w:cs="Arial"/>
          <w:b/>
          <w:sz w:val="22"/>
          <w:szCs w:val="22"/>
          <w:u w:val="single"/>
        </w:rPr>
      </w:pPr>
      <w:r w:rsidRPr="001F179D">
        <w:rPr>
          <w:rFonts w:eastAsia="Calibri" w:cs="Arial"/>
          <w:b/>
          <w:sz w:val="22"/>
          <w:szCs w:val="22"/>
          <w:u w:val="single"/>
        </w:rPr>
        <w:t xml:space="preserve">Merilo </w:t>
      </w:r>
      <w:r w:rsidR="00A41275" w:rsidRPr="001F179D">
        <w:rPr>
          <w:rFonts w:eastAsia="Calibri" w:cs="Arial"/>
          <w:b/>
          <w:sz w:val="22"/>
          <w:szCs w:val="22"/>
          <w:u w:val="single"/>
        </w:rPr>
        <w:t>I</w:t>
      </w:r>
      <w:r w:rsidR="00CA6710">
        <w:rPr>
          <w:rFonts w:eastAsia="Calibri" w:cs="Arial"/>
          <w:b/>
          <w:sz w:val="22"/>
          <w:szCs w:val="22"/>
          <w:u w:val="single"/>
        </w:rPr>
        <w:t>II</w:t>
      </w:r>
      <w:r w:rsidRPr="001F179D">
        <w:rPr>
          <w:rFonts w:eastAsia="Calibri" w:cs="Arial"/>
          <w:b/>
          <w:sz w:val="22"/>
          <w:szCs w:val="22"/>
          <w:u w:val="single"/>
        </w:rPr>
        <w:t xml:space="preserve">: PRIDOBLJEN CERTIFIKAT/POTRDILO S PODROČJA DRUŽBENE ODGOVORNOSTI </w:t>
      </w:r>
    </w:p>
    <w:p w14:paraId="639270B6" w14:textId="77777777" w:rsidR="00C00F02" w:rsidRPr="0042784E" w:rsidRDefault="00C00F02" w:rsidP="00A9278A">
      <w:pPr>
        <w:spacing w:after="120" w:line="276" w:lineRule="auto"/>
        <w:rPr>
          <w:rFonts w:eastAsia="Calibri" w:cs="Arial"/>
          <w:szCs w:val="20"/>
        </w:rPr>
      </w:pPr>
      <w:r w:rsidRPr="0042784E">
        <w:rPr>
          <w:rFonts w:eastAsia="Calibri" w:cs="Arial"/>
          <w:szCs w:val="20"/>
        </w:rPr>
        <w:t>Ponudnik, ki ima na dan, ko poteče rok za predložitev ponudb, veljavno potrdilo s področja družbene odgovornosti, ki ga izda neodvisni organ in potrjuje, da ponudnik upošteva standarde družbeno odgovornega podjetja (npr. certifikat Družbeno odgovorno podjetje ali enakovredno) prejme za navedeno merilo dodatnih pet (5) točk, v nasprotnem primeru pa nič (0) točk.</w:t>
      </w:r>
    </w:p>
    <w:p w14:paraId="03FAD32F" w14:textId="77777777" w:rsidR="00C00F02" w:rsidRPr="0042784E" w:rsidRDefault="00C00F02" w:rsidP="00A9278A">
      <w:pPr>
        <w:spacing w:after="120" w:line="276" w:lineRule="auto"/>
        <w:rPr>
          <w:rFonts w:eastAsia="Calibri" w:cs="Arial"/>
          <w:szCs w:val="20"/>
        </w:rPr>
      </w:pPr>
    </w:p>
    <w:p w14:paraId="48846D1E" w14:textId="77777777" w:rsidR="00C00F02" w:rsidRPr="0042784E" w:rsidRDefault="00C00F02" w:rsidP="00A9278A">
      <w:pPr>
        <w:spacing w:after="120" w:line="276" w:lineRule="auto"/>
        <w:rPr>
          <w:rFonts w:eastAsia="Calibri" w:cs="Arial"/>
          <w:szCs w:val="20"/>
        </w:rPr>
      </w:pPr>
      <w:r w:rsidRPr="0042784E">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veljavni certifikat/potrdilo s področja družbene odgovornosti in ga kopijo predložijo k ponudbi.</w:t>
      </w:r>
    </w:p>
    <w:p w14:paraId="0BBC288B" w14:textId="77777777" w:rsidR="00C00F02" w:rsidRPr="004902C4" w:rsidRDefault="00C00F02" w:rsidP="00A9278A">
      <w:pPr>
        <w:spacing w:after="120" w:line="276" w:lineRule="auto"/>
        <w:rPr>
          <w:rFonts w:eastAsia="Calibri" w:cs="Arial"/>
          <w:szCs w:val="20"/>
        </w:rPr>
      </w:pPr>
      <w:r w:rsidRPr="0042784E">
        <w:rPr>
          <w:rFonts w:eastAsia="Calibri" w:cs="Arial"/>
          <w:szCs w:val="20"/>
        </w:rPr>
        <w:t>Certifikat oz. potrdilo mora biti veljaven ves čas trajanja pogodbe.</w:t>
      </w:r>
      <w:r w:rsidRPr="004902C4">
        <w:rPr>
          <w:rFonts w:eastAsia="Calibri" w:cs="Arial"/>
          <w:szCs w:val="20"/>
        </w:rPr>
        <w:t xml:space="preserve"> </w:t>
      </w:r>
    </w:p>
    <w:p w14:paraId="34BDD02D" w14:textId="7C8206D2" w:rsidR="00517592" w:rsidRPr="004902C4" w:rsidRDefault="00517592" w:rsidP="00A9278A">
      <w:pPr>
        <w:spacing w:after="120" w:line="276" w:lineRule="auto"/>
        <w:rPr>
          <w:rFonts w:eastAsia="Calibri" w:cs="Arial"/>
          <w:b/>
          <w:bCs/>
          <w:szCs w:val="20"/>
        </w:rPr>
      </w:pPr>
      <w:r w:rsidRPr="004902C4">
        <w:rPr>
          <w:rFonts w:eastAsia="Calibri" w:cs="Arial"/>
          <w:b/>
          <w:bCs/>
          <w:szCs w:val="20"/>
        </w:rPr>
        <w:t>Največje skupno število točk za Merilo I</w:t>
      </w:r>
      <w:r w:rsidR="00CA6710">
        <w:rPr>
          <w:rFonts w:eastAsia="Calibri" w:cs="Arial"/>
          <w:b/>
          <w:bCs/>
          <w:szCs w:val="20"/>
        </w:rPr>
        <w:t>II</w:t>
      </w:r>
      <w:r w:rsidRPr="004902C4">
        <w:rPr>
          <w:rFonts w:eastAsia="Calibri" w:cs="Arial"/>
          <w:b/>
          <w:bCs/>
          <w:szCs w:val="20"/>
        </w:rPr>
        <w:t xml:space="preserve"> = </w:t>
      </w:r>
      <w:r w:rsidR="00A41275" w:rsidRPr="004902C4">
        <w:rPr>
          <w:rFonts w:eastAsia="Calibri" w:cs="Arial"/>
          <w:b/>
          <w:bCs/>
          <w:szCs w:val="20"/>
        </w:rPr>
        <w:t>5</w:t>
      </w:r>
      <w:r w:rsidRPr="004902C4">
        <w:rPr>
          <w:rFonts w:eastAsia="Calibri" w:cs="Arial"/>
          <w:b/>
          <w:bCs/>
          <w:szCs w:val="20"/>
        </w:rPr>
        <w:t xml:space="preserve"> točk.</w:t>
      </w:r>
    </w:p>
    <w:p w14:paraId="4D346B2D" w14:textId="77777777" w:rsidR="0067143B" w:rsidRDefault="0067143B" w:rsidP="00A9278A">
      <w:pPr>
        <w:spacing w:after="120" w:line="276" w:lineRule="auto"/>
      </w:pPr>
    </w:p>
    <w:p w14:paraId="23CA5140" w14:textId="77777777" w:rsidR="006A1A48" w:rsidRDefault="006A1A48" w:rsidP="00A9278A">
      <w:pPr>
        <w:pStyle w:val="Heading2"/>
        <w:spacing w:before="0" w:line="276" w:lineRule="auto"/>
      </w:pPr>
      <w:bookmarkStart w:id="115" w:name="_Toc18226614"/>
      <w:bookmarkStart w:id="116" w:name="_Toc145817424"/>
      <w:bookmarkStart w:id="117" w:name="_Toc172435442"/>
      <w:bookmarkStart w:id="118" w:name="_Toc192764714"/>
      <w:r>
        <w:t>Primer dveh ponudb z enakim največjim številom točk pri ocenjevanju</w:t>
      </w:r>
      <w:bookmarkEnd w:id="115"/>
      <w:bookmarkEnd w:id="116"/>
      <w:bookmarkEnd w:id="117"/>
      <w:bookmarkEnd w:id="118"/>
    </w:p>
    <w:p w14:paraId="239BC2AB" w14:textId="77777777" w:rsidR="006A1A48" w:rsidRPr="004902C4" w:rsidRDefault="006A1A48" w:rsidP="00A9278A">
      <w:pPr>
        <w:spacing w:after="120" w:line="276" w:lineRule="auto"/>
        <w:rPr>
          <w:bCs/>
          <w:snapToGrid w:val="0"/>
        </w:rPr>
      </w:pPr>
    </w:p>
    <w:p w14:paraId="142FCC8B" w14:textId="583E9DE0" w:rsidR="003432EA" w:rsidRDefault="006A1A48" w:rsidP="00A9278A">
      <w:pPr>
        <w:spacing w:after="120" w:line="276" w:lineRule="auto"/>
      </w:pPr>
      <w:r>
        <w:rPr>
          <w:snapToGrid w:val="0"/>
          <w:color w:val="000000"/>
        </w:rPr>
        <w:t>V primeru, da bosta (bodo) po končanem ocenjevanju dva ponudnika ali več ponudnikov zbrala(i) ENAKO največje število točk, bo izbran tisti ponudnik,</w:t>
      </w:r>
      <w:r>
        <w:t xml:space="preserve"> ki bo ponudil nižjo ceno </w:t>
      </w:r>
      <w:r w:rsidR="00D07888">
        <w:t>rednih opravil čiščenja</w:t>
      </w:r>
      <w:r>
        <w:t xml:space="preserve">. V kolikor bo rezultat še vedno enak, bo izbran tisti ponudnik, ki bo ponudil nižjo </w:t>
      </w:r>
      <w:r w:rsidR="00567AD1">
        <w:t>urno postavko za dodatna čiščenja</w:t>
      </w:r>
      <w:r>
        <w:t xml:space="preserve">. </w:t>
      </w:r>
      <w:bookmarkStart w:id="119" w:name="_Toc6200337"/>
      <w:bookmarkStart w:id="120" w:name="_Toc14052257"/>
      <w:bookmarkStart w:id="121" w:name="_Toc14052434"/>
      <w:bookmarkStart w:id="122" w:name="_Toc14055378"/>
      <w:bookmarkStart w:id="123" w:name="_Toc15030897"/>
    </w:p>
    <w:p w14:paraId="6647876C" w14:textId="77777777" w:rsidR="00A9278A" w:rsidRDefault="00A9278A" w:rsidP="00A9278A">
      <w:pPr>
        <w:spacing w:after="120" w:line="276" w:lineRule="auto"/>
        <w:rPr>
          <w:bCs/>
          <w:snapToGrid w:val="0"/>
          <w:color w:val="FF0000"/>
        </w:rPr>
      </w:pPr>
    </w:p>
    <w:p w14:paraId="6A505666" w14:textId="77777777" w:rsidR="00A9278A" w:rsidRPr="00A9278A" w:rsidRDefault="00A9278A" w:rsidP="00A9278A">
      <w:pPr>
        <w:spacing w:after="120" w:line="276" w:lineRule="auto"/>
        <w:rPr>
          <w:bCs/>
          <w:snapToGrid w:val="0"/>
          <w:color w:val="FF0000"/>
        </w:rPr>
      </w:pPr>
    </w:p>
    <w:p w14:paraId="08C6AFF7" w14:textId="77777777" w:rsidR="006A1A48" w:rsidRDefault="006A1A48" w:rsidP="00A9278A">
      <w:pPr>
        <w:pStyle w:val="Heading1"/>
        <w:spacing w:before="0" w:after="120" w:line="276" w:lineRule="auto"/>
      </w:pPr>
      <w:bookmarkStart w:id="124" w:name="_Toc192764715"/>
      <w:r>
        <w:t>MOŽNOST REVIZIJE</w:t>
      </w:r>
      <w:bookmarkEnd w:id="119"/>
      <w:bookmarkEnd w:id="120"/>
      <w:bookmarkEnd w:id="121"/>
      <w:bookmarkEnd w:id="122"/>
      <w:bookmarkEnd w:id="123"/>
      <w:bookmarkEnd w:id="124"/>
    </w:p>
    <w:p w14:paraId="49594470" w14:textId="77777777" w:rsidR="006A1A48" w:rsidRDefault="006A1A48" w:rsidP="00A9278A">
      <w:pPr>
        <w:spacing w:after="120" w:line="276" w:lineRule="auto"/>
      </w:pPr>
      <w:bookmarkStart w:id="125" w:name="_Toc468367668"/>
      <w:bookmarkStart w:id="126" w:name="_Toc4485003"/>
    </w:p>
    <w:p w14:paraId="00A34EE3" w14:textId="77777777" w:rsidR="006A1A48" w:rsidRDefault="006A1A48" w:rsidP="00A9278A">
      <w:pPr>
        <w:pStyle w:val="Heading2"/>
        <w:spacing w:before="0" w:line="276" w:lineRule="auto"/>
      </w:pPr>
      <w:bookmarkStart w:id="127" w:name="_Toc165356111"/>
      <w:bookmarkStart w:id="128" w:name="_Toc192764716"/>
      <w:bookmarkEnd w:id="125"/>
      <w:bookmarkEnd w:id="126"/>
      <w:r>
        <w:t>Pravna podlaga in roki za vložitev</w:t>
      </w:r>
      <w:bookmarkEnd w:id="127"/>
      <w:bookmarkEnd w:id="128"/>
    </w:p>
    <w:p w14:paraId="74D87F6E" w14:textId="77777777" w:rsidR="00D44D29" w:rsidRPr="000C17AF" w:rsidRDefault="00D44D2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noProof/>
          <w:szCs w:val="20"/>
        </w:rPr>
      </w:pPr>
      <w:bookmarkStart w:id="129" w:name="_Toc468367669"/>
      <w:bookmarkStart w:id="130" w:name="_Toc4485004"/>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49D47B0E" w14:textId="77777777" w:rsidR="004D7399" w:rsidRPr="00EB66B8"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EB66B8">
        <w:rPr>
          <w:rFonts w:cs="Arial"/>
          <w:szCs w:val="20"/>
        </w:rPr>
        <w:t>Roki za vložitev zahtevka za revizijo so navedeni v 25. členu ZPVPJN.</w:t>
      </w:r>
    </w:p>
    <w:p w14:paraId="7781B06C" w14:textId="77777777" w:rsidR="006A1A48" w:rsidRDefault="006A1A48" w:rsidP="00A9278A">
      <w:pPr>
        <w:spacing w:after="120" w:line="276" w:lineRule="auto"/>
      </w:pPr>
    </w:p>
    <w:p w14:paraId="455A09C8" w14:textId="77777777" w:rsidR="006A1A48" w:rsidRDefault="006A1A48" w:rsidP="00A9278A">
      <w:pPr>
        <w:pStyle w:val="Heading2"/>
        <w:spacing w:before="0" w:line="276" w:lineRule="auto"/>
      </w:pPr>
      <w:bookmarkStart w:id="131" w:name="_Toc165356112"/>
      <w:bookmarkStart w:id="132" w:name="_Toc192764717"/>
      <w:r>
        <w:t>Način vložitve revizije</w:t>
      </w:r>
      <w:bookmarkEnd w:id="129"/>
      <w:bookmarkEnd w:id="130"/>
      <w:bookmarkEnd w:id="131"/>
      <w:bookmarkEnd w:id="132"/>
    </w:p>
    <w:p w14:paraId="2A3622E3" w14:textId="77777777" w:rsidR="004D7399" w:rsidRPr="00283DB3"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6635A1F8" w14:textId="77777777" w:rsidR="004D7399" w:rsidRPr="00283DB3"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1A0EA1">
        <w:rPr>
          <w:rFonts w:cs="Arial"/>
          <w:szCs w:val="20"/>
        </w:rPr>
        <w:t xml:space="preserve">Takso po 71. členu ZPVPJN v višini </w:t>
      </w:r>
      <w:r w:rsidR="00595698">
        <w:rPr>
          <w:rFonts w:cs="Arial"/>
          <w:szCs w:val="20"/>
        </w:rPr>
        <w:t>4</w:t>
      </w:r>
      <w:r>
        <w:rPr>
          <w:rFonts w:cs="Arial"/>
          <w:szCs w:val="20"/>
        </w:rPr>
        <w:t>.000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60D45656" w14:textId="77777777" w:rsidR="004D7399" w:rsidRDefault="004D7399" w:rsidP="00A9278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rFonts w:cs="Arial"/>
          <w:szCs w:val="20"/>
        </w:rPr>
      </w:pPr>
      <w:r w:rsidRPr="00283DB3">
        <w:rPr>
          <w:rFonts w:cs="Arial"/>
          <w:szCs w:val="20"/>
        </w:rPr>
        <w:t>Nepravilno in nepravočasno vložene zahtevke bo naročnik zavrgel.</w:t>
      </w:r>
    </w:p>
    <w:p w14:paraId="3ECBEB54" w14:textId="77777777" w:rsidR="006A1A48" w:rsidRDefault="006A1A48" w:rsidP="00A9278A">
      <w:pPr>
        <w:pStyle w:val="BodyText2"/>
        <w:spacing w:after="120" w:line="276" w:lineRule="auto"/>
        <w:rPr>
          <w:u w:val="single"/>
        </w:rPr>
      </w:pPr>
    </w:p>
    <w:p w14:paraId="310906E4" w14:textId="77777777" w:rsidR="003432EA" w:rsidRDefault="003432EA" w:rsidP="00A9278A">
      <w:pPr>
        <w:spacing w:after="120" w:line="276" w:lineRule="auto"/>
        <w:jc w:val="left"/>
        <w:rPr>
          <w:b/>
          <w:szCs w:val="20"/>
          <w:u w:val="single"/>
        </w:rPr>
      </w:pPr>
    </w:p>
    <w:p w14:paraId="20297AE3" w14:textId="77777777" w:rsidR="00B70E40" w:rsidRDefault="00B70E40" w:rsidP="00A9278A">
      <w:pPr>
        <w:spacing w:after="120" w:line="276" w:lineRule="auto"/>
        <w:jc w:val="left"/>
        <w:rPr>
          <w:b/>
          <w:szCs w:val="20"/>
          <w:u w:val="single"/>
        </w:rPr>
      </w:pPr>
    </w:p>
    <w:p w14:paraId="69986778" w14:textId="77777777" w:rsidR="006A1A48" w:rsidRDefault="006A1A48" w:rsidP="00A9278A">
      <w:pPr>
        <w:pStyle w:val="Heading1"/>
        <w:spacing w:before="0" w:after="120" w:line="276" w:lineRule="auto"/>
      </w:pPr>
      <w:bookmarkStart w:id="133" w:name="_Toc192764718"/>
      <w:bookmarkStart w:id="134" w:name="_Toc5513657"/>
      <w:bookmarkStart w:id="135" w:name="_Toc8536255"/>
      <w:bookmarkStart w:id="136" w:name="_Toc14052258"/>
      <w:bookmarkStart w:id="137" w:name="_Toc14052435"/>
      <w:bookmarkStart w:id="138" w:name="_Toc14055379"/>
      <w:r>
        <w:t>OBRAZCI</w:t>
      </w:r>
      <w:bookmarkEnd w:id="133"/>
    </w:p>
    <w:p w14:paraId="531500C8" w14:textId="77777777" w:rsidR="006A1A48" w:rsidRDefault="006A1A48" w:rsidP="00A9278A">
      <w:pPr>
        <w:spacing w:after="120" w:line="276" w:lineRule="auto"/>
      </w:pPr>
    </w:p>
    <w:p w14:paraId="67CBE3BA" w14:textId="77777777" w:rsidR="006A1A48" w:rsidRDefault="006A1A48" w:rsidP="00A9278A">
      <w:pPr>
        <w:spacing w:after="120" w:line="276" w:lineRule="auto"/>
      </w:pPr>
      <w:r>
        <w:t>Priloženi so obrazci, katere mora ponudnik obvezno izpolniti in priložiti ponudbi.</w:t>
      </w:r>
    </w:p>
    <w:p w14:paraId="13EC4611" w14:textId="77777777" w:rsidR="006A1A48" w:rsidRDefault="006A1A48" w:rsidP="00A9278A">
      <w:pPr>
        <w:spacing w:after="120" w:line="276" w:lineRule="auto"/>
      </w:pPr>
    </w:p>
    <w:p w14:paraId="6A48B870" w14:textId="77777777" w:rsidR="006A1A48" w:rsidRPr="00125C97" w:rsidRDefault="006A1A48" w:rsidP="00125C97">
      <w:pPr>
        <w:pStyle w:val="Heading22"/>
        <w:spacing w:before="0" w:after="0" w:line="276" w:lineRule="auto"/>
      </w:pPr>
      <w:r w:rsidRPr="000C4A4B">
        <w:rPr>
          <w:lang w:val="pl-PL"/>
        </w:rPr>
        <w:br w:type="page"/>
      </w:r>
      <w:bookmarkStart w:id="139" w:name="_Toc14595605"/>
      <w:bookmarkStart w:id="140" w:name="_Toc192764719"/>
      <w:r w:rsidRPr="00125C97">
        <w:lastRenderedPageBreak/>
        <w:t xml:space="preserve">Podatki o ponudniku </w:t>
      </w:r>
      <w:bookmarkEnd w:id="139"/>
      <w:r w:rsidR="00FA68A6" w:rsidRPr="00125C97">
        <w:t>oz. podizvajalcu oz. partnerju</w:t>
      </w:r>
      <w:bookmarkEnd w:id="140"/>
    </w:p>
    <w:p w14:paraId="02D89EB9" w14:textId="09827ECA" w:rsidR="006A1A48" w:rsidRPr="00313F42" w:rsidRDefault="006A1A48" w:rsidP="0049310F">
      <w:pPr>
        <w:spacing w:line="276" w:lineRule="auto"/>
        <w:jc w:val="center"/>
        <w:rPr>
          <w:b/>
          <w:sz w:val="22"/>
        </w:rPr>
      </w:pPr>
      <w:r w:rsidRPr="00313F42">
        <w:rPr>
          <w:b/>
          <w:sz w:val="22"/>
        </w:rPr>
        <w:t xml:space="preserve">ZA JAVNO NAROČILO </w:t>
      </w:r>
      <w:r w:rsidR="0009738F">
        <w:rPr>
          <w:b/>
          <w:sz w:val="22"/>
        </w:rPr>
        <w:t>JN-S0719</w:t>
      </w:r>
    </w:p>
    <w:p w14:paraId="4B4DC040" w14:textId="77777777" w:rsidR="006A1A48" w:rsidRDefault="006A1A48" w:rsidP="0049310F">
      <w:pPr>
        <w:spacing w:line="276" w:lineRule="auto"/>
        <w:ind w:right="216"/>
      </w:pPr>
    </w:p>
    <w:p w14:paraId="33DBA516" w14:textId="77777777" w:rsidR="00571D99" w:rsidRDefault="00571D99" w:rsidP="0049310F">
      <w:pPr>
        <w:spacing w:line="276" w:lineRule="auto"/>
        <w:ind w:right="216"/>
        <w:jc w:val="center"/>
      </w:pPr>
      <w:bookmarkStart w:id="141" w:name="_Hlk191987550"/>
      <w:r>
        <w:t>O</w:t>
      </w:r>
      <w:r w:rsidRPr="00571D99">
        <w:t>kolju prijazne storitve čiščenja poslovnih prostorov RC RTV Koper-</w:t>
      </w:r>
      <w:proofErr w:type="spellStart"/>
      <w:r w:rsidRPr="00571D99">
        <w:t>Capodistria</w:t>
      </w:r>
      <w:proofErr w:type="spellEnd"/>
      <w:r w:rsidRPr="00571D99">
        <w:t xml:space="preserve"> in Studia Nova Gorica</w:t>
      </w:r>
    </w:p>
    <w:p w14:paraId="0E61812E" w14:textId="0C5900E1" w:rsidR="00FA68A6" w:rsidRDefault="00571D99" w:rsidP="0049310F">
      <w:pPr>
        <w:spacing w:line="276" w:lineRule="auto"/>
        <w:ind w:right="216"/>
        <w:jc w:val="center"/>
      </w:pPr>
      <w:r w:rsidRPr="00571D99">
        <w:t>za dobo enega leta, z možnostjo podaljšanja do treh let</w:t>
      </w:r>
    </w:p>
    <w:bookmarkEnd w:id="141"/>
    <w:p w14:paraId="3D2D4630" w14:textId="77777777" w:rsidR="00571D99" w:rsidRDefault="00571D99" w:rsidP="0049310F">
      <w:pPr>
        <w:spacing w:line="276" w:lineRule="auto"/>
        <w:ind w:right="216"/>
      </w:pPr>
    </w:p>
    <w:p w14:paraId="4DA5776F" w14:textId="77777777" w:rsidR="006A1A48" w:rsidRPr="003C75C6" w:rsidRDefault="00FA68A6" w:rsidP="0049310F">
      <w:pPr>
        <w:spacing w:line="276" w:lineRule="auto"/>
        <w:ind w:right="216"/>
        <w:rPr>
          <w:b/>
          <w:bCs/>
        </w:rPr>
      </w:pPr>
      <w:r w:rsidRPr="003C75C6">
        <w:rPr>
          <w:b/>
          <w:bCs/>
        </w:rPr>
        <w:t xml:space="preserve">Ponudnik oz. podizvajalec oz. partner </w:t>
      </w:r>
      <w:r w:rsidRPr="003C75C6">
        <w:rPr>
          <w:i/>
          <w:iCs/>
        </w:rPr>
        <w:t>(ustrezno obkroži)</w:t>
      </w:r>
    </w:p>
    <w:p w14:paraId="5FE3CBBB" w14:textId="77777777" w:rsidR="00FA68A6" w:rsidRDefault="00FA68A6" w:rsidP="0049310F">
      <w:pPr>
        <w:spacing w:line="276" w:lineRule="auto"/>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2491B106" w14:textId="77777777">
        <w:tc>
          <w:tcPr>
            <w:tcW w:w="4788" w:type="dxa"/>
          </w:tcPr>
          <w:p w14:paraId="410BA464" w14:textId="77777777" w:rsidR="006A1A48" w:rsidRDefault="006A1A48" w:rsidP="0049310F">
            <w:pPr>
              <w:spacing w:line="276" w:lineRule="auto"/>
              <w:ind w:right="216"/>
              <w:rPr>
                <w:rFonts w:cs="Arial"/>
                <w:sz w:val="18"/>
              </w:rPr>
            </w:pPr>
          </w:p>
          <w:p w14:paraId="76AE79E6" w14:textId="77777777" w:rsidR="006A1A48" w:rsidRDefault="006A1A48" w:rsidP="0049310F">
            <w:pPr>
              <w:spacing w:line="276" w:lineRule="auto"/>
              <w:ind w:right="216"/>
              <w:rPr>
                <w:rFonts w:cs="Arial"/>
                <w:sz w:val="18"/>
              </w:rPr>
            </w:pPr>
            <w:r>
              <w:rPr>
                <w:rFonts w:cs="Arial"/>
                <w:sz w:val="18"/>
              </w:rPr>
              <w:t>ŠTEVILKA PONUDBE</w:t>
            </w:r>
          </w:p>
          <w:p w14:paraId="1E876A23" w14:textId="77777777" w:rsidR="006A1A48" w:rsidRDefault="006A1A48" w:rsidP="0049310F">
            <w:pPr>
              <w:spacing w:line="276" w:lineRule="auto"/>
              <w:ind w:right="216"/>
              <w:rPr>
                <w:rFonts w:cs="Arial"/>
                <w:sz w:val="18"/>
              </w:rPr>
            </w:pPr>
          </w:p>
        </w:tc>
        <w:tc>
          <w:tcPr>
            <w:tcW w:w="4500" w:type="dxa"/>
          </w:tcPr>
          <w:p w14:paraId="4BFF84AD" w14:textId="77777777" w:rsidR="006A1A48" w:rsidRDefault="006A1A48" w:rsidP="0049310F">
            <w:pPr>
              <w:spacing w:line="276" w:lineRule="auto"/>
              <w:ind w:right="216"/>
              <w:rPr>
                <w:rFonts w:cs="Arial"/>
                <w:sz w:val="18"/>
              </w:rPr>
            </w:pPr>
          </w:p>
        </w:tc>
      </w:tr>
      <w:tr w:rsidR="006A1A48" w14:paraId="55775303" w14:textId="77777777">
        <w:tc>
          <w:tcPr>
            <w:tcW w:w="4788" w:type="dxa"/>
          </w:tcPr>
          <w:p w14:paraId="0440F44C" w14:textId="77777777" w:rsidR="006A1A48" w:rsidRDefault="006A1A48" w:rsidP="0049310F">
            <w:pPr>
              <w:spacing w:line="276" w:lineRule="auto"/>
              <w:rPr>
                <w:rFonts w:cs="Arial"/>
                <w:sz w:val="18"/>
              </w:rPr>
            </w:pPr>
          </w:p>
          <w:p w14:paraId="4AE8B52A" w14:textId="77777777" w:rsidR="006A1A48" w:rsidRDefault="006A1A48" w:rsidP="0049310F">
            <w:pPr>
              <w:spacing w:line="276" w:lineRule="auto"/>
              <w:rPr>
                <w:rFonts w:cs="Arial"/>
                <w:sz w:val="18"/>
              </w:rPr>
            </w:pPr>
            <w:r>
              <w:rPr>
                <w:rFonts w:cs="Arial"/>
                <w:sz w:val="18"/>
              </w:rPr>
              <w:t>FIRMA OZ. IME  PONUDNIKA:</w:t>
            </w:r>
          </w:p>
          <w:p w14:paraId="5C7AF6E1" w14:textId="77777777" w:rsidR="006A1A48" w:rsidRDefault="006A1A48" w:rsidP="0049310F">
            <w:pPr>
              <w:spacing w:line="276" w:lineRule="auto"/>
              <w:rPr>
                <w:rFonts w:cs="Arial"/>
                <w:sz w:val="18"/>
              </w:rPr>
            </w:pPr>
          </w:p>
        </w:tc>
        <w:tc>
          <w:tcPr>
            <w:tcW w:w="4500" w:type="dxa"/>
          </w:tcPr>
          <w:p w14:paraId="745E01C8" w14:textId="77777777" w:rsidR="006A1A48" w:rsidRDefault="006A1A48" w:rsidP="0049310F">
            <w:pPr>
              <w:spacing w:line="276" w:lineRule="auto"/>
              <w:rPr>
                <w:rFonts w:cs="Arial"/>
                <w:sz w:val="18"/>
              </w:rPr>
            </w:pPr>
          </w:p>
        </w:tc>
      </w:tr>
      <w:tr w:rsidR="006A1A48" w14:paraId="1EDEEA9A" w14:textId="77777777">
        <w:tc>
          <w:tcPr>
            <w:tcW w:w="4788" w:type="dxa"/>
          </w:tcPr>
          <w:p w14:paraId="5DB86F95" w14:textId="77777777" w:rsidR="006A1A48" w:rsidRDefault="006A1A48" w:rsidP="0049310F">
            <w:pPr>
              <w:spacing w:line="276" w:lineRule="auto"/>
              <w:rPr>
                <w:rFonts w:cs="Arial"/>
                <w:sz w:val="18"/>
              </w:rPr>
            </w:pPr>
          </w:p>
          <w:p w14:paraId="079D8AA3" w14:textId="77777777" w:rsidR="006A1A48" w:rsidRDefault="006A1A48" w:rsidP="0049310F">
            <w:pPr>
              <w:spacing w:line="276" w:lineRule="auto"/>
              <w:rPr>
                <w:rFonts w:cs="Arial"/>
                <w:sz w:val="18"/>
              </w:rPr>
            </w:pPr>
            <w:r>
              <w:rPr>
                <w:rFonts w:cs="Arial"/>
                <w:sz w:val="18"/>
              </w:rPr>
              <w:t xml:space="preserve">PRAVNOORGANIZACIJSKA OBLIKA </w:t>
            </w:r>
          </w:p>
          <w:p w14:paraId="41DC4B15" w14:textId="77777777" w:rsidR="006A1A48" w:rsidRDefault="006A1A48" w:rsidP="0049310F">
            <w:pPr>
              <w:spacing w:line="276" w:lineRule="auto"/>
              <w:rPr>
                <w:rFonts w:cs="Arial"/>
                <w:sz w:val="18"/>
              </w:rPr>
            </w:pPr>
          </w:p>
        </w:tc>
        <w:tc>
          <w:tcPr>
            <w:tcW w:w="4500" w:type="dxa"/>
          </w:tcPr>
          <w:p w14:paraId="3B39437D" w14:textId="77777777" w:rsidR="006A1A48" w:rsidRDefault="006A1A48" w:rsidP="0049310F">
            <w:pPr>
              <w:spacing w:line="276" w:lineRule="auto"/>
              <w:rPr>
                <w:rFonts w:cs="Arial"/>
                <w:sz w:val="18"/>
              </w:rPr>
            </w:pPr>
          </w:p>
        </w:tc>
      </w:tr>
      <w:tr w:rsidR="002E028E" w:rsidRPr="00494A7F" w14:paraId="19C8725A" w14:textId="77777777" w:rsidTr="0065419E">
        <w:tc>
          <w:tcPr>
            <w:tcW w:w="4788" w:type="dxa"/>
          </w:tcPr>
          <w:p w14:paraId="68DAE7C4" w14:textId="77777777" w:rsidR="002E028E" w:rsidRPr="00494A7F" w:rsidRDefault="002E028E" w:rsidP="0049310F">
            <w:pPr>
              <w:spacing w:line="276" w:lineRule="auto"/>
              <w:rPr>
                <w:rFonts w:cs="Arial"/>
                <w:szCs w:val="20"/>
              </w:rPr>
            </w:pPr>
          </w:p>
          <w:p w14:paraId="30FA3188" w14:textId="77777777" w:rsidR="002E028E" w:rsidRPr="00494A7F" w:rsidRDefault="002E028E" w:rsidP="0049310F">
            <w:pPr>
              <w:spacing w:line="276" w:lineRule="auto"/>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094AF465" w14:textId="77777777" w:rsidR="002E028E" w:rsidRPr="00494A7F" w:rsidRDefault="002E028E" w:rsidP="0049310F">
            <w:pPr>
              <w:spacing w:line="276" w:lineRule="auto"/>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1B8E6CD5" w14:textId="77777777" w:rsidR="002E028E" w:rsidRPr="00494A7F" w:rsidRDefault="002E028E" w:rsidP="0049310F">
            <w:pPr>
              <w:spacing w:line="276" w:lineRule="auto"/>
              <w:rPr>
                <w:rFonts w:cs="Arial"/>
                <w:szCs w:val="20"/>
              </w:rPr>
            </w:pPr>
          </w:p>
          <w:p w14:paraId="41F1EC50" w14:textId="77777777" w:rsidR="002E028E" w:rsidRPr="00494A7F" w:rsidRDefault="002E028E" w:rsidP="0049310F">
            <w:pPr>
              <w:spacing w:line="276" w:lineRule="auto"/>
              <w:rPr>
                <w:rFonts w:cs="Arial"/>
                <w:szCs w:val="20"/>
              </w:rPr>
            </w:pPr>
          </w:p>
          <w:p w14:paraId="79039718" w14:textId="77777777" w:rsidR="002E028E" w:rsidRPr="00494A7F" w:rsidRDefault="002E028E" w:rsidP="0049310F">
            <w:pPr>
              <w:spacing w:line="276" w:lineRule="auto"/>
              <w:rPr>
                <w:rFonts w:cs="Arial"/>
                <w:szCs w:val="20"/>
              </w:rPr>
            </w:pPr>
            <w:r w:rsidRPr="00494A7F">
              <w:rPr>
                <w:rFonts w:cs="Arial"/>
                <w:szCs w:val="20"/>
              </w:rPr>
              <w:t xml:space="preserve">                           DA                       NE</w:t>
            </w:r>
          </w:p>
        </w:tc>
      </w:tr>
      <w:tr w:rsidR="006A1A48" w14:paraId="4456C831" w14:textId="77777777">
        <w:tc>
          <w:tcPr>
            <w:tcW w:w="4788" w:type="dxa"/>
          </w:tcPr>
          <w:p w14:paraId="39D79946" w14:textId="77777777" w:rsidR="006A1A48" w:rsidRDefault="006A1A48" w:rsidP="0049310F">
            <w:pPr>
              <w:spacing w:line="276" w:lineRule="auto"/>
              <w:rPr>
                <w:rFonts w:cs="Arial"/>
                <w:sz w:val="18"/>
              </w:rPr>
            </w:pPr>
          </w:p>
          <w:p w14:paraId="1F1FDD36" w14:textId="77777777" w:rsidR="006A1A48" w:rsidRDefault="006A1A48" w:rsidP="0049310F">
            <w:pPr>
              <w:spacing w:line="276" w:lineRule="auto"/>
              <w:rPr>
                <w:rFonts w:cs="Arial"/>
                <w:sz w:val="18"/>
              </w:rPr>
            </w:pPr>
            <w:r>
              <w:rPr>
                <w:rFonts w:cs="Arial"/>
                <w:sz w:val="18"/>
              </w:rPr>
              <w:t>NASLOV PONUDNIKA:</w:t>
            </w:r>
          </w:p>
          <w:p w14:paraId="24761EBC" w14:textId="77777777" w:rsidR="006A1A48" w:rsidRDefault="006A1A48" w:rsidP="0049310F">
            <w:pPr>
              <w:spacing w:line="276" w:lineRule="auto"/>
              <w:rPr>
                <w:rFonts w:cs="Arial"/>
                <w:sz w:val="18"/>
              </w:rPr>
            </w:pPr>
          </w:p>
        </w:tc>
        <w:tc>
          <w:tcPr>
            <w:tcW w:w="4500" w:type="dxa"/>
          </w:tcPr>
          <w:p w14:paraId="6285DC06" w14:textId="77777777" w:rsidR="006A1A48" w:rsidRDefault="006A1A48" w:rsidP="0049310F">
            <w:pPr>
              <w:spacing w:line="276" w:lineRule="auto"/>
              <w:rPr>
                <w:rFonts w:cs="Arial"/>
                <w:sz w:val="18"/>
              </w:rPr>
            </w:pPr>
          </w:p>
        </w:tc>
      </w:tr>
      <w:tr w:rsidR="006A1A48" w14:paraId="4E852674" w14:textId="77777777">
        <w:tc>
          <w:tcPr>
            <w:tcW w:w="4788" w:type="dxa"/>
          </w:tcPr>
          <w:p w14:paraId="504ADCDC" w14:textId="77777777" w:rsidR="006A1A48" w:rsidRDefault="006A1A48" w:rsidP="0049310F">
            <w:pPr>
              <w:spacing w:line="276" w:lineRule="auto"/>
              <w:rPr>
                <w:rFonts w:cs="Arial"/>
                <w:sz w:val="18"/>
              </w:rPr>
            </w:pPr>
          </w:p>
          <w:p w14:paraId="6307D4B0" w14:textId="77777777" w:rsidR="006A1A48" w:rsidRDefault="006A1A48" w:rsidP="0049310F">
            <w:pPr>
              <w:spacing w:line="276" w:lineRule="auto"/>
              <w:rPr>
                <w:rFonts w:cs="Arial"/>
                <w:sz w:val="18"/>
              </w:rPr>
            </w:pPr>
            <w:r>
              <w:rPr>
                <w:rFonts w:cs="Arial"/>
                <w:sz w:val="18"/>
              </w:rPr>
              <w:t>ŠT. TRANSAKCIJSKEGA (POSLOVNEGA) RAČUNA:</w:t>
            </w:r>
          </w:p>
          <w:p w14:paraId="3E774BF0" w14:textId="77777777" w:rsidR="006A1A48" w:rsidRDefault="006A1A48" w:rsidP="0049310F">
            <w:pPr>
              <w:spacing w:line="276" w:lineRule="auto"/>
              <w:rPr>
                <w:rFonts w:cs="Arial"/>
                <w:sz w:val="18"/>
              </w:rPr>
            </w:pPr>
          </w:p>
        </w:tc>
        <w:tc>
          <w:tcPr>
            <w:tcW w:w="4500" w:type="dxa"/>
          </w:tcPr>
          <w:p w14:paraId="01A91487" w14:textId="77777777" w:rsidR="006A1A48" w:rsidRDefault="006A1A48" w:rsidP="0049310F">
            <w:pPr>
              <w:spacing w:line="276" w:lineRule="auto"/>
              <w:rPr>
                <w:rFonts w:cs="Arial"/>
                <w:sz w:val="18"/>
              </w:rPr>
            </w:pPr>
          </w:p>
        </w:tc>
      </w:tr>
      <w:tr w:rsidR="006A1A48" w14:paraId="6B774138" w14:textId="77777777">
        <w:tc>
          <w:tcPr>
            <w:tcW w:w="4788" w:type="dxa"/>
          </w:tcPr>
          <w:p w14:paraId="65211ECF" w14:textId="77777777" w:rsidR="006A1A48" w:rsidRDefault="006A1A48" w:rsidP="0049310F">
            <w:pPr>
              <w:spacing w:line="276" w:lineRule="auto"/>
              <w:rPr>
                <w:rFonts w:cs="Arial"/>
                <w:sz w:val="18"/>
              </w:rPr>
            </w:pPr>
          </w:p>
          <w:p w14:paraId="42A7DB5E" w14:textId="77777777" w:rsidR="006A1A48" w:rsidRDefault="006A1A48" w:rsidP="0049310F">
            <w:pPr>
              <w:spacing w:line="276" w:lineRule="auto"/>
              <w:rPr>
                <w:rFonts w:cs="Arial"/>
                <w:sz w:val="18"/>
              </w:rPr>
            </w:pPr>
            <w:r>
              <w:rPr>
                <w:rFonts w:cs="Arial"/>
                <w:sz w:val="18"/>
              </w:rPr>
              <w:t>NASLOV BANKE:</w:t>
            </w:r>
          </w:p>
          <w:p w14:paraId="3C977BC4" w14:textId="77777777" w:rsidR="006A1A48" w:rsidRDefault="006A1A48" w:rsidP="0049310F">
            <w:pPr>
              <w:spacing w:line="276" w:lineRule="auto"/>
              <w:rPr>
                <w:rFonts w:cs="Arial"/>
                <w:sz w:val="18"/>
              </w:rPr>
            </w:pPr>
          </w:p>
        </w:tc>
        <w:tc>
          <w:tcPr>
            <w:tcW w:w="4500" w:type="dxa"/>
          </w:tcPr>
          <w:p w14:paraId="1A73E725" w14:textId="77777777" w:rsidR="006A1A48" w:rsidRDefault="006A1A48" w:rsidP="0049310F">
            <w:pPr>
              <w:spacing w:line="276" w:lineRule="auto"/>
              <w:rPr>
                <w:rFonts w:cs="Arial"/>
                <w:sz w:val="18"/>
              </w:rPr>
            </w:pPr>
          </w:p>
        </w:tc>
      </w:tr>
      <w:tr w:rsidR="006A1A48" w14:paraId="7DB7EFAA" w14:textId="77777777">
        <w:tc>
          <w:tcPr>
            <w:tcW w:w="4788" w:type="dxa"/>
          </w:tcPr>
          <w:p w14:paraId="590DE5D2" w14:textId="77777777" w:rsidR="006A1A48" w:rsidRDefault="006A1A48" w:rsidP="0049310F">
            <w:pPr>
              <w:spacing w:line="276" w:lineRule="auto"/>
              <w:rPr>
                <w:rFonts w:cs="Arial"/>
                <w:sz w:val="18"/>
              </w:rPr>
            </w:pPr>
          </w:p>
          <w:p w14:paraId="05369976" w14:textId="77777777" w:rsidR="006A1A48" w:rsidRDefault="006A1A48" w:rsidP="0049310F">
            <w:pPr>
              <w:spacing w:line="276" w:lineRule="auto"/>
              <w:rPr>
                <w:rFonts w:cs="Arial"/>
                <w:sz w:val="18"/>
              </w:rPr>
            </w:pPr>
            <w:r>
              <w:rPr>
                <w:rFonts w:cs="Arial"/>
                <w:sz w:val="18"/>
              </w:rPr>
              <w:t>KONTAK.  OSEBA, ODGOVORNA ZA PONUDBO:</w:t>
            </w:r>
          </w:p>
          <w:p w14:paraId="1AA9F420" w14:textId="77777777" w:rsidR="006A1A48" w:rsidRDefault="006A1A48" w:rsidP="0049310F">
            <w:pPr>
              <w:spacing w:line="276" w:lineRule="auto"/>
              <w:rPr>
                <w:rFonts w:cs="Arial"/>
                <w:sz w:val="18"/>
              </w:rPr>
            </w:pPr>
          </w:p>
        </w:tc>
        <w:tc>
          <w:tcPr>
            <w:tcW w:w="4500" w:type="dxa"/>
          </w:tcPr>
          <w:p w14:paraId="05072235" w14:textId="77777777" w:rsidR="006A1A48" w:rsidRDefault="006A1A48" w:rsidP="0049310F">
            <w:pPr>
              <w:spacing w:line="276" w:lineRule="auto"/>
              <w:rPr>
                <w:rFonts w:cs="Arial"/>
                <w:sz w:val="18"/>
              </w:rPr>
            </w:pPr>
          </w:p>
        </w:tc>
      </w:tr>
      <w:tr w:rsidR="006A1A48" w14:paraId="28DFEFA3" w14:textId="77777777">
        <w:tc>
          <w:tcPr>
            <w:tcW w:w="4788" w:type="dxa"/>
          </w:tcPr>
          <w:p w14:paraId="1472579A" w14:textId="77777777" w:rsidR="006A1A48" w:rsidRDefault="006A1A48" w:rsidP="0049310F">
            <w:pPr>
              <w:spacing w:line="276" w:lineRule="auto"/>
              <w:rPr>
                <w:rFonts w:cs="Arial"/>
                <w:sz w:val="18"/>
              </w:rPr>
            </w:pPr>
          </w:p>
          <w:p w14:paraId="019778C1" w14:textId="77777777" w:rsidR="006A1A48" w:rsidRDefault="006A1A48" w:rsidP="0049310F">
            <w:pPr>
              <w:spacing w:line="276" w:lineRule="auto"/>
              <w:ind w:right="-108"/>
              <w:jc w:val="left"/>
              <w:rPr>
                <w:rFonts w:cs="Arial"/>
                <w:sz w:val="18"/>
              </w:rPr>
            </w:pPr>
            <w:r>
              <w:rPr>
                <w:rFonts w:cs="Arial"/>
                <w:sz w:val="18"/>
              </w:rPr>
              <w:t>ELEKTRONSKI NASLOV KONTAKTNE OSEBE, TELEFON, TELEFAX:</w:t>
            </w:r>
          </w:p>
          <w:p w14:paraId="2B00345E" w14:textId="77777777" w:rsidR="006A1A48" w:rsidRDefault="006A1A48" w:rsidP="0049310F">
            <w:pPr>
              <w:spacing w:line="276" w:lineRule="auto"/>
              <w:ind w:right="-108"/>
              <w:jc w:val="left"/>
              <w:rPr>
                <w:rFonts w:cs="Arial"/>
                <w:sz w:val="18"/>
              </w:rPr>
            </w:pPr>
          </w:p>
        </w:tc>
        <w:tc>
          <w:tcPr>
            <w:tcW w:w="4500" w:type="dxa"/>
          </w:tcPr>
          <w:p w14:paraId="41E5D317" w14:textId="77777777" w:rsidR="006A1A48" w:rsidRDefault="006A1A48" w:rsidP="0049310F">
            <w:pPr>
              <w:spacing w:line="276" w:lineRule="auto"/>
              <w:rPr>
                <w:rFonts w:cs="Arial"/>
                <w:sz w:val="18"/>
              </w:rPr>
            </w:pPr>
          </w:p>
        </w:tc>
      </w:tr>
      <w:tr w:rsidR="006A1A48" w14:paraId="36FAFC8E" w14:textId="77777777">
        <w:tc>
          <w:tcPr>
            <w:tcW w:w="4788" w:type="dxa"/>
          </w:tcPr>
          <w:p w14:paraId="31F90CF1" w14:textId="77777777" w:rsidR="006A1A48" w:rsidRDefault="006A1A48" w:rsidP="0049310F">
            <w:pPr>
              <w:spacing w:line="276" w:lineRule="auto"/>
              <w:rPr>
                <w:rFonts w:cs="Arial"/>
                <w:sz w:val="18"/>
              </w:rPr>
            </w:pPr>
          </w:p>
          <w:p w14:paraId="3A725364" w14:textId="77777777" w:rsidR="006A1A48" w:rsidRDefault="006A1A48" w:rsidP="0049310F">
            <w:pPr>
              <w:spacing w:line="276" w:lineRule="auto"/>
              <w:rPr>
                <w:rFonts w:cs="Arial"/>
                <w:sz w:val="18"/>
              </w:rPr>
            </w:pPr>
            <w:r>
              <w:rPr>
                <w:rFonts w:cs="Arial"/>
                <w:sz w:val="18"/>
              </w:rPr>
              <w:t>DAVČNA ŠTEVILKA PONUDNIKA:</w:t>
            </w:r>
          </w:p>
          <w:p w14:paraId="4EF5F500" w14:textId="77777777" w:rsidR="006A1A48" w:rsidRDefault="006A1A48" w:rsidP="0049310F">
            <w:pPr>
              <w:spacing w:line="276" w:lineRule="auto"/>
              <w:rPr>
                <w:rFonts w:cs="Arial"/>
                <w:sz w:val="18"/>
              </w:rPr>
            </w:pPr>
          </w:p>
        </w:tc>
        <w:tc>
          <w:tcPr>
            <w:tcW w:w="4500" w:type="dxa"/>
          </w:tcPr>
          <w:p w14:paraId="4CC4DA64" w14:textId="77777777" w:rsidR="006A1A48" w:rsidRDefault="006A1A48" w:rsidP="0049310F">
            <w:pPr>
              <w:pStyle w:val="Header"/>
              <w:spacing w:line="276" w:lineRule="auto"/>
              <w:rPr>
                <w:rFonts w:ascii="Arial" w:hAnsi="Arial" w:cs="Arial"/>
                <w:sz w:val="18"/>
                <w:lang w:val="sl-SI"/>
              </w:rPr>
            </w:pPr>
          </w:p>
        </w:tc>
      </w:tr>
      <w:tr w:rsidR="006A1A48" w14:paraId="4011A4B4" w14:textId="77777777">
        <w:tc>
          <w:tcPr>
            <w:tcW w:w="4788" w:type="dxa"/>
          </w:tcPr>
          <w:p w14:paraId="55B79F56" w14:textId="77777777" w:rsidR="006A1A48" w:rsidRDefault="006A1A48" w:rsidP="0049310F">
            <w:pPr>
              <w:spacing w:line="276" w:lineRule="auto"/>
              <w:rPr>
                <w:rFonts w:cs="Arial"/>
                <w:sz w:val="18"/>
              </w:rPr>
            </w:pPr>
          </w:p>
          <w:p w14:paraId="00689896" w14:textId="77777777" w:rsidR="006A1A48" w:rsidRDefault="006A1A48" w:rsidP="0049310F">
            <w:pPr>
              <w:spacing w:line="276" w:lineRule="auto"/>
              <w:rPr>
                <w:rFonts w:cs="Arial"/>
                <w:sz w:val="18"/>
              </w:rPr>
            </w:pPr>
            <w:r>
              <w:rPr>
                <w:rFonts w:cs="Arial"/>
                <w:sz w:val="18"/>
              </w:rPr>
              <w:t>MATIČNA ŠTEVILKA PONUDNIKA:</w:t>
            </w:r>
          </w:p>
          <w:p w14:paraId="47B26D03" w14:textId="77777777" w:rsidR="006A1A48" w:rsidRDefault="006A1A48" w:rsidP="0049310F">
            <w:pPr>
              <w:spacing w:line="276" w:lineRule="auto"/>
              <w:rPr>
                <w:rFonts w:cs="Arial"/>
                <w:sz w:val="18"/>
              </w:rPr>
            </w:pPr>
          </w:p>
        </w:tc>
        <w:tc>
          <w:tcPr>
            <w:tcW w:w="4500" w:type="dxa"/>
          </w:tcPr>
          <w:p w14:paraId="230CE09D" w14:textId="77777777" w:rsidR="006A1A48" w:rsidRDefault="006A1A48" w:rsidP="0049310F">
            <w:pPr>
              <w:pStyle w:val="Header"/>
              <w:spacing w:line="276" w:lineRule="auto"/>
              <w:rPr>
                <w:rFonts w:ascii="Arial" w:hAnsi="Arial" w:cs="Arial"/>
                <w:sz w:val="18"/>
                <w:lang w:val="sl-SI"/>
              </w:rPr>
            </w:pPr>
          </w:p>
        </w:tc>
      </w:tr>
      <w:tr w:rsidR="006A1A48" w14:paraId="47C42973" w14:textId="77777777">
        <w:tc>
          <w:tcPr>
            <w:tcW w:w="4788" w:type="dxa"/>
          </w:tcPr>
          <w:p w14:paraId="7FE853AB" w14:textId="77777777" w:rsidR="006A1A48" w:rsidRDefault="006A1A48" w:rsidP="0049310F">
            <w:pPr>
              <w:spacing w:line="276" w:lineRule="auto"/>
              <w:rPr>
                <w:rFonts w:cs="Arial"/>
                <w:sz w:val="18"/>
              </w:rPr>
            </w:pPr>
          </w:p>
          <w:p w14:paraId="0EDED5DD" w14:textId="77777777" w:rsidR="006A1A48" w:rsidRDefault="006A1A48" w:rsidP="0049310F">
            <w:pPr>
              <w:spacing w:line="276" w:lineRule="auto"/>
              <w:rPr>
                <w:rFonts w:cs="Arial"/>
                <w:sz w:val="18"/>
              </w:rPr>
            </w:pPr>
            <w:r>
              <w:rPr>
                <w:rFonts w:cs="Arial"/>
                <w:sz w:val="18"/>
              </w:rPr>
              <w:t>ODGOVORNA OSEBA ZA PODPIS POGODBE:</w:t>
            </w:r>
          </w:p>
          <w:p w14:paraId="15BF33D0" w14:textId="77777777" w:rsidR="006A1A48" w:rsidRDefault="006A1A48" w:rsidP="0049310F">
            <w:pPr>
              <w:spacing w:line="276" w:lineRule="auto"/>
              <w:rPr>
                <w:rFonts w:cs="Arial"/>
                <w:sz w:val="18"/>
              </w:rPr>
            </w:pPr>
          </w:p>
        </w:tc>
        <w:tc>
          <w:tcPr>
            <w:tcW w:w="4500" w:type="dxa"/>
          </w:tcPr>
          <w:p w14:paraId="633372B3" w14:textId="77777777" w:rsidR="006A1A48" w:rsidRDefault="006A1A48" w:rsidP="0049310F">
            <w:pPr>
              <w:spacing w:line="276" w:lineRule="auto"/>
              <w:rPr>
                <w:rFonts w:cs="Arial"/>
                <w:sz w:val="18"/>
              </w:rPr>
            </w:pPr>
          </w:p>
        </w:tc>
      </w:tr>
      <w:tr w:rsidR="006A1A48" w14:paraId="5AA4F953" w14:textId="77777777">
        <w:tc>
          <w:tcPr>
            <w:tcW w:w="4788" w:type="dxa"/>
          </w:tcPr>
          <w:p w14:paraId="4B76F43F" w14:textId="77777777" w:rsidR="006A1A48" w:rsidRDefault="006A1A48" w:rsidP="0049310F">
            <w:pPr>
              <w:spacing w:line="276" w:lineRule="auto"/>
              <w:rPr>
                <w:rFonts w:cs="Arial"/>
                <w:sz w:val="18"/>
              </w:rPr>
            </w:pPr>
          </w:p>
          <w:p w14:paraId="2D84FC10" w14:textId="77777777" w:rsidR="006A1A48" w:rsidRDefault="006A1A48" w:rsidP="0049310F">
            <w:pPr>
              <w:spacing w:line="276" w:lineRule="auto"/>
              <w:rPr>
                <w:rFonts w:cs="Arial"/>
                <w:sz w:val="18"/>
              </w:rPr>
            </w:pPr>
            <w:r>
              <w:rPr>
                <w:rFonts w:cs="Arial"/>
                <w:sz w:val="18"/>
              </w:rPr>
              <w:t>NAZIV ODGOVORNE OSEBE ZA PODPIS POGODBE:</w:t>
            </w:r>
          </w:p>
          <w:p w14:paraId="61C6D038" w14:textId="77777777" w:rsidR="006A1A48" w:rsidRDefault="006A1A48" w:rsidP="0049310F">
            <w:pPr>
              <w:spacing w:line="276" w:lineRule="auto"/>
              <w:rPr>
                <w:rFonts w:cs="Arial"/>
                <w:sz w:val="18"/>
              </w:rPr>
            </w:pPr>
          </w:p>
        </w:tc>
        <w:tc>
          <w:tcPr>
            <w:tcW w:w="4500" w:type="dxa"/>
          </w:tcPr>
          <w:p w14:paraId="232EEF74" w14:textId="77777777" w:rsidR="006A1A48" w:rsidRDefault="006A1A48" w:rsidP="0049310F">
            <w:pPr>
              <w:spacing w:line="276" w:lineRule="auto"/>
              <w:rPr>
                <w:rFonts w:cs="Arial"/>
                <w:sz w:val="18"/>
              </w:rPr>
            </w:pPr>
          </w:p>
        </w:tc>
      </w:tr>
    </w:tbl>
    <w:p w14:paraId="7444148B" w14:textId="77777777" w:rsidR="006A1A48" w:rsidRDefault="006A1A48" w:rsidP="0049310F">
      <w:pPr>
        <w:spacing w:line="276" w:lineRule="auto"/>
        <w:ind w:right="216"/>
      </w:pPr>
    </w:p>
    <w:p w14:paraId="54127423" w14:textId="77777777" w:rsidR="005C29EF" w:rsidRPr="00F92FEB" w:rsidRDefault="005C29EF" w:rsidP="0049310F">
      <w:pPr>
        <w:spacing w:line="276" w:lineRule="auto"/>
        <w:rPr>
          <w:rFonts w:cs="Arial"/>
          <w:i/>
          <w:sz w:val="16"/>
          <w:szCs w:val="16"/>
        </w:rPr>
      </w:pPr>
      <w:bookmarkStart w:id="142" w:name="_Hlk516573432"/>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bookmarkEnd w:id="142"/>
    <w:p w14:paraId="6A60CBF4" w14:textId="77777777" w:rsidR="006A1A48" w:rsidRDefault="006A1A48" w:rsidP="0049310F">
      <w:pPr>
        <w:tabs>
          <w:tab w:val="center" w:pos="1440"/>
          <w:tab w:val="center" w:pos="4320"/>
          <w:tab w:val="center" w:pos="7200"/>
        </w:tabs>
        <w:spacing w:line="276" w:lineRule="auto"/>
      </w:pPr>
    </w:p>
    <w:p w14:paraId="3E4A493C" w14:textId="77777777" w:rsidR="00B70E40" w:rsidRDefault="00B70E40" w:rsidP="0049310F">
      <w:pPr>
        <w:tabs>
          <w:tab w:val="center" w:pos="1440"/>
          <w:tab w:val="center" w:pos="4320"/>
          <w:tab w:val="center" w:pos="7200"/>
        </w:tabs>
        <w:spacing w:line="276" w:lineRule="auto"/>
      </w:pPr>
    </w:p>
    <w:p w14:paraId="1E7D402F" w14:textId="77777777" w:rsidR="006A1A48" w:rsidRDefault="006A1A48" w:rsidP="0049310F">
      <w:pPr>
        <w:tabs>
          <w:tab w:val="center" w:pos="1440"/>
          <w:tab w:val="center" w:pos="4320"/>
          <w:tab w:val="center" w:pos="7200"/>
        </w:tabs>
        <w:spacing w:line="276" w:lineRule="auto"/>
      </w:pPr>
      <w:r>
        <w:tab/>
        <w:t xml:space="preserve">Kraj in datum: </w:t>
      </w:r>
      <w:r>
        <w:tab/>
        <w:t>Žig:</w:t>
      </w:r>
      <w:r>
        <w:tab/>
        <w:t>Podpis zastopnika</w:t>
      </w:r>
    </w:p>
    <w:p w14:paraId="46141E2B" w14:textId="77777777" w:rsidR="006A1A48" w:rsidRDefault="006A1A48" w:rsidP="0049310F">
      <w:pPr>
        <w:tabs>
          <w:tab w:val="center" w:pos="1440"/>
          <w:tab w:val="center" w:pos="4320"/>
          <w:tab w:val="center" w:pos="7200"/>
        </w:tabs>
        <w:spacing w:line="276" w:lineRule="auto"/>
      </w:pPr>
      <w:r>
        <w:tab/>
      </w:r>
      <w:r>
        <w:tab/>
      </w:r>
      <w:r>
        <w:tab/>
        <w:t>oz. prokurista:</w:t>
      </w:r>
    </w:p>
    <w:p w14:paraId="0CD64253" w14:textId="77777777" w:rsidR="006A1A48" w:rsidRDefault="006A1A48" w:rsidP="0049310F">
      <w:pPr>
        <w:tabs>
          <w:tab w:val="center" w:pos="1440"/>
          <w:tab w:val="center" w:pos="4320"/>
          <w:tab w:val="center" w:pos="7200"/>
        </w:tabs>
        <w:spacing w:line="276" w:lineRule="auto"/>
      </w:pPr>
    </w:p>
    <w:p w14:paraId="3DF7A11E" w14:textId="70C535FE" w:rsidR="00A42C99" w:rsidRDefault="006A1A48" w:rsidP="0049310F">
      <w:pPr>
        <w:tabs>
          <w:tab w:val="center" w:pos="1440"/>
          <w:tab w:val="center" w:pos="4320"/>
          <w:tab w:val="center" w:pos="7200"/>
        </w:tabs>
        <w:spacing w:line="276" w:lineRule="auto"/>
      </w:pPr>
      <w:r>
        <w:tab/>
        <w:t>........................................</w:t>
      </w:r>
      <w:r>
        <w:tab/>
      </w:r>
      <w:r>
        <w:tab/>
        <w:t>...........................................</w:t>
      </w:r>
      <w:bookmarkStart w:id="143" w:name="_Hlk341089"/>
      <w:bookmarkEnd w:id="134"/>
      <w:bookmarkEnd w:id="135"/>
      <w:bookmarkEnd w:id="136"/>
      <w:bookmarkEnd w:id="137"/>
      <w:bookmarkEnd w:id="138"/>
      <w:r w:rsidR="00330E74">
        <w:br w:type="page"/>
      </w:r>
    </w:p>
    <w:p w14:paraId="31337786" w14:textId="77777777" w:rsidR="00A42C99" w:rsidRPr="006A6B95" w:rsidRDefault="00A42C99" w:rsidP="0049310F">
      <w:pPr>
        <w:spacing w:line="276" w:lineRule="auto"/>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1E7D2D7E" w14:textId="77777777" w:rsidR="00A42C99" w:rsidRPr="006A6B95" w:rsidRDefault="00A42C99" w:rsidP="0049310F">
      <w:pPr>
        <w:spacing w:line="276" w:lineRule="auto"/>
      </w:pPr>
      <w:r w:rsidRPr="006A6B95">
        <w:t>Naslov .......................................................</w:t>
      </w:r>
    </w:p>
    <w:p w14:paraId="4346FE22" w14:textId="77777777" w:rsidR="00A42C99" w:rsidRPr="006A6B95" w:rsidRDefault="00A42C99" w:rsidP="0049310F">
      <w:pPr>
        <w:spacing w:line="276" w:lineRule="auto"/>
      </w:pPr>
      <w:r w:rsidRPr="006A6B95">
        <w:t>....................................................................</w:t>
      </w:r>
    </w:p>
    <w:p w14:paraId="15904382" w14:textId="77777777" w:rsidR="00A42C99" w:rsidRPr="006A6B95" w:rsidRDefault="00A42C99" w:rsidP="0049310F">
      <w:pPr>
        <w:spacing w:line="276" w:lineRule="auto"/>
      </w:pPr>
    </w:p>
    <w:p w14:paraId="5A7A8DF1" w14:textId="77777777" w:rsidR="00A42C99" w:rsidRPr="006A6B95" w:rsidRDefault="00A42C99" w:rsidP="0049310F">
      <w:pPr>
        <w:spacing w:line="276" w:lineRule="auto"/>
      </w:pPr>
    </w:p>
    <w:p w14:paraId="2AA44DD7" w14:textId="77777777" w:rsidR="00A42C99" w:rsidRPr="004F64B7" w:rsidRDefault="00A42C99" w:rsidP="00125C97">
      <w:pPr>
        <w:pStyle w:val="Heading22"/>
        <w:spacing w:before="0" w:after="0" w:line="276" w:lineRule="auto"/>
      </w:pPr>
      <w:bookmarkStart w:id="144" w:name="_Toc166152240"/>
      <w:bookmarkStart w:id="145" w:name="_Toc192764720"/>
      <w:r w:rsidRPr="004F64B7">
        <w:t>Izjava o podizvajalcih in seznam podizvajalcev</w:t>
      </w:r>
      <w:bookmarkEnd w:id="144"/>
      <w:bookmarkEnd w:id="145"/>
    </w:p>
    <w:p w14:paraId="7C4AEB2C" w14:textId="64FDFC66" w:rsidR="00A42C99" w:rsidRPr="00344A7F" w:rsidRDefault="0009738F" w:rsidP="0049310F">
      <w:pPr>
        <w:spacing w:line="276" w:lineRule="auto"/>
        <w:jc w:val="center"/>
        <w:rPr>
          <w:rFonts w:cs="Arial"/>
          <w:b/>
          <w:sz w:val="22"/>
        </w:rPr>
      </w:pPr>
      <w:r>
        <w:rPr>
          <w:rFonts w:cs="Arial"/>
          <w:b/>
          <w:sz w:val="22"/>
        </w:rPr>
        <w:t>JN-S0719</w:t>
      </w:r>
    </w:p>
    <w:p w14:paraId="612CEE6B" w14:textId="77777777" w:rsidR="00A42C99" w:rsidRPr="006A6B95" w:rsidRDefault="00A42C99" w:rsidP="0049310F">
      <w:pPr>
        <w:spacing w:line="276" w:lineRule="auto"/>
        <w:rPr>
          <w:rFonts w:cs="Arial"/>
          <w:u w:val="single"/>
        </w:rPr>
      </w:pPr>
    </w:p>
    <w:p w14:paraId="13C36D65" w14:textId="77777777" w:rsidR="00A42C99" w:rsidRPr="006A6B95" w:rsidRDefault="00A42C99" w:rsidP="0049310F">
      <w:pPr>
        <w:spacing w:line="276" w:lineRule="auto"/>
        <w:rPr>
          <w:rFonts w:cs="Arial"/>
          <w:u w:val="single"/>
        </w:rPr>
      </w:pPr>
    </w:p>
    <w:p w14:paraId="4B486C18" w14:textId="77777777" w:rsidR="00A42C99" w:rsidRPr="006A6B95" w:rsidRDefault="00A42C99" w:rsidP="0049310F">
      <w:pPr>
        <w:spacing w:line="276" w:lineRule="auto"/>
        <w:rPr>
          <w:rFonts w:cs="Arial"/>
          <w:u w:val="single"/>
        </w:rPr>
      </w:pPr>
    </w:p>
    <w:p w14:paraId="3467BB99" w14:textId="77777777" w:rsidR="00A42C99" w:rsidRPr="007D6B58" w:rsidRDefault="00A42C99" w:rsidP="0049310F">
      <w:pPr>
        <w:spacing w:line="276" w:lineRule="auto"/>
        <w:rPr>
          <w:noProof/>
        </w:rPr>
      </w:pPr>
      <w:r w:rsidRPr="007D6B58">
        <w:rPr>
          <w:noProof/>
        </w:rPr>
        <w:t>Pod kazensko in materialno odgovornostjo izjavljamo, da bomo:</w:t>
      </w:r>
    </w:p>
    <w:p w14:paraId="0A949F1F" w14:textId="77777777" w:rsidR="00A42C99" w:rsidRPr="0067159B" w:rsidRDefault="00A42C99" w:rsidP="0049310F">
      <w:pPr>
        <w:spacing w:line="276" w:lineRule="auto"/>
        <w:rPr>
          <w:noProof/>
          <w:szCs w:val="20"/>
        </w:rPr>
      </w:pPr>
    </w:p>
    <w:p w14:paraId="02A92721" w14:textId="77777777" w:rsidR="00A42C99" w:rsidRPr="0067159B" w:rsidRDefault="00A42C99" w:rsidP="0049310F">
      <w:pPr>
        <w:pStyle w:val="ListParagraph"/>
        <w:numPr>
          <w:ilvl w:val="0"/>
          <w:numId w:val="15"/>
        </w:numPr>
        <w:spacing w:line="276" w:lineRule="auto"/>
        <w:jc w:val="both"/>
        <w:rPr>
          <w:noProof/>
          <w:sz w:val="20"/>
          <w:szCs w:val="20"/>
          <w:lang w:val="sl-SI"/>
        </w:rPr>
      </w:pPr>
      <w:r w:rsidRPr="0067159B">
        <w:rPr>
          <w:noProof/>
          <w:sz w:val="20"/>
          <w:szCs w:val="20"/>
          <w:lang w:val="sl-SI"/>
        </w:rPr>
        <w:t>bomo ne glede na število podizvajalcev, v celoti odgovarjali za izvedbo javnega naročila;</w:t>
      </w:r>
    </w:p>
    <w:p w14:paraId="2E4EDFAD" w14:textId="77777777" w:rsidR="00A42C99" w:rsidRPr="0067159B" w:rsidRDefault="00A42C99" w:rsidP="0049310F">
      <w:pPr>
        <w:spacing w:line="276" w:lineRule="auto"/>
        <w:rPr>
          <w:noProof/>
          <w:szCs w:val="20"/>
        </w:rPr>
      </w:pPr>
    </w:p>
    <w:p w14:paraId="22E7BCA7" w14:textId="77777777" w:rsidR="00A42C99" w:rsidRPr="0067159B" w:rsidRDefault="00A42C99" w:rsidP="0049310F">
      <w:pPr>
        <w:pStyle w:val="ListParagraph"/>
        <w:numPr>
          <w:ilvl w:val="0"/>
          <w:numId w:val="15"/>
        </w:numPr>
        <w:spacing w:line="276" w:lineRule="auto"/>
        <w:jc w:val="both"/>
        <w:rPr>
          <w:noProof/>
          <w:sz w:val="20"/>
          <w:szCs w:val="20"/>
          <w:lang w:val="sl-SI"/>
        </w:rPr>
      </w:pPr>
      <w:r w:rsidRPr="0067159B">
        <w:rPr>
          <w:noProof/>
          <w:sz w:val="20"/>
          <w:szCs w:val="20"/>
          <w:lang w:val="sl-SI"/>
        </w:rPr>
        <w:t>bomo v primeru morebitne zamenjave podizjavalca / podizvajalcev, o tem obvestili naročnika in izvedli zamenjavo šele po prejemu pisnega soglajsa naročnika.</w:t>
      </w:r>
    </w:p>
    <w:p w14:paraId="2F3D241E" w14:textId="77777777" w:rsidR="00A42C99" w:rsidRPr="0067159B" w:rsidRDefault="00A42C99" w:rsidP="0049310F">
      <w:pPr>
        <w:spacing w:line="276" w:lineRule="auto"/>
        <w:rPr>
          <w:noProof/>
          <w:szCs w:val="20"/>
        </w:rPr>
      </w:pPr>
    </w:p>
    <w:p w14:paraId="579F5762" w14:textId="77777777" w:rsidR="00A42C99" w:rsidRPr="0067159B" w:rsidRDefault="00A42C99" w:rsidP="0049310F">
      <w:pPr>
        <w:spacing w:line="276" w:lineRule="auto"/>
        <w:rPr>
          <w:noProof/>
          <w:szCs w:val="20"/>
        </w:rPr>
      </w:pPr>
    </w:p>
    <w:p w14:paraId="16E82531" w14:textId="77777777" w:rsidR="00A42C99" w:rsidRPr="007D6B58" w:rsidRDefault="00A42C99" w:rsidP="0049310F">
      <w:pPr>
        <w:spacing w:line="276" w:lineRule="auto"/>
        <w:rPr>
          <w:b/>
          <w:noProof/>
        </w:rPr>
      </w:pPr>
      <w:r w:rsidRPr="007D6B58">
        <w:rPr>
          <w:b/>
          <w:noProof/>
        </w:rPr>
        <w:t>Seznam podizvajalcev in odstotek njihove udeležbe pri izvedbi javnega naročila:</w:t>
      </w:r>
    </w:p>
    <w:p w14:paraId="62E7936D" w14:textId="77777777" w:rsidR="00A42C99" w:rsidRPr="007D6B58" w:rsidRDefault="00A42C99" w:rsidP="0049310F">
      <w:pPr>
        <w:spacing w:line="276" w:lineRule="auto"/>
        <w:rPr>
          <w:noProof/>
        </w:rPr>
      </w:pPr>
    </w:p>
    <w:p w14:paraId="690FB980" w14:textId="77777777" w:rsidR="00A42C99" w:rsidRPr="007D6B58" w:rsidRDefault="00A42C99" w:rsidP="0049310F">
      <w:pPr>
        <w:spacing w:line="276" w:lineRule="auto"/>
        <w:rPr>
          <w:noProof/>
        </w:rPr>
      </w:pPr>
      <w:r w:rsidRPr="007D6B58">
        <w:rPr>
          <w:noProof/>
        </w:rPr>
        <w:t>NAZIV: ……………………………………………………………………………………………………………….</w:t>
      </w:r>
    </w:p>
    <w:p w14:paraId="1B4C5BD6" w14:textId="77777777" w:rsidR="00A42C99" w:rsidRPr="007D6B58" w:rsidRDefault="00A42C99" w:rsidP="0049310F">
      <w:pPr>
        <w:spacing w:line="276" w:lineRule="auto"/>
        <w:rPr>
          <w:noProof/>
        </w:rPr>
      </w:pPr>
    </w:p>
    <w:p w14:paraId="5B6BEFA4" w14:textId="77777777" w:rsidR="00A42C99" w:rsidRPr="007D6B58" w:rsidRDefault="00A42C99" w:rsidP="0049310F">
      <w:pPr>
        <w:spacing w:line="276" w:lineRule="auto"/>
        <w:rPr>
          <w:noProof/>
        </w:rPr>
      </w:pPr>
      <w:r w:rsidRPr="007D6B58">
        <w:rPr>
          <w:noProof/>
        </w:rPr>
        <w:t>NASLOV: ………………………………………………. POŠTNA ŠT. IN KRAJ: ………………………………</w:t>
      </w:r>
    </w:p>
    <w:p w14:paraId="56D54AAE" w14:textId="77777777" w:rsidR="00A42C99" w:rsidRPr="007D6B58" w:rsidRDefault="00A42C99" w:rsidP="0049310F">
      <w:pPr>
        <w:spacing w:line="276" w:lineRule="auto"/>
        <w:rPr>
          <w:noProof/>
        </w:rPr>
      </w:pPr>
    </w:p>
    <w:p w14:paraId="4F9EE8D3" w14:textId="77777777" w:rsidR="00A42C99" w:rsidRPr="007D6B58" w:rsidRDefault="00A42C99" w:rsidP="0049310F">
      <w:pPr>
        <w:spacing w:line="276" w:lineRule="auto"/>
        <w:rPr>
          <w:noProof/>
        </w:rPr>
      </w:pPr>
      <w:r w:rsidRPr="007D6B58">
        <w:rPr>
          <w:noProof/>
        </w:rPr>
        <w:t>KONTAKTNA OSEBA: ……………………………….. TELEFON: …………………………………………….</w:t>
      </w:r>
    </w:p>
    <w:p w14:paraId="1E56CAE9" w14:textId="77777777" w:rsidR="00A42C99" w:rsidRPr="007D6B58" w:rsidRDefault="00A42C99" w:rsidP="0049310F">
      <w:pPr>
        <w:spacing w:line="276" w:lineRule="auto"/>
        <w:rPr>
          <w:noProof/>
        </w:rPr>
      </w:pPr>
    </w:p>
    <w:p w14:paraId="02B30179" w14:textId="77777777" w:rsidR="00A42C99" w:rsidRPr="007D6B58" w:rsidRDefault="00A42C99" w:rsidP="0049310F">
      <w:pPr>
        <w:spacing w:line="276" w:lineRule="auto"/>
        <w:rPr>
          <w:noProof/>
        </w:rPr>
      </w:pPr>
      <w:r w:rsidRPr="007D6B58">
        <w:rPr>
          <w:noProof/>
        </w:rPr>
        <w:t xml:space="preserve">UDELEŽBA PRI IZVEDBI JAVNEGA NAROČILA: </w:t>
      </w:r>
    </w:p>
    <w:p w14:paraId="284C349C" w14:textId="77777777" w:rsidR="00A42C99" w:rsidRPr="007D6B58" w:rsidRDefault="00A42C99" w:rsidP="0049310F">
      <w:pPr>
        <w:spacing w:line="276" w:lineRule="auto"/>
        <w:rPr>
          <w:noProof/>
        </w:rPr>
      </w:pPr>
    </w:p>
    <w:p w14:paraId="0E8AFA40" w14:textId="77777777" w:rsidR="00A42C99" w:rsidRPr="007D6B58" w:rsidRDefault="00A42C99" w:rsidP="0049310F">
      <w:pPr>
        <w:spacing w:line="276" w:lineRule="auto"/>
        <w:rPr>
          <w:noProof/>
        </w:rPr>
      </w:pPr>
      <w:r w:rsidRPr="007D6B58">
        <w:rPr>
          <w:noProof/>
        </w:rPr>
        <w:t>…………………………………… (izraženo v EUR), kar predstavlja …………… (% ponudbene vrednosti).</w:t>
      </w:r>
    </w:p>
    <w:p w14:paraId="04AF2EDD" w14:textId="77777777" w:rsidR="00A42C99" w:rsidRPr="007D6B58" w:rsidRDefault="00A42C99" w:rsidP="0049310F">
      <w:pPr>
        <w:spacing w:line="276" w:lineRule="auto"/>
        <w:rPr>
          <w:noProof/>
        </w:rPr>
      </w:pPr>
    </w:p>
    <w:p w14:paraId="4FA57DF2" w14:textId="77777777" w:rsidR="00A42C99" w:rsidRPr="007D6B58" w:rsidRDefault="00A42C99" w:rsidP="0049310F">
      <w:pPr>
        <w:spacing w:line="276" w:lineRule="auto"/>
        <w:rPr>
          <w:noProof/>
        </w:rPr>
      </w:pPr>
    </w:p>
    <w:p w14:paraId="1ADD8675" w14:textId="77777777" w:rsidR="00A42C99" w:rsidRPr="007D6B58" w:rsidRDefault="00A42C99" w:rsidP="0049310F">
      <w:pPr>
        <w:spacing w:line="276" w:lineRule="auto"/>
        <w:rPr>
          <w:noProof/>
        </w:rPr>
      </w:pPr>
    </w:p>
    <w:p w14:paraId="3F7BEC4E" w14:textId="77777777" w:rsidR="00A42C99" w:rsidRPr="007D6B58" w:rsidRDefault="00A42C99" w:rsidP="0049310F">
      <w:pPr>
        <w:spacing w:line="276" w:lineRule="auto"/>
        <w:rPr>
          <w:noProof/>
        </w:rPr>
      </w:pPr>
      <w:r w:rsidRPr="007D6B58">
        <w:rPr>
          <w:noProof/>
        </w:rPr>
        <w:t>NAZIV: ……………………………………………………………………………………………………………….</w:t>
      </w:r>
    </w:p>
    <w:p w14:paraId="10252FD9" w14:textId="77777777" w:rsidR="00A42C99" w:rsidRPr="007D6B58" w:rsidRDefault="00A42C99" w:rsidP="0049310F">
      <w:pPr>
        <w:spacing w:line="276" w:lineRule="auto"/>
        <w:rPr>
          <w:noProof/>
        </w:rPr>
      </w:pPr>
    </w:p>
    <w:p w14:paraId="7DA9648E" w14:textId="77777777" w:rsidR="00A42C99" w:rsidRPr="007D6B58" w:rsidRDefault="00A42C99" w:rsidP="0049310F">
      <w:pPr>
        <w:spacing w:line="276" w:lineRule="auto"/>
        <w:rPr>
          <w:noProof/>
        </w:rPr>
      </w:pPr>
      <w:r w:rsidRPr="007D6B58">
        <w:rPr>
          <w:noProof/>
        </w:rPr>
        <w:t>NASLOV: ………………………………………………. POŠTNA ŠT. IN KRAJ: ………………………………</w:t>
      </w:r>
    </w:p>
    <w:p w14:paraId="66839BC9" w14:textId="77777777" w:rsidR="00A42C99" w:rsidRPr="007D6B58" w:rsidRDefault="00A42C99" w:rsidP="0049310F">
      <w:pPr>
        <w:spacing w:line="276" w:lineRule="auto"/>
        <w:rPr>
          <w:noProof/>
        </w:rPr>
      </w:pPr>
    </w:p>
    <w:p w14:paraId="61FC6621" w14:textId="77777777" w:rsidR="00A42C99" w:rsidRPr="007D6B58" w:rsidRDefault="00A42C99" w:rsidP="0049310F">
      <w:pPr>
        <w:spacing w:line="276" w:lineRule="auto"/>
        <w:rPr>
          <w:noProof/>
        </w:rPr>
      </w:pPr>
      <w:r w:rsidRPr="007D6B58">
        <w:rPr>
          <w:noProof/>
        </w:rPr>
        <w:t>KONTAKTNA OSEBA: ……………………………….. TELEFON: …………………………………………….</w:t>
      </w:r>
    </w:p>
    <w:p w14:paraId="2AE6E059" w14:textId="77777777" w:rsidR="00A42C99" w:rsidRPr="007D6B58" w:rsidRDefault="00A42C99" w:rsidP="0049310F">
      <w:pPr>
        <w:spacing w:line="276" w:lineRule="auto"/>
        <w:rPr>
          <w:noProof/>
        </w:rPr>
      </w:pPr>
    </w:p>
    <w:p w14:paraId="7639806F" w14:textId="77777777" w:rsidR="00A42C99" w:rsidRPr="007D6B58" w:rsidRDefault="00A42C99" w:rsidP="0049310F">
      <w:pPr>
        <w:spacing w:line="276" w:lineRule="auto"/>
        <w:rPr>
          <w:noProof/>
        </w:rPr>
      </w:pPr>
      <w:r w:rsidRPr="007D6B58">
        <w:rPr>
          <w:noProof/>
        </w:rPr>
        <w:t xml:space="preserve">UDELEŽBA PRI IZVEDBI JAVNEGA NAROČILA: </w:t>
      </w:r>
    </w:p>
    <w:p w14:paraId="170114D1" w14:textId="77777777" w:rsidR="00A42C99" w:rsidRPr="007D6B58" w:rsidRDefault="00A42C99" w:rsidP="0049310F">
      <w:pPr>
        <w:spacing w:line="276" w:lineRule="auto"/>
        <w:rPr>
          <w:noProof/>
        </w:rPr>
      </w:pPr>
    </w:p>
    <w:p w14:paraId="1F885E62" w14:textId="77777777" w:rsidR="00A42C99" w:rsidRPr="007D6B58" w:rsidRDefault="00A42C99" w:rsidP="0049310F">
      <w:pPr>
        <w:spacing w:line="276" w:lineRule="auto"/>
        <w:rPr>
          <w:noProof/>
        </w:rPr>
      </w:pPr>
      <w:r w:rsidRPr="007D6B58">
        <w:rPr>
          <w:noProof/>
        </w:rPr>
        <w:t>…………………………………… (izraženo v EUR), kar predstavlja …………… (% ponudbene vrednosti).</w:t>
      </w:r>
    </w:p>
    <w:p w14:paraId="4D99A1E1" w14:textId="77777777" w:rsidR="00A42C99" w:rsidRPr="007D6B58" w:rsidRDefault="00A42C99" w:rsidP="0049310F">
      <w:pPr>
        <w:spacing w:line="276" w:lineRule="auto"/>
        <w:rPr>
          <w:noProof/>
        </w:rPr>
      </w:pPr>
    </w:p>
    <w:p w14:paraId="19E40B22" w14:textId="77777777" w:rsidR="00A42C99" w:rsidRPr="007D6B58" w:rsidRDefault="00A42C99" w:rsidP="0049310F">
      <w:pPr>
        <w:spacing w:line="276" w:lineRule="auto"/>
        <w:rPr>
          <w:noProof/>
        </w:rPr>
      </w:pPr>
    </w:p>
    <w:p w14:paraId="5C8BDB63" w14:textId="77777777" w:rsidR="00A42C99" w:rsidRPr="007D6B58" w:rsidRDefault="00A42C99" w:rsidP="0049310F">
      <w:pPr>
        <w:spacing w:line="276" w:lineRule="auto"/>
        <w:rPr>
          <w:i/>
          <w:noProof/>
          <w:sz w:val="16"/>
          <w:szCs w:val="16"/>
        </w:rPr>
      </w:pPr>
      <w:r w:rsidRPr="007D6B58">
        <w:rPr>
          <w:i/>
          <w:noProof/>
          <w:sz w:val="16"/>
          <w:szCs w:val="16"/>
        </w:rPr>
        <w:t>(Opomba naročnika: V kolikor ponudnik nastopa z večimi podizvajalci, mora predložiti zahtevane podatke za vsakega izmed podizvajalcev.)</w:t>
      </w:r>
    </w:p>
    <w:p w14:paraId="7C6C3C1A" w14:textId="77777777" w:rsidR="00A42C99" w:rsidRPr="007D6B58" w:rsidRDefault="00A42C99" w:rsidP="0049310F">
      <w:pPr>
        <w:spacing w:line="276" w:lineRule="auto"/>
        <w:rPr>
          <w:i/>
          <w:noProof/>
          <w:sz w:val="16"/>
          <w:szCs w:val="16"/>
        </w:rPr>
      </w:pPr>
    </w:p>
    <w:p w14:paraId="5F4ABB29" w14:textId="77777777" w:rsidR="00A42C99" w:rsidRPr="007D6B58" w:rsidRDefault="00A42C99" w:rsidP="0049310F">
      <w:pPr>
        <w:spacing w:line="276" w:lineRule="auto"/>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4A6FDE11" w14:textId="77777777" w:rsidR="00A42C99" w:rsidRPr="006A6B95" w:rsidRDefault="00A42C99" w:rsidP="0049310F">
      <w:pPr>
        <w:pStyle w:val="BodyText2"/>
        <w:spacing w:line="276" w:lineRule="auto"/>
        <w:rPr>
          <w:rFonts w:cs="Arial"/>
          <w:b w:val="0"/>
        </w:rPr>
      </w:pPr>
    </w:p>
    <w:p w14:paraId="40A70160" w14:textId="77777777" w:rsidR="00A42C99" w:rsidRPr="006A6B95" w:rsidRDefault="00A42C99" w:rsidP="0049310F">
      <w:pPr>
        <w:spacing w:line="276"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61EC997D" w14:textId="77777777" w:rsidR="00A42C99" w:rsidRPr="006A6B95" w:rsidRDefault="00A42C99" w:rsidP="0049310F">
      <w:pPr>
        <w:spacing w:line="276"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4CC9338A" w14:textId="77777777" w:rsidR="00A42C99" w:rsidRPr="006A6B95" w:rsidRDefault="00A42C99" w:rsidP="0049310F">
      <w:pPr>
        <w:spacing w:line="276" w:lineRule="auto"/>
      </w:pPr>
      <w:r>
        <w:tab/>
      </w:r>
    </w:p>
    <w:p w14:paraId="5DCB1AE2" w14:textId="77777777" w:rsidR="00A42C99" w:rsidRPr="006A6B95" w:rsidRDefault="00A42C99" w:rsidP="0049310F">
      <w:pPr>
        <w:spacing w:line="276" w:lineRule="auto"/>
      </w:pPr>
      <w:r w:rsidRPr="006A6B95">
        <w:t>........................................</w:t>
      </w:r>
      <w:r w:rsidRPr="006A6B95">
        <w:tab/>
      </w:r>
      <w:r w:rsidRPr="006A6B95">
        <w:tab/>
      </w:r>
      <w:r>
        <w:tab/>
      </w:r>
      <w:r w:rsidRPr="006A6B95">
        <w:tab/>
      </w:r>
      <w:r w:rsidRPr="006A6B95">
        <w:tab/>
      </w:r>
      <w:r w:rsidRPr="006A6B95">
        <w:tab/>
        <w:t>.........................................</w:t>
      </w:r>
    </w:p>
    <w:p w14:paraId="62951DA7" w14:textId="77777777" w:rsidR="00330E74" w:rsidRPr="00B612C8" w:rsidRDefault="00330E74" w:rsidP="0049310F">
      <w:pPr>
        <w:spacing w:line="276" w:lineRule="auto"/>
        <w:rPr>
          <w:rFonts w:cs="Arial"/>
          <w:noProof/>
        </w:rPr>
      </w:pPr>
      <w:r w:rsidRPr="00B612C8">
        <w:rPr>
          <w:rFonts w:cs="Arial"/>
          <w:noProof/>
        </w:rPr>
        <w:lastRenderedPageBreak/>
        <w:t>Ponudnik ..................................................</w:t>
      </w:r>
    </w:p>
    <w:p w14:paraId="0D9F6FBB" w14:textId="77777777" w:rsidR="00330E74" w:rsidRPr="00B612C8" w:rsidRDefault="00330E74" w:rsidP="0049310F">
      <w:pPr>
        <w:spacing w:line="276" w:lineRule="auto"/>
        <w:rPr>
          <w:rFonts w:cs="Arial"/>
          <w:noProof/>
        </w:rPr>
      </w:pPr>
      <w:r w:rsidRPr="00B612C8">
        <w:rPr>
          <w:rFonts w:cs="Arial"/>
          <w:noProof/>
        </w:rPr>
        <w:t>Naslov .......................................................</w:t>
      </w:r>
    </w:p>
    <w:p w14:paraId="388E12A1" w14:textId="77777777" w:rsidR="00330E74" w:rsidRPr="00B612C8" w:rsidRDefault="00330E74" w:rsidP="0049310F">
      <w:pPr>
        <w:spacing w:line="276" w:lineRule="auto"/>
        <w:rPr>
          <w:rFonts w:cs="Arial"/>
          <w:noProof/>
        </w:rPr>
      </w:pPr>
      <w:r w:rsidRPr="00B612C8">
        <w:rPr>
          <w:rFonts w:cs="Arial"/>
          <w:noProof/>
        </w:rPr>
        <w:t>....................................................................</w:t>
      </w:r>
    </w:p>
    <w:p w14:paraId="051D5290" w14:textId="77777777" w:rsidR="00A9100E" w:rsidRDefault="00A9100E" w:rsidP="0049310F">
      <w:pPr>
        <w:pStyle w:val="Style1"/>
        <w:spacing w:after="0" w:line="276" w:lineRule="auto"/>
        <w:jc w:val="both"/>
        <w:rPr>
          <w:lang w:val="sl-SI"/>
        </w:rPr>
      </w:pPr>
    </w:p>
    <w:p w14:paraId="7E19CA8B" w14:textId="77777777" w:rsidR="0049310F" w:rsidRDefault="0049310F" w:rsidP="0049310F">
      <w:pPr>
        <w:pStyle w:val="Style1"/>
        <w:spacing w:after="0" w:line="276" w:lineRule="auto"/>
        <w:jc w:val="both"/>
        <w:rPr>
          <w:lang w:val="sl-SI"/>
        </w:rPr>
      </w:pPr>
    </w:p>
    <w:p w14:paraId="22D34243" w14:textId="77777777" w:rsidR="003469CC" w:rsidRPr="009635E4" w:rsidRDefault="00EB3E21" w:rsidP="00125C97">
      <w:pPr>
        <w:pStyle w:val="Heading22"/>
        <w:spacing w:before="0" w:after="0" w:line="276" w:lineRule="auto"/>
      </w:pPr>
      <w:bookmarkStart w:id="146" w:name="_Toc192764721"/>
      <w:r w:rsidRPr="00694346">
        <w:t>PREDRAČUN</w:t>
      </w:r>
      <w:r w:rsidR="00302EAD" w:rsidRPr="00694346">
        <w:t xml:space="preserve"> – STRAN 1</w:t>
      </w:r>
      <w:bookmarkEnd w:id="146"/>
    </w:p>
    <w:p w14:paraId="1DA1D09F" w14:textId="75BC03E9" w:rsidR="003469CC" w:rsidRPr="007C4485" w:rsidRDefault="003469CC" w:rsidP="0049310F">
      <w:pPr>
        <w:spacing w:line="276" w:lineRule="auto"/>
        <w:jc w:val="center"/>
        <w:rPr>
          <w:b/>
          <w:sz w:val="22"/>
        </w:rPr>
      </w:pPr>
      <w:r w:rsidRPr="007C4485">
        <w:rPr>
          <w:b/>
          <w:sz w:val="22"/>
        </w:rPr>
        <w:t xml:space="preserve">ZA JAVNO NAROČILO </w:t>
      </w:r>
      <w:r w:rsidR="0009738F">
        <w:rPr>
          <w:b/>
          <w:sz w:val="22"/>
        </w:rPr>
        <w:t>JN-S0719</w:t>
      </w:r>
    </w:p>
    <w:p w14:paraId="63CD13CA" w14:textId="77777777" w:rsidR="003469CC" w:rsidRDefault="003469CC" w:rsidP="0049310F">
      <w:pPr>
        <w:pStyle w:val="BodyText"/>
        <w:spacing w:line="276" w:lineRule="auto"/>
        <w:rPr>
          <w:b w:val="0"/>
          <w:sz w:val="20"/>
        </w:rPr>
      </w:pPr>
    </w:p>
    <w:p w14:paraId="4D7D16C8" w14:textId="77777777" w:rsidR="00302EAD" w:rsidRDefault="00302EAD" w:rsidP="0049310F">
      <w:pPr>
        <w:pStyle w:val="BodyText"/>
        <w:spacing w:line="276" w:lineRule="auto"/>
        <w:rPr>
          <w:b w:val="0"/>
          <w:sz w:val="20"/>
        </w:rPr>
      </w:pPr>
    </w:p>
    <w:p w14:paraId="06D31250" w14:textId="77777777" w:rsidR="00B1136B" w:rsidRPr="002A5CA1" w:rsidRDefault="00B1136B" w:rsidP="0049310F">
      <w:pPr>
        <w:pStyle w:val="BodyText"/>
        <w:spacing w:line="276" w:lineRule="auto"/>
        <w:rPr>
          <w:rFonts w:ascii="Arial" w:hAnsi="Arial" w:cs="Arial"/>
          <w:b w:val="0"/>
          <w:bCs/>
          <w:sz w:val="20"/>
        </w:rPr>
      </w:pPr>
      <w:bookmarkStart w:id="147" w:name="_Hlk120713021"/>
      <w:r w:rsidRPr="002A5CA1">
        <w:rPr>
          <w:rFonts w:ascii="Arial" w:hAnsi="Arial" w:cs="Arial"/>
          <w:b w:val="0"/>
          <w:bCs/>
          <w:sz w:val="20"/>
        </w:rPr>
        <w:t>Na osnovi javnega naročila</w:t>
      </w:r>
      <w:r w:rsidRPr="002A5CA1">
        <w:rPr>
          <w:rFonts w:ascii="Arial" w:hAnsi="Arial" w:cs="Arial"/>
          <w:sz w:val="20"/>
        </w:rPr>
        <w:t xml:space="preserve"> za izvajanje okolju prijaznih storitev čiščenja poslovnih prostorov RC RTV Koper-</w:t>
      </w:r>
      <w:proofErr w:type="spellStart"/>
      <w:r w:rsidRPr="002A5CA1">
        <w:rPr>
          <w:rFonts w:ascii="Arial" w:hAnsi="Arial" w:cs="Arial"/>
          <w:sz w:val="20"/>
        </w:rPr>
        <w:t>Capodistria</w:t>
      </w:r>
      <w:bookmarkEnd w:id="147"/>
      <w:proofErr w:type="spellEnd"/>
      <w:r w:rsidRPr="002A5CA1">
        <w:rPr>
          <w:rFonts w:ascii="Arial" w:hAnsi="Arial" w:cs="Arial"/>
          <w:sz w:val="20"/>
        </w:rPr>
        <w:t xml:space="preserve"> in Studia Nova Gorica za dobo enega leta (z možnostjo podaljšanja do treh let), skladno z zahtevami iz poglavja 3 Dokumentacije, </w:t>
      </w:r>
      <w:r w:rsidRPr="002A5CA1">
        <w:rPr>
          <w:rFonts w:ascii="Arial" w:hAnsi="Arial" w:cs="Arial"/>
          <w:b w:val="0"/>
          <w:bCs/>
          <w:sz w:val="20"/>
        </w:rPr>
        <w:t>dajemo ponudbo kot sledi:</w:t>
      </w:r>
    </w:p>
    <w:p w14:paraId="6EE6EE76" w14:textId="77777777" w:rsidR="00302EAD" w:rsidRDefault="00302EAD" w:rsidP="0049310F">
      <w:pPr>
        <w:spacing w:line="276" w:lineRule="auto"/>
        <w:rPr>
          <w:rFonts w:cs="Arial"/>
          <w:szCs w:val="20"/>
        </w:rPr>
      </w:pPr>
    </w:p>
    <w:p w14:paraId="2C571F87" w14:textId="77777777" w:rsidR="00302EAD" w:rsidRPr="00494A7F" w:rsidRDefault="00302EAD" w:rsidP="0049310F">
      <w:pPr>
        <w:spacing w:line="276" w:lineRule="auto"/>
        <w:rPr>
          <w:rFonts w:cs="Arial"/>
          <w:szCs w:val="20"/>
        </w:rPr>
      </w:pPr>
    </w:p>
    <w:p w14:paraId="25613EDC" w14:textId="77777777" w:rsidR="00302EAD" w:rsidRPr="00847CB6" w:rsidRDefault="00302EAD" w:rsidP="0049310F">
      <w:pPr>
        <w:spacing w:line="276" w:lineRule="auto"/>
        <w:rPr>
          <w:rFonts w:cs="Arial"/>
          <w:b/>
          <w:bCs/>
          <w:iCs/>
          <w:sz w:val="22"/>
          <w:szCs w:val="22"/>
          <w:u w:val="single"/>
        </w:rPr>
      </w:pPr>
      <w:r w:rsidRPr="00847CB6">
        <w:rPr>
          <w:rFonts w:cs="Arial"/>
          <w:b/>
          <w:bCs/>
          <w:iCs/>
          <w:sz w:val="22"/>
          <w:szCs w:val="22"/>
          <w:u w:val="single"/>
        </w:rPr>
        <w:t>I. Navedba ponudnika, na kakšen način daje ponudbo:</w:t>
      </w:r>
    </w:p>
    <w:p w14:paraId="1EB535F8" w14:textId="77777777" w:rsidR="00302EAD" w:rsidRPr="00494A7F" w:rsidRDefault="00302EAD" w:rsidP="0049310F">
      <w:pPr>
        <w:pStyle w:val="BESEDILO"/>
        <w:keepLines w:val="0"/>
        <w:widowControl/>
        <w:tabs>
          <w:tab w:val="left" w:pos="708"/>
        </w:tabs>
        <w:spacing w:line="276" w:lineRule="auto"/>
        <w:rPr>
          <w:rFonts w:cs="Arial"/>
          <w:iCs/>
          <w:kern w:val="0"/>
        </w:rPr>
      </w:pPr>
    </w:p>
    <w:p w14:paraId="28E43FD7" w14:textId="77777777" w:rsidR="00302EAD" w:rsidRPr="00494A7F" w:rsidRDefault="00302EAD" w:rsidP="0049310F">
      <w:pPr>
        <w:spacing w:line="276" w:lineRule="auto"/>
        <w:rPr>
          <w:rFonts w:cs="Arial"/>
          <w:bCs/>
          <w:szCs w:val="20"/>
        </w:rPr>
      </w:pPr>
    </w:p>
    <w:p w14:paraId="5771DF4A" w14:textId="77777777" w:rsidR="00302EAD" w:rsidRPr="00494A7F" w:rsidRDefault="00302EAD" w:rsidP="0049310F">
      <w:pPr>
        <w:spacing w:line="276" w:lineRule="auto"/>
        <w:rPr>
          <w:rFonts w:cs="Arial"/>
          <w:bCs/>
          <w:szCs w:val="20"/>
        </w:rPr>
      </w:pPr>
      <w:r w:rsidRPr="00494A7F">
        <w:rPr>
          <w:rFonts w:cs="Arial"/>
          <w:bCs/>
          <w:szCs w:val="20"/>
        </w:rPr>
        <w:t>Pod materialno in kazensko odgovornostjo izjavljamo, da dajemo ponudbo</w:t>
      </w:r>
    </w:p>
    <w:p w14:paraId="468FFEF6" w14:textId="77777777" w:rsidR="00302EAD" w:rsidRPr="00494A7F" w:rsidRDefault="00302EAD" w:rsidP="0049310F">
      <w:pPr>
        <w:spacing w:line="276" w:lineRule="auto"/>
        <w:rPr>
          <w:rFonts w:cs="Arial"/>
          <w:bCs/>
          <w:szCs w:val="20"/>
          <w:u w:val="single"/>
        </w:rPr>
      </w:pPr>
    </w:p>
    <w:p w14:paraId="1D34FE7C" w14:textId="77777777" w:rsidR="00302EAD" w:rsidRPr="00494A7F" w:rsidRDefault="00302EAD" w:rsidP="0049310F">
      <w:pPr>
        <w:spacing w:line="276" w:lineRule="auto"/>
        <w:rPr>
          <w:rFonts w:cs="Arial"/>
          <w:bCs/>
          <w:i/>
          <w:szCs w:val="20"/>
          <w:u w:val="single"/>
        </w:rPr>
      </w:pPr>
      <w:r w:rsidRPr="00494A7F">
        <w:rPr>
          <w:rFonts w:cs="Arial"/>
          <w:bCs/>
          <w:i/>
          <w:szCs w:val="20"/>
          <w:u w:val="single"/>
        </w:rPr>
        <w:t>(ustrezno obkroži)</w:t>
      </w:r>
    </w:p>
    <w:p w14:paraId="151389BB" w14:textId="77777777" w:rsidR="00302EAD" w:rsidRPr="00494A7F" w:rsidRDefault="00302EAD" w:rsidP="0049310F">
      <w:pPr>
        <w:spacing w:line="276" w:lineRule="auto"/>
        <w:rPr>
          <w:rFonts w:cs="Arial"/>
          <w:bCs/>
          <w:szCs w:val="20"/>
        </w:rPr>
      </w:pPr>
    </w:p>
    <w:p w14:paraId="299784A1" w14:textId="77777777" w:rsidR="00302EAD" w:rsidRPr="00494A7F" w:rsidRDefault="00302EAD" w:rsidP="0049310F">
      <w:pPr>
        <w:spacing w:line="276" w:lineRule="auto"/>
        <w:rPr>
          <w:rFonts w:cs="Arial"/>
          <w:szCs w:val="20"/>
        </w:rPr>
      </w:pPr>
      <w:r w:rsidRPr="00494A7F">
        <w:rPr>
          <w:rFonts w:cs="Arial"/>
          <w:szCs w:val="20"/>
        </w:rPr>
        <w:t>a) samostojno</w:t>
      </w:r>
    </w:p>
    <w:p w14:paraId="7445A73D" w14:textId="77777777" w:rsidR="00302EAD" w:rsidRDefault="00302EAD" w:rsidP="0049310F">
      <w:pPr>
        <w:spacing w:line="276" w:lineRule="auto"/>
        <w:rPr>
          <w:rFonts w:cs="Arial"/>
          <w:szCs w:val="20"/>
        </w:rPr>
      </w:pPr>
    </w:p>
    <w:p w14:paraId="3C9C162C" w14:textId="77777777" w:rsidR="0049310F" w:rsidRPr="00494A7F" w:rsidRDefault="0049310F" w:rsidP="0049310F">
      <w:pPr>
        <w:spacing w:line="276" w:lineRule="auto"/>
        <w:rPr>
          <w:rFonts w:cs="Arial"/>
          <w:szCs w:val="20"/>
        </w:rPr>
      </w:pPr>
    </w:p>
    <w:p w14:paraId="2F2DBC7B" w14:textId="77777777" w:rsidR="00302EAD" w:rsidRPr="00494A7F" w:rsidRDefault="00302EAD" w:rsidP="0049310F">
      <w:pPr>
        <w:spacing w:line="276" w:lineRule="auto"/>
        <w:rPr>
          <w:rFonts w:cs="Arial"/>
          <w:szCs w:val="20"/>
        </w:rPr>
      </w:pPr>
      <w:r w:rsidRPr="00494A7F">
        <w:rPr>
          <w:rFonts w:cs="Arial"/>
          <w:szCs w:val="20"/>
        </w:rPr>
        <w:t>b) ponudbo z naslednjimi podizvajalci:</w:t>
      </w:r>
    </w:p>
    <w:p w14:paraId="08A49520" w14:textId="77777777" w:rsidR="00302EAD" w:rsidRPr="00494A7F" w:rsidRDefault="00302EAD" w:rsidP="0049310F">
      <w:pPr>
        <w:spacing w:line="276" w:lineRule="auto"/>
        <w:rPr>
          <w:rFonts w:cs="Arial"/>
          <w:szCs w:val="20"/>
        </w:rPr>
      </w:pPr>
      <w:r w:rsidRPr="00494A7F">
        <w:rPr>
          <w:rFonts w:cs="Arial"/>
          <w:szCs w:val="20"/>
        </w:rPr>
        <w:t xml:space="preserve">  …………………………………………………………………..</w:t>
      </w:r>
    </w:p>
    <w:p w14:paraId="2CF9A952" w14:textId="77777777" w:rsidR="00302EAD" w:rsidRPr="00494A7F" w:rsidRDefault="00302EAD" w:rsidP="0049310F">
      <w:pPr>
        <w:spacing w:line="276" w:lineRule="auto"/>
        <w:rPr>
          <w:rFonts w:cs="Arial"/>
          <w:szCs w:val="20"/>
        </w:rPr>
      </w:pPr>
      <w:r w:rsidRPr="00494A7F">
        <w:rPr>
          <w:rFonts w:cs="Arial"/>
          <w:szCs w:val="20"/>
        </w:rPr>
        <w:t xml:space="preserve">  …………………………………………………………………..</w:t>
      </w:r>
    </w:p>
    <w:p w14:paraId="624153D6" w14:textId="77777777" w:rsidR="00302EAD" w:rsidRDefault="00302EAD" w:rsidP="0049310F">
      <w:pPr>
        <w:spacing w:line="276" w:lineRule="auto"/>
        <w:rPr>
          <w:rFonts w:cs="Arial"/>
          <w:szCs w:val="20"/>
        </w:rPr>
      </w:pPr>
    </w:p>
    <w:p w14:paraId="126E9093" w14:textId="77777777" w:rsidR="0049310F" w:rsidRPr="00494A7F" w:rsidRDefault="0049310F" w:rsidP="0049310F">
      <w:pPr>
        <w:spacing w:line="276" w:lineRule="auto"/>
        <w:rPr>
          <w:rFonts w:cs="Arial"/>
          <w:szCs w:val="20"/>
        </w:rPr>
      </w:pPr>
    </w:p>
    <w:p w14:paraId="7F3A350C" w14:textId="77777777" w:rsidR="00302EAD" w:rsidRPr="00494A7F" w:rsidRDefault="00302EAD" w:rsidP="0049310F">
      <w:pPr>
        <w:spacing w:line="276" w:lineRule="auto"/>
        <w:rPr>
          <w:rFonts w:cs="Arial"/>
          <w:szCs w:val="20"/>
        </w:rPr>
      </w:pPr>
      <w:r w:rsidRPr="00494A7F">
        <w:rPr>
          <w:rFonts w:cs="Arial"/>
          <w:szCs w:val="20"/>
        </w:rPr>
        <w:t>c) skupno ponudbo z naslednjimi partnerji:</w:t>
      </w:r>
    </w:p>
    <w:p w14:paraId="7711FFC6" w14:textId="77777777" w:rsidR="00302EAD" w:rsidRPr="00494A7F" w:rsidRDefault="00302EAD" w:rsidP="0049310F">
      <w:pPr>
        <w:spacing w:line="276" w:lineRule="auto"/>
        <w:rPr>
          <w:rFonts w:cs="Arial"/>
          <w:szCs w:val="20"/>
        </w:rPr>
      </w:pPr>
      <w:r w:rsidRPr="00494A7F">
        <w:rPr>
          <w:rFonts w:cs="Arial"/>
          <w:szCs w:val="20"/>
        </w:rPr>
        <w:t xml:space="preserve">  …………………………………………………………………..</w:t>
      </w:r>
    </w:p>
    <w:p w14:paraId="088E36DC" w14:textId="77777777" w:rsidR="00302EAD" w:rsidRPr="00494A7F" w:rsidRDefault="00302EAD" w:rsidP="0049310F">
      <w:pPr>
        <w:spacing w:line="276" w:lineRule="auto"/>
        <w:rPr>
          <w:rFonts w:cs="Arial"/>
          <w:szCs w:val="20"/>
        </w:rPr>
      </w:pPr>
      <w:r w:rsidRPr="00494A7F">
        <w:rPr>
          <w:rFonts w:cs="Arial"/>
          <w:szCs w:val="20"/>
        </w:rPr>
        <w:t xml:space="preserve">  …………………………………………………………………..</w:t>
      </w:r>
    </w:p>
    <w:p w14:paraId="413FA3DD" w14:textId="77777777" w:rsidR="00302EAD" w:rsidRDefault="00302EAD" w:rsidP="0049310F">
      <w:pPr>
        <w:pStyle w:val="BodyText"/>
        <w:spacing w:line="276" w:lineRule="auto"/>
        <w:rPr>
          <w:b w:val="0"/>
          <w:sz w:val="20"/>
        </w:rPr>
      </w:pPr>
    </w:p>
    <w:p w14:paraId="29E5B020" w14:textId="77777777" w:rsidR="0049310F" w:rsidRDefault="0049310F" w:rsidP="0049310F">
      <w:pPr>
        <w:pStyle w:val="BodyText"/>
        <w:spacing w:line="276" w:lineRule="auto"/>
        <w:rPr>
          <w:b w:val="0"/>
          <w:sz w:val="20"/>
        </w:rPr>
      </w:pPr>
    </w:p>
    <w:p w14:paraId="417E3F75" w14:textId="47099A1E" w:rsidR="00302EAD" w:rsidRPr="00847CB6" w:rsidRDefault="00302EAD" w:rsidP="0049310F">
      <w:pPr>
        <w:tabs>
          <w:tab w:val="left" w:pos="154"/>
        </w:tabs>
        <w:spacing w:line="276" w:lineRule="auto"/>
        <w:rPr>
          <w:rFonts w:cs="Arial"/>
          <w:b/>
          <w:bCs/>
          <w:iCs/>
          <w:sz w:val="22"/>
          <w:szCs w:val="22"/>
          <w:u w:val="single"/>
        </w:rPr>
      </w:pPr>
      <w:r w:rsidRPr="00847CB6">
        <w:rPr>
          <w:rFonts w:cs="Arial"/>
          <w:b/>
          <w:bCs/>
          <w:iCs/>
          <w:sz w:val="22"/>
          <w:szCs w:val="22"/>
          <w:u w:val="single"/>
        </w:rPr>
        <w:t>II. Ponudbena cena:</w:t>
      </w:r>
    </w:p>
    <w:p w14:paraId="2355541B" w14:textId="77777777" w:rsidR="00302EAD" w:rsidRDefault="00302EAD" w:rsidP="0049310F">
      <w:pPr>
        <w:pStyle w:val="BodyText"/>
        <w:spacing w:line="276" w:lineRule="auto"/>
        <w:rPr>
          <w:b w:val="0"/>
          <w:sz w:val="20"/>
        </w:rPr>
      </w:pPr>
    </w:p>
    <w:p w14:paraId="1B88592A" w14:textId="77777777" w:rsidR="008B3B38" w:rsidRDefault="008B3B38" w:rsidP="0049310F">
      <w:pPr>
        <w:pStyle w:val="BESEDILO"/>
        <w:keepLines w:val="0"/>
        <w:widowControl/>
        <w:tabs>
          <w:tab w:val="clear" w:pos="2155"/>
        </w:tabs>
        <w:spacing w:line="276"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1767F759" w14:textId="77777777" w:rsidTr="00141821">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58D1736D" w14:textId="0D68E861" w:rsidR="0061163F" w:rsidRPr="006250F5" w:rsidRDefault="00141821"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Post.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76460E43"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p w14:paraId="789E0F3B"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Opis postavke</w:t>
            </w:r>
          </w:p>
          <w:p w14:paraId="62BB440A"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452E2C58" w14:textId="54C7BC83" w:rsidR="0061163F" w:rsidRPr="006250F5" w:rsidRDefault="00C03975" w:rsidP="0049310F">
            <w:pPr>
              <w:spacing w:line="276" w:lineRule="auto"/>
              <w:jc w:val="center"/>
              <w:rPr>
                <w:rFonts w:ascii="Tahoma" w:hAnsi="Tahoma" w:cs="Tahoma"/>
                <w:b/>
                <w:bCs/>
                <w:iCs/>
                <w:szCs w:val="18"/>
                <w:lang w:eastAsia="sl-SI"/>
              </w:rPr>
            </w:pPr>
            <w:r w:rsidRPr="006250F5">
              <w:rPr>
                <w:rFonts w:ascii="Tahoma" w:hAnsi="Tahoma" w:cs="Tahoma"/>
                <w:b/>
                <w:bCs/>
                <w:iCs/>
                <w:szCs w:val="18"/>
                <w:lang w:eastAsia="sl-SI"/>
              </w:rPr>
              <w:t>CENA NA MESEC</w:t>
            </w:r>
            <w:r w:rsidR="0061163F" w:rsidRPr="006250F5">
              <w:rPr>
                <w:rFonts w:ascii="Tahoma" w:hAnsi="Tahoma" w:cs="Tahoma"/>
                <w:b/>
                <w:bCs/>
                <w:iCs/>
                <w:szCs w:val="18"/>
                <w:lang w:eastAsia="sl-SI"/>
              </w:rPr>
              <w:br/>
              <w:t>v EUR brez DDV</w:t>
            </w:r>
          </w:p>
        </w:tc>
      </w:tr>
      <w:tr w:rsidR="0061163F" w:rsidRPr="0061163F" w14:paraId="31AA8C17" w14:textId="77777777" w:rsidTr="00C03975">
        <w:trPr>
          <w:trHeight w:val="929"/>
          <w:jc w:val="center"/>
        </w:trPr>
        <w:tc>
          <w:tcPr>
            <w:tcW w:w="752"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BB79604" w14:textId="77777777" w:rsidR="0061163F" w:rsidRPr="00D31BFE" w:rsidRDefault="0061163F" w:rsidP="0049310F">
            <w:pPr>
              <w:spacing w:line="276" w:lineRule="auto"/>
              <w:jc w:val="center"/>
              <w:rPr>
                <w:rFonts w:cs="Arial"/>
                <w:b/>
                <w:bCs/>
                <w:szCs w:val="18"/>
                <w:lang w:eastAsia="sl-SI"/>
              </w:rPr>
            </w:pPr>
            <w:r w:rsidRPr="00D31BFE">
              <w:rPr>
                <w:rFonts w:cs="Arial"/>
                <w:b/>
                <w:bCs/>
                <w:szCs w:val="18"/>
                <w:lang w:eastAsia="sl-SI"/>
              </w:rPr>
              <w:t>I.</w:t>
            </w:r>
          </w:p>
        </w:tc>
        <w:tc>
          <w:tcPr>
            <w:tcW w:w="6404" w:type="dxa"/>
            <w:tcBorders>
              <w:top w:val="single" w:sz="12" w:space="0" w:color="auto"/>
              <w:left w:val="single" w:sz="4" w:space="0" w:color="auto"/>
              <w:bottom w:val="single" w:sz="12" w:space="0" w:color="auto"/>
              <w:right w:val="nil"/>
            </w:tcBorders>
            <w:shd w:val="clear" w:color="auto" w:fill="EEECE1" w:themeFill="background2"/>
            <w:noWrap/>
            <w:vAlign w:val="center"/>
            <w:hideMark/>
          </w:tcPr>
          <w:p w14:paraId="6D02D02C" w14:textId="123A4901" w:rsidR="0061163F" w:rsidRPr="0061163F" w:rsidRDefault="00C03975" w:rsidP="00C03975">
            <w:pPr>
              <w:spacing w:line="276" w:lineRule="auto"/>
              <w:jc w:val="left"/>
              <w:rPr>
                <w:rFonts w:cs="Arial"/>
                <w:b/>
                <w:bCs/>
                <w:szCs w:val="18"/>
                <w:lang w:eastAsia="sl-SI"/>
              </w:rPr>
            </w:pPr>
            <w:r w:rsidRPr="00D31BFE">
              <w:rPr>
                <w:rFonts w:cs="Arial"/>
                <w:b/>
                <w:bCs/>
                <w:szCs w:val="18"/>
                <w:lang w:eastAsia="sl-SI"/>
              </w:rPr>
              <w:t>STORIT</w:t>
            </w:r>
            <w:r w:rsidR="00DD1725" w:rsidRPr="00D31BFE">
              <w:rPr>
                <w:rFonts w:cs="Arial"/>
                <w:b/>
                <w:bCs/>
                <w:szCs w:val="18"/>
                <w:lang w:eastAsia="sl-SI"/>
              </w:rPr>
              <w:t>VE</w:t>
            </w:r>
            <w:r w:rsidRPr="00D31BFE">
              <w:rPr>
                <w:rFonts w:cs="Arial"/>
                <w:b/>
                <w:bCs/>
                <w:szCs w:val="18"/>
                <w:lang w:eastAsia="sl-SI"/>
              </w:rPr>
              <w:t xml:space="preserve"> REDNEGA ČIŠČENJA PROSTOROV</w:t>
            </w:r>
            <w:r w:rsidR="00DD1725" w:rsidRPr="00D31BFE">
              <w:rPr>
                <w:rFonts w:cs="Arial"/>
                <w:b/>
                <w:bCs/>
                <w:szCs w:val="18"/>
                <w:lang w:eastAsia="sl-SI"/>
              </w:rPr>
              <w:t xml:space="preserve"> </w:t>
            </w:r>
            <w:r w:rsidRPr="00D31BFE">
              <w:rPr>
                <w:rFonts w:cs="Arial"/>
                <w:szCs w:val="18"/>
                <w:lang w:eastAsia="sl-SI"/>
              </w:rPr>
              <w:t>(4.462,40 m</w:t>
            </w:r>
            <w:r w:rsidRPr="00D31BFE">
              <w:rPr>
                <w:rFonts w:cs="Arial"/>
                <w:szCs w:val="18"/>
                <w:vertAlign w:val="superscript"/>
                <w:lang w:eastAsia="sl-SI"/>
              </w:rPr>
              <w:t>2</w:t>
            </w:r>
            <w:r w:rsidRPr="00D31BFE">
              <w:rPr>
                <w:rFonts w:cs="Arial"/>
                <w:szCs w:val="18"/>
                <w:lang w:eastAsia="sl-SI"/>
              </w:rPr>
              <w:t>)</w:t>
            </w:r>
            <w:r w:rsidRPr="00D31BFE">
              <w:rPr>
                <w:rFonts w:cs="Arial"/>
                <w:b/>
                <w:bCs/>
                <w:szCs w:val="18"/>
                <w:lang w:eastAsia="sl-SI"/>
              </w:rPr>
              <w:t xml:space="preserve"> </w:t>
            </w:r>
            <w:r w:rsidRPr="00D31BFE">
              <w:rPr>
                <w:rFonts w:cs="Arial"/>
                <w:szCs w:val="18"/>
                <w:lang w:eastAsia="sl-SI"/>
              </w:rPr>
              <w:t>skladno</w:t>
            </w:r>
            <w:r w:rsidR="002137BB" w:rsidRPr="00D31BFE">
              <w:rPr>
                <w:rFonts w:cs="Arial"/>
                <w:szCs w:val="18"/>
                <w:lang w:eastAsia="sl-SI"/>
              </w:rPr>
              <w:t xml:space="preserve"> z zahtevami iz</w:t>
            </w:r>
            <w:r w:rsidRPr="00D31BFE">
              <w:rPr>
                <w:rFonts w:cs="Arial"/>
                <w:szCs w:val="18"/>
                <w:lang w:eastAsia="sl-SI"/>
              </w:rPr>
              <w:t xml:space="preserve"> </w:t>
            </w:r>
            <w:r w:rsidR="002137BB" w:rsidRPr="00D31BFE">
              <w:rPr>
                <w:rFonts w:cs="Arial"/>
                <w:szCs w:val="18"/>
                <w:lang w:eastAsia="sl-SI"/>
              </w:rPr>
              <w:t xml:space="preserve">tč. </w:t>
            </w:r>
            <w:r w:rsidRPr="00D31BFE">
              <w:rPr>
                <w:rFonts w:cs="Arial"/>
                <w:szCs w:val="18"/>
                <w:lang w:eastAsia="sl-SI"/>
              </w:rPr>
              <w:t>3.2.1 Dokumentacije</w:t>
            </w:r>
            <w:r w:rsidR="002137BB" w:rsidRPr="00D31BFE">
              <w:rPr>
                <w:rFonts w:cs="Arial"/>
                <w:szCs w:val="18"/>
                <w:lang w:eastAsia="sl-SI"/>
              </w:rPr>
              <w:t xml:space="preserve"> znašajo:</w:t>
            </w:r>
            <w:r w:rsidRPr="00D31BFE">
              <w:rPr>
                <w:rFonts w:cs="Arial"/>
                <w:szCs w:val="18"/>
                <w:lang w:eastAsia="sl-SI"/>
              </w:rPr>
              <w:t xml:space="preserve">                                           </w:t>
            </w:r>
            <w:r w:rsidR="005F1259" w:rsidRPr="00D31BFE">
              <w:rPr>
                <w:rFonts w:cs="Arial"/>
                <w:b/>
                <w:bCs/>
                <w:szCs w:val="18"/>
                <w:lang w:eastAsia="sl-SI"/>
              </w:rPr>
              <w:t xml:space="preserve"> </w:t>
            </w:r>
            <w:r w:rsidR="005F1259" w:rsidRPr="00D31BFE">
              <w:rPr>
                <w:rFonts w:cs="Arial"/>
                <w:szCs w:val="18"/>
                <w:vertAlign w:val="subscript"/>
                <w:lang w:eastAsia="sl-SI"/>
              </w:rPr>
              <w:t>(Merilo 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FF91515" w14:textId="7322ACCD" w:rsidR="0061163F" w:rsidRPr="0061163F" w:rsidRDefault="0061163F" w:rsidP="00C03975">
            <w:pPr>
              <w:spacing w:line="276" w:lineRule="auto"/>
              <w:jc w:val="center"/>
              <w:rPr>
                <w:rFonts w:cs="Arial"/>
                <w:b/>
                <w:bCs/>
                <w:szCs w:val="18"/>
                <w:lang w:eastAsia="sl-SI"/>
              </w:rPr>
            </w:pPr>
          </w:p>
        </w:tc>
      </w:tr>
    </w:tbl>
    <w:p w14:paraId="6390A332" w14:textId="77777777" w:rsidR="005F1259" w:rsidRDefault="005F1259" w:rsidP="0049310F">
      <w:pPr>
        <w:spacing w:line="276" w:lineRule="auto"/>
        <w:jc w:val="center"/>
        <w:rPr>
          <w:rFonts w:cs="Arial"/>
          <w:szCs w:val="18"/>
          <w:lang w:eastAsia="sl-SI"/>
        </w:rPr>
        <w:sectPr w:rsidR="005F1259" w:rsidSect="001E287F">
          <w:headerReference w:type="default" r:id="rId19"/>
          <w:footerReference w:type="even" r:id="rId20"/>
          <w:footerReference w:type="default" r:id="rId21"/>
          <w:pgSz w:w="11906" w:h="16838" w:code="9"/>
          <w:pgMar w:top="1247" w:right="1134" w:bottom="1134" w:left="1134" w:header="567" w:footer="465" w:gutter="0"/>
          <w:cols w:space="708"/>
          <w:titlePg/>
          <w:docGrid w:linePitch="360"/>
        </w:sectPr>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5F1259" w:rsidRPr="005F1259" w14:paraId="2A30470D" w14:textId="77777777" w:rsidTr="00C97C1D">
        <w:trPr>
          <w:trHeight w:val="948"/>
          <w:jc w:val="center"/>
        </w:trPr>
        <w:tc>
          <w:tcPr>
            <w:tcW w:w="752"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D9CD46F" w14:textId="2FB631B9" w:rsidR="005F1259" w:rsidRPr="00D31BFE" w:rsidRDefault="005F1259" w:rsidP="0049310F">
            <w:pPr>
              <w:spacing w:line="276" w:lineRule="auto"/>
              <w:jc w:val="center"/>
              <w:rPr>
                <w:rFonts w:cs="Arial"/>
                <w:szCs w:val="18"/>
                <w:lang w:eastAsia="sl-SI"/>
              </w:rPr>
            </w:pPr>
            <w:proofErr w:type="spellStart"/>
            <w:r w:rsidRPr="00D31BFE">
              <w:rPr>
                <w:rFonts w:cs="Arial"/>
                <w:szCs w:val="18"/>
                <w:lang w:eastAsia="sl-SI"/>
              </w:rPr>
              <w:t>I.a</w:t>
            </w:r>
            <w:proofErr w:type="spellEnd"/>
          </w:p>
        </w:tc>
        <w:tc>
          <w:tcPr>
            <w:tcW w:w="6404" w:type="dxa"/>
            <w:tcBorders>
              <w:top w:val="single" w:sz="12" w:space="0" w:color="auto"/>
              <w:left w:val="single" w:sz="4" w:space="0" w:color="auto"/>
              <w:bottom w:val="single" w:sz="12" w:space="0" w:color="auto"/>
              <w:right w:val="nil"/>
            </w:tcBorders>
            <w:shd w:val="clear" w:color="auto" w:fill="auto"/>
            <w:noWrap/>
            <w:vAlign w:val="center"/>
          </w:tcPr>
          <w:p w14:paraId="2406E466" w14:textId="1C5CB25D" w:rsidR="005F1259" w:rsidRPr="00D31BFE" w:rsidRDefault="005F1259" w:rsidP="0049310F">
            <w:pPr>
              <w:spacing w:line="276" w:lineRule="auto"/>
              <w:jc w:val="left"/>
              <w:rPr>
                <w:rFonts w:cs="Arial"/>
                <w:szCs w:val="18"/>
                <w:lang w:eastAsia="sl-SI"/>
              </w:rPr>
            </w:pPr>
            <w:r w:rsidRPr="00D31BFE">
              <w:rPr>
                <w:rFonts w:cs="Arial"/>
                <w:szCs w:val="18"/>
                <w:lang w:eastAsia="sl-SI"/>
              </w:rPr>
              <w:t xml:space="preserve">SKUPNA PONUDBENA VREDNOST </w:t>
            </w:r>
            <w:r w:rsidR="00DF1820" w:rsidRPr="00D31BFE">
              <w:rPr>
                <w:rFonts w:cs="Arial"/>
                <w:szCs w:val="18"/>
                <w:lang w:eastAsia="sl-SI"/>
              </w:rPr>
              <w:t>za eno leto</w:t>
            </w:r>
          </w:p>
          <w:p w14:paraId="648E96A4" w14:textId="7AA67861" w:rsidR="005F1259" w:rsidRPr="005F1259" w:rsidRDefault="005F1259" w:rsidP="0049310F">
            <w:pPr>
              <w:spacing w:line="276" w:lineRule="auto"/>
              <w:jc w:val="left"/>
              <w:rPr>
                <w:rFonts w:cs="Arial"/>
                <w:szCs w:val="18"/>
                <w:lang w:eastAsia="sl-SI"/>
              </w:rPr>
            </w:pPr>
            <w:r w:rsidRPr="00D31BFE">
              <w:rPr>
                <w:rFonts w:cs="Arial"/>
                <w:szCs w:val="18"/>
                <w:lang w:eastAsia="sl-SI"/>
              </w:rPr>
              <w:t>(</w:t>
            </w:r>
            <w:r w:rsidR="00C03975" w:rsidRPr="00D31BFE">
              <w:rPr>
                <w:rFonts w:cs="Arial"/>
                <w:szCs w:val="18"/>
                <w:lang w:eastAsia="sl-SI"/>
              </w:rPr>
              <w:t>storitve rednega čiščenja prostorov</w:t>
            </w:r>
            <w:r w:rsidRPr="00D31BFE">
              <w:rPr>
                <w:rFonts w:cs="Arial"/>
                <w:szCs w:val="18"/>
                <w:lang w:eastAsia="sl-SI"/>
              </w:rPr>
              <w:t xml:space="preserve"> na mesec x 12) v EUR brez DDV</w:t>
            </w:r>
          </w:p>
        </w:tc>
        <w:tc>
          <w:tcPr>
            <w:tcW w:w="2693"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4D35F622" w14:textId="77777777" w:rsidR="005F1259" w:rsidRPr="005F1259" w:rsidRDefault="005F1259" w:rsidP="00C97C1D">
            <w:pPr>
              <w:spacing w:line="276" w:lineRule="auto"/>
              <w:jc w:val="center"/>
              <w:rPr>
                <w:rFonts w:cs="Arial"/>
                <w:szCs w:val="18"/>
                <w:lang w:eastAsia="sl-SI"/>
              </w:rPr>
            </w:pPr>
          </w:p>
        </w:tc>
      </w:tr>
    </w:tbl>
    <w:p w14:paraId="37114CA9" w14:textId="77777777" w:rsidR="00A9100E" w:rsidRDefault="00A9100E" w:rsidP="0049310F">
      <w:pPr>
        <w:pStyle w:val="BESEDILO"/>
        <w:keepLines w:val="0"/>
        <w:widowControl/>
        <w:tabs>
          <w:tab w:val="clear" w:pos="2155"/>
        </w:tabs>
        <w:spacing w:line="276" w:lineRule="auto"/>
      </w:pPr>
    </w:p>
    <w:p w14:paraId="6DEA2852" w14:textId="77777777" w:rsidR="00A9100E" w:rsidRDefault="00A9100E" w:rsidP="0049310F">
      <w:pPr>
        <w:pStyle w:val="BESEDILO"/>
        <w:keepLines w:val="0"/>
        <w:widowControl/>
        <w:tabs>
          <w:tab w:val="clear" w:pos="2155"/>
        </w:tabs>
        <w:spacing w:line="276" w:lineRule="auto"/>
      </w:pPr>
    </w:p>
    <w:p w14:paraId="56C4AE34" w14:textId="77777777" w:rsidR="00EF0DDE" w:rsidRDefault="00EF0DDE" w:rsidP="0049310F">
      <w:pPr>
        <w:spacing w:line="276" w:lineRule="auto"/>
        <w:jc w:val="left"/>
        <w:rPr>
          <w:rFonts w:cs="Arial"/>
          <w:b/>
          <w:caps/>
          <w:sz w:val="22"/>
        </w:rPr>
      </w:pPr>
      <w:r>
        <w:br w:type="page"/>
      </w:r>
    </w:p>
    <w:p w14:paraId="7DB2E6DD" w14:textId="762DD155" w:rsidR="00302EAD" w:rsidRPr="009635E4" w:rsidRDefault="00302EAD" w:rsidP="00125C97">
      <w:pPr>
        <w:pStyle w:val="Heading22"/>
        <w:spacing w:before="0" w:after="0" w:line="276" w:lineRule="auto"/>
      </w:pPr>
      <w:bookmarkStart w:id="148" w:name="_Toc192764722"/>
      <w:r w:rsidRPr="00694346">
        <w:lastRenderedPageBreak/>
        <w:t>PREDRAČUN – STRAN 2</w:t>
      </w:r>
      <w:bookmarkEnd w:id="148"/>
    </w:p>
    <w:p w14:paraId="534FA42B" w14:textId="11C54F00" w:rsidR="00302EAD" w:rsidRPr="007C4485" w:rsidRDefault="00302EAD" w:rsidP="0049310F">
      <w:pPr>
        <w:spacing w:line="276" w:lineRule="auto"/>
        <w:jc w:val="center"/>
        <w:rPr>
          <w:b/>
          <w:sz w:val="22"/>
        </w:rPr>
      </w:pPr>
      <w:r w:rsidRPr="007C4485">
        <w:rPr>
          <w:b/>
          <w:sz w:val="22"/>
        </w:rPr>
        <w:t xml:space="preserve">ZA JAVNO NAROČILO </w:t>
      </w:r>
      <w:r w:rsidR="0009738F">
        <w:rPr>
          <w:b/>
          <w:sz w:val="22"/>
        </w:rPr>
        <w:t>JN-S0719</w:t>
      </w:r>
    </w:p>
    <w:p w14:paraId="3159F770" w14:textId="77777777" w:rsidR="00302EAD" w:rsidRDefault="00302EAD" w:rsidP="0049310F">
      <w:pPr>
        <w:pStyle w:val="BESEDILO"/>
        <w:keepLines w:val="0"/>
        <w:widowControl/>
        <w:tabs>
          <w:tab w:val="clear" w:pos="2155"/>
        </w:tabs>
        <w:spacing w:line="276" w:lineRule="auto"/>
      </w:pPr>
    </w:p>
    <w:p w14:paraId="2C8B0A9F" w14:textId="77777777" w:rsidR="000D5C82" w:rsidRDefault="000D5C82" w:rsidP="0049310F">
      <w:pPr>
        <w:pStyle w:val="BESEDILO"/>
        <w:keepLines w:val="0"/>
        <w:widowControl/>
        <w:tabs>
          <w:tab w:val="clear" w:pos="2155"/>
        </w:tabs>
        <w:spacing w:line="276"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7D67EC31" w14:textId="77777777" w:rsidTr="006250F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63765A27" w14:textId="035FFA65"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4E6D7B89"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p w14:paraId="592909CA"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Opis postavke</w:t>
            </w:r>
          </w:p>
          <w:p w14:paraId="16696E1D" w14:textId="77777777" w:rsidR="0061163F" w:rsidRPr="006250F5" w:rsidRDefault="0061163F" w:rsidP="0049310F">
            <w:pPr>
              <w:spacing w:line="276" w:lineRule="auto"/>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58F737F2" w14:textId="08D2041D" w:rsidR="00D12DBB" w:rsidRPr="00DC0D88" w:rsidRDefault="000D5C82" w:rsidP="0049310F">
            <w:pPr>
              <w:spacing w:line="276" w:lineRule="auto"/>
              <w:jc w:val="center"/>
              <w:rPr>
                <w:rFonts w:ascii="Tahoma" w:hAnsi="Tahoma" w:cs="Tahoma"/>
                <w:b/>
                <w:bCs/>
                <w:iCs/>
                <w:szCs w:val="18"/>
                <w:lang w:eastAsia="sl-SI"/>
              </w:rPr>
            </w:pPr>
            <w:r w:rsidRPr="00DC0D88">
              <w:rPr>
                <w:rFonts w:ascii="Tahoma" w:hAnsi="Tahoma" w:cs="Tahoma"/>
                <w:b/>
                <w:bCs/>
                <w:iCs/>
                <w:szCs w:val="18"/>
                <w:lang w:eastAsia="sl-SI"/>
              </w:rPr>
              <w:t xml:space="preserve">CENA </w:t>
            </w:r>
            <w:r w:rsidR="00C94172">
              <w:rPr>
                <w:rFonts w:ascii="Tahoma" w:hAnsi="Tahoma" w:cs="Tahoma"/>
                <w:b/>
                <w:bCs/>
                <w:iCs/>
                <w:szCs w:val="18"/>
                <w:lang w:eastAsia="sl-SI"/>
              </w:rPr>
              <w:t xml:space="preserve">ČISTILCA </w:t>
            </w:r>
            <w:r w:rsidRPr="00DC0D88">
              <w:rPr>
                <w:rFonts w:ascii="Tahoma" w:hAnsi="Tahoma" w:cs="Tahoma"/>
                <w:b/>
                <w:bCs/>
                <w:iCs/>
                <w:szCs w:val="18"/>
                <w:lang w:eastAsia="sl-SI"/>
              </w:rPr>
              <w:t>NA URO</w:t>
            </w:r>
            <w:r w:rsidR="00ED7EEA">
              <w:rPr>
                <w:rFonts w:ascii="Tahoma" w:hAnsi="Tahoma" w:cs="Tahoma"/>
                <w:b/>
                <w:bCs/>
                <w:iCs/>
                <w:szCs w:val="18"/>
                <w:lang w:eastAsia="sl-SI"/>
              </w:rPr>
              <w:t>*</w:t>
            </w:r>
          </w:p>
          <w:p w14:paraId="65B21F4E" w14:textId="21691FD7" w:rsidR="0061163F" w:rsidRPr="00DC0D88" w:rsidRDefault="0061163F" w:rsidP="0049310F">
            <w:pPr>
              <w:spacing w:line="276" w:lineRule="auto"/>
              <w:jc w:val="center"/>
              <w:rPr>
                <w:rFonts w:ascii="Tahoma" w:hAnsi="Tahoma" w:cs="Tahoma"/>
                <w:b/>
                <w:bCs/>
                <w:iCs/>
                <w:szCs w:val="18"/>
                <w:lang w:eastAsia="sl-SI"/>
              </w:rPr>
            </w:pPr>
            <w:r w:rsidRPr="00DC0D88">
              <w:rPr>
                <w:rFonts w:ascii="Tahoma" w:hAnsi="Tahoma" w:cs="Tahoma"/>
                <w:b/>
                <w:bCs/>
                <w:iCs/>
                <w:szCs w:val="18"/>
                <w:lang w:eastAsia="sl-SI"/>
              </w:rPr>
              <w:t>v EUR brez DDV</w:t>
            </w:r>
          </w:p>
        </w:tc>
      </w:tr>
      <w:tr w:rsidR="0061163F" w:rsidRPr="0061163F" w14:paraId="7129FA90" w14:textId="77777777" w:rsidTr="00DB43A3">
        <w:trPr>
          <w:trHeight w:val="585"/>
          <w:jc w:val="center"/>
        </w:trPr>
        <w:tc>
          <w:tcPr>
            <w:tcW w:w="752" w:type="dxa"/>
            <w:tcBorders>
              <w:top w:val="single" w:sz="12" w:space="0" w:color="auto"/>
              <w:left w:val="single" w:sz="8" w:space="0" w:color="auto"/>
              <w:bottom w:val="single" w:sz="12" w:space="0" w:color="auto"/>
              <w:right w:val="single" w:sz="4" w:space="0" w:color="auto"/>
            </w:tcBorders>
            <w:shd w:val="clear" w:color="auto" w:fill="EEECE1" w:themeFill="background2"/>
            <w:noWrap/>
            <w:vAlign w:val="center"/>
            <w:hideMark/>
          </w:tcPr>
          <w:p w14:paraId="4AB1100A" w14:textId="77777777" w:rsidR="0061163F" w:rsidRPr="0061163F" w:rsidRDefault="0061163F" w:rsidP="0049310F">
            <w:pPr>
              <w:spacing w:line="276" w:lineRule="auto"/>
              <w:jc w:val="center"/>
              <w:rPr>
                <w:rFonts w:cs="Arial"/>
                <w:b/>
                <w:bCs/>
                <w:szCs w:val="18"/>
                <w:lang w:eastAsia="sl-SI"/>
              </w:rPr>
            </w:pPr>
            <w:r w:rsidRPr="0061163F">
              <w:rPr>
                <w:rFonts w:cs="Arial"/>
                <w:b/>
                <w:bCs/>
                <w:szCs w:val="18"/>
                <w:lang w:eastAsia="sl-SI"/>
              </w:rPr>
              <w:t>II.</w:t>
            </w:r>
          </w:p>
        </w:tc>
        <w:tc>
          <w:tcPr>
            <w:tcW w:w="6404" w:type="dxa"/>
            <w:tcBorders>
              <w:top w:val="single" w:sz="12" w:space="0" w:color="auto"/>
              <w:left w:val="single" w:sz="4" w:space="0" w:color="auto"/>
              <w:bottom w:val="single" w:sz="12" w:space="0" w:color="auto"/>
              <w:right w:val="nil"/>
            </w:tcBorders>
            <w:shd w:val="clear" w:color="auto" w:fill="EEECE1" w:themeFill="background2"/>
            <w:noWrap/>
            <w:vAlign w:val="center"/>
            <w:hideMark/>
          </w:tcPr>
          <w:p w14:paraId="05C1341E" w14:textId="0047F7B6" w:rsidR="0061163F" w:rsidRPr="0061163F" w:rsidRDefault="0061163F" w:rsidP="0049310F">
            <w:pPr>
              <w:spacing w:line="276" w:lineRule="auto"/>
              <w:jc w:val="left"/>
              <w:rPr>
                <w:rFonts w:cs="Arial"/>
                <w:b/>
                <w:bCs/>
                <w:szCs w:val="18"/>
                <w:lang w:eastAsia="sl-SI"/>
              </w:rPr>
            </w:pPr>
            <w:r w:rsidRPr="0061163F">
              <w:rPr>
                <w:rFonts w:cs="Arial"/>
                <w:b/>
                <w:bCs/>
                <w:szCs w:val="18"/>
                <w:lang w:eastAsia="sl-SI"/>
              </w:rPr>
              <w:t> </w:t>
            </w:r>
            <w:r w:rsidR="00DB43A3">
              <w:rPr>
                <w:rFonts w:cs="Arial"/>
                <w:b/>
                <w:bCs/>
                <w:szCs w:val="18"/>
                <w:lang w:eastAsia="sl-SI"/>
              </w:rPr>
              <w:t>DODATNA ČIŠČENJA</w:t>
            </w:r>
            <w:r w:rsidR="000D5C82">
              <w:rPr>
                <w:rFonts w:cs="Arial"/>
                <w:b/>
                <w:bCs/>
                <w:szCs w:val="18"/>
                <w:lang w:eastAsia="sl-SI"/>
              </w:rPr>
              <w:t xml:space="preserve">  </w:t>
            </w:r>
            <w:r w:rsidR="00DB43A3">
              <w:rPr>
                <w:rFonts w:cs="Arial"/>
                <w:b/>
                <w:bCs/>
                <w:szCs w:val="18"/>
                <w:lang w:eastAsia="sl-SI"/>
              </w:rPr>
              <w:t>(točka 3.2.</w:t>
            </w:r>
            <w:r w:rsidR="00A9100E">
              <w:rPr>
                <w:rFonts w:cs="Arial"/>
                <w:b/>
                <w:bCs/>
                <w:szCs w:val="18"/>
                <w:lang w:eastAsia="sl-SI"/>
              </w:rPr>
              <w:t>5</w:t>
            </w:r>
            <w:r w:rsidR="00DB43A3">
              <w:rPr>
                <w:rFonts w:cs="Arial"/>
                <w:b/>
                <w:bCs/>
                <w:szCs w:val="18"/>
                <w:lang w:eastAsia="sl-SI"/>
              </w:rPr>
              <w:t xml:space="preserve">) </w:t>
            </w:r>
            <w:r w:rsidR="005F1259">
              <w:rPr>
                <w:rFonts w:cs="Arial"/>
                <w:b/>
                <w:bCs/>
                <w:szCs w:val="18"/>
                <w:lang w:eastAsia="sl-SI"/>
              </w:rPr>
              <w:t xml:space="preserve"> </w:t>
            </w:r>
            <w:r w:rsidR="005F1259" w:rsidRPr="004902C4">
              <w:rPr>
                <w:rFonts w:cs="Arial"/>
                <w:szCs w:val="18"/>
                <w:vertAlign w:val="subscript"/>
                <w:lang w:eastAsia="sl-SI"/>
              </w:rPr>
              <w:t>(Merilo 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5FF911BA" w14:textId="04FD80B1" w:rsidR="0061163F" w:rsidRPr="0061163F" w:rsidRDefault="0061163F" w:rsidP="0049310F">
            <w:pPr>
              <w:spacing w:line="276" w:lineRule="auto"/>
              <w:jc w:val="center"/>
              <w:rPr>
                <w:rFonts w:cs="Arial"/>
                <w:b/>
                <w:bCs/>
                <w:szCs w:val="18"/>
                <w:lang w:eastAsia="sl-SI"/>
              </w:rPr>
            </w:pPr>
          </w:p>
        </w:tc>
      </w:tr>
    </w:tbl>
    <w:p w14:paraId="63003689" w14:textId="00A364C5" w:rsidR="004E3887" w:rsidRPr="00D31BFE" w:rsidRDefault="00ED7EEA" w:rsidP="0049310F">
      <w:pPr>
        <w:spacing w:line="276" w:lineRule="auto"/>
        <w:rPr>
          <w:i/>
          <w:iCs/>
          <w:kern w:val="16"/>
          <w:szCs w:val="20"/>
        </w:rPr>
      </w:pPr>
      <w:r w:rsidRPr="00D31BFE">
        <w:rPr>
          <w:i/>
          <w:iCs/>
          <w:kern w:val="16"/>
          <w:szCs w:val="20"/>
        </w:rPr>
        <w:t>*</w:t>
      </w:r>
      <w:r w:rsidR="00397ED2">
        <w:rPr>
          <w:i/>
          <w:iCs/>
          <w:kern w:val="16"/>
          <w:szCs w:val="20"/>
        </w:rPr>
        <w:t xml:space="preserve">vključno z </w:t>
      </w:r>
      <w:r w:rsidR="00D31BFE" w:rsidRPr="00D31BFE">
        <w:rPr>
          <w:i/>
          <w:iCs/>
          <w:kern w:val="16"/>
          <w:szCs w:val="20"/>
        </w:rPr>
        <w:t>uporabo ustreznih pripomočkov in čistil.</w:t>
      </w:r>
    </w:p>
    <w:p w14:paraId="79D210BE" w14:textId="77777777" w:rsidR="000D5C82" w:rsidRDefault="000D5C82" w:rsidP="0049310F">
      <w:pPr>
        <w:spacing w:line="276" w:lineRule="auto"/>
        <w:rPr>
          <w:kern w:val="16"/>
          <w:szCs w:val="20"/>
        </w:rPr>
      </w:pPr>
    </w:p>
    <w:p w14:paraId="0369B009" w14:textId="77777777" w:rsidR="00D31BFE" w:rsidRDefault="00D31BFE" w:rsidP="0049310F">
      <w:pPr>
        <w:spacing w:line="276" w:lineRule="auto"/>
        <w:rPr>
          <w:kern w:val="16"/>
          <w:szCs w:val="20"/>
        </w:rPr>
      </w:pPr>
    </w:p>
    <w:tbl>
      <w:tblPr>
        <w:tblW w:w="9785" w:type="dxa"/>
        <w:jc w:val="center"/>
        <w:tblLayout w:type="fixed"/>
        <w:tblCellMar>
          <w:left w:w="70" w:type="dxa"/>
          <w:right w:w="70" w:type="dxa"/>
        </w:tblCellMar>
        <w:tblLook w:val="04A0" w:firstRow="1" w:lastRow="0" w:firstColumn="1" w:lastColumn="0" w:noHBand="0" w:noVBand="1"/>
      </w:tblPr>
      <w:tblGrid>
        <w:gridCol w:w="9785"/>
      </w:tblGrid>
      <w:tr w:rsidR="00847CB6" w:rsidRPr="009F518C" w14:paraId="6614FE8E" w14:textId="77777777" w:rsidTr="002C4B3D">
        <w:trPr>
          <w:trHeight w:val="585"/>
          <w:jc w:val="center"/>
        </w:trPr>
        <w:tc>
          <w:tcPr>
            <w:tcW w:w="9785" w:type="dxa"/>
            <w:shd w:val="clear" w:color="auto" w:fill="auto"/>
            <w:noWrap/>
            <w:vAlign w:val="center"/>
            <w:hideMark/>
          </w:tcPr>
          <w:p w14:paraId="43BBEDF8" w14:textId="15A748D6" w:rsidR="004902C4" w:rsidRDefault="00847CB6" w:rsidP="0049310F">
            <w:pPr>
              <w:spacing w:line="276" w:lineRule="auto"/>
              <w:rPr>
                <w:rFonts w:cs="Arial"/>
                <w:szCs w:val="20"/>
                <w:vertAlign w:val="subscript"/>
                <w:lang w:eastAsia="sl-SI"/>
              </w:rPr>
            </w:pPr>
            <w:r>
              <w:rPr>
                <w:rFonts w:cs="Arial"/>
                <w:b/>
                <w:bCs/>
                <w:szCs w:val="20"/>
                <w:lang w:eastAsia="sl-SI"/>
              </w:rPr>
              <w:t>I</w:t>
            </w:r>
            <w:r w:rsidR="00A9100E">
              <w:rPr>
                <w:rFonts w:cs="Arial"/>
                <w:b/>
                <w:bCs/>
                <w:szCs w:val="20"/>
                <w:lang w:eastAsia="sl-SI"/>
              </w:rPr>
              <w:t>II</w:t>
            </w:r>
            <w:r w:rsidRPr="004902C4">
              <w:rPr>
                <w:rFonts w:cs="Arial"/>
                <w:b/>
                <w:bCs/>
                <w:szCs w:val="20"/>
                <w:lang w:eastAsia="sl-SI"/>
              </w:rPr>
              <w:t xml:space="preserve">.   </w:t>
            </w:r>
            <w:r w:rsidR="002C4B3D" w:rsidRPr="004902C4">
              <w:rPr>
                <w:rFonts w:cs="Arial"/>
                <w:b/>
                <w:bCs/>
                <w:szCs w:val="20"/>
                <w:lang w:eastAsia="sl-SI"/>
              </w:rPr>
              <w:t xml:space="preserve">   </w:t>
            </w:r>
            <w:r w:rsidRPr="004902C4">
              <w:rPr>
                <w:rFonts w:cs="Arial"/>
                <w:b/>
                <w:bCs/>
                <w:szCs w:val="20"/>
                <w:lang w:eastAsia="sl-SI"/>
              </w:rPr>
              <w:t>VELJAV</w:t>
            </w:r>
            <w:r w:rsidR="004902C4" w:rsidRPr="004902C4">
              <w:rPr>
                <w:rFonts w:cs="Arial"/>
                <w:b/>
                <w:bCs/>
                <w:szCs w:val="20"/>
                <w:lang w:eastAsia="sl-SI"/>
              </w:rPr>
              <w:t>EN</w:t>
            </w:r>
            <w:r w:rsidR="004902C4">
              <w:rPr>
                <w:rFonts w:cs="Arial"/>
                <w:b/>
                <w:bCs/>
                <w:szCs w:val="20"/>
                <w:lang w:eastAsia="sl-SI"/>
              </w:rPr>
              <w:t xml:space="preserve"> CERTIFIKAT/POTRDILO S PODROČJA DRUŽBENE ODGOVORNOSTI</w:t>
            </w:r>
            <w:r w:rsidRPr="009F518C">
              <w:rPr>
                <w:rFonts w:cs="Arial"/>
                <w:b/>
                <w:bCs/>
                <w:szCs w:val="20"/>
                <w:lang w:eastAsia="sl-SI"/>
              </w:rPr>
              <w:t xml:space="preserve">: </w:t>
            </w:r>
            <w:r w:rsidR="004902C4" w:rsidRPr="004902C4">
              <w:rPr>
                <w:rFonts w:cs="Arial"/>
                <w:szCs w:val="20"/>
                <w:vertAlign w:val="subscript"/>
                <w:lang w:eastAsia="sl-SI"/>
              </w:rPr>
              <w:t xml:space="preserve">(Merilo </w:t>
            </w:r>
            <w:r w:rsidR="00A9100E">
              <w:rPr>
                <w:rFonts w:cs="Arial"/>
                <w:szCs w:val="20"/>
                <w:vertAlign w:val="subscript"/>
                <w:lang w:eastAsia="sl-SI"/>
              </w:rPr>
              <w:t>III</w:t>
            </w:r>
            <w:r w:rsidR="004902C4" w:rsidRPr="004902C4">
              <w:rPr>
                <w:rFonts w:cs="Arial"/>
                <w:szCs w:val="20"/>
                <w:vertAlign w:val="subscript"/>
                <w:lang w:eastAsia="sl-SI"/>
              </w:rPr>
              <w:t>)</w:t>
            </w:r>
            <w:r w:rsidR="004902C4">
              <w:rPr>
                <w:rFonts w:cs="Arial"/>
                <w:szCs w:val="20"/>
                <w:vertAlign w:val="subscript"/>
                <w:lang w:eastAsia="sl-SI"/>
              </w:rPr>
              <w:t xml:space="preserve"> </w:t>
            </w:r>
          </w:p>
          <w:p w14:paraId="18FB2C61" w14:textId="5DA296BE" w:rsidR="004902C4" w:rsidRPr="004902C4" w:rsidRDefault="004902C4" w:rsidP="0049310F">
            <w:pPr>
              <w:spacing w:line="276" w:lineRule="auto"/>
              <w:rPr>
                <w:rFonts w:cs="Arial"/>
                <w:b/>
                <w:bCs/>
                <w:szCs w:val="20"/>
                <w:lang w:eastAsia="sl-SI"/>
              </w:rPr>
            </w:pPr>
            <w:r>
              <w:rPr>
                <w:rFonts w:cs="Arial"/>
                <w:szCs w:val="20"/>
                <w:lang w:eastAsia="sl-SI"/>
              </w:rPr>
              <w:t xml:space="preserve"> </w:t>
            </w:r>
            <w:r w:rsidRPr="004902C4">
              <w:rPr>
                <w:rFonts w:cs="Arial"/>
                <w:szCs w:val="20"/>
                <w:lang w:eastAsia="sl-SI"/>
              </w:rPr>
              <w:t xml:space="preserve">          (obkrožite)</w:t>
            </w:r>
          </w:p>
          <w:p w14:paraId="575DEEFA" w14:textId="77777777" w:rsidR="00847CB6" w:rsidRPr="009F518C" w:rsidRDefault="00847CB6" w:rsidP="0049310F">
            <w:pPr>
              <w:spacing w:line="276" w:lineRule="auto"/>
              <w:jc w:val="right"/>
              <w:rPr>
                <w:rFonts w:cs="Arial"/>
                <w:b/>
                <w:bCs/>
                <w:szCs w:val="20"/>
                <w:lang w:eastAsia="sl-SI"/>
              </w:rPr>
            </w:pPr>
            <w:r w:rsidRPr="009F518C">
              <w:rPr>
                <w:rFonts w:cs="Arial"/>
                <w:b/>
                <w:bCs/>
                <w:szCs w:val="20"/>
                <w:lang w:eastAsia="sl-SI"/>
              </w:rPr>
              <w:t>PONUDNIK         DA   -   NE</w:t>
            </w:r>
          </w:p>
          <w:p w14:paraId="49A5D45F" w14:textId="77777777" w:rsidR="00847CB6" w:rsidRPr="009F518C" w:rsidRDefault="00847CB6" w:rsidP="0049310F">
            <w:pPr>
              <w:spacing w:line="276" w:lineRule="auto"/>
              <w:jc w:val="right"/>
              <w:rPr>
                <w:rFonts w:cs="Arial"/>
                <w:b/>
                <w:bCs/>
                <w:szCs w:val="20"/>
                <w:lang w:eastAsia="sl-SI"/>
              </w:rPr>
            </w:pPr>
            <w:r w:rsidRPr="009F518C">
              <w:rPr>
                <w:rFonts w:cs="Arial"/>
                <w:b/>
                <w:bCs/>
                <w:szCs w:val="20"/>
                <w:lang w:eastAsia="sl-SI"/>
              </w:rPr>
              <w:t>in/oz. PODIZVAJALEC        DA   -   NE</w:t>
            </w:r>
          </w:p>
          <w:p w14:paraId="79D11B66" w14:textId="61280D3F" w:rsidR="00847CB6" w:rsidRPr="009F518C" w:rsidRDefault="004902C4" w:rsidP="0049310F">
            <w:pPr>
              <w:spacing w:line="276" w:lineRule="auto"/>
              <w:jc w:val="right"/>
              <w:rPr>
                <w:rFonts w:cs="Arial"/>
                <w:b/>
                <w:bCs/>
                <w:szCs w:val="20"/>
                <w:lang w:eastAsia="sl-SI"/>
              </w:rPr>
            </w:pPr>
            <w:r>
              <w:rPr>
                <w:rFonts w:cs="Arial"/>
                <w:b/>
                <w:bCs/>
                <w:szCs w:val="20"/>
                <w:lang w:eastAsia="sl-SI"/>
              </w:rPr>
              <w:t xml:space="preserve">                   </w:t>
            </w:r>
            <w:r w:rsidR="00847CB6" w:rsidRPr="009F518C">
              <w:rPr>
                <w:rFonts w:cs="Arial"/>
                <w:b/>
                <w:bCs/>
                <w:szCs w:val="20"/>
                <w:lang w:eastAsia="sl-SI"/>
              </w:rPr>
              <w:t xml:space="preserve">in/oz. PARTNER       DA   -   NE                         </w:t>
            </w:r>
          </w:p>
        </w:tc>
      </w:tr>
    </w:tbl>
    <w:p w14:paraId="29F52133" w14:textId="77777777" w:rsidR="00A42C99" w:rsidRDefault="00A42C99" w:rsidP="0049310F">
      <w:pPr>
        <w:spacing w:line="276" w:lineRule="auto"/>
      </w:pPr>
    </w:p>
    <w:p w14:paraId="09349CA6" w14:textId="77777777" w:rsidR="000D5C82" w:rsidRDefault="000D5C82" w:rsidP="0049310F">
      <w:pPr>
        <w:spacing w:line="276" w:lineRule="auto"/>
      </w:pPr>
    </w:p>
    <w:tbl>
      <w:tblPr>
        <w:tblW w:w="9640" w:type="dxa"/>
        <w:jc w:val="center"/>
        <w:tblLayout w:type="fixed"/>
        <w:tblCellMar>
          <w:left w:w="70" w:type="dxa"/>
          <w:right w:w="70" w:type="dxa"/>
        </w:tblCellMar>
        <w:tblLook w:val="04A0" w:firstRow="1" w:lastRow="0" w:firstColumn="1" w:lastColumn="0" w:noHBand="0" w:noVBand="1"/>
      </w:tblPr>
      <w:tblGrid>
        <w:gridCol w:w="9640"/>
      </w:tblGrid>
      <w:tr w:rsidR="00A42C99" w:rsidRPr="009F518C" w14:paraId="03C75156" w14:textId="77777777" w:rsidTr="00A42C99">
        <w:trPr>
          <w:trHeight w:val="585"/>
          <w:jc w:val="center"/>
        </w:trPr>
        <w:tc>
          <w:tcPr>
            <w:tcW w:w="9640" w:type="dxa"/>
            <w:shd w:val="clear" w:color="auto" w:fill="auto"/>
            <w:noWrap/>
            <w:vAlign w:val="center"/>
          </w:tcPr>
          <w:p w14:paraId="3C076C02" w14:textId="77777777" w:rsidR="00A42C99" w:rsidRPr="009F518C" w:rsidRDefault="00A42C99" w:rsidP="0049310F">
            <w:pPr>
              <w:spacing w:line="276" w:lineRule="auto"/>
              <w:rPr>
                <w:rFonts w:cs="Arial"/>
                <w:b/>
                <w:bCs/>
                <w:szCs w:val="20"/>
                <w:lang w:eastAsia="sl-SI"/>
              </w:rPr>
            </w:pPr>
            <w:r w:rsidRPr="009F518C">
              <w:rPr>
                <w:rFonts w:cs="Arial"/>
                <w:b/>
                <w:bCs/>
                <w:szCs w:val="20"/>
                <w:lang w:eastAsia="sl-SI"/>
              </w:rPr>
              <w:t>ŠTEVILO DELAVCEV, KI BODO OPRAVLJALI STORITVE ČIŠČENJA:   ____________________</w:t>
            </w:r>
          </w:p>
        </w:tc>
      </w:tr>
    </w:tbl>
    <w:p w14:paraId="4A9C21AF" w14:textId="77777777" w:rsidR="000D5C82" w:rsidRDefault="000D5C82" w:rsidP="0049310F">
      <w:pPr>
        <w:spacing w:line="276" w:lineRule="auto"/>
        <w:rPr>
          <w:rFonts w:cs="Arial"/>
          <w:iCs/>
        </w:rPr>
      </w:pPr>
    </w:p>
    <w:p w14:paraId="3B16BB12" w14:textId="77777777" w:rsidR="000D5C82" w:rsidRDefault="000D5C82" w:rsidP="0049310F">
      <w:pPr>
        <w:spacing w:line="276" w:lineRule="auto"/>
        <w:rPr>
          <w:rFonts w:cs="Arial"/>
          <w:iCs/>
        </w:rPr>
      </w:pPr>
    </w:p>
    <w:p w14:paraId="609C79F1" w14:textId="77777777" w:rsidR="00A42C99" w:rsidRPr="00847CB6" w:rsidRDefault="00A42C99" w:rsidP="0049310F">
      <w:pPr>
        <w:tabs>
          <w:tab w:val="left" w:pos="154"/>
        </w:tabs>
        <w:spacing w:line="276" w:lineRule="auto"/>
        <w:rPr>
          <w:rFonts w:cs="Arial"/>
          <w:b/>
          <w:bCs/>
          <w:iCs/>
          <w:sz w:val="22"/>
          <w:szCs w:val="22"/>
          <w:u w:val="single"/>
        </w:rPr>
      </w:pPr>
      <w:r w:rsidRPr="00847CB6">
        <w:rPr>
          <w:rFonts w:cs="Arial"/>
          <w:b/>
          <w:bCs/>
          <w:iCs/>
          <w:sz w:val="22"/>
          <w:szCs w:val="22"/>
          <w:u w:val="single"/>
        </w:rPr>
        <w:t>II</w:t>
      </w:r>
      <w:r>
        <w:rPr>
          <w:rFonts w:cs="Arial"/>
          <w:b/>
          <w:bCs/>
          <w:iCs/>
          <w:sz w:val="22"/>
          <w:szCs w:val="22"/>
          <w:u w:val="single"/>
        </w:rPr>
        <w:t>I</w:t>
      </w:r>
      <w:r w:rsidRPr="00847CB6">
        <w:rPr>
          <w:rFonts w:cs="Arial"/>
          <w:b/>
          <w:bCs/>
          <w:iCs/>
          <w:sz w:val="22"/>
          <w:szCs w:val="22"/>
          <w:u w:val="single"/>
        </w:rPr>
        <w:t>. Ponudben</w:t>
      </w:r>
      <w:r>
        <w:rPr>
          <w:rFonts w:cs="Arial"/>
          <w:b/>
          <w:bCs/>
          <w:iCs/>
          <w:sz w:val="22"/>
          <w:szCs w:val="22"/>
          <w:u w:val="single"/>
        </w:rPr>
        <w:t>i</w:t>
      </w:r>
      <w:r w:rsidRPr="00847CB6">
        <w:rPr>
          <w:rFonts w:cs="Arial"/>
          <w:b/>
          <w:bCs/>
          <w:iCs/>
          <w:sz w:val="22"/>
          <w:szCs w:val="22"/>
          <w:u w:val="single"/>
        </w:rPr>
        <w:t xml:space="preserve"> </w:t>
      </w:r>
      <w:r>
        <w:rPr>
          <w:rFonts w:cs="Arial"/>
          <w:b/>
          <w:bCs/>
          <w:iCs/>
          <w:sz w:val="22"/>
          <w:szCs w:val="22"/>
          <w:u w:val="single"/>
        </w:rPr>
        <w:t>pogoji</w:t>
      </w:r>
      <w:r w:rsidRPr="00847CB6">
        <w:rPr>
          <w:rFonts w:cs="Arial"/>
          <w:b/>
          <w:bCs/>
          <w:iCs/>
          <w:sz w:val="22"/>
          <w:szCs w:val="22"/>
          <w:u w:val="single"/>
        </w:rPr>
        <w:t>:</w:t>
      </w:r>
    </w:p>
    <w:p w14:paraId="6DFEF3F5" w14:textId="77777777" w:rsidR="00A42C99" w:rsidRDefault="00A42C99" w:rsidP="0049310F">
      <w:pPr>
        <w:spacing w:line="276" w:lineRule="auto"/>
        <w:ind w:left="360"/>
        <w:rPr>
          <w:rFonts w:cs="Arial"/>
          <w:iCs/>
        </w:rPr>
      </w:pPr>
    </w:p>
    <w:p w14:paraId="68E1DCF0" w14:textId="77777777" w:rsidR="00A42C99" w:rsidRDefault="00A42C99" w:rsidP="0049310F">
      <w:pPr>
        <w:numPr>
          <w:ilvl w:val="0"/>
          <w:numId w:val="13"/>
        </w:numPr>
        <w:spacing w:line="276" w:lineRule="auto"/>
        <w:ind w:left="357" w:hanging="357"/>
        <w:rPr>
          <w:rFonts w:cs="Arial"/>
          <w:iCs/>
        </w:rPr>
      </w:pPr>
      <w:r w:rsidRPr="00EB3E21">
        <w:rPr>
          <w:rFonts w:cs="Arial"/>
          <w:iCs/>
        </w:rPr>
        <w:t>Rok plačila je 30 dni od dneva prejema pravilno izstavljenega računa.</w:t>
      </w:r>
    </w:p>
    <w:p w14:paraId="78607DE6" w14:textId="77777777" w:rsidR="00A42C99" w:rsidRDefault="00A42C99" w:rsidP="0049310F">
      <w:pPr>
        <w:numPr>
          <w:ilvl w:val="0"/>
          <w:numId w:val="13"/>
        </w:numPr>
        <w:spacing w:line="276" w:lineRule="auto"/>
        <w:ind w:left="357" w:hanging="357"/>
        <w:rPr>
          <w:rFonts w:cs="Arial"/>
          <w:iCs/>
        </w:rPr>
      </w:pPr>
      <w:r>
        <w:rPr>
          <w:rFonts w:cs="Arial"/>
          <w:iCs/>
        </w:rPr>
        <w:t>Odzivni čas za intervencijsko čiščenje je največ 2 uri od poziva.</w:t>
      </w:r>
    </w:p>
    <w:p w14:paraId="0B92F36A" w14:textId="4563C230" w:rsidR="00A42C99" w:rsidRDefault="00A42C99" w:rsidP="0049310F">
      <w:pPr>
        <w:numPr>
          <w:ilvl w:val="0"/>
          <w:numId w:val="13"/>
        </w:numPr>
        <w:spacing w:line="276" w:lineRule="auto"/>
        <w:ind w:left="357" w:hanging="357"/>
        <w:rPr>
          <w:rFonts w:cs="Arial"/>
          <w:iCs/>
        </w:rPr>
      </w:pPr>
      <w:r>
        <w:rPr>
          <w:rFonts w:cs="Arial"/>
          <w:iCs/>
        </w:rPr>
        <w:t>Rok za rešitev reklamacije je največ en delovni dan od prejema pisnega obvestila o reklamaciji predstavniku ponudnika.</w:t>
      </w:r>
    </w:p>
    <w:p w14:paraId="189D8941" w14:textId="77777777" w:rsidR="00A42C99" w:rsidRDefault="00A42C99" w:rsidP="0049310F">
      <w:pPr>
        <w:spacing w:line="276" w:lineRule="auto"/>
        <w:rPr>
          <w:rFonts w:cs="Arial"/>
          <w:iCs/>
        </w:rPr>
      </w:pPr>
    </w:p>
    <w:p w14:paraId="7073E9C7" w14:textId="77777777" w:rsidR="000D5C82" w:rsidRDefault="000D5C82" w:rsidP="0049310F">
      <w:pPr>
        <w:spacing w:line="276" w:lineRule="auto"/>
        <w:rPr>
          <w:rFonts w:cs="Arial"/>
          <w:iCs/>
        </w:rPr>
      </w:pPr>
    </w:p>
    <w:p w14:paraId="1B5C2B4C" w14:textId="77777777" w:rsidR="00E83887" w:rsidRDefault="00E83887" w:rsidP="0049310F">
      <w:pPr>
        <w:spacing w:line="276" w:lineRule="auto"/>
        <w:rPr>
          <w:rFonts w:cs="Arial"/>
          <w:iCs/>
        </w:rPr>
      </w:pPr>
    </w:p>
    <w:p w14:paraId="25E9528A" w14:textId="77777777" w:rsidR="00E83887" w:rsidRDefault="00E83887" w:rsidP="0049310F">
      <w:pPr>
        <w:spacing w:line="276" w:lineRule="auto"/>
        <w:rPr>
          <w:rFonts w:cs="Arial"/>
          <w:iCs/>
        </w:rPr>
      </w:pPr>
    </w:p>
    <w:p w14:paraId="7181F110" w14:textId="77777777" w:rsidR="00A42C99" w:rsidRDefault="00A42C99" w:rsidP="0049310F">
      <w:pPr>
        <w:spacing w:line="276" w:lineRule="auto"/>
      </w:pPr>
      <w:r>
        <w:t xml:space="preserve">Kraj in datum: </w:t>
      </w:r>
      <w:r>
        <w:tab/>
      </w:r>
      <w:r>
        <w:tab/>
      </w:r>
      <w:r>
        <w:tab/>
      </w:r>
      <w:r>
        <w:tab/>
      </w:r>
      <w:r>
        <w:tab/>
        <w:t>Žig:</w:t>
      </w:r>
      <w:r>
        <w:tab/>
      </w:r>
      <w:r>
        <w:tab/>
      </w:r>
      <w:r>
        <w:tab/>
        <w:t>Podpis zastopnika</w:t>
      </w:r>
    </w:p>
    <w:p w14:paraId="2109DD4A" w14:textId="77777777" w:rsidR="00A42C99" w:rsidRDefault="00A42C99" w:rsidP="0049310F">
      <w:pPr>
        <w:spacing w:line="276" w:lineRule="auto"/>
      </w:pPr>
      <w:r>
        <w:tab/>
      </w:r>
      <w:r>
        <w:tab/>
      </w:r>
      <w:r>
        <w:tab/>
      </w:r>
      <w:r>
        <w:tab/>
      </w:r>
      <w:r>
        <w:tab/>
      </w:r>
      <w:r>
        <w:tab/>
      </w:r>
      <w:r>
        <w:tab/>
      </w:r>
      <w:r>
        <w:tab/>
      </w:r>
      <w:r>
        <w:tab/>
        <w:t>oz. prokurista:</w:t>
      </w:r>
    </w:p>
    <w:p w14:paraId="7602168A" w14:textId="5DD2A828" w:rsidR="00C43305" w:rsidRDefault="00A42C99" w:rsidP="0049310F">
      <w:pPr>
        <w:spacing w:line="276" w:lineRule="auto"/>
      </w:pPr>
      <w:r>
        <w:t>........................................</w:t>
      </w:r>
      <w:r>
        <w:tab/>
      </w:r>
      <w:r>
        <w:tab/>
      </w:r>
      <w:r>
        <w:tab/>
      </w:r>
      <w:r>
        <w:tab/>
      </w:r>
      <w:r>
        <w:tab/>
      </w:r>
      <w:r>
        <w:tab/>
        <w:t>.........................................</w:t>
      </w:r>
      <w:r w:rsidR="00C43305">
        <w:br w:type="page"/>
      </w:r>
    </w:p>
    <w:p w14:paraId="44F3B495" w14:textId="77777777" w:rsidR="00C43305" w:rsidRPr="00B612C8" w:rsidRDefault="00C43305" w:rsidP="009E07C6">
      <w:pPr>
        <w:spacing w:line="276" w:lineRule="auto"/>
        <w:rPr>
          <w:rFonts w:cs="Arial"/>
          <w:noProof/>
        </w:rPr>
      </w:pPr>
      <w:r w:rsidRPr="00B612C8">
        <w:rPr>
          <w:rFonts w:cs="Arial"/>
          <w:noProof/>
        </w:rPr>
        <w:lastRenderedPageBreak/>
        <w:t>Ponudnik ..................................................</w:t>
      </w:r>
    </w:p>
    <w:p w14:paraId="54639A0F" w14:textId="77777777" w:rsidR="00C43305" w:rsidRPr="00B612C8" w:rsidRDefault="00C43305" w:rsidP="009E07C6">
      <w:pPr>
        <w:spacing w:line="276" w:lineRule="auto"/>
        <w:rPr>
          <w:rFonts w:cs="Arial"/>
          <w:noProof/>
        </w:rPr>
      </w:pPr>
      <w:r w:rsidRPr="00B612C8">
        <w:rPr>
          <w:rFonts w:cs="Arial"/>
          <w:noProof/>
        </w:rPr>
        <w:t>Naslov .......................................................</w:t>
      </w:r>
    </w:p>
    <w:p w14:paraId="0C1A1ACD" w14:textId="77777777" w:rsidR="00C43305" w:rsidRPr="00B612C8" w:rsidRDefault="00C43305" w:rsidP="009E07C6">
      <w:pPr>
        <w:spacing w:line="276" w:lineRule="auto"/>
        <w:rPr>
          <w:rFonts w:cs="Arial"/>
          <w:noProof/>
        </w:rPr>
      </w:pPr>
      <w:r w:rsidRPr="00B612C8">
        <w:rPr>
          <w:rFonts w:cs="Arial"/>
          <w:noProof/>
        </w:rPr>
        <w:t>....................................................................</w:t>
      </w:r>
    </w:p>
    <w:p w14:paraId="6082ECC8" w14:textId="77777777" w:rsidR="00C43305" w:rsidRDefault="00C43305" w:rsidP="0049310F">
      <w:pPr>
        <w:pStyle w:val="Style1"/>
        <w:spacing w:after="0" w:line="276" w:lineRule="auto"/>
        <w:jc w:val="both"/>
        <w:rPr>
          <w:lang w:val="sl-SI"/>
        </w:rPr>
      </w:pPr>
    </w:p>
    <w:p w14:paraId="19C2AB58" w14:textId="77777777" w:rsidR="00C43305" w:rsidRDefault="00C43305" w:rsidP="0049310F">
      <w:pPr>
        <w:pStyle w:val="Style1"/>
        <w:spacing w:after="0" w:line="276" w:lineRule="auto"/>
        <w:jc w:val="both"/>
        <w:rPr>
          <w:lang w:val="sl-SI"/>
        </w:rPr>
      </w:pPr>
    </w:p>
    <w:p w14:paraId="5C341E04" w14:textId="4A9A3B82" w:rsidR="00C43305" w:rsidRPr="009635E4" w:rsidRDefault="00C43305" w:rsidP="00125C97">
      <w:pPr>
        <w:pStyle w:val="Heading22"/>
        <w:spacing w:before="0" w:after="0" w:line="276" w:lineRule="auto"/>
      </w:pPr>
      <w:bookmarkStart w:id="149" w:name="_Toc192764723"/>
      <w:r>
        <w:t xml:space="preserve">SPECIFIKACIJA </w:t>
      </w:r>
      <w:r w:rsidR="003E7DB5">
        <w:t>MESEČNE PONUDBENE CENE</w:t>
      </w:r>
      <w:bookmarkEnd w:id="149"/>
    </w:p>
    <w:p w14:paraId="5670717E" w14:textId="6138CBBE" w:rsidR="00C43305" w:rsidRPr="007C4485" w:rsidRDefault="00C43305" w:rsidP="0049310F">
      <w:pPr>
        <w:spacing w:line="276" w:lineRule="auto"/>
        <w:jc w:val="center"/>
        <w:rPr>
          <w:b/>
          <w:sz w:val="22"/>
        </w:rPr>
      </w:pPr>
      <w:r w:rsidRPr="007C4485">
        <w:rPr>
          <w:b/>
          <w:sz w:val="22"/>
        </w:rPr>
        <w:t xml:space="preserve">ZA JAVNO NAROČILO </w:t>
      </w:r>
      <w:r w:rsidR="0009738F">
        <w:rPr>
          <w:b/>
          <w:sz w:val="22"/>
        </w:rPr>
        <w:t>JN-S0719</w:t>
      </w:r>
    </w:p>
    <w:p w14:paraId="32BEDA26" w14:textId="3B1615CA" w:rsidR="00C43305" w:rsidRDefault="00C43305" w:rsidP="0049310F">
      <w:pPr>
        <w:pStyle w:val="BodyText"/>
        <w:spacing w:line="276" w:lineRule="auto"/>
        <w:rPr>
          <w:rFonts w:ascii="Arial" w:hAnsi="Arial" w:cs="Arial"/>
          <w:b w:val="0"/>
          <w:sz w:val="20"/>
        </w:rPr>
      </w:pPr>
    </w:p>
    <w:p w14:paraId="594EB85A" w14:textId="77777777" w:rsidR="00C43305" w:rsidRPr="00C43305" w:rsidRDefault="00C43305" w:rsidP="0049310F">
      <w:pPr>
        <w:pStyle w:val="BodyText"/>
        <w:spacing w:line="276" w:lineRule="auto"/>
        <w:rPr>
          <w:rFonts w:ascii="Arial" w:hAnsi="Arial" w:cs="Arial"/>
          <w:b w:val="0"/>
          <w:sz w:val="20"/>
        </w:rPr>
      </w:pPr>
    </w:p>
    <w:p w14:paraId="5EC3A271" w14:textId="77777777" w:rsidR="00C43305" w:rsidRPr="00C43305" w:rsidRDefault="00C43305" w:rsidP="0049310F">
      <w:pPr>
        <w:pStyle w:val="BodyText"/>
        <w:spacing w:line="276" w:lineRule="auto"/>
        <w:rPr>
          <w:rFonts w:ascii="Arial" w:hAnsi="Arial" w:cs="Arial"/>
          <w:b w:val="0"/>
          <w:sz w:val="20"/>
        </w:rPr>
      </w:pPr>
    </w:p>
    <w:p w14:paraId="07CE4279" w14:textId="2E7F5B8D" w:rsidR="00C43305" w:rsidRPr="0038202F" w:rsidRDefault="00C43305" w:rsidP="009E07C6">
      <w:pPr>
        <w:spacing w:line="276" w:lineRule="auto"/>
        <w:rPr>
          <w:szCs w:val="20"/>
        </w:rPr>
      </w:pPr>
      <w:r w:rsidRPr="0038202F">
        <w:rPr>
          <w:szCs w:val="20"/>
        </w:rPr>
        <w:t xml:space="preserve">Ponudnik mora iz obrazca Predračun podrobno specificirati </w:t>
      </w:r>
      <w:r w:rsidRPr="0038202F">
        <w:rPr>
          <w:szCs w:val="20"/>
          <w:u w:val="single"/>
        </w:rPr>
        <w:t>mesečno ponudbeno ceno za</w:t>
      </w:r>
      <w:r w:rsidR="0060261C">
        <w:rPr>
          <w:szCs w:val="20"/>
          <w:u w:val="single"/>
        </w:rPr>
        <w:t xml:space="preserve"> storitve rednega čiščenja prostorov</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xml:space="preserve">. postavka I. </w:t>
      </w:r>
      <w:r w:rsidR="0060261C">
        <w:rPr>
          <w:i/>
          <w:iCs/>
          <w:szCs w:val="20"/>
        </w:rPr>
        <w:t>iz obrazca predračuna</w:t>
      </w:r>
      <w:r w:rsidRPr="0038202F">
        <w:rPr>
          <w:i/>
          <w:iCs/>
          <w:szCs w:val="20"/>
        </w:rPr>
        <w:t>)</w:t>
      </w:r>
      <w:r w:rsidRPr="0038202F">
        <w:rPr>
          <w:szCs w:val="20"/>
        </w:rPr>
        <w:t xml:space="preserve">, iz katere morajo biti razvidni naslednji stroški: </w:t>
      </w:r>
    </w:p>
    <w:p w14:paraId="0ED8D01C"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stroški zaposlenih, </w:t>
      </w:r>
    </w:p>
    <w:p w14:paraId="2EB485D5"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ostali stroški (amortizacija strojev, delovna oprema, izobraževanja, ipd.), </w:t>
      </w:r>
    </w:p>
    <w:p w14:paraId="5E7F170A"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stroški sanitarno higienskega materiala ter </w:t>
      </w:r>
    </w:p>
    <w:p w14:paraId="4CA3D298" w14:textId="77777777" w:rsidR="00C43305" w:rsidRPr="0038202F" w:rsidRDefault="00C43305" w:rsidP="009E07C6">
      <w:pPr>
        <w:pStyle w:val="ListParagraph"/>
        <w:numPr>
          <w:ilvl w:val="0"/>
          <w:numId w:val="24"/>
        </w:numPr>
        <w:spacing w:line="276" w:lineRule="auto"/>
        <w:rPr>
          <w:sz w:val="20"/>
          <w:szCs w:val="20"/>
          <w:lang w:val="sl-SI"/>
        </w:rPr>
      </w:pPr>
      <w:r w:rsidRPr="0038202F">
        <w:rPr>
          <w:sz w:val="20"/>
          <w:szCs w:val="20"/>
          <w:lang w:val="sl-SI"/>
        </w:rPr>
        <w:t xml:space="preserve">drugi stroški povezani s poslovanjem. </w:t>
      </w:r>
    </w:p>
    <w:p w14:paraId="43D2E3A4" w14:textId="77777777" w:rsidR="00C43305" w:rsidRPr="0038202F" w:rsidRDefault="00C43305" w:rsidP="009E07C6">
      <w:pPr>
        <w:spacing w:line="276" w:lineRule="auto"/>
        <w:rPr>
          <w:szCs w:val="20"/>
        </w:rPr>
      </w:pPr>
    </w:p>
    <w:p w14:paraId="0C73DCEE" w14:textId="0020FFCD" w:rsidR="00C43305" w:rsidRPr="00A42C99" w:rsidRDefault="00C43305" w:rsidP="009E07C6">
      <w:pPr>
        <w:spacing w:line="276" w:lineRule="auto"/>
        <w:rPr>
          <w:b/>
          <w:bCs/>
          <w:szCs w:val="20"/>
        </w:rPr>
      </w:pPr>
      <w:r w:rsidRPr="00A42C99">
        <w:rPr>
          <w:b/>
          <w:bCs/>
          <w:szCs w:val="20"/>
        </w:rPr>
        <w:t xml:space="preserve">Končni znesek se mora ujemati z zneskom, ki ga je ponudnik navedel pod postavko I. </w:t>
      </w:r>
      <w:r w:rsidR="0060261C">
        <w:rPr>
          <w:b/>
          <w:bCs/>
          <w:szCs w:val="20"/>
        </w:rPr>
        <w:t>STORITVE REDNEGA ČIŠČENJA PROSTOROV</w:t>
      </w:r>
      <w:r w:rsidRPr="00A42C99">
        <w:rPr>
          <w:b/>
          <w:bCs/>
          <w:szCs w:val="20"/>
        </w:rPr>
        <w:t xml:space="preserve"> (cena na mesec v EUR brez DDV). </w:t>
      </w:r>
    </w:p>
    <w:p w14:paraId="53EF3B7A" w14:textId="77777777" w:rsidR="00C43305" w:rsidRPr="0038202F" w:rsidRDefault="00C43305" w:rsidP="0049310F">
      <w:pPr>
        <w:pStyle w:val="BESEDILO"/>
        <w:keepLines w:val="0"/>
        <w:widowControl/>
        <w:tabs>
          <w:tab w:val="clear" w:pos="2155"/>
        </w:tabs>
        <w:spacing w:line="276" w:lineRule="auto"/>
      </w:pPr>
    </w:p>
    <w:p w14:paraId="52D8465F" w14:textId="77777777" w:rsidR="00C43305" w:rsidRDefault="00C43305" w:rsidP="0049310F">
      <w:pPr>
        <w:spacing w:line="276" w:lineRule="auto"/>
      </w:pPr>
    </w:p>
    <w:bookmarkEnd w:id="143"/>
    <w:p w14:paraId="65B69111" w14:textId="77777777" w:rsidR="004C615F" w:rsidRDefault="003469CC" w:rsidP="0049310F">
      <w:pPr>
        <w:pStyle w:val="BESEDILO"/>
        <w:keepLines w:val="0"/>
        <w:widowControl/>
        <w:tabs>
          <w:tab w:val="clear" w:pos="2155"/>
        </w:tabs>
        <w:spacing w:line="276" w:lineRule="auto"/>
      </w:pPr>
      <w:r>
        <w:br w:type="page"/>
      </w:r>
    </w:p>
    <w:p w14:paraId="31DD9126" w14:textId="77777777" w:rsidR="004C615F" w:rsidRPr="000C4A4B" w:rsidRDefault="004C615F" w:rsidP="0049310F">
      <w:pPr>
        <w:pStyle w:val="Footer"/>
        <w:spacing w:line="276" w:lineRule="auto"/>
        <w:rPr>
          <w:rFonts w:ascii="Arial" w:hAnsi="Arial" w:cs="Arial"/>
          <w:lang w:val="sl-SI"/>
        </w:rPr>
      </w:pPr>
    </w:p>
    <w:p w14:paraId="1C162C0F" w14:textId="77777777" w:rsidR="004C615F" w:rsidRPr="000C4A4B" w:rsidRDefault="004C615F" w:rsidP="0049310F">
      <w:pPr>
        <w:pStyle w:val="Footer"/>
        <w:spacing w:line="276" w:lineRule="auto"/>
        <w:rPr>
          <w:rFonts w:ascii="Arial" w:hAnsi="Arial" w:cs="Arial"/>
          <w:lang w:val="sl-SI"/>
        </w:rPr>
      </w:pPr>
    </w:p>
    <w:p w14:paraId="19A4F958" w14:textId="77777777" w:rsidR="004C615F" w:rsidRPr="000C4A4B" w:rsidRDefault="004C615F" w:rsidP="0049310F">
      <w:pPr>
        <w:pStyle w:val="Footer"/>
        <w:spacing w:line="276" w:lineRule="auto"/>
        <w:rPr>
          <w:rFonts w:ascii="Arial" w:hAnsi="Arial" w:cs="Arial"/>
          <w:lang w:val="sl-SI"/>
        </w:rPr>
      </w:pPr>
    </w:p>
    <w:p w14:paraId="68FE59CB" w14:textId="707F736B" w:rsidR="004C615F" w:rsidRPr="000C4A4B" w:rsidRDefault="004C615F" w:rsidP="00125C97">
      <w:pPr>
        <w:pStyle w:val="Heading22"/>
        <w:spacing w:before="0" w:after="0" w:line="276" w:lineRule="auto"/>
      </w:pPr>
      <w:bookmarkStart w:id="150" w:name="_Toc192764724"/>
      <w:r w:rsidRPr="000C4A4B">
        <w:t xml:space="preserve">Izjava o </w:t>
      </w:r>
      <w:r>
        <w:t>SPREJEMU POGOJEV JAVNEGA NAROČILA</w:t>
      </w:r>
      <w:bookmarkEnd w:id="150"/>
    </w:p>
    <w:p w14:paraId="00C79CC3" w14:textId="754F5B59" w:rsidR="004C615F" w:rsidRPr="00344A7F" w:rsidRDefault="004C615F" w:rsidP="0049310F">
      <w:pPr>
        <w:spacing w:line="276" w:lineRule="auto"/>
        <w:jc w:val="center"/>
        <w:rPr>
          <w:rFonts w:cs="Arial"/>
          <w:b/>
          <w:sz w:val="22"/>
        </w:rPr>
      </w:pPr>
      <w:r w:rsidRPr="00344A7F">
        <w:rPr>
          <w:rFonts w:cs="Arial"/>
          <w:b/>
          <w:sz w:val="22"/>
        </w:rPr>
        <w:t xml:space="preserve">ZA JAVNO NAROČILO </w:t>
      </w:r>
      <w:r w:rsidR="0009738F">
        <w:rPr>
          <w:rFonts w:cs="Arial"/>
          <w:b/>
          <w:sz w:val="22"/>
        </w:rPr>
        <w:t>JN-S0719</w:t>
      </w:r>
    </w:p>
    <w:p w14:paraId="04D59A6B" w14:textId="77777777" w:rsidR="004C615F" w:rsidRPr="00F22DB6" w:rsidRDefault="004C615F" w:rsidP="0049310F">
      <w:pPr>
        <w:spacing w:line="276" w:lineRule="auto"/>
        <w:rPr>
          <w:b/>
        </w:rPr>
      </w:pPr>
    </w:p>
    <w:p w14:paraId="1191A97B" w14:textId="77777777" w:rsidR="004C615F" w:rsidRPr="006A6B95" w:rsidRDefault="004C615F" w:rsidP="0049310F">
      <w:pPr>
        <w:spacing w:line="276" w:lineRule="auto"/>
      </w:pPr>
    </w:p>
    <w:p w14:paraId="1C1F91E9" w14:textId="77777777" w:rsidR="004C615F" w:rsidRPr="006A6B95" w:rsidRDefault="004C615F" w:rsidP="0049310F">
      <w:pPr>
        <w:spacing w:line="276" w:lineRule="auto"/>
      </w:pPr>
    </w:p>
    <w:p w14:paraId="1F8A13C5" w14:textId="77777777" w:rsidR="004C615F" w:rsidRPr="006A6B95" w:rsidRDefault="004C615F" w:rsidP="0049310F">
      <w:pPr>
        <w:spacing w:line="276" w:lineRule="auto"/>
      </w:pPr>
    </w:p>
    <w:p w14:paraId="70C5B068" w14:textId="77777777" w:rsidR="00BC128F" w:rsidRPr="00705A5F" w:rsidRDefault="00BC128F" w:rsidP="0049310F">
      <w:pPr>
        <w:spacing w:line="276" w:lineRule="auto"/>
        <w:rPr>
          <w:noProof/>
        </w:rPr>
      </w:pPr>
    </w:p>
    <w:p w14:paraId="6B0D6E4E" w14:textId="77777777" w:rsidR="00BC128F" w:rsidRPr="00705A5F" w:rsidRDefault="00BC128F" w:rsidP="0049310F">
      <w:pPr>
        <w:spacing w:line="276" w:lineRule="auto"/>
        <w:rPr>
          <w:noProof/>
        </w:rPr>
      </w:pPr>
    </w:p>
    <w:p w14:paraId="7D4D8F28" w14:textId="1D10D8D4" w:rsidR="00BC128F" w:rsidRPr="00705A5F" w:rsidRDefault="00BC128F" w:rsidP="0049310F">
      <w:pPr>
        <w:spacing w:line="276" w:lineRule="auto"/>
        <w:rPr>
          <w:noProof/>
          <w:u w:val="single"/>
        </w:rPr>
      </w:pPr>
      <w:r w:rsidRPr="00705A5F">
        <w:rPr>
          <w:noProof/>
          <w:u w:val="single"/>
        </w:rPr>
        <w:t>Ponudnik</w:t>
      </w:r>
      <w:r>
        <w:rPr>
          <w:noProof/>
          <w:u w:val="single"/>
        </w:rPr>
        <w:t xml:space="preserve"> oz. podizvajalec oz. partner  (ustrezno obkroži)</w:t>
      </w:r>
      <w:r w:rsidRPr="00705A5F">
        <w:rPr>
          <w:noProof/>
          <w:u w:val="single"/>
        </w:rPr>
        <w:t>:</w:t>
      </w:r>
    </w:p>
    <w:p w14:paraId="2379F63B" w14:textId="77777777" w:rsidR="00BC128F" w:rsidRPr="00705A5F" w:rsidRDefault="00BC128F" w:rsidP="0049310F">
      <w:pPr>
        <w:spacing w:line="276" w:lineRule="auto"/>
        <w:rPr>
          <w:noProof/>
        </w:rPr>
      </w:pPr>
    </w:p>
    <w:p w14:paraId="18E80349" w14:textId="7F31E379" w:rsidR="00BC128F" w:rsidRPr="00705A5F" w:rsidRDefault="00BC128F" w:rsidP="0049310F">
      <w:pPr>
        <w:spacing w:line="276" w:lineRule="auto"/>
        <w:rPr>
          <w:noProof/>
        </w:rPr>
      </w:pPr>
      <w:r w:rsidRPr="00705A5F">
        <w:rPr>
          <w:noProof/>
        </w:rPr>
        <w:t>- naziv: ..........................................................................................................................</w:t>
      </w:r>
    </w:p>
    <w:p w14:paraId="17D2D6CC" w14:textId="77777777" w:rsidR="00BC128F" w:rsidRPr="00705A5F" w:rsidRDefault="00BC128F" w:rsidP="0049310F">
      <w:pPr>
        <w:spacing w:line="276" w:lineRule="auto"/>
        <w:rPr>
          <w:noProof/>
        </w:rPr>
      </w:pPr>
    </w:p>
    <w:p w14:paraId="0E870A55" w14:textId="77777777" w:rsidR="00BC128F" w:rsidRPr="00705A5F" w:rsidRDefault="00BC128F" w:rsidP="0049310F">
      <w:pPr>
        <w:spacing w:line="276" w:lineRule="auto"/>
        <w:rPr>
          <w:noProof/>
        </w:rPr>
      </w:pPr>
      <w:r w:rsidRPr="00705A5F">
        <w:rPr>
          <w:noProof/>
        </w:rPr>
        <w:t>- naslov: ....................................................................................................................................................</w:t>
      </w:r>
    </w:p>
    <w:p w14:paraId="6DA41786" w14:textId="77777777" w:rsidR="00BC128F" w:rsidRPr="00705A5F" w:rsidRDefault="00BC128F" w:rsidP="0049310F">
      <w:pPr>
        <w:spacing w:line="276" w:lineRule="auto"/>
        <w:rPr>
          <w:noProof/>
        </w:rPr>
      </w:pPr>
    </w:p>
    <w:p w14:paraId="4B2755CE" w14:textId="77777777" w:rsidR="00BC128F" w:rsidRPr="00705A5F" w:rsidRDefault="00BC128F" w:rsidP="0049310F">
      <w:pPr>
        <w:spacing w:line="276" w:lineRule="auto"/>
        <w:rPr>
          <w:noProof/>
        </w:rPr>
      </w:pPr>
      <w:r w:rsidRPr="00705A5F">
        <w:rPr>
          <w:noProof/>
        </w:rPr>
        <w:t>- Zastopnik (prokurist) oz. podpisnik pogodbe: .........................................................................................</w:t>
      </w:r>
    </w:p>
    <w:p w14:paraId="3F13AFDB" w14:textId="77777777" w:rsidR="00BC128F" w:rsidRPr="00705A5F" w:rsidRDefault="00BC128F" w:rsidP="0049310F">
      <w:pPr>
        <w:spacing w:line="276" w:lineRule="auto"/>
        <w:rPr>
          <w:noProof/>
        </w:rPr>
      </w:pPr>
    </w:p>
    <w:p w14:paraId="714E2D3D" w14:textId="77777777" w:rsidR="00BC128F" w:rsidRPr="00BC128F" w:rsidRDefault="00BC128F" w:rsidP="0049310F">
      <w:pPr>
        <w:spacing w:line="276" w:lineRule="auto"/>
        <w:rPr>
          <w:rFonts w:cs="Arial"/>
          <w:noProof/>
          <w:szCs w:val="20"/>
        </w:rPr>
      </w:pPr>
    </w:p>
    <w:p w14:paraId="5F2A5E57" w14:textId="1E52E857" w:rsidR="00BC128F" w:rsidRPr="00BC128F" w:rsidRDefault="00BC128F" w:rsidP="0049310F">
      <w:pPr>
        <w:suppressAutoHyphens/>
        <w:spacing w:line="276" w:lineRule="auto"/>
        <w:rPr>
          <w:rFonts w:cs="Arial"/>
          <w:b/>
          <w:bCs/>
          <w:noProof/>
          <w:szCs w:val="20"/>
        </w:rPr>
      </w:pPr>
      <w:r w:rsidRPr="00BC128F">
        <w:rPr>
          <w:rFonts w:cs="Arial"/>
          <w:bCs/>
          <w:noProof/>
          <w:szCs w:val="20"/>
        </w:rPr>
        <w:t xml:space="preserve">Izjavljamo, da sprejemamo vse pogoje, navedene v  </w:t>
      </w:r>
      <w:r w:rsidRPr="00BC128F">
        <w:rPr>
          <w:rFonts w:cs="Arial"/>
          <w:noProof/>
          <w:color w:val="282828"/>
          <w:szCs w:val="20"/>
        </w:rPr>
        <w:t xml:space="preserve">dokumentaciji v zvezi z oddajo javnega naročila </w:t>
      </w:r>
      <w:r w:rsidRPr="00BC128F">
        <w:rPr>
          <w:rFonts w:cs="Arial"/>
          <w:bCs/>
          <w:noProof/>
          <w:szCs w:val="20"/>
        </w:rPr>
        <w:t xml:space="preserve">za predložitev ponudbe za </w:t>
      </w:r>
      <w:r w:rsidR="00571D99">
        <w:rPr>
          <w:b/>
        </w:rPr>
        <w:t>o</w:t>
      </w:r>
      <w:r w:rsidR="00571D99" w:rsidRPr="00571D99">
        <w:rPr>
          <w:b/>
        </w:rPr>
        <w:t>kolju prijazne storitve čiščenja poslovnih prostorov RC RTV Koper-</w:t>
      </w:r>
      <w:proofErr w:type="spellStart"/>
      <w:r w:rsidR="00571D99" w:rsidRPr="00571D99">
        <w:rPr>
          <w:b/>
        </w:rPr>
        <w:t>Capodistria</w:t>
      </w:r>
      <w:proofErr w:type="spellEnd"/>
      <w:r w:rsidR="00571D99" w:rsidRPr="00571D99">
        <w:rPr>
          <w:b/>
        </w:rPr>
        <w:t xml:space="preserve"> in Studia Nova Gorica</w:t>
      </w:r>
      <w:r w:rsidR="00571D99">
        <w:rPr>
          <w:b/>
        </w:rPr>
        <w:t xml:space="preserve"> </w:t>
      </w:r>
      <w:r w:rsidR="00571D99" w:rsidRPr="00571D99">
        <w:rPr>
          <w:b/>
        </w:rPr>
        <w:t>za dobo enega leta, z možnostjo podaljšanja do treh let</w:t>
      </w:r>
      <w:r w:rsidRPr="00BC128F">
        <w:rPr>
          <w:rFonts w:cs="Arial"/>
          <w:b/>
          <w:bCs/>
          <w:noProof/>
          <w:szCs w:val="20"/>
          <w:lang w:eastAsia="ar-SA"/>
        </w:rPr>
        <w:t>.</w:t>
      </w:r>
    </w:p>
    <w:p w14:paraId="77722012" w14:textId="77777777" w:rsidR="00BC128F" w:rsidRDefault="00BC128F" w:rsidP="0049310F">
      <w:pPr>
        <w:suppressAutoHyphens/>
        <w:spacing w:line="276" w:lineRule="auto"/>
        <w:jc w:val="left"/>
        <w:rPr>
          <w:rFonts w:cs="Arial"/>
          <w:noProof/>
          <w:szCs w:val="20"/>
        </w:rPr>
      </w:pPr>
    </w:p>
    <w:p w14:paraId="1BAC3809" w14:textId="77777777" w:rsidR="00BC128F" w:rsidRPr="00BC128F" w:rsidRDefault="00BC128F" w:rsidP="0049310F">
      <w:pPr>
        <w:suppressAutoHyphens/>
        <w:spacing w:line="276" w:lineRule="auto"/>
        <w:jc w:val="left"/>
        <w:rPr>
          <w:rFonts w:cs="Arial"/>
          <w:noProof/>
          <w:szCs w:val="20"/>
        </w:rPr>
      </w:pPr>
    </w:p>
    <w:p w14:paraId="70454507" w14:textId="77777777" w:rsidR="00BC128F" w:rsidRPr="00BC128F" w:rsidRDefault="00BC128F" w:rsidP="0049310F">
      <w:pPr>
        <w:pStyle w:val="BodyText"/>
        <w:spacing w:line="276" w:lineRule="auto"/>
        <w:rPr>
          <w:rFonts w:ascii="Arial" w:hAnsi="Arial" w:cs="Arial"/>
          <w:b w:val="0"/>
          <w:bCs/>
          <w:noProof/>
          <w:sz w:val="20"/>
        </w:rPr>
      </w:pPr>
      <w:r w:rsidRPr="00BC128F">
        <w:rPr>
          <w:rFonts w:ascii="Arial" w:hAnsi="Arial" w:cs="Arial"/>
          <w:bCs/>
          <w:noProof/>
          <w:sz w:val="20"/>
        </w:rPr>
        <w:t xml:space="preserve">Pod </w:t>
      </w:r>
      <w:r w:rsidRPr="00BC128F">
        <w:rPr>
          <w:rFonts w:ascii="Arial" w:hAnsi="Arial" w:cs="Arial"/>
          <w:noProof/>
          <w:sz w:val="20"/>
        </w:rPr>
        <w:t>kazensko in materialno odgovornostjo izjavljamo</w:t>
      </w:r>
      <w:r w:rsidRPr="00BC128F">
        <w:rPr>
          <w:rFonts w:ascii="Arial" w:hAnsi="Arial" w:cs="Arial"/>
          <w:bCs/>
          <w:noProof/>
          <w:sz w:val="20"/>
        </w:rPr>
        <w:t xml:space="preserve">, da so podatki in dokumenti, podani v ponudbeni dokumentaciji, resnični, ter da priloženi dokumenti ustrezajo originalom. Za podane podatke in njihovo resničnost prevzemamo popolno odgovornost. </w:t>
      </w:r>
    </w:p>
    <w:p w14:paraId="2C760C5D" w14:textId="77777777" w:rsidR="00BC128F" w:rsidRDefault="00BC128F" w:rsidP="0049310F">
      <w:pPr>
        <w:spacing w:line="276" w:lineRule="auto"/>
        <w:rPr>
          <w:rFonts w:cs="Arial"/>
          <w:noProof/>
          <w:szCs w:val="20"/>
        </w:rPr>
      </w:pPr>
    </w:p>
    <w:p w14:paraId="3B77542D" w14:textId="77777777" w:rsidR="003162C3" w:rsidRPr="00BC128F" w:rsidRDefault="003162C3" w:rsidP="0049310F">
      <w:pPr>
        <w:spacing w:line="276" w:lineRule="auto"/>
        <w:rPr>
          <w:rFonts w:cs="Arial"/>
          <w:noProof/>
          <w:szCs w:val="20"/>
        </w:rPr>
      </w:pPr>
    </w:p>
    <w:p w14:paraId="6556D7C6" w14:textId="77777777" w:rsidR="00BC128F" w:rsidRPr="00BC128F" w:rsidRDefault="00BC128F" w:rsidP="0049310F">
      <w:pPr>
        <w:spacing w:line="276" w:lineRule="auto"/>
        <w:rPr>
          <w:rFonts w:cs="Arial"/>
          <w:noProof/>
          <w:szCs w:val="20"/>
        </w:rPr>
      </w:pPr>
    </w:p>
    <w:p w14:paraId="4FA0A8DC" w14:textId="77777777" w:rsidR="00BC128F" w:rsidRPr="00705A5F" w:rsidRDefault="00BC128F" w:rsidP="0049310F">
      <w:pPr>
        <w:spacing w:line="276" w:lineRule="auto"/>
        <w:rPr>
          <w:noProof/>
        </w:rPr>
      </w:pPr>
    </w:p>
    <w:p w14:paraId="617AE945" w14:textId="77777777" w:rsidR="00BC128F" w:rsidRPr="00705A5F" w:rsidRDefault="00BC128F" w:rsidP="0049310F">
      <w:pPr>
        <w:spacing w:line="276" w:lineRule="auto"/>
        <w:rPr>
          <w:noProof/>
        </w:rPr>
      </w:pPr>
      <w:r w:rsidRPr="00705A5F">
        <w:rPr>
          <w:noProof/>
        </w:rPr>
        <w:t xml:space="preserve">Kraj in datum: </w:t>
      </w:r>
      <w:r w:rsidRPr="00705A5F">
        <w:rPr>
          <w:noProof/>
        </w:rPr>
        <w:tab/>
      </w:r>
      <w:r w:rsidRPr="00705A5F">
        <w:rPr>
          <w:noProof/>
        </w:rPr>
        <w:tab/>
      </w:r>
      <w:r w:rsidRPr="00705A5F">
        <w:rPr>
          <w:noProof/>
        </w:rPr>
        <w:tab/>
      </w:r>
      <w:r w:rsidRPr="00705A5F">
        <w:rPr>
          <w:noProof/>
        </w:rPr>
        <w:tab/>
        <w:t>Žig:</w:t>
      </w:r>
      <w:r w:rsidRPr="00705A5F">
        <w:rPr>
          <w:noProof/>
        </w:rPr>
        <w:tab/>
      </w:r>
      <w:r w:rsidRPr="00705A5F">
        <w:rPr>
          <w:noProof/>
        </w:rPr>
        <w:tab/>
      </w:r>
      <w:r w:rsidRPr="00705A5F">
        <w:rPr>
          <w:noProof/>
        </w:rPr>
        <w:tab/>
      </w:r>
      <w:r w:rsidRPr="00705A5F">
        <w:rPr>
          <w:noProof/>
        </w:rPr>
        <w:tab/>
        <w:t>Podpis zastopnika</w:t>
      </w:r>
    </w:p>
    <w:p w14:paraId="4353E4BE" w14:textId="77777777" w:rsidR="00BC128F" w:rsidRPr="00705A5F" w:rsidRDefault="00BC128F" w:rsidP="0049310F">
      <w:pPr>
        <w:spacing w:line="276" w:lineRule="auto"/>
        <w:rPr>
          <w:noProof/>
        </w:rPr>
      </w:pP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oz. prokurista:</w:t>
      </w:r>
    </w:p>
    <w:p w14:paraId="047B1D5A" w14:textId="77777777" w:rsidR="00BC128F" w:rsidRPr="00705A5F" w:rsidRDefault="00BC128F" w:rsidP="0049310F">
      <w:pPr>
        <w:pStyle w:val="BESEDILO"/>
        <w:keepLines w:val="0"/>
        <w:widowControl/>
        <w:tabs>
          <w:tab w:val="clear" w:pos="2155"/>
        </w:tabs>
        <w:spacing w:line="276" w:lineRule="auto"/>
        <w:rPr>
          <w:noProof/>
          <w:kern w:val="0"/>
          <w:szCs w:val="24"/>
        </w:rPr>
      </w:pPr>
    </w:p>
    <w:p w14:paraId="0221AE63" w14:textId="77777777" w:rsidR="00BC128F" w:rsidRPr="00705A5F" w:rsidRDefault="00BC128F" w:rsidP="0049310F">
      <w:pPr>
        <w:spacing w:line="276" w:lineRule="auto"/>
        <w:rPr>
          <w:noProof/>
        </w:rPr>
      </w:pPr>
      <w:r w:rsidRPr="00705A5F">
        <w:rPr>
          <w:noProof/>
        </w:rPr>
        <w:t>........................................</w:t>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w:t>
      </w:r>
    </w:p>
    <w:p w14:paraId="10E5C752" w14:textId="5A1C58D3" w:rsidR="004C615F" w:rsidRDefault="004C615F" w:rsidP="0049310F">
      <w:pPr>
        <w:spacing w:line="276" w:lineRule="auto"/>
        <w:jc w:val="left"/>
        <w:rPr>
          <w:kern w:val="16"/>
          <w:szCs w:val="20"/>
        </w:rPr>
      </w:pPr>
      <w:r>
        <w:br w:type="page"/>
      </w:r>
    </w:p>
    <w:p w14:paraId="0C886DCC" w14:textId="77777777" w:rsidR="004C615F" w:rsidRDefault="004C615F" w:rsidP="0049310F">
      <w:pPr>
        <w:pStyle w:val="BESEDILO"/>
        <w:keepLines w:val="0"/>
        <w:widowControl/>
        <w:tabs>
          <w:tab w:val="clear" w:pos="2155"/>
        </w:tabs>
        <w:spacing w:line="276" w:lineRule="auto"/>
      </w:pPr>
    </w:p>
    <w:p w14:paraId="0BFEE8D2" w14:textId="27E82BD1" w:rsidR="00344A7F" w:rsidRPr="006A6B95" w:rsidRDefault="00344A7F" w:rsidP="0049310F">
      <w:pPr>
        <w:pStyle w:val="BESEDILO"/>
        <w:keepLines w:val="0"/>
        <w:widowControl/>
        <w:tabs>
          <w:tab w:val="clear" w:pos="2155"/>
        </w:tabs>
        <w:spacing w:line="276" w:lineRule="auto"/>
        <w:rPr>
          <w:kern w:val="0"/>
          <w:szCs w:val="24"/>
        </w:rPr>
      </w:pPr>
      <w:r w:rsidRPr="006A6B95">
        <w:rPr>
          <w:kern w:val="0"/>
          <w:szCs w:val="24"/>
        </w:rPr>
        <w:t xml:space="preserve">Ponudnik  oz.  podizvajalec  oz.  partner  </w:t>
      </w:r>
      <w:r w:rsidRPr="006A6B95">
        <w:rPr>
          <w:bCs/>
          <w:kern w:val="0"/>
          <w:szCs w:val="24"/>
          <w:u w:val="single"/>
        </w:rPr>
        <w:t>(ustrezno obkroži)</w:t>
      </w:r>
    </w:p>
    <w:p w14:paraId="41ACDBD3" w14:textId="56E31436" w:rsidR="00C43305" w:rsidRPr="00B612C8" w:rsidRDefault="00C43305" w:rsidP="0049310F">
      <w:pPr>
        <w:spacing w:line="276" w:lineRule="auto"/>
        <w:rPr>
          <w:rFonts w:cs="Arial"/>
          <w:noProof/>
        </w:rPr>
      </w:pPr>
      <w:r>
        <w:rPr>
          <w:rFonts w:cs="Arial"/>
          <w:noProof/>
        </w:rPr>
        <w:t xml:space="preserve">Naziv </w:t>
      </w:r>
      <w:r w:rsidRPr="00B612C8">
        <w:rPr>
          <w:rFonts w:cs="Arial"/>
          <w:noProof/>
        </w:rPr>
        <w:t>..................................................</w:t>
      </w:r>
    </w:p>
    <w:p w14:paraId="1F7A15BB" w14:textId="77777777" w:rsidR="00C43305" w:rsidRPr="00B612C8" w:rsidRDefault="00C43305" w:rsidP="0049310F">
      <w:pPr>
        <w:spacing w:line="276" w:lineRule="auto"/>
        <w:rPr>
          <w:rFonts w:cs="Arial"/>
          <w:noProof/>
        </w:rPr>
      </w:pPr>
      <w:r w:rsidRPr="00B612C8">
        <w:rPr>
          <w:rFonts w:cs="Arial"/>
          <w:noProof/>
        </w:rPr>
        <w:t>Naslov .......................................................</w:t>
      </w:r>
    </w:p>
    <w:p w14:paraId="29A065E0" w14:textId="77777777" w:rsidR="00C43305" w:rsidRPr="00B612C8" w:rsidRDefault="00C43305" w:rsidP="0049310F">
      <w:pPr>
        <w:spacing w:line="276" w:lineRule="auto"/>
        <w:rPr>
          <w:rFonts w:cs="Arial"/>
          <w:noProof/>
        </w:rPr>
      </w:pPr>
      <w:r w:rsidRPr="00B612C8">
        <w:rPr>
          <w:rFonts w:cs="Arial"/>
          <w:noProof/>
        </w:rPr>
        <w:t>....................................................................</w:t>
      </w:r>
    </w:p>
    <w:p w14:paraId="224D813B" w14:textId="77777777" w:rsidR="00344A7F" w:rsidRPr="000C4A4B" w:rsidRDefault="00344A7F" w:rsidP="0049310F">
      <w:pPr>
        <w:pStyle w:val="Footer"/>
        <w:spacing w:line="276" w:lineRule="auto"/>
        <w:rPr>
          <w:rFonts w:ascii="Arial" w:hAnsi="Arial" w:cs="Arial"/>
          <w:lang w:val="sl-SI"/>
        </w:rPr>
      </w:pPr>
    </w:p>
    <w:p w14:paraId="0F7B6EEF" w14:textId="77777777" w:rsidR="00344A7F" w:rsidRPr="000C4A4B" w:rsidRDefault="00344A7F" w:rsidP="0049310F">
      <w:pPr>
        <w:pStyle w:val="Footer"/>
        <w:spacing w:line="276" w:lineRule="auto"/>
        <w:rPr>
          <w:rFonts w:ascii="Arial" w:hAnsi="Arial" w:cs="Arial"/>
          <w:lang w:val="sl-SI"/>
        </w:rPr>
      </w:pPr>
    </w:p>
    <w:p w14:paraId="0D5B8026" w14:textId="77777777" w:rsidR="00344A7F" w:rsidRPr="000C4A4B" w:rsidRDefault="00344A7F" w:rsidP="0049310F">
      <w:pPr>
        <w:pStyle w:val="Footer"/>
        <w:spacing w:line="276" w:lineRule="auto"/>
        <w:rPr>
          <w:rFonts w:ascii="Arial" w:hAnsi="Arial" w:cs="Arial"/>
          <w:lang w:val="sl-SI"/>
        </w:rPr>
      </w:pPr>
    </w:p>
    <w:p w14:paraId="0A4FE390" w14:textId="77777777" w:rsidR="00344A7F" w:rsidRPr="000C4A4B" w:rsidRDefault="00344A7F" w:rsidP="0049310F">
      <w:pPr>
        <w:pStyle w:val="Footer"/>
        <w:spacing w:line="276" w:lineRule="auto"/>
        <w:rPr>
          <w:rFonts w:ascii="Arial" w:hAnsi="Arial" w:cs="Arial"/>
          <w:lang w:val="sl-SI"/>
        </w:rPr>
      </w:pPr>
    </w:p>
    <w:p w14:paraId="35D9AFCE" w14:textId="77777777" w:rsidR="00344A7F" w:rsidRPr="000C4A4B" w:rsidRDefault="00344A7F" w:rsidP="00125C97">
      <w:pPr>
        <w:pStyle w:val="Heading22"/>
        <w:spacing w:before="0" w:after="0" w:line="276" w:lineRule="auto"/>
      </w:pPr>
      <w:bookmarkStart w:id="151" w:name="_Toc11644907"/>
      <w:bookmarkStart w:id="152" w:name="_Toc20291817"/>
      <w:bookmarkStart w:id="153" w:name="_Toc122403067"/>
      <w:bookmarkStart w:id="154" w:name="_Toc235244238"/>
      <w:bookmarkStart w:id="155" w:name="_Toc192764725"/>
      <w:r w:rsidRPr="000C4A4B">
        <w:t>I</w:t>
      </w:r>
      <w:bookmarkEnd w:id="151"/>
      <w:bookmarkEnd w:id="152"/>
      <w:r w:rsidRPr="000C4A4B">
        <w:t>zjava o zagotavljanju varovanja podatkov in prostorov</w:t>
      </w:r>
      <w:bookmarkEnd w:id="153"/>
      <w:bookmarkEnd w:id="154"/>
      <w:bookmarkEnd w:id="155"/>
    </w:p>
    <w:p w14:paraId="7B3A36EB" w14:textId="6FE90D7C" w:rsidR="00344A7F" w:rsidRPr="00344A7F" w:rsidRDefault="00344A7F" w:rsidP="0049310F">
      <w:pPr>
        <w:spacing w:line="276" w:lineRule="auto"/>
        <w:jc w:val="center"/>
        <w:rPr>
          <w:rFonts w:cs="Arial"/>
          <w:b/>
          <w:sz w:val="22"/>
        </w:rPr>
      </w:pPr>
      <w:r w:rsidRPr="00344A7F">
        <w:rPr>
          <w:rFonts w:cs="Arial"/>
          <w:b/>
          <w:sz w:val="22"/>
        </w:rPr>
        <w:t xml:space="preserve">ZA JAVNO NAROČILO </w:t>
      </w:r>
      <w:r w:rsidR="0009738F">
        <w:rPr>
          <w:rFonts w:cs="Arial"/>
          <w:b/>
          <w:sz w:val="22"/>
        </w:rPr>
        <w:t>JN-S0719</w:t>
      </w:r>
    </w:p>
    <w:p w14:paraId="0359C159" w14:textId="77777777" w:rsidR="00344A7F" w:rsidRPr="00F22DB6" w:rsidRDefault="00344A7F" w:rsidP="0049310F">
      <w:pPr>
        <w:spacing w:line="276" w:lineRule="auto"/>
        <w:rPr>
          <w:b/>
        </w:rPr>
      </w:pPr>
    </w:p>
    <w:p w14:paraId="75BC129D" w14:textId="77777777" w:rsidR="00344A7F" w:rsidRPr="006A6B95" w:rsidRDefault="00344A7F" w:rsidP="0049310F">
      <w:pPr>
        <w:spacing w:line="276" w:lineRule="auto"/>
      </w:pPr>
    </w:p>
    <w:p w14:paraId="180EE8E1" w14:textId="77777777" w:rsidR="00344A7F" w:rsidRPr="006A6B95" w:rsidRDefault="00344A7F" w:rsidP="0049310F">
      <w:pPr>
        <w:spacing w:line="276" w:lineRule="auto"/>
      </w:pPr>
    </w:p>
    <w:p w14:paraId="0F08AC8C"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 xml:space="preserve">Pod kazensko in materialno odgovornostjo </w:t>
      </w:r>
    </w:p>
    <w:p w14:paraId="5AD04229"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02870DCB"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1228D1A2" w14:textId="190FA89E"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IZJAVLJAMO</w:t>
      </w:r>
      <w:r w:rsidR="00A42C99">
        <w:t>, da bomo</w:t>
      </w:r>
    </w:p>
    <w:p w14:paraId="42FEDFC3"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46DB1741" w14:textId="77777777" w:rsidR="004744E8" w:rsidRPr="006A6B95" w:rsidRDefault="004744E8"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711DB4DF" w14:textId="77777777" w:rsidR="00A42C99" w:rsidRPr="000711D3" w:rsidRDefault="00A42C99" w:rsidP="0049310F">
      <w:pPr>
        <w:widowControl w:val="0"/>
        <w:numPr>
          <w:ilvl w:val="0"/>
          <w:numId w:val="10"/>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r w:rsidRPr="000711D3">
        <w:rPr>
          <w:szCs w:val="20"/>
        </w:rPr>
        <w:t>vse podatke, s katerimi bomo razpolagali, varovali v skladu z določbami Zakona o varstvu osebnih podatkov (Uradni list RS, št. 163/22);</w:t>
      </w:r>
    </w:p>
    <w:p w14:paraId="5572B832" w14:textId="77777777" w:rsidR="004744E8" w:rsidRPr="006A6B95" w:rsidRDefault="004744E8" w:rsidP="0049310F">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lang w:val="sl-SI"/>
        </w:rPr>
      </w:pPr>
    </w:p>
    <w:p w14:paraId="3F01EE5D" w14:textId="77777777" w:rsidR="00A42C99" w:rsidRPr="00C1651D" w:rsidRDefault="00A42C99" w:rsidP="0049310F">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4822495D" w14:textId="77777777" w:rsidR="00A42C99" w:rsidRPr="00C1651D" w:rsidRDefault="00A42C99"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66655DFC" w14:textId="77777777" w:rsidR="00A42C99" w:rsidRPr="00C1651D" w:rsidRDefault="00A42C99" w:rsidP="0049310F">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r w:rsidRPr="00C1651D">
        <w:rPr>
          <w:szCs w:val="20"/>
        </w:rPr>
        <w:t xml:space="preserve">   </w:t>
      </w:r>
      <w:r>
        <w:rPr>
          <w:szCs w:val="20"/>
        </w:rPr>
        <w:t>varovali podatke</w:t>
      </w:r>
      <w:r w:rsidRPr="00C1651D">
        <w:rPr>
          <w:szCs w:val="20"/>
        </w:rPr>
        <w:t xml:space="preserve"> v skladu s »Krovno politiko varovanja informacij v JZ RTV Slovenija«. Dokumentacija je na zahtevo ponudnika na vpogled na RTV Slovenija.</w:t>
      </w:r>
    </w:p>
    <w:p w14:paraId="3BF9009F" w14:textId="77777777" w:rsidR="00344A7F" w:rsidRPr="006A6B95" w:rsidRDefault="00344A7F" w:rsidP="0049310F">
      <w:pPr>
        <w:spacing w:line="276" w:lineRule="auto"/>
        <w:rPr>
          <w:rFonts w:cs="Arial"/>
        </w:rPr>
      </w:pPr>
    </w:p>
    <w:p w14:paraId="231C0D75" w14:textId="77777777" w:rsidR="00344A7F" w:rsidRPr="006A6B95" w:rsidRDefault="00344A7F" w:rsidP="0049310F">
      <w:pPr>
        <w:spacing w:line="276" w:lineRule="auto"/>
      </w:pPr>
    </w:p>
    <w:p w14:paraId="063D186D" w14:textId="77777777" w:rsidR="00344A7F" w:rsidRPr="006A6B95" w:rsidRDefault="00344A7F" w:rsidP="0049310F">
      <w:pPr>
        <w:spacing w:line="276" w:lineRule="auto"/>
      </w:pPr>
    </w:p>
    <w:p w14:paraId="70DEB5AF" w14:textId="0AD9237B" w:rsidR="00344A7F" w:rsidRPr="006A6B95" w:rsidRDefault="00344A7F" w:rsidP="0049310F">
      <w:pPr>
        <w:spacing w:line="276"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2AECDB3C" w14:textId="4732EC31" w:rsidR="00344A7F" w:rsidRPr="006A6B95" w:rsidRDefault="00344A7F" w:rsidP="0049310F">
      <w:pPr>
        <w:spacing w:line="276" w:lineRule="auto"/>
      </w:pPr>
      <w:r w:rsidRPr="006A6B95">
        <w:tab/>
      </w:r>
      <w:r w:rsidRPr="006A6B95">
        <w:tab/>
      </w:r>
      <w:r w:rsidRPr="006A6B95">
        <w:tab/>
      </w:r>
      <w:r w:rsidRPr="006A6B95">
        <w:tab/>
      </w:r>
      <w:r w:rsidR="009F51CF">
        <w:tab/>
      </w:r>
      <w:r w:rsidRPr="006A6B95">
        <w:tab/>
      </w:r>
      <w:r w:rsidRPr="006A6B95">
        <w:tab/>
      </w:r>
      <w:r w:rsidRPr="006A6B95">
        <w:tab/>
      </w:r>
      <w:r w:rsidRPr="006A6B95">
        <w:tab/>
        <w:t>oz. prokurista:</w:t>
      </w:r>
    </w:p>
    <w:p w14:paraId="5BA34C8F" w14:textId="77777777" w:rsidR="00344A7F" w:rsidRPr="006A6B95" w:rsidRDefault="00344A7F" w:rsidP="0049310F">
      <w:pPr>
        <w:spacing w:line="276" w:lineRule="auto"/>
      </w:pPr>
    </w:p>
    <w:p w14:paraId="22BCF9E5" w14:textId="079BEAB9" w:rsidR="00344A7F" w:rsidRPr="006A6B95" w:rsidRDefault="00344A7F" w:rsidP="0049310F">
      <w:pPr>
        <w:spacing w:line="276" w:lineRule="auto"/>
      </w:pPr>
      <w:r w:rsidRPr="006A6B95">
        <w:t>........................................</w:t>
      </w:r>
      <w:r w:rsidRPr="006A6B95">
        <w:tab/>
      </w:r>
      <w:r w:rsidRPr="006A6B95">
        <w:tab/>
      </w:r>
      <w:r w:rsidR="009F51CF">
        <w:tab/>
      </w:r>
      <w:r w:rsidRPr="006A6B95">
        <w:tab/>
      </w:r>
      <w:r w:rsidRPr="006A6B95">
        <w:tab/>
      </w:r>
      <w:r w:rsidRPr="006A6B95">
        <w:tab/>
        <w:t>.........................................</w:t>
      </w:r>
    </w:p>
    <w:p w14:paraId="46CB87E7" w14:textId="77777777" w:rsidR="00344A7F" w:rsidRPr="006A6B95" w:rsidRDefault="00344A7F" w:rsidP="0049310F">
      <w:pPr>
        <w:spacing w:line="276" w:lineRule="auto"/>
        <w:jc w:val="left"/>
      </w:pPr>
    </w:p>
    <w:p w14:paraId="09298E3A" w14:textId="77777777" w:rsidR="00344A7F" w:rsidRPr="006A6B95" w:rsidRDefault="003821D1" w:rsidP="0049310F">
      <w:pPr>
        <w:pStyle w:val="BESEDILO"/>
        <w:keepLines w:val="0"/>
        <w:widowControl/>
        <w:tabs>
          <w:tab w:val="clear" w:pos="2155"/>
        </w:tabs>
        <w:spacing w:line="276" w:lineRule="auto"/>
        <w:rPr>
          <w:rFonts w:cs="Arial"/>
          <w:b/>
        </w:rPr>
      </w:pPr>
      <w:r>
        <w:br w:type="page"/>
      </w:r>
    </w:p>
    <w:p w14:paraId="779ABF21" w14:textId="77777777" w:rsidR="00646DDF" w:rsidRPr="00B612C8" w:rsidRDefault="00646DDF" w:rsidP="0049310F">
      <w:pPr>
        <w:spacing w:line="276" w:lineRule="auto"/>
        <w:rPr>
          <w:rFonts w:cs="Arial"/>
          <w:noProof/>
        </w:rPr>
      </w:pPr>
      <w:r w:rsidRPr="00B612C8">
        <w:rPr>
          <w:rFonts w:cs="Arial"/>
          <w:noProof/>
        </w:rPr>
        <w:lastRenderedPageBreak/>
        <w:t>Ponudnik ..................................................</w:t>
      </w:r>
    </w:p>
    <w:p w14:paraId="06A34589" w14:textId="77777777" w:rsidR="00646DDF" w:rsidRPr="00B612C8" w:rsidRDefault="00646DDF" w:rsidP="0049310F">
      <w:pPr>
        <w:spacing w:line="276" w:lineRule="auto"/>
        <w:rPr>
          <w:rFonts w:cs="Arial"/>
          <w:noProof/>
        </w:rPr>
      </w:pPr>
      <w:r w:rsidRPr="00B612C8">
        <w:rPr>
          <w:rFonts w:cs="Arial"/>
          <w:noProof/>
        </w:rPr>
        <w:t>Naslov .......................................................</w:t>
      </w:r>
    </w:p>
    <w:p w14:paraId="40AF45A7" w14:textId="77777777" w:rsidR="00646DDF" w:rsidRPr="00B612C8" w:rsidRDefault="00646DDF" w:rsidP="0049310F">
      <w:pPr>
        <w:spacing w:line="276" w:lineRule="auto"/>
        <w:rPr>
          <w:rFonts w:cs="Arial"/>
          <w:noProof/>
        </w:rPr>
      </w:pPr>
      <w:r w:rsidRPr="00B612C8">
        <w:rPr>
          <w:rFonts w:cs="Arial"/>
          <w:noProof/>
        </w:rPr>
        <w:t>....................................................................</w:t>
      </w:r>
    </w:p>
    <w:p w14:paraId="34F50AAB" w14:textId="77777777" w:rsidR="00344A7F" w:rsidRDefault="00344A7F" w:rsidP="0049310F">
      <w:pPr>
        <w:pStyle w:val="Footer"/>
        <w:tabs>
          <w:tab w:val="clear" w:pos="4153"/>
          <w:tab w:val="clear" w:pos="8306"/>
        </w:tabs>
        <w:spacing w:line="276" w:lineRule="auto"/>
        <w:rPr>
          <w:rFonts w:ascii="Arial" w:hAnsi="Arial"/>
          <w:lang w:val="sl-SI"/>
        </w:rPr>
      </w:pPr>
    </w:p>
    <w:p w14:paraId="22DE5C7C" w14:textId="77777777" w:rsidR="003162C3" w:rsidRPr="006A6B95" w:rsidRDefault="003162C3" w:rsidP="0049310F">
      <w:pPr>
        <w:pStyle w:val="Footer"/>
        <w:tabs>
          <w:tab w:val="clear" w:pos="4153"/>
          <w:tab w:val="clear" w:pos="8306"/>
        </w:tabs>
        <w:spacing w:line="276" w:lineRule="auto"/>
        <w:rPr>
          <w:rFonts w:ascii="Arial" w:hAnsi="Arial"/>
          <w:lang w:val="sl-SI"/>
        </w:rPr>
      </w:pPr>
    </w:p>
    <w:p w14:paraId="3D2E037B" w14:textId="77777777" w:rsidR="00344A7F" w:rsidRPr="006A6B95" w:rsidRDefault="00344A7F" w:rsidP="0049310F">
      <w:pPr>
        <w:spacing w:line="276" w:lineRule="auto"/>
      </w:pPr>
    </w:p>
    <w:p w14:paraId="294847EC" w14:textId="77777777" w:rsidR="00344A7F" w:rsidRPr="00F22DB6" w:rsidRDefault="00344A7F" w:rsidP="0049310F">
      <w:pPr>
        <w:pStyle w:val="Heading22"/>
        <w:spacing w:before="0" w:after="0" w:line="276" w:lineRule="auto"/>
      </w:pPr>
      <w:bookmarkStart w:id="156" w:name="_Toc11644905"/>
      <w:bookmarkStart w:id="157" w:name="_Toc20291815"/>
      <w:bookmarkStart w:id="158" w:name="_Toc122403065"/>
      <w:bookmarkStart w:id="159" w:name="_Toc235244241"/>
      <w:bookmarkStart w:id="160" w:name="_Toc192764726"/>
      <w:r w:rsidRPr="00F22DB6">
        <w:t>I</w:t>
      </w:r>
      <w:bookmarkEnd w:id="156"/>
      <w:bookmarkEnd w:id="157"/>
      <w:r w:rsidRPr="00F22DB6">
        <w:t>zjava o razpolaganju z ustreznimi tehničnimi in kadrovskimi kapacitetami</w:t>
      </w:r>
      <w:bookmarkEnd w:id="158"/>
      <w:bookmarkEnd w:id="159"/>
      <w:bookmarkEnd w:id="160"/>
    </w:p>
    <w:p w14:paraId="54FBF217" w14:textId="45D463DD" w:rsidR="00344A7F" w:rsidRPr="00070587" w:rsidRDefault="00344A7F" w:rsidP="0049310F">
      <w:pPr>
        <w:spacing w:line="276" w:lineRule="auto"/>
        <w:jc w:val="center"/>
        <w:rPr>
          <w:rFonts w:cs="Arial"/>
          <w:b/>
          <w:sz w:val="22"/>
        </w:rPr>
      </w:pPr>
      <w:r w:rsidRPr="00070587">
        <w:rPr>
          <w:rFonts w:cs="Arial"/>
          <w:b/>
          <w:sz w:val="22"/>
        </w:rPr>
        <w:t xml:space="preserve">ZA JAVNO NAROČILO </w:t>
      </w:r>
      <w:r w:rsidR="0009738F">
        <w:rPr>
          <w:rFonts w:cs="Arial"/>
          <w:b/>
          <w:sz w:val="22"/>
        </w:rPr>
        <w:t>JN-S0719</w:t>
      </w:r>
    </w:p>
    <w:p w14:paraId="6F10969E" w14:textId="77777777" w:rsidR="00344A7F" w:rsidRDefault="00344A7F" w:rsidP="0049310F">
      <w:pPr>
        <w:spacing w:line="276" w:lineRule="auto"/>
      </w:pPr>
    </w:p>
    <w:p w14:paraId="4A1A7A0E" w14:textId="77777777" w:rsidR="003162C3" w:rsidRDefault="003162C3" w:rsidP="0049310F">
      <w:pPr>
        <w:spacing w:line="276" w:lineRule="auto"/>
      </w:pPr>
    </w:p>
    <w:p w14:paraId="4D0A4B0B" w14:textId="77777777" w:rsidR="003162C3" w:rsidRPr="006A6B95" w:rsidRDefault="003162C3" w:rsidP="0049310F">
      <w:pPr>
        <w:spacing w:line="276" w:lineRule="auto"/>
      </w:pPr>
    </w:p>
    <w:p w14:paraId="6A6F2574" w14:textId="77777777" w:rsidR="00344A7F" w:rsidRPr="006A6B95"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6A6B95">
        <w:t xml:space="preserve">Pod kazensko in materialno odgovornostjo </w:t>
      </w:r>
    </w:p>
    <w:p w14:paraId="31A96FA0" w14:textId="77777777" w:rsidR="00344A7F" w:rsidRPr="006A6B95"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4C2C1EDF" w14:textId="53866DAC" w:rsidR="00344A7F" w:rsidRPr="00AA118F"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2"/>
          <w:szCs w:val="28"/>
        </w:rPr>
      </w:pPr>
      <w:r w:rsidRPr="00AA118F">
        <w:rPr>
          <w:sz w:val="22"/>
          <w:szCs w:val="28"/>
        </w:rPr>
        <w:t>IZJAVLJAMO</w:t>
      </w:r>
      <w:r w:rsidR="00AA118F">
        <w:rPr>
          <w:sz w:val="22"/>
          <w:szCs w:val="28"/>
        </w:rPr>
        <w:t>,</w:t>
      </w:r>
    </w:p>
    <w:p w14:paraId="53A9315E" w14:textId="77777777" w:rsidR="00344A7F" w:rsidRDefault="00344A7F"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1CD7D39E" w14:textId="718AAC23" w:rsidR="003715AF" w:rsidRPr="004902C4" w:rsidRDefault="006F0983" w:rsidP="0049310F">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w:t>
      </w:r>
      <w:r w:rsidR="003715AF" w:rsidRPr="004902C4">
        <w:rPr>
          <w:sz w:val="20"/>
          <w:szCs w:val="20"/>
          <w:lang w:val="sl-SI"/>
        </w:rPr>
        <w:t>a razpolagamo z ustreznimi kadri, ki so izkušeni, strokovno usposobljeni</w:t>
      </w:r>
      <w:r w:rsidRPr="004902C4">
        <w:rPr>
          <w:sz w:val="20"/>
          <w:szCs w:val="20"/>
          <w:lang w:val="sl-SI"/>
        </w:rPr>
        <w:t>,</w:t>
      </w:r>
      <w:r w:rsidR="003715AF" w:rsidRPr="004902C4">
        <w:rPr>
          <w:sz w:val="20"/>
          <w:szCs w:val="20"/>
          <w:lang w:val="sl-SI"/>
        </w:rPr>
        <w:t xml:space="preserve"> imajo uspešno opravljen zdravniški pregled ter preizkus znanja iz varnosti in zdravja pri delu</w:t>
      </w:r>
      <w:r w:rsidRPr="004902C4">
        <w:rPr>
          <w:sz w:val="20"/>
          <w:szCs w:val="20"/>
          <w:lang w:val="sl-SI"/>
        </w:rPr>
        <w:t xml:space="preserve"> </w:t>
      </w:r>
      <w:r w:rsidR="000B1D3D" w:rsidRPr="004902C4">
        <w:rPr>
          <w:sz w:val="20"/>
          <w:szCs w:val="20"/>
          <w:lang w:val="sl-SI"/>
        </w:rPr>
        <w:t xml:space="preserve">(za kar imajo ustrezno potrdilo) </w:t>
      </w:r>
      <w:r w:rsidRPr="004902C4">
        <w:rPr>
          <w:sz w:val="20"/>
          <w:szCs w:val="20"/>
          <w:lang w:val="sl-SI"/>
        </w:rPr>
        <w:t>in so sposobni izvesti predmet javnega naročila;</w:t>
      </w:r>
    </w:p>
    <w:p w14:paraId="1EDE2087" w14:textId="77777777" w:rsidR="006F0983" w:rsidRPr="004902C4" w:rsidRDefault="006F0983" w:rsidP="0049310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4A92A380" w14:textId="4E33705A" w:rsidR="00344A7F" w:rsidRPr="004902C4" w:rsidRDefault="006F0983" w:rsidP="0049310F">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razpolagamo z vsemi tehničnimi sredstvi in delovno opremo, ki bodo omogočale pravočasno in kakovostno izvedbo naročnikovih zahtev</w:t>
      </w:r>
      <w:r w:rsidR="00A27094" w:rsidRPr="004902C4">
        <w:rPr>
          <w:sz w:val="20"/>
          <w:szCs w:val="20"/>
          <w:lang w:val="sl-SI"/>
        </w:rPr>
        <w:t xml:space="preserve">, </w:t>
      </w:r>
      <w:r w:rsidR="00344A7F" w:rsidRPr="004902C4">
        <w:rPr>
          <w:sz w:val="20"/>
          <w:szCs w:val="20"/>
          <w:lang w:val="sl-SI"/>
        </w:rPr>
        <w:t xml:space="preserve">navedenih v dokumentaciji </w:t>
      </w:r>
      <w:r w:rsidR="004E5776" w:rsidRPr="004902C4">
        <w:rPr>
          <w:sz w:val="20"/>
          <w:szCs w:val="20"/>
          <w:lang w:val="sl-SI"/>
        </w:rPr>
        <w:t xml:space="preserve">v zvezi z oddajo javnega naročila </w:t>
      </w:r>
      <w:r w:rsidR="0009738F">
        <w:rPr>
          <w:sz w:val="20"/>
          <w:szCs w:val="20"/>
          <w:lang w:val="sl-SI"/>
        </w:rPr>
        <w:t>JN-S0719</w:t>
      </w:r>
      <w:r w:rsidR="003F70E7" w:rsidRPr="004902C4">
        <w:rPr>
          <w:sz w:val="20"/>
          <w:szCs w:val="20"/>
          <w:lang w:val="sl-SI"/>
        </w:rPr>
        <w:t>;</w:t>
      </w:r>
    </w:p>
    <w:p w14:paraId="034FF9BD" w14:textId="77777777" w:rsidR="00C45278" w:rsidRPr="004902C4" w:rsidRDefault="00C45278" w:rsidP="0049310F">
      <w:pPr>
        <w:pStyle w:val="ListParagraph"/>
        <w:spacing w:line="276" w:lineRule="auto"/>
        <w:rPr>
          <w:sz w:val="20"/>
          <w:szCs w:val="20"/>
          <w:lang w:val="sl-SI"/>
        </w:rPr>
      </w:pPr>
    </w:p>
    <w:p w14:paraId="1978A50D" w14:textId="17BDC91D" w:rsidR="00EB3E21" w:rsidRPr="00571D99" w:rsidRDefault="00C45278" w:rsidP="0049310F">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D31BFE">
        <w:rPr>
          <w:sz w:val="20"/>
          <w:szCs w:val="20"/>
          <w:lang w:val="sl-SI"/>
        </w:rPr>
        <w:t>da zagotavljamo</w:t>
      </w:r>
      <w:r w:rsidR="00915BB4" w:rsidRPr="00D31BFE">
        <w:rPr>
          <w:sz w:val="20"/>
          <w:szCs w:val="20"/>
          <w:lang w:val="sl-SI"/>
        </w:rPr>
        <w:t>, da imamo strokovno usposobljeno osebo</w:t>
      </w:r>
      <w:r w:rsidR="003F70E7" w:rsidRPr="00D31BFE">
        <w:rPr>
          <w:sz w:val="20"/>
          <w:szCs w:val="20"/>
          <w:lang w:val="sl-SI"/>
        </w:rPr>
        <w:t xml:space="preserve">, ki bo izvajala redno kontrolo čiščenja in bo </w:t>
      </w:r>
      <w:r w:rsidR="003162C3" w:rsidRPr="00D31BFE">
        <w:rPr>
          <w:sz w:val="20"/>
          <w:szCs w:val="20"/>
          <w:lang w:val="sl-SI"/>
        </w:rPr>
        <w:t>na lokacijah naročnika tedensko prisotna najmanj 3 ure v dopoldanskem času (med 10.00 in 15.00 uro),</w:t>
      </w:r>
      <w:r w:rsidR="003162C3">
        <w:rPr>
          <w:sz w:val="20"/>
          <w:szCs w:val="20"/>
          <w:lang w:val="sl-SI"/>
        </w:rPr>
        <w:t xml:space="preserve"> </w:t>
      </w:r>
      <w:r w:rsidR="00571D99" w:rsidRPr="00571D99">
        <w:rPr>
          <w:sz w:val="20"/>
          <w:szCs w:val="20"/>
          <w:lang w:val="sl-SI"/>
        </w:rPr>
        <w:t xml:space="preserve">telefonsko dosegljiva vsak delovni dan v času </w:t>
      </w:r>
      <w:r w:rsidR="003F70E7" w:rsidRPr="00571D99">
        <w:rPr>
          <w:sz w:val="20"/>
          <w:szCs w:val="20"/>
          <w:lang w:val="sl-SI"/>
        </w:rPr>
        <w:t>med 08:00 in 15:00 uro ter</w:t>
      </w:r>
      <w:r w:rsidR="00571D99" w:rsidRPr="00571D99">
        <w:rPr>
          <w:sz w:val="20"/>
          <w:szCs w:val="20"/>
          <w:lang w:val="sl-SI"/>
        </w:rPr>
        <w:t xml:space="preserve"> </w:t>
      </w:r>
      <w:r w:rsidR="00EB3E21" w:rsidRPr="00571D99">
        <w:rPr>
          <w:sz w:val="20"/>
          <w:szCs w:val="20"/>
          <w:lang w:val="sl-SI"/>
        </w:rPr>
        <w:t xml:space="preserve">bo v času veljavnosti pogodbe skrbela za vodenje evidence naročanja in izvajanja občasnih opravil ter usklajevala tehnična opravila in račune. </w:t>
      </w:r>
    </w:p>
    <w:p w14:paraId="44609B78"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p>
    <w:p w14:paraId="493929D4"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902C4">
        <w:rPr>
          <w:rFonts w:ascii="Arial" w:hAnsi="Arial" w:cs="Arial"/>
          <w:sz w:val="20"/>
          <w:szCs w:val="24"/>
          <w:lang w:val="sl-SI"/>
        </w:rPr>
        <w:t>Ime in priimek:               …………………………….</w:t>
      </w:r>
    </w:p>
    <w:p w14:paraId="31067EB0"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902C4">
        <w:rPr>
          <w:rFonts w:ascii="Arial" w:hAnsi="Arial" w:cs="Arial"/>
          <w:sz w:val="20"/>
          <w:szCs w:val="24"/>
          <w:lang w:val="sl-SI"/>
        </w:rPr>
        <w:t>Telefon (+GSM):            …………………………….</w:t>
      </w:r>
    </w:p>
    <w:p w14:paraId="6136E327" w14:textId="77777777" w:rsidR="00EB3E21" w:rsidRPr="004902C4" w:rsidRDefault="00EB3E21" w:rsidP="0049310F">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ascii="Arial" w:hAnsi="Arial" w:cs="Arial"/>
          <w:sz w:val="20"/>
          <w:szCs w:val="24"/>
          <w:lang w:val="sl-SI"/>
        </w:rPr>
      </w:pPr>
      <w:r w:rsidRPr="004902C4">
        <w:rPr>
          <w:rFonts w:ascii="Arial" w:hAnsi="Arial" w:cs="Arial"/>
          <w:sz w:val="20"/>
          <w:szCs w:val="24"/>
          <w:lang w:val="sl-SI"/>
        </w:rPr>
        <w:t>E-mail naslov:                …………………………….</w:t>
      </w:r>
    </w:p>
    <w:p w14:paraId="704048E2" w14:textId="77777777" w:rsidR="00344A7F" w:rsidRDefault="00344A7F" w:rsidP="0049310F">
      <w:pPr>
        <w:spacing w:line="276" w:lineRule="auto"/>
      </w:pPr>
    </w:p>
    <w:p w14:paraId="447A2B16" w14:textId="77777777" w:rsidR="003162C3" w:rsidRPr="004902C4" w:rsidRDefault="003162C3" w:rsidP="0049310F">
      <w:pPr>
        <w:spacing w:line="276" w:lineRule="auto"/>
      </w:pPr>
    </w:p>
    <w:p w14:paraId="3FF261A7" w14:textId="55B74FC5" w:rsidR="00AA27BD" w:rsidRPr="004902C4" w:rsidRDefault="00266127" w:rsidP="0049310F">
      <w:pPr>
        <w:spacing w:line="276" w:lineRule="auto"/>
        <w:rPr>
          <w:u w:val="single"/>
        </w:rPr>
      </w:pPr>
      <w:r w:rsidRPr="004902C4">
        <w:rPr>
          <w:u w:val="single"/>
        </w:rPr>
        <w:t>Prilog</w:t>
      </w:r>
      <w:r w:rsidR="00AA27BD" w:rsidRPr="004902C4">
        <w:rPr>
          <w:u w:val="single"/>
        </w:rPr>
        <w:t>e</w:t>
      </w:r>
      <w:r w:rsidRPr="004902C4">
        <w:rPr>
          <w:u w:val="single"/>
        </w:rPr>
        <w:t>:</w:t>
      </w:r>
    </w:p>
    <w:p w14:paraId="53EA53E0" w14:textId="1CEF3750" w:rsidR="00AA27BD" w:rsidRPr="004902C4" w:rsidRDefault="00AA27BD" w:rsidP="0049310F">
      <w:pPr>
        <w:pStyle w:val="ListParagraph"/>
        <w:numPr>
          <w:ilvl w:val="0"/>
          <w:numId w:val="24"/>
        </w:numPr>
        <w:spacing w:line="276" w:lineRule="auto"/>
        <w:ind w:left="426"/>
        <w:rPr>
          <w:sz w:val="20"/>
          <w:szCs w:val="20"/>
          <w:lang w:val="sl-SI"/>
        </w:rPr>
      </w:pPr>
      <w:r w:rsidRPr="004902C4">
        <w:rPr>
          <w:sz w:val="20"/>
          <w:szCs w:val="20"/>
          <w:lang w:val="sl-SI"/>
        </w:rPr>
        <w:t>s</w:t>
      </w:r>
      <w:r w:rsidR="00266127" w:rsidRPr="004902C4">
        <w:rPr>
          <w:sz w:val="20"/>
          <w:szCs w:val="20"/>
          <w:lang w:val="sl-SI"/>
        </w:rPr>
        <w:t xml:space="preserve">eznam </w:t>
      </w:r>
      <w:r w:rsidR="002643EC" w:rsidRPr="004902C4">
        <w:rPr>
          <w:sz w:val="20"/>
          <w:szCs w:val="20"/>
          <w:lang w:val="sl-SI"/>
        </w:rPr>
        <w:t xml:space="preserve">vseh </w:t>
      </w:r>
      <w:r w:rsidR="00266127" w:rsidRPr="004902C4">
        <w:rPr>
          <w:sz w:val="20"/>
          <w:szCs w:val="20"/>
          <w:lang w:val="sl-SI"/>
        </w:rPr>
        <w:t xml:space="preserve">delavcev, ki bodo </w:t>
      </w:r>
      <w:r w:rsidR="002643EC" w:rsidRPr="004902C4">
        <w:rPr>
          <w:sz w:val="20"/>
          <w:szCs w:val="20"/>
          <w:lang w:val="sl-SI"/>
        </w:rPr>
        <w:t>neposredno izvajali storitve čiščenja</w:t>
      </w:r>
      <w:r w:rsidRPr="004902C4">
        <w:rPr>
          <w:sz w:val="20"/>
          <w:szCs w:val="20"/>
          <w:lang w:val="sl-SI"/>
        </w:rPr>
        <w:t>,</w:t>
      </w:r>
    </w:p>
    <w:p w14:paraId="6D390507" w14:textId="45B630F5" w:rsidR="00344A7F" w:rsidRPr="004902C4" w:rsidRDefault="00AA27BD" w:rsidP="0049310F">
      <w:pPr>
        <w:pStyle w:val="ListParagraph"/>
        <w:numPr>
          <w:ilvl w:val="0"/>
          <w:numId w:val="24"/>
        </w:numPr>
        <w:spacing w:line="276" w:lineRule="auto"/>
        <w:ind w:left="426"/>
        <w:rPr>
          <w:sz w:val="20"/>
          <w:szCs w:val="20"/>
          <w:lang w:val="sl-SI"/>
        </w:rPr>
      </w:pPr>
      <w:r w:rsidRPr="004902C4">
        <w:rPr>
          <w:sz w:val="20"/>
          <w:szCs w:val="20"/>
          <w:lang w:val="sl-SI"/>
        </w:rPr>
        <w:t>dokazila</w:t>
      </w:r>
      <w:r w:rsidR="00266127" w:rsidRPr="004902C4">
        <w:rPr>
          <w:sz w:val="20"/>
          <w:szCs w:val="20"/>
          <w:lang w:val="sl-SI"/>
        </w:rPr>
        <w:t xml:space="preserve"> </w:t>
      </w:r>
      <w:r w:rsidRPr="004902C4">
        <w:rPr>
          <w:sz w:val="20"/>
          <w:szCs w:val="20"/>
          <w:lang w:val="sl-SI"/>
        </w:rPr>
        <w:t xml:space="preserve">za nadzorno osebo, skladno s </w:t>
      </w:r>
      <w:r w:rsidRPr="00CE2A35">
        <w:rPr>
          <w:sz w:val="20"/>
          <w:szCs w:val="20"/>
          <w:lang w:val="sl-SI"/>
        </w:rPr>
        <w:t xml:space="preserve">točko </w:t>
      </w:r>
      <w:r w:rsidR="00CE2A35" w:rsidRPr="00CE2A35">
        <w:rPr>
          <w:sz w:val="20"/>
          <w:szCs w:val="20"/>
          <w:lang w:val="sl-SI"/>
        </w:rPr>
        <w:t>3</w:t>
      </w:r>
      <w:r w:rsidRPr="00CE2A35">
        <w:rPr>
          <w:sz w:val="20"/>
          <w:szCs w:val="20"/>
          <w:lang w:val="sl-SI"/>
        </w:rPr>
        <w:t>.</w:t>
      </w:r>
      <w:r w:rsidR="00CE2A35" w:rsidRPr="00CE2A35">
        <w:rPr>
          <w:sz w:val="20"/>
          <w:szCs w:val="20"/>
          <w:lang w:val="sl-SI"/>
        </w:rPr>
        <w:t>1</w:t>
      </w:r>
      <w:r w:rsidRPr="00CE2A35">
        <w:rPr>
          <w:sz w:val="20"/>
          <w:szCs w:val="20"/>
          <w:lang w:val="sl-SI"/>
        </w:rPr>
        <w:t>.</w:t>
      </w:r>
      <w:r w:rsidR="00CE2A35" w:rsidRPr="00CE2A35">
        <w:rPr>
          <w:sz w:val="20"/>
          <w:szCs w:val="20"/>
          <w:lang w:val="sl-SI"/>
        </w:rPr>
        <w:t>4</w:t>
      </w:r>
      <w:r w:rsidR="00915BB4" w:rsidRPr="00CE2A35">
        <w:rPr>
          <w:sz w:val="20"/>
          <w:szCs w:val="20"/>
          <w:lang w:val="sl-SI"/>
        </w:rPr>
        <w:t xml:space="preserve"> Dokume</w:t>
      </w:r>
      <w:r w:rsidR="00915BB4" w:rsidRPr="004902C4">
        <w:rPr>
          <w:sz w:val="20"/>
          <w:szCs w:val="20"/>
          <w:lang w:val="sl-SI"/>
        </w:rPr>
        <w:t>ntacije</w:t>
      </w:r>
    </w:p>
    <w:p w14:paraId="025C9368" w14:textId="77777777" w:rsidR="00344A7F" w:rsidRDefault="00344A7F" w:rsidP="0049310F">
      <w:pPr>
        <w:spacing w:line="276" w:lineRule="auto"/>
      </w:pPr>
    </w:p>
    <w:p w14:paraId="6B00EBC3" w14:textId="77777777" w:rsidR="003162C3" w:rsidRPr="006A6B95" w:rsidRDefault="003162C3" w:rsidP="0049310F">
      <w:pPr>
        <w:spacing w:line="276" w:lineRule="auto"/>
      </w:pPr>
    </w:p>
    <w:p w14:paraId="348FA0BF" w14:textId="77777777" w:rsidR="00344A7F" w:rsidRPr="006A6B95" w:rsidRDefault="00344A7F" w:rsidP="0049310F">
      <w:pPr>
        <w:spacing w:line="276" w:lineRule="auto"/>
      </w:pPr>
    </w:p>
    <w:p w14:paraId="0516A06D" w14:textId="618D5133" w:rsidR="00344A7F" w:rsidRPr="006A6B95" w:rsidRDefault="00344A7F" w:rsidP="0049310F">
      <w:pPr>
        <w:spacing w:line="276"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50152254" w14:textId="0571097E" w:rsidR="00344A7F" w:rsidRPr="006A6B95" w:rsidRDefault="00344A7F" w:rsidP="0049310F">
      <w:pPr>
        <w:spacing w:line="276"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D2DB36" w14:textId="77777777" w:rsidR="00344A7F" w:rsidRPr="006A6B95" w:rsidRDefault="00344A7F" w:rsidP="0049310F">
      <w:pPr>
        <w:spacing w:line="276" w:lineRule="auto"/>
      </w:pPr>
    </w:p>
    <w:p w14:paraId="153099A3" w14:textId="5C85D2D4" w:rsidR="00344A7F" w:rsidRPr="006A6B95" w:rsidRDefault="00344A7F" w:rsidP="0049310F">
      <w:pPr>
        <w:spacing w:line="276" w:lineRule="auto"/>
      </w:pPr>
      <w:r w:rsidRPr="006A6B95">
        <w:t>........................................</w:t>
      </w:r>
      <w:r w:rsidRPr="006A6B95">
        <w:tab/>
      </w:r>
      <w:r w:rsidRPr="006A6B95">
        <w:tab/>
      </w:r>
      <w:r w:rsidR="009F51CF">
        <w:tab/>
      </w:r>
      <w:r w:rsidRPr="006A6B95">
        <w:tab/>
      </w:r>
      <w:r w:rsidRPr="006A6B95">
        <w:tab/>
      </w:r>
      <w:r w:rsidRPr="006A6B95">
        <w:tab/>
        <w:t>.........................................</w:t>
      </w:r>
    </w:p>
    <w:p w14:paraId="0482AEBA" w14:textId="35649EB9" w:rsidR="0079576D" w:rsidRDefault="0079576D" w:rsidP="0049310F">
      <w:pPr>
        <w:spacing w:line="276" w:lineRule="auto"/>
        <w:jc w:val="left"/>
      </w:pPr>
      <w:r>
        <w:br w:type="page"/>
      </w:r>
    </w:p>
    <w:p w14:paraId="2701D65A" w14:textId="3FE37E49" w:rsidR="00344A7F" w:rsidRPr="006A6B95" w:rsidRDefault="00344A7F" w:rsidP="0049310F">
      <w:pPr>
        <w:spacing w:line="276" w:lineRule="auto"/>
      </w:pPr>
      <w:bookmarkStart w:id="161" w:name="_Toc6900059"/>
      <w:bookmarkStart w:id="162" w:name="_Toc8536262"/>
      <w:bookmarkStart w:id="163" w:name="_Toc14052264"/>
      <w:bookmarkStart w:id="164" w:name="_Toc14052441"/>
      <w:bookmarkStart w:id="165" w:name="_Toc14055385"/>
      <w:r w:rsidRPr="006A6B95">
        <w:lastRenderedPageBreak/>
        <w:t>IZDAJATELJ REFERENCE:</w:t>
      </w:r>
    </w:p>
    <w:p w14:paraId="0D0C6505" w14:textId="77777777" w:rsidR="00CC09B0" w:rsidRDefault="00CC09B0" w:rsidP="0049310F">
      <w:pPr>
        <w:spacing w:line="276" w:lineRule="auto"/>
      </w:pPr>
    </w:p>
    <w:p w14:paraId="7D791064" w14:textId="49A654B4" w:rsidR="00344A7F" w:rsidRPr="006A6B95" w:rsidRDefault="00344A7F" w:rsidP="0049310F">
      <w:pPr>
        <w:spacing w:line="276" w:lineRule="auto"/>
      </w:pPr>
      <w:r w:rsidRPr="006A6B95">
        <w:t>............................................</w:t>
      </w:r>
    </w:p>
    <w:p w14:paraId="2876D885" w14:textId="77777777" w:rsidR="00344A7F" w:rsidRPr="006A6B95" w:rsidRDefault="00344A7F" w:rsidP="0049310F">
      <w:pPr>
        <w:spacing w:line="276" w:lineRule="auto"/>
      </w:pPr>
    </w:p>
    <w:p w14:paraId="725D3A75" w14:textId="77777777" w:rsidR="00344A7F" w:rsidRPr="006A6B95" w:rsidRDefault="00344A7F" w:rsidP="0049310F">
      <w:pPr>
        <w:spacing w:line="276" w:lineRule="auto"/>
      </w:pPr>
      <w:r w:rsidRPr="006A6B95">
        <w:t>............................................</w:t>
      </w:r>
    </w:p>
    <w:p w14:paraId="563BBF5A" w14:textId="77777777" w:rsidR="00344A7F" w:rsidRDefault="00344A7F" w:rsidP="0049310F">
      <w:pPr>
        <w:spacing w:line="276" w:lineRule="auto"/>
      </w:pPr>
    </w:p>
    <w:p w14:paraId="34EF1DE7" w14:textId="77777777" w:rsidR="003162C3" w:rsidRPr="006A6B95" w:rsidRDefault="003162C3" w:rsidP="0049310F">
      <w:pPr>
        <w:spacing w:line="276" w:lineRule="auto"/>
      </w:pPr>
    </w:p>
    <w:p w14:paraId="4D28CFB6" w14:textId="77777777" w:rsidR="00344A7F" w:rsidRPr="002430D5" w:rsidRDefault="00344A7F" w:rsidP="0049310F">
      <w:pPr>
        <w:pStyle w:val="Heading22"/>
        <w:spacing w:before="0" w:after="0" w:line="276" w:lineRule="auto"/>
      </w:pPr>
      <w:bookmarkStart w:id="166" w:name="_Toc20291818"/>
      <w:bookmarkStart w:id="167" w:name="_Toc122403069"/>
      <w:bookmarkStart w:id="168" w:name="_Toc235244244"/>
      <w:bookmarkStart w:id="169" w:name="_Toc192764727"/>
      <w:bookmarkStart w:id="170" w:name="_Toc11644908"/>
      <w:r w:rsidRPr="002430D5">
        <w:t>R</w:t>
      </w:r>
      <w:bookmarkEnd w:id="166"/>
      <w:r w:rsidRPr="002430D5">
        <w:t>eferenčna izjava</w:t>
      </w:r>
      <w:bookmarkEnd w:id="167"/>
      <w:bookmarkEnd w:id="168"/>
      <w:bookmarkEnd w:id="169"/>
    </w:p>
    <w:bookmarkEnd w:id="170"/>
    <w:p w14:paraId="31B5682A" w14:textId="4F2756F2" w:rsidR="00344A7F" w:rsidRPr="00070587" w:rsidRDefault="00344A7F" w:rsidP="0049310F">
      <w:pPr>
        <w:spacing w:line="276" w:lineRule="auto"/>
        <w:jc w:val="center"/>
        <w:rPr>
          <w:rFonts w:cs="Arial"/>
          <w:b/>
          <w:sz w:val="22"/>
        </w:rPr>
      </w:pPr>
      <w:r w:rsidRPr="00070587">
        <w:rPr>
          <w:rFonts w:cs="Arial"/>
          <w:b/>
          <w:sz w:val="22"/>
        </w:rPr>
        <w:t xml:space="preserve">ZA JAVNO NAROČILO </w:t>
      </w:r>
      <w:r w:rsidR="0009738F">
        <w:rPr>
          <w:rFonts w:cs="Arial"/>
          <w:b/>
          <w:sz w:val="22"/>
        </w:rPr>
        <w:t>JN-S0719</w:t>
      </w:r>
    </w:p>
    <w:p w14:paraId="4EABB124" w14:textId="77777777" w:rsidR="00344A7F" w:rsidRDefault="00344A7F" w:rsidP="0049310F">
      <w:pPr>
        <w:spacing w:line="276" w:lineRule="auto"/>
      </w:pPr>
    </w:p>
    <w:p w14:paraId="7A87376B" w14:textId="77777777" w:rsidR="003162C3" w:rsidRDefault="003162C3" w:rsidP="0049310F">
      <w:pPr>
        <w:spacing w:line="276" w:lineRule="auto"/>
      </w:pPr>
    </w:p>
    <w:p w14:paraId="41B789F8" w14:textId="77777777" w:rsidR="003162C3" w:rsidRPr="006A6B95" w:rsidRDefault="003162C3" w:rsidP="0049310F">
      <w:pPr>
        <w:spacing w:line="276" w:lineRule="auto"/>
      </w:pPr>
    </w:p>
    <w:p w14:paraId="38E6C00E" w14:textId="77777777" w:rsidR="003E7DB5" w:rsidRPr="00464FDB" w:rsidRDefault="003E7DB5" w:rsidP="003162C3">
      <w:pPr>
        <w:spacing w:line="480" w:lineRule="auto"/>
      </w:pPr>
      <w:r w:rsidRPr="00464FDB">
        <w:t xml:space="preserve">Potrjujemo, da je ponudnik ……………………………………………………………………………………………, </w:t>
      </w:r>
    </w:p>
    <w:p w14:paraId="0762B0E8" w14:textId="77777777" w:rsidR="003E7DB5" w:rsidRPr="00464FDB" w:rsidRDefault="003E7DB5" w:rsidP="003162C3">
      <w:pPr>
        <w:spacing w:line="480" w:lineRule="auto"/>
      </w:pPr>
      <w:r w:rsidRPr="00464FDB">
        <w:rPr>
          <w:b/>
          <w:bCs/>
        </w:rPr>
        <w:t>v času od ………………………. do ……………………..,</w:t>
      </w:r>
      <w:r w:rsidRPr="00464FDB">
        <w:t xml:space="preserve"> po pogodbi/-ah št. ………….. z dne …………….,</w:t>
      </w:r>
    </w:p>
    <w:p w14:paraId="70296342" w14:textId="77777777" w:rsidR="003E7DB5" w:rsidRPr="00464FDB" w:rsidRDefault="003E7DB5" w:rsidP="003162C3">
      <w:pPr>
        <w:spacing w:line="480" w:lineRule="auto"/>
      </w:pPr>
      <w:r w:rsidRPr="00464FDB">
        <w:t xml:space="preserve">za nas izvajal STORITVE ČIŠČENJA POSLOVNIH PROSTOROV: </w:t>
      </w:r>
    </w:p>
    <w:p w14:paraId="7ED1D6E8" w14:textId="77777777" w:rsidR="003E7DB5" w:rsidRPr="00464FDB" w:rsidRDefault="003E7DB5" w:rsidP="003162C3">
      <w:pPr>
        <w:spacing w:line="480" w:lineRule="auto"/>
      </w:pPr>
      <w:r w:rsidRPr="00464FDB">
        <w:t>……………………………………………………………………………………………………………</w:t>
      </w:r>
    </w:p>
    <w:p w14:paraId="532E6CE7" w14:textId="77777777" w:rsidR="003E7DB5" w:rsidRPr="00464FDB" w:rsidRDefault="003E7DB5" w:rsidP="003162C3">
      <w:pPr>
        <w:spacing w:line="480" w:lineRule="auto"/>
        <w:jc w:val="center"/>
        <w:rPr>
          <w:i/>
          <w:iCs/>
          <w:sz w:val="18"/>
          <w:szCs w:val="22"/>
        </w:rPr>
      </w:pPr>
      <w:r w:rsidRPr="00464FDB">
        <w:rPr>
          <w:i/>
          <w:iCs/>
          <w:sz w:val="18"/>
          <w:szCs w:val="22"/>
        </w:rPr>
        <w:t>(navesti predmet pogodbe)</w:t>
      </w:r>
    </w:p>
    <w:p w14:paraId="3714C60A" w14:textId="77777777" w:rsidR="003E7DB5" w:rsidRPr="00464FDB" w:rsidRDefault="003E7DB5" w:rsidP="0049310F">
      <w:pPr>
        <w:spacing w:line="276" w:lineRule="auto"/>
      </w:pPr>
    </w:p>
    <w:p w14:paraId="32FE4B98" w14:textId="77777777" w:rsidR="003E7DB5" w:rsidRPr="00464FDB" w:rsidRDefault="003E7DB5" w:rsidP="003162C3">
      <w:pPr>
        <w:spacing w:line="360" w:lineRule="auto"/>
      </w:pPr>
      <w:r w:rsidRPr="00464FDB">
        <w:rPr>
          <w:b/>
          <w:bCs/>
        </w:rPr>
        <w:t>Letna pogodbena vrednost</w:t>
      </w:r>
      <w:r w:rsidRPr="00464FDB">
        <w:t xml:space="preserve"> za predmetno storitev je znašala: ……………………………….………… EUR.</w:t>
      </w:r>
    </w:p>
    <w:p w14:paraId="60A6D784" w14:textId="77777777" w:rsidR="003E7DB5" w:rsidRPr="00464FDB" w:rsidRDefault="003E7DB5" w:rsidP="003162C3">
      <w:pPr>
        <w:spacing w:line="360" w:lineRule="auto"/>
      </w:pPr>
      <w:r w:rsidRPr="00464FDB">
        <w:rPr>
          <w:b/>
          <w:bCs/>
        </w:rPr>
        <w:t>Skupna površina prostorov</w:t>
      </w:r>
      <w:r w:rsidRPr="00464FDB">
        <w:t>, kjer je ponudnik opravljal predmetno storitev znaša: …………………… m2.</w:t>
      </w:r>
    </w:p>
    <w:p w14:paraId="7BA6BFDC" w14:textId="77777777" w:rsidR="003E7DB5" w:rsidRPr="00464FDB" w:rsidRDefault="003E7DB5" w:rsidP="003162C3">
      <w:pPr>
        <w:spacing w:line="360" w:lineRule="auto"/>
      </w:pPr>
      <w:r w:rsidRPr="00464FDB">
        <w:rPr>
          <w:b/>
          <w:bCs/>
        </w:rPr>
        <w:t>Število delavcev,</w:t>
      </w:r>
      <w:r w:rsidRPr="00464FDB">
        <w:t xml:space="preserve"> s katerimi je ponudnik opravljal predmetno storitev: ……………………………………..</w:t>
      </w:r>
    </w:p>
    <w:p w14:paraId="7A312005" w14:textId="77777777" w:rsidR="00CC09B0" w:rsidRDefault="00CC09B0" w:rsidP="0049310F">
      <w:pPr>
        <w:spacing w:line="276" w:lineRule="auto"/>
      </w:pPr>
    </w:p>
    <w:p w14:paraId="2B71E8B6" w14:textId="77777777" w:rsidR="003162C3" w:rsidRDefault="003162C3" w:rsidP="0049310F">
      <w:pPr>
        <w:spacing w:line="276" w:lineRule="auto"/>
      </w:pPr>
    </w:p>
    <w:p w14:paraId="78CA85E5" w14:textId="65B2EB54" w:rsidR="003E7DB5" w:rsidRPr="00464FDB" w:rsidRDefault="003E7DB5" w:rsidP="0049310F">
      <w:pPr>
        <w:spacing w:line="276" w:lineRule="auto"/>
      </w:pPr>
      <w:r w:rsidRPr="00464FDB">
        <w:t>Pri uporabi čistil in/ali dobavi higienskih papirnatih proizvodov so bila upoštevana določila Uredbe o zelenem javnem naročanju (Uradni list RS, št. 51/17, 64/19</w:t>
      </w:r>
      <w:r w:rsidR="002E0FE6">
        <w:t xml:space="preserve">, </w:t>
      </w:r>
      <w:r w:rsidRPr="00464FDB">
        <w:t>121/21</w:t>
      </w:r>
      <w:r w:rsidR="002E0FE6">
        <w:t xml:space="preserve"> in 132/23</w:t>
      </w:r>
      <w:r w:rsidRPr="00464FDB">
        <w:t xml:space="preserve">): </w:t>
      </w:r>
      <w:r w:rsidRPr="00464FDB">
        <w:rPr>
          <w:i/>
          <w:iCs/>
          <w:sz w:val="16"/>
          <w:szCs w:val="20"/>
        </w:rPr>
        <w:t>(ustrezno obkrožite)</w:t>
      </w:r>
      <w:r w:rsidRPr="00464FDB">
        <w:tab/>
      </w:r>
      <w:r w:rsidRPr="00464FDB">
        <w:rPr>
          <w:b/>
          <w:bCs/>
        </w:rPr>
        <w:t>DA   -    NE</w:t>
      </w:r>
      <w:r w:rsidRPr="00464FDB">
        <w:tab/>
      </w:r>
    </w:p>
    <w:p w14:paraId="152469DC" w14:textId="77777777" w:rsidR="003E7DB5" w:rsidRDefault="003E7DB5" w:rsidP="0049310F">
      <w:pPr>
        <w:spacing w:line="276" w:lineRule="auto"/>
      </w:pPr>
    </w:p>
    <w:p w14:paraId="39C2976D" w14:textId="77777777" w:rsidR="003162C3" w:rsidRPr="00464FDB" w:rsidRDefault="003162C3" w:rsidP="003162C3">
      <w:pPr>
        <w:spacing w:line="360" w:lineRule="auto"/>
      </w:pPr>
    </w:p>
    <w:p w14:paraId="30FDCE3A" w14:textId="77777777" w:rsidR="003E7DB5" w:rsidRPr="00464FDB" w:rsidRDefault="003E7DB5" w:rsidP="003162C3">
      <w:pPr>
        <w:spacing w:line="360" w:lineRule="auto"/>
        <w:rPr>
          <w:b/>
          <w:bCs/>
          <w:sz w:val="22"/>
          <w:szCs w:val="28"/>
        </w:rPr>
      </w:pPr>
      <w:r w:rsidRPr="00464FDB">
        <w:rPr>
          <w:b/>
          <w:bCs/>
          <w:sz w:val="22"/>
          <w:szCs w:val="28"/>
        </w:rPr>
        <w:t>Potrjujemo, da so bile storitve opravljene pravočasno, strokovno, kvalitetno in v skladu z določili pogodbe.</w:t>
      </w:r>
    </w:p>
    <w:p w14:paraId="13DD4E7B" w14:textId="77777777" w:rsidR="003E7DB5" w:rsidRPr="00464FDB" w:rsidRDefault="003E7DB5" w:rsidP="003162C3">
      <w:pPr>
        <w:spacing w:line="360" w:lineRule="auto"/>
      </w:pPr>
    </w:p>
    <w:p w14:paraId="2C187C22" w14:textId="77777777" w:rsidR="003E7DB5" w:rsidRPr="00464FDB" w:rsidRDefault="003E7DB5" w:rsidP="003162C3">
      <w:pPr>
        <w:spacing w:line="360" w:lineRule="auto"/>
        <w:rPr>
          <w:rFonts w:cs="Arial"/>
        </w:rPr>
      </w:pPr>
      <w:r w:rsidRPr="00464FDB">
        <w:rPr>
          <w:rFonts w:cs="Arial"/>
        </w:rPr>
        <w:t>Kontaktna oseba: ………………………………………………………………………</w:t>
      </w:r>
    </w:p>
    <w:p w14:paraId="425EE7B6" w14:textId="77777777" w:rsidR="003E7DB5" w:rsidRPr="00140913" w:rsidRDefault="003E7DB5" w:rsidP="003162C3">
      <w:pPr>
        <w:spacing w:line="360" w:lineRule="auto"/>
        <w:rPr>
          <w:rFonts w:cs="Arial"/>
        </w:rPr>
      </w:pPr>
      <w:r w:rsidRPr="00464FDB">
        <w:rPr>
          <w:rFonts w:cs="Arial"/>
        </w:rPr>
        <w:t>Telefon: ………………………………………………, e-mail: …………………………………………………</w:t>
      </w:r>
    </w:p>
    <w:p w14:paraId="1B115DC4" w14:textId="77777777" w:rsidR="003E7DB5" w:rsidRDefault="003E7DB5" w:rsidP="003162C3">
      <w:pPr>
        <w:spacing w:line="360" w:lineRule="auto"/>
      </w:pPr>
    </w:p>
    <w:p w14:paraId="3EF9560F" w14:textId="20C9ABA0" w:rsidR="00646DDF" w:rsidRPr="00BF5AEE" w:rsidRDefault="00646DDF" w:rsidP="003162C3">
      <w:pPr>
        <w:spacing w:line="360" w:lineRule="auto"/>
      </w:pPr>
      <w:r w:rsidRPr="00BF5AEE">
        <w:t xml:space="preserve">Potrdilo se izdaja za potrebe javnega razpisa naročnika RTV Slovenija št.: </w:t>
      </w:r>
      <w:r w:rsidR="0009738F">
        <w:t>JN-S0719</w:t>
      </w:r>
      <w:r w:rsidRPr="00BF5AEE">
        <w:t xml:space="preserve"> ter se v druge namene ne more uporabljati.</w:t>
      </w:r>
    </w:p>
    <w:p w14:paraId="46E559DA" w14:textId="77777777" w:rsidR="00F37A9C" w:rsidRDefault="00F37A9C" w:rsidP="0049310F">
      <w:pPr>
        <w:pStyle w:val="BESEDILO"/>
        <w:keepLines w:val="0"/>
        <w:widowControl/>
        <w:tabs>
          <w:tab w:val="clear" w:pos="2155"/>
        </w:tabs>
        <w:spacing w:line="276" w:lineRule="auto"/>
        <w:rPr>
          <w:kern w:val="0"/>
        </w:rPr>
      </w:pPr>
    </w:p>
    <w:p w14:paraId="32E40BFA" w14:textId="77777777" w:rsidR="003162C3" w:rsidRPr="006A6B95" w:rsidRDefault="003162C3" w:rsidP="0049310F">
      <w:pPr>
        <w:pStyle w:val="BESEDILO"/>
        <w:keepLines w:val="0"/>
        <w:widowControl/>
        <w:tabs>
          <w:tab w:val="clear" w:pos="2155"/>
        </w:tabs>
        <w:spacing w:line="276" w:lineRule="auto"/>
        <w:rPr>
          <w:kern w:val="0"/>
        </w:rPr>
      </w:pPr>
    </w:p>
    <w:p w14:paraId="13BD5B06" w14:textId="77777777" w:rsidR="00344A7F" w:rsidRPr="006A6B95" w:rsidRDefault="00344A7F" w:rsidP="0049310F">
      <w:pPr>
        <w:pStyle w:val="BESEDILO"/>
        <w:keepLines w:val="0"/>
        <w:widowControl/>
        <w:tabs>
          <w:tab w:val="clear" w:pos="2155"/>
        </w:tabs>
        <w:spacing w:line="276" w:lineRule="auto"/>
        <w:rPr>
          <w:kern w:val="0"/>
        </w:rPr>
      </w:pPr>
    </w:p>
    <w:p w14:paraId="6259BFBB" w14:textId="2992FB12" w:rsidR="00344A7F" w:rsidRPr="006A6B95" w:rsidRDefault="00344A7F" w:rsidP="0049310F">
      <w:pPr>
        <w:spacing w:line="276"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r>
      <w:r w:rsidR="00CC09B0">
        <w:t xml:space="preserve">Ime, priimek in podpis </w:t>
      </w:r>
      <w:r w:rsidRPr="006A6B95">
        <w:t xml:space="preserve">zastopnika oz. </w:t>
      </w:r>
    </w:p>
    <w:p w14:paraId="281D5EDF" w14:textId="67EE27A0" w:rsidR="00344A7F" w:rsidRPr="006A6B95" w:rsidRDefault="001F23B3" w:rsidP="0049310F">
      <w:pPr>
        <w:spacing w:line="276" w:lineRule="auto"/>
        <w:ind w:left="5040" w:firstLine="720"/>
      </w:pPr>
      <w:r>
        <w:t xml:space="preserve">prokurista </w:t>
      </w:r>
      <w:r w:rsidR="00344A7F" w:rsidRPr="006A6B95">
        <w:t>izdajatelja reference:</w:t>
      </w:r>
    </w:p>
    <w:p w14:paraId="09CD671C" w14:textId="77777777" w:rsidR="00344A7F" w:rsidRPr="006A6B95" w:rsidRDefault="00344A7F" w:rsidP="0049310F">
      <w:pPr>
        <w:spacing w:line="276" w:lineRule="auto"/>
      </w:pPr>
    </w:p>
    <w:p w14:paraId="27F94556" w14:textId="2C5C7045" w:rsidR="00344A7F" w:rsidRPr="006A6B95" w:rsidRDefault="00344A7F" w:rsidP="0049310F">
      <w:pPr>
        <w:spacing w:line="276" w:lineRule="auto"/>
      </w:pPr>
      <w:r w:rsidRPr="006A6B95">
        <w:t>........................................</w:t>
      </w:r>
      <w:r w:rsidRPr="006A6B95">
        <w:tab/>
      </w:r>
      <w:r w:rsidRPr="006A6B95">
        <w:tab/>
      </w:r>
      <w:r w:rsidRPr="006A6B95">
        <w:tab/>
      </w:r>
      <w:r w:rsidRPr="006A6B95">
        <w:tab/>
      </w:r>
      <w:r w:rsidRPr="006A6B95">
        <w:tab/>
        <w:t>.........................................</w:t>
      </w:r>
      <w:r w:rsidR="001F23B3">
        <w:t>...................</w:t>
      </w:r>
    </w:p>
    <w:p w14:paraId="20E5B582" w14:textId="77777777" w:rsidR="00932368" w:rsidRPr="006A6B95" w:rsidRDefault="00BF5AEE" w:rsidP="0049310F">
      <w:pPr>
        <w:spacing w:line="276" w:lineRule="auto"/>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2770F7B9" w14:textId="77777777" w:rsidR="00932368" w:rsidRPr="006A6B95" w:rsidRDefault="00932368" w:rsidP="0049310F">
      <w:pPr>
        <w:spacing w:line="276" w:lineRule="auto"/>
      </w:pPr>
      <w:r w:rsidRPr="006A6B95">
        <w:t>Naslov .......................................................</w:t>
      </w:r>
    </w:p>
    <w:p w14:paraId="33DC303A" w14:textId="77777777" w:rsidR="00932368" w:rsidRPr="006A6B95" w:rsidRDefault="00932368" w:rsidP="0049310F">
      <w:pPr>
        <w:spacing w:line="276" w:lineRule="auto"/>
      </w:pPr>
      <w:r w:rsidRPr="006A6B95">
        <w:t>....................................................................</w:t>
      </w:r>
    </w:p>
    <w:p w14:paraId="38E80FD0" w14:textId="77777777" w:rsidR="00932368" w:rsidRPr="006A6B95" w:rsidRDefault="00932368" w:rsidP="0049310F">
      <w:pPr>
        <w:spacing w:line="276" w:lineRule="auto"/>
      </w:pPr>
    </w:p>
    <w:p w14:paraId="39B37122" w14:textId="77777777" w:rsidR="00932368" w:rsidRPr="006A6B95" w:rsidRDefault="00932368" w:rsidP="0049310F">
      <w:pPr>
        <w:spacing w:line="276" w:lineRule="auto"/>
      </w:pPr>
    </w:p>
    <w:p w14:paraId="340805A3" w14:textId="75CDF98A" w:rsidR="00932368" w:rsidRPr="00070587" w:rsidRDefault="00984DE8" w:rsidP="0049310F">
      <w:pPr>
        <w:pStyle w:val="Heading22"/>
        <w:spacing w:before="0" w:after="0" w:line="276" w:lineRule="auto"/>
      </w:pPr>
      <w:bookmarkStart w:id="171" w:name="_Toc192764728"/>
      <w:r w:rsidRPr="002430D5">
        <w:t>SEZNAM</w:t>
      </w:r>
      <w:r w:rsidR="00932368" w:rsidRPr="002430D5">
        <w:t xml:space="preserve"> </w:t>
      </w:r>
      <w:r w:rsidR="00E91251" w:rsidRPr="002430D5">
        <w:t>ČISTIL</w:t>
      </w:r>
      <w:r w:rsidR="00AB5D29" w:rsidRPr="002430D5">
        <w:t xml:space="preserve"> IN HIGIENSKIH PAPIRNATIH PROIZVODOV,</w:t>
      </w:r>
      <w:r w:rsidR="00E91251" w:rsidRPr="002430D5">
        <w:t xml:space="preserve"> </w:t>
      </w:r>
      <w:r w:rsidR="002430D5" w:rsidRPr="002430D5">
        <w:t>DOKAZILA IN IZJAVA O</w:t>
      </w:r>
      <w:r w:rsidR="00932368" w:rsidRPr="002430D5">
        <w:t xml:space="preserve"> </w:t>
      </w:r>
      <w:r w:rsidR="00E91251" w:rsidRPr="00E91251">
        <w:t>IZPOLNJEVANJU OKOLJSKIH ZAHTEV</w:t>
      </w:r>
      <w:bookmarkEnd w:id="171"/>
    </w:p>
    <w:p w14:paraId="32CD015A" w14:textId="1FDAA032" w:rsidR="00932368" w:rsidRPr="00070587" w:rsidRDefault="00932368" w:rsidP="0049310F">
      <w:pPr>
        <w:spacing w:line="276" w:lineRule="auto"/>
        <w:jc w:val="center"/>
        <w:rPr>
          <w:rFonts w:cs="Arial"/>
          <w:b/>
          <w:sz w:val="22"/>
        </w:rPr>
      </w:pPr>
      <w:r w:rsidRPr="00070587">
        <w:rPr>
          <w:rFonts w:cs="Arial"/>
          <w:b/>
          <w:sz w:val="22"/>
        </w:rPr>
        <w:t xml:space="preserve">ZA JAVNO NAROČILO </w:t>
      </w:r>
      <w:r w:rsidR="0009738F">
        <w:rPr>
          <w:rFonts w:cs="Arial"/>
          <w:b/>
          <w:sz w:val="22"/>
        </w:rPr>
        <w:t>JN-S0719</w:t>
      </w:r>
    </w:p>
    <w:p w14:paraId="7DB9A9F1" w14:textId="77777777" w:rsidR="00932368" w:rsidRPr="006A6B95" w:rsidRDefault="00932368" w:rsidP="0049310F">
      <w:pPr>
        <w:spacing w:line="276" w:lineRule="auto"/>
      </w:pPr>
    </w:p>
    <w:p w14:paraId="56B970FE" w14:textId="77777777" w:rsidR="00932368" w:rsidRPr="006A6B95" w:rsidRDefault="00932368" w:rsidP="0049310F">
      <w:pPr>
        <w:spacing w:line="276" w:lineRule="auto"/>
      </w:pPr>
    </w:p>
    <w:p w14:paraId="2330B696" w14:textId="76DA361C" w:rsidR="00932368" w:rsidRDefault="00984DE8" w:rsidP="0049310F">
      <w:pPr>
        <w:spacing w:line="276" w:lineRule="auto"/>
        <w:rPr>
          <w:rFonts w:cs="Arial"/>
        </w:rPr>
      </w:pPr>
      <w:r>
        <w:rPr>
          <w:rFonts w:cs="Arial"/>
        </w:rPr>
        <w:t>Seznam</w:t>
      </w:r>
      <w:r w:rsidR="00932368">
        <w:rPr>
          <w:rFonts w:cs="Arial"/>
        </w:rPr>
        <w:t xml:space="preserve"> </w:t>
      </w:r>
      <w:r w:rsidR="00E91251">
        <w:rPr>
          <w:rFonts w:cs="Arial"/>
        </w:rPr>
        <w:t>čistil</w:t>
      </w:r>
      <w:r w:rsidR="002C31FD">
        <w:rPr>
          <w:rFonts w:cs="Arial"/>
        </w:rPr>
        <w:t xml:space="preserve"> in higienskih papirnih proizvodov,</w:t>
      </w:r>
      <w:r w:rsidR="00932368">
        <w:rPr>
          <w:rFonts w:cs="Arial"/>
        </w:rPr>
        <w:t xml:space="preserve"> ki jih bo ponudnik uporabljal </w:t>
      </w:r>
      <w:r w:rsidR="00C60190">
        <w:rPr>
          <w:rFonts w:cs="Arial"/>
        </w:rPr>
        <w:t>za izvedbo storitev</w:t>
      </w:r>
      <w:r w:rsidR="00932368">
        <w:rPr>
          <w:rFonts w:cs="Arial"/>
        </w:rPr>
        <w:t xml:space="preserve"> čiščenj</w:t>
      </w:r>
      <w:r w:rsidR="00C60190">
        <w:rPr>
          <w:rFonts w:cs="Arial"/>
        </w:rPr>
        <w:t>a</w:t>
      </w:r>
      <w:r w:rsidR="00932368">
        <w:rPr>
          <w:rFonts w:cs="Arial"/>
        </w:rPr>
        <w:t xml:space="preserve"> </w:t>
      </w:r>
      <w:r w:rsidR="00932368" w:rsidRPr="00D31BFE">
        <w:rPr>
          <w:rFonts w:cs="Arial"/>
        </w:rPr>
        <w:t>poslovnih prostorov</w:t>
      </w:r>
      <w:r w:rsidR="00F37A9C" w:rsidRPr="00D31BFE">
        <w:rPr>
          <w:rFonts w:cs="Arial"/>
        </w:rPr>
        <w:t xml:space="preserve"> </w:t>
      </w:r>
      <w:r w:rsidR="00D14681" w:rsidRPr="00D31BFE">
        <w:rPr>
          <w:rFonts w:cs="Arial"/>
        </w:rPr>
        <w:t xml:space="preserve">v RC </w:t>
      </w:r>
      <w:r w:rsidR="00907780" w:rsidRPr="00D31BFE">
        <w:rPr>
          <w:rFonts w:cs="Arial"/>
        </w:rPr>
        <w:t>RTV Koper-</w:t>
      </w:r>
      <w:proofErr w:type="spellStart"/>
      <w:r w:rsidR="00907780" w:rsidRPr="00D31BFE">
        <w:rPr>
          <w:rFonts w:cs="Arial"/>
        </w:rPr>
        <w:t>Capodistria</w:t>
      </w:r>
      <w:proofErr w:type="spellEnd"/>
      <w:r w:rsidR="00907780" w:rsidRPr="00D31BFE">
        <w:rPr>
          <w:rFonts w:cs="Arial"/>
        </w:rPr>
        <w:t xml:space="preserve"> in Studia Nova Gorica</w:t>
      </w:r>
      <w:r w:rsidR="009377AD" w:rsidRPr="00D31BFE">
        <w:rPr>
          <w:rFonts w:cs="Arial"/>
        </w:rPr>
        <w:t>:</w:t>
      </w:r>
      <w:r w:rsidR="00932368">
        <w:rPr>
          <w:rFonts w:cs="Arial"/>
        </w:rPr>
        <w:t xml:space="preserve"> </w:t>
      </w:r>
    </w:p>
    <w:p w14:paraId="480CC23A" w14:textId="77777777" w:rsidR="00F37A9C" w:rsidRPr="006C6792" w:rsidRDefault="00F37A9C" w:rsidP="0049310F">
      <w:pPr>
        <w:spacing w:line="276" w:lineRule="auto"/>
        <w:rPr>
          <w:rFonts w:cs="Arial"/>
          <w:i/>
          <w:iCs/>
          <w:sz w:val="18"/>
          <w:szCs w:val="22"/>
        </w:rPr>
      </w:pPr>
      <w:r w:rsidRPr="006C6792">
        <w:rPr>
          <w:rFonts w:cs="Arial"/>
          <w:i/>
          <w:iCs/>
          <w:sz w:val="18"/>
          <w:szCs w:val="22"/>
        </w:rPr>
        <w:t xml:space="preserve">(Ponudnik mora ponuditi takšen sanitarno higienski material, ki ustreza </w:t>
      </w:r>
      <w:r>
        <w:rPr>
          <w:rFonts w:cs="Arial"/>
          <w:i/>
          <w:iCs/>
          <w:sz w:val="18"/>
          <w:szCs w:val="22"/>
        </w:rPr>
        <w:t xml:space="preserve">napravam in </w:t>
      </w:r>
      <w:r w:rsidRPr="006C6792">
        <w:rPr>
          <w:rFonts w:cs="Arial"/>
          <w:i/>
          <w:iCs/>
          <w:sz w:val="18"/>
          <w:szCs w:val="22"/>
        </w:rPr>
        <w:t>potrebam naročnika</w:t>
      </w:r>
      <w:r>
        <w:rPr>
          <w:rFonts w:cs="Arial"/>
          <w:i/>
          <w:iCs/>
          <w:sz w:val="18"/>
          <w:szCs w:val="22"/>
        </w:rPr>
        <w:t xml:space="preserve"> - </w:t>
      </w:r>
      <w:r w:rsidRPr="006C6792">
        <w:rPr>
          <w:rFonts w:cs="Arial"/>
          <w:i/>
          <w:iCs/>
          <w:sz w:val="18"/>
          <w:szCs w:val="22"/>
        </w:rPr>
        <w:t>točk</w:t>
      </w:r>
      <w:r>
        <w:rPr>
          <w:rFonts w:cs="Arial"/>
          <w:i/>
          <w:iCs/>
          <w:sz w:val="18"/>
          <w:szCs w:val="22"/>
        </w:rPr>
        <w:t>a</w:t>
      </w:r>
      <w:r w:rsidRPr="006C6792">
        <w:rPr>
          <w:rFonts w:cs="Arial"/>
          <w:i/>
          <w:iCs/>
          <w:sz w:val="18"/>
          <w:szCs w:val="22"/>
        </w:rPr>
        <w:t xml:space="preserve"> 3.3 Dokumentacije.) </w:t>
      </w:r>
    </w:p>
    <w:p w14:paraId="68FB1B56" w14:textId="77777777" w:rsidR="00C84A77" w:rsidRPr="006A6B95" w:rsidRDefault="00C84A77" w:rsidP="0049310F">
      <w:pPr>
        <w:spacing w:line="276" w:lineRule="auto"/>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C84A77" w:rsidRPr="00126B50" w14:paraId="1BB62790" w14:textId="77777777" w:rsidTr="00495E3F">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04549766" w14:textId="77777777" w:rsidR="00C84A77" w:rsidRPr="00126B50" w:rsidRDefault="00C84A77" w:rsidP="0049310F">
            <w:pPr>
              <w:spacing w:line="276" w:lineRule="auto"/>
              <w:jc w:val="center"/>
              <w:rPr>
                <w:rFonts w:asciiTheme="majorHAnsi" w:hAnsiTheme="majorHAnsi"/>
                <w:b/>
                <w:bCs/>
              </w:rPr>
            </w:pPr>
            <w:proofErr w:type="spellStart"/>
            <w:r w:rsidRPr="00126B50">
              <w:rPr>
                <w:rFonts w:asciiTheme="majorHAnsi" w:hAnsiTheme="majorHAnsi"/>
                <w:b/>
                <w:bCs/>
              </w:rPr>
              <w:t>Zap.št</w:t>
            </w:r>
            <w:proofErr w:type="spellEnd"/>
            <w:r w:rsidRPr="00126B50">
              <w:rPr>
                <w:rFonts w:asciiTheme="majorHAnsi" w:hAnsiTheme="majorHAnsi"/>
                <w:b/>
                <w:bCs/>
              </w:rPr>
              <w:t>.</w:t>
            </w:r>
          </w:p>
        </w:tc>
        <w:tc>
          <w:tcPr>
            <w:tcW w:w="2886" w:type="dxa"/>
            <w:tcBorders>
              <w:top w:val="single" w:sz="6" w:space="0" w:color="auto"/>
              <w:left w:val="single" w:sz="6" w:space="0" w:color="auto"/>
              <w:bottom w:val="single" w:sz="6" w:space="0" w:color="auto"/>
              <w:right w:val="single" w:sz="6" w:space="0" w:color="auto"/>
            </w:tcBorders>
            <w:vAlign w:val="center"/>
          </w:tcPr>
          <w:p w14:paraId="3C40DFC6" w14:textId="3BD76445" w:rsidR="00C84A77" w:rsidRPr="00126B50" w:rsidRDefault="00C84A77" w:rsidP="0049310F">
            <w:pPr>
              <w:spacing w:line="276" w:lineRule="auto"/>
              <w:jc w:val="center"/>
              <w:rPr>
                <w:rFonts w:asciiTheme="majorHAnsi" w:hAnsiTheme="majorHAnsi"/>
                <w:b/>
                <w:bCs/>
              </w:rPr>
            </w:pPr>
            <w:r w:rsidRPr="00126B50">
              <w:rPr>
                <w:rFonts w:asciiTheme="majorHAnsi" w:hAnsiTheme="majorHAnsi"/>
                <w:b/>
                <w:bCs/>
              </w:rPr>
              <w:t>Ime čistila</w:t>
            </w:r>
            <w:r w:rsidR="002C31FD">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1FD57FDB" w14:textId="77777777" w:rsidR="00C84A77" w:rsidRPr="00126B50" w:rsidRDefault="00C84A77" w:rsidP="0049310F">
            <w:pPr>
              <w:spacing w:line="276" w:lineRule="auto"/>
              <w:jc w:val="center"/>
              <w:rPr>
                <w:rFonts w:asciiTheme="majorHAnsi" w:hAnsiTheme="majorHAnsi"/>
                <w:b/>
                <w:bCs/>
              </w:rPr>
            </w:pPr>
            <w:r w:rsidRPr="00126B50">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5C96AEA0" w14:textId="77777777" w:rsidR="00C84A77" w:rsidRPr="00126B50" w:rsidRDefault="00C84A77" w:rsidP="0049310F">
            <w:pPr>
              <w:spacing w:line="276" w:lineRule="auto"/>
              <w:jc w:val="center"/>
              <w:rPr>
                <w:rFonts w:asciiTheme="majorHAnsi" w:hAnsiTheme="majorHAnsi"/>
                <w:b/>
                <w:bCs/>
              </w:rPr>
            </w:pPr>
            <w:r w:rsidRPr="00126B50">
              <w:rPr>
                <w:rFonts w:asciiTheme="majorHAnsi" w:hAnsiTheme="majorHAnsi"/>
                <w:b/>
                <w:bCs/>
              </w:rPr>
              <w:t>Vrsta dokazila (priloga)</w:t>
            </w:r>
          </w:p>
        </w:tc>
      </w:tr>
      <w:tr w:rsidR="00C84A77" w:rsidRPr="006A6B95" w14:paraId="330FEE1F" w14:textId="77777777" w:rsidTr="00495E3F">
        <w:tc>
          <w:tcPr>
            <w:tcW w:w="828" w:type="dxa"/>
            <w:tcBorders>
              <w:top w:val="single" w:sz="6" w:space="0" w:color="auto"/>
            </w:tcBorders>
          </w:tcPr>
          <w:p w14:paraId="36188752" w14:textId="77777777" w:rsidR="00C84A77" w:rsidRPr="006A6B95" w:rsidRDefault="00C84A77" w:rsidP="0049310F">
            <w:pPr>
              <w:spacing w:line="276" w:lineRule="auto"/>
              <w:jc w:val="center"/>
            </w:pPr>
          </w:p>
          <w:p w14:paraId="660C1D9E" w14:textId="77777777" w:rsidR="00C84A77" w:rsidRPr="006A6B95" w:rsidRDefault="00C84A77" w:rsidP="0049310F">
            <w:pPr>
              <w:spacing w:line="276" w:lineRule="auto"/>
              <w:jc w:val="center"/>
            </w:pPr>
          </w:p>
        </w:tc>
        <w:tc>
          <w:tcPr>
            <w:tcW w:w="2886" w:type="dxa"/>
            <w:tcBorders>
              <w:top w:val="single" w:sz="6" w:space="0" w:color="auto"/>
            </w:tcBorders>
          </w:tcPr>
          <w:p w14:paraId="79D92584" w14:textId="77777777" w:rsidR="00C84A77" w:rsidRPr="006A6B95" w:rsidRDefault="00C84A77" w:rsidP="0049310F">
            <w:pPr>
              <w:spacing w:line="276" w:lineRule="auto"/>
            </w:pPr>
          </w:p>
        </w:tc>
        <w:tc>
          <w:tcPr>
            <w:tcW w:w="2334" w:type="dxa"/>
            <w:tcBorders>
              <w:top w:val="single" w:sz="6" w:space="0" w:color="auto"/>
            </w:tcBorders>
          </w:tcPr>
          <w:p w14:paraId="1A81211B" w14:textId="77777777" w:rsidR="00C84A77" w:rsidRPr="006A6B95" w:rsidRDefault="00C84A77" w:rsidP="0049310F">
            <w:pPr>
              <w:spacing w:line="276" w:lineRule="auto"/>
            </w:pPr>
          </w:p>
        </w:tc>
        <w:tc>
          <w:tcPr>
            <w:tcW w:w="3240" w:type="dxa"/>
            <w:tcBorders>
              <w:top w:val="single" w:sz="6" w:space="0" w:color="auto"/>
            </w:tcBorders>
          </w:tcPr>
          <w:p w14:paraId="66DFCEDD" w14:textId="77777777" w:rsidR="00C84A77" w:rsidRPr="006A6B95" w:rsidRDefault="00C84A77" w:rsidP="0049310F">
            <w:pPr>
              <w:spacing w:line="276" w:lineRule="auto"/>
            </w:pPr>
          </w:p>
        </w:tc>
      </w:tr>
      <w:tr w:rsidR="00C84A77" w:rsidRPr="006A6B95" w14:paraId="505B1537" w14:textId="77777777" w:rsidTr="00495E3F">
        <w:tc>
          <w:tcPr>
            <w:tcW w:w="828" w:type="dxa"/>
          </w:tcPr>
          <w:p w14:paraId="052EDC14" w14:textId="77777777" w:rsidR="00C84A77" w:rsidRPr="006A6B95" w:rsidRDefault="00C84A77" w:rsidP="0049310F">
            <w:pPr>
              <w:spacing w:line="276" w:lineRule="auto"/>
              <w:jc w:val="center"/>
              <w:rPr>
                <w:highlight w:val="yellow"/>
              </w:rPr>
            </w:pPr>
          </w:p>
          <w:p w14:paraId="71BDA34F" w14:textId="77777777" w:rsidR="00C84A77" w:rsidRPr="006A6B95" w:rsidRDefault="00C84A77" w:rsidP="0049310F">
            <w:pPr>
              <w:spacing w:line="276" w:lineRule="auto"/>
              <w:jc w:val="center"/>
              <w:rPr>
                <w:highlight w:val="yellow"/>
              </w:rPr>
            </w:pPr>
          </w:p>
        </w:tc>
        <w:tc>
          <w:tcPr>
            <w:tcW w:w="2886" w:type="dxa"/>
          </w:tcPr>
          <w:p w14:paraId="132F08CF" w14:textId="77777777" w:rsidR="00C84A77" w:rsidRPr="006A6B95" w:rsidRDefault="00C84A77" w:rsidP="0049310F">
            <w:pPr>
              <w:spacing w:line="276" w:lineRule="auto"/>
              <w:rPr>
                <w:highlight w:val="yellow"/>
              </w:rPr>
            </w:pPr>
          </w:p>
        </w:tc>
        <w:tc>
          <w:tcPr>
            <w:tcW w:w="2334" w:type="dxa"/>
          </w:tcPr>
          <w:p w14:paraId="0E71B176" w14:textId="77777777" w:rsidR="00C84A77" w:rsidRPr="006A6B95" w:rsidRDefault="00C84A77" w:rsidP="0049310F">
            <w:pPr>
              <w:spacing w:line="276" w:lineRule="auto"/>
              <w:rPr>
                <w:highlight w:val="yellow"/>
              </w:rPr>
            </w:pPr>
          </w:p>
        </w:tc>
        <w:tc>
          <w:tcPr>
            <w:tcW w:w="3240" w:type="dxa"/>
          </w:tcPr>
          <w:p w14:paraId="3AB1C18D" w14:textId="77777777" w:rsidR="00C84A77" w:rsidRPr="006A6B95" w:rsidRDefault="00C84A77" w:rsidP="0049310F">
            <w:pPr>
              <w:spacing w:line="276" w:lineRule="auto"/>
              <w:rPr>
                <w:highlight w:val="yellow"/>
              </w:rPr>
            </w:pPr>
          </w:p>
        </w:tc>
      </w:tr>
      <w:tr w:rsidR="00C84A77" w:rsidRPr="006A6B95" w14:paraId="0380DBF1" w14:textId="77777777" w:rsidTr="00495E3F">
        <w:tc>
          <w:tcPr>
            <w:tcW w:w="828" w:type="dxa"/>
          </w:tcPr>
          <w:p w14:paraId="5149B466" w14:textId="77777777" w:rsidR="00C84A77" w:rsidRPr="006A6B95" w:rsidRDefault="00C84A77" w:rsidP="0049310F">
            <w:pPr>
              <w:spacing w:line="276" w:lineRule="auto"/>
              <w:jc w:val="center"/>
              <w:rPr>
                <w:highlight w:val="yellow"/>
              </w:rPr>
            </w:pPr>
          </w:p>
          <w:p w14:paraId="139A8998" w14:textId="77777777" w:rsidR="00C84A77" w:rsidRPr="006A6B95" w:rsidRDefault="00C84A77" w:rsidP="0049310F">
            <w:pPr>
              <w:spacing w:line="276" w:lineRule="auto"/>
              <w:jc w:val="center"/>
              <w:rPr>
                <w:highlight w:val="yellow"/>
              </w:rPr>
            </w:pPr>
          </w:p>
        </w:tc>
        <w:tc>
          <w:tcPr>
            <w:tcW w:w="2886" w:type="dxa"/>
          </w:tcPr>
          <w:p w14:paraId="2A9D4C36" w14:textId="77777777" w:rsidR="00C84A77" w:rsidRPr="006A6B95" w:rsidRDefault="00C84A77" w:rsidP="0049310F">
            <w:pPr>
              <w:spacing w:line="276" w:lineRule="auto"/>
              <w:rPr>
                <w:highlight w:val="yellow"/>
              </w:rPr>
            </w:pPr>
          </w:p>
        </w:tc>
        <w:tc>
          <w:tcPr>
            <w:tcW w:w="2334" w:type="dxa"/>
          </w:tcPr>
          <w:p w14:paraId="6F816BBC" w14:textId="77777777" w:rsidR="00C84A77" w:rsidRPr="006A6B95" w:rsidRDefault="00C84A77" w:rsidP="0049310F">
            <w:pPr>
              <w:spacing w:line="276" w:lineRule="auto"/>
              <w:rPr>
                <w:highlight w:val="yellow"/>
              </w:rPr>
            </w:pPr>
          </w:p>
        </w:tc>
        <w:tc>
          <w:tcPr>
            <w:tcW w:w="3240" w:type="dxa"/>
          </w:tcPr>
          <w:p w14:paraId="530F0D5F" w14:textId="77777777" w:rsidR="00C84A77" w:rsidRPr="006A6B95" w:rsidRDefault="00C84A77" w:rsidP="0049310F">
            <w:pPr>
              <w:spacing w:line="276" w:lineRule="auto"/>
              <w:rPr>
                <w:highlight w:val="yellow"/>
              </w:rPr>
            </w:pPr>
          </w:p>
        </w:tc>
      </w:tr>
      <w:tr w:rsidR="00C84A77" w:rsidRPr="006A6B95" w14:paraId="7B957F8A" w14:textId="77777777" w:rsidTr="00495E3F">
        <w:tc>
          <w:tcPr>
            <w:tcW w:w="828" w:type="dxa"/>
          </w:tcPr>
          <w:p w14:paraId="01826BA5" w14:textId="77777777" w:rsidR="00C84A77" w:rsidRPr="006A6B95" w:rsidRDefault="00C84A77" w:rsidP="0049310F">
            <w:pPr>
              <w:spacing w:line="276" w:lineRule="auto"/>
              <w:jc w:val="center"/>
              <w:rPr>
                <w:highlight w:val="yellow"/>
              </w:rPr>
            </w:pPr>
          </w:p>
          <w:p w14:paraId="03684A2C" w14:textId="77777777" w:rsidR="00C84A77" w:rsidRPr="006A6B95" w:rsidRDefault="00C84A77" w:rsidP="0049310F">
            <w:pPr>
              <w:spacing w:line="276" w:lineRule="auto"/>
              <w:jc w:val="center"/>
              <w:rPr>
                <w:highlight w:val="yellow"/>
              </w:rPr>
            </w:pPr>
          </w:p>
        </w:tc>
        <w:tc>
          <w:tcPr>
            <w:tcW w:w="2886" w:type="dxa"/>
          </w:tcPr>
          <w:p w14:paraId="52F23A6C" w14:textId="77777777" w:rsidR="00C84A77" w:rsidRPr="006A6B95" w:rsidRDefault="00C84A77" w:rsidP="0049310F">
            <w:pPr>
              <w:spacing w:line="276" w:lineRule="auto"/>
              <w:rPr>
                <w:highlight w:val="yellow"/>
              </w:rPr>
            </w:pPr>
          </w:p>
        </w:tc>
        <w:tc>
          <w:tcPr>
            <w:tcW w:w="2334" w:type="dxa"/>
          </w:tcPr>
          <w:p w14:paraId="31B82EAA" w14:textId="77777777" w:rsidR="00C84A77" w:rsidRPr="006A6B95" w:rsidRDefault="00C84A77" w:rsidP="0049310F">
            <w:pPr>
              <w:spacing w:line="276" w:lineRule="auto"/>
              <w:rPr>
                <w:highlight w:val="yellow"/>
              </w:rPr>
            </w:pPr>
          </w:p>
        </w:tc>
        <w:tc>
          <w:tcPr>
            <w:tcW w:w="3240" w:type="dxa"/>
          </w:tcPr>
          <w:p w14:paraId="01E2F9CB" w14:textId="77777777" w:rsidR="00C84A77" w:rsidRPr="006A6B95" w:rsidRDefault="00C84A77" w:rsidP="0049310F">
            <w:pPr>
              <w:spacing w:line="276" w:lineRule="auto"/>
              <w:rPr>
                <w:highlight w:val="yellow"/>
              </w:rPr>
            </w:pPr>
          </w:p>
        </w:tc>
      </w:tr>
      <w:tr w:rsidR="00C84A77" w:rsidRPr="006A6B95" w14:paraId="7A9DC4D4" w14:textId="77777777" w:rsidTr="00495E3F">
        <w:tc>
          <w:tcPr>
            <w:tcW w:w="828" w:type="dxa"/>
          </w:tcPr>
          <w:p w14:paraId="314AC414" w14:textId="77777777" w:rsidR="00C84A77" w:rsidRPr="006A6B95" w:rsidRDefault="00C84A77" w:rsidP="0049310F">
            <w:pPr>
              <w:spacing w:line="276" w:lineRule="auto"/>
              <w:jc w:val="center"/>
              <w:rPr>
                <w:highlight w:val="yellow"/>
              </w:rPr>
            </w:pPr>
          </w:p>
          <w:p w14:paraId="1C50EFE3" w14:textId="77777777" w:rsidR="00C84A77" w:rsidRPr="006A6B95" w:rsidRDefault="00C84A77" w:rsidP="0049310F">
            <w:pPr>
              <w:spacing w:line="276" w:lineRule="auto"/>
              <w:jc w:val="center"/>
              <w:rPr>
                <w:highlight w:val="yellow"/>
              </w:rPr>
            </w:pPr>
          </w:p>
        </w:tc>
        <w:tc>
          <w:tcPr>
            <w:tcW w:w="2886" w:type="dxa"/>
          </w:tcPr>
          <w:p w14:paraId="680F88EA" w14:textId="77777777" w:rsidR="00C84A77" w:rsidRPr="006A6B95" w:rsidRDefault="00C84A77" w:rsidP="0049310F">
            <w:pPr>
              <w:spacing w:line="276" w:lineRule="auto"/>
              <w:rPr>
                <w:highlight w:val="yellow"/>
              </w:rPr>
            </w:pPr>
          </w:p>
        </w:tc>
        <w:tc>
          <w:tcPr>
            <w:tcW w:w="2334" w:type="dxa"/>
          </w:tcPr>
          <w:p w14:paraId="370474B7" w14:textId="77777777" w:rsidR="00C84A77" w:rsidRPr="006A6B95" w:rsidRDefault="00C84A77" w:rsidP="0049310F">
            <w:pPr>
              <w:spacing w:line="276" w:lineRule="auto"/>
              <w:rPr>
                <w:highlight w:val="yellow"/>
              </w:rPr>
            </w:pPr>
          </w:p>
        </w:tc>
        <w:tc>
          <w:tcPr>
            <w:tcW w:w="3240" w:type="dxa"/>
          </w:tcPr>
          <w:p w14:paraId="40FE660D" w14:textId="77777777" w:rsidR="00C84A77" w:rsidRPr="006A6B95" w:rsidRDefault="00C84A77" w:rsidP="0049310F">
            <w:pPr>
              <w:spacing w:line="276" w:lineRule="auto"/>
              <w:rPr>
                <w:highlight w:val="yellow"/>
              </w:rPr>
            </w:pPr>
          </w:p>
        </w:tc>
      </w:tr>
      <w:tr w:rsidR="00C84A77" w:rsidRPr="006A6B95" w14:paraId="4620B384" w14:textId="77777777" w:rsidTr="00495E3F">
        <w:tc>
          <w:tcPr>
            <w:tcW w:w="828" w:type="dxa"/>
          </w:tcPr>
          <w:p w14:paraId="1194FD7E" w14:textId="77777777" w:rsidR="00C84A77" w:rsidRPr="006A6B95" w:rsidRDefault="00C84A77" w:rsidP="0049310F">
            <w:pPr>
              <w:spacing w:line="276" w:lineRule="auto"/>
              <w:jc w:val="center"/>
              <w:rPr>
                <w:highlight w:val="yellow"/>
              </w:rPr>
            </w:pPr>
          </w:p>
          <w:p w14:paraId="1BCD83A6" w14:textId="77777777" w:rsidR="00C84A77" w:rsidRPr="006A6B95" w:rsidRDefault="00C84A77" w:rsidP="0049310F">
            <w:pPr>
              <w:spacing w:line="276" w:lineRule="auto"/>
              <w:jc w:val="center"/>
              <w:rPr>
                <w:highlight w:val="yellow"/>
              </w:rPr>
            </w:pPr>
          </w:p>
        </w:tc>
        <w:tc>
          <w:tcPr>
            <w:tcW w:w="2886" w:type="dxa"/>
          </w:tcPr>
          <w:p w14:paraId="3640259C" w14:textId="77777777" w:rsidR="00C84A77" w:rsidRPr="006A6B95" w:rsidRDefault="00C84A77" w:rsidP="0049310F">
            <w:pPr>
              <w:spacing w:line="276" w:lineRule="auto"/>
              <w:rPr>
                <w:highlight w:val="yellow"/>
              </w:rPr>
            </w:pPr>
          </w:p>
        </w:tc>
        <w:tc>
          <w:tcPr>
            <w:tcW w:w="2334" w:type="dxa"/>
          </w:tcPr>
          <w:p w14:paraId="55EFB540" w14:textId="77777777" w:rsidR="00C84A77" w:rsidRPr="006A6B95" w:rsidRDefault="00C84A77" w:rsidP="0049310F">
            <w:pPr>
              <w:spacing w:line="276" w:lineRule="auto"/>
              <w:rPr>
                <w:highlight w:val="yellow"/>
              </w:rPr>
            </w:pPr>
          </w:p>
        </w:tc>
        <w:tc>
          <w:tcPr>
            <w:tcW w:w="3240" w:type="dxa"/>
          </w:tcPr>
          <w:p w14:paraId="68094172" w14:textId="77777777" w:rsidR="00C84A77" w:rsidRPr="006A6B95" w:rsidRDefault="00C84A77" w:rsidP="0049310F">
            <w:pPr>
              <w:spacing w:line="276" w:lineRule="auto"/>
              <w:rPr>
                <w:highlight w:val="yellow"/>
              </w:rPr>
            </w:pPr>
          </w:p>
        </w:tc>
      </w:tr>
      <w:tr w:rsidR="00C84A77" w:rsidRPr="006A6B95" w14:paraId="12802BBC" w14:textId="77777777" w:rsidTr="00495E3F">
        <w:tc>
          <w:tcPr>
            <w:tcW w:w="828" w:type="dxa"/>
          </w:tcPr>
          <w:p w14:paraId="6F93A784" w14:textId="77777777" w:rsidR="00C84A77" w:rsidRPr="006A6B95" w:rsidRDefault="00C84A77" w:rsidP="0049310F">
            <w:pPr>
              <w:spacing w:line="276" w:lineRule="auto"/>
              <w:jc w:val="center"/>
              <w:rPr>
                <w:highlight w:val="yellow"/>
              </w:rPr>
            </w:pPr>
          </w:p>
          <w:p w14:paraId="0E8E679F" w14:textId="77777777" w:rsidR="00C84A77" w:rsidRPr="006A6B95" w:rsidRDefault="00C84A77" w:rsidP="0049310F">
            <w:pPr>
              <w:spacing w:line="276" w:lineRule="auto"/>
              <w:jc w:val="center"/>
              <w:rPr>
                <w:highlight w:val="yellow"/>
              </w:rPr>
            </w:pPr>
          </w:p>
        </w:tc>
        <w:tc>
          <w:tcPr>
            <w:tcW w:w="2886" w:type="dxa"/>
          </w:tcPr>
          <w:p w14:paraId="0829EB33" w14:textId="77777777" w:rsidR="00C84A77" w:rsidRPr="006A6B95" w:rsidRDefault="00C84A77" w:rsidP="0049310F">
            <w:pPr>
              <w:spacing w:line="276" w:lineRule="auto"/>
              <w:rPr>
                <w:highlight w:val="yellow"/>
              </w:rPr>
            </w:pPr>
          </w:p>
        </w:tc>
        <w:tc>
          <w:tcPr>
            <w:tcW w:w="2334" w:type="dxa"/>
          </w:tcPr>
          <w:p w14:paraId="4B30ABFD" w14:textId="77777777" w:rsidR="00C84A77" w:rsidRPr="006A6B95" w:rsidRDefault="00C84A77" w:rsidP="0049310F">
            <w:pPr>
              <w:spacing w:line="276" w:lineRule="auto"/>
              <w:rPr>
                <w:highlight w:val="yellow"/>
              </w:rPr>
            </w:pPr>
          </w:p>
        </w:tc>
        <w:tc>
          <w:tcPr>
            <w:tcW w:w="3240" w:type="dxa"/>
          </w:tcPr>
          <w:p w14:paraId="2542E60C" w14:textId="77777777" w:rsidR="00C84A77" w:rsidRPr="006A6B95" w:rsidRDefault="00C84A77" w:rsidP="0049310F">
            <w:pPr>
              <w:spacing w:line="276" w:lineRule="auto"/>
              <w:rPr>
                <w:highlight w:val="yellow"/>
              </w:rPr>
            </w:pPr>
          </w:p>
        </w:tc>
      </w:tr>
      <w:tr w:rsidR="00C84A77" w:rsidRPr="006A6B95" w14:paraId="1317BFC7" w14:textId="77777777" w:rsidTr="00495E3F">
        <w:tc>
          <w:tcPr>
            <w:tcW w:w="828" w:type="dxa"/>
          </w:tcPr>
          <w:p w14:paraId="5A1A88D0" w14:textId="77777777" w:rsidR="00C84A77" w:rsidRPr="006A6B95" w:rsidRDefault="00C84A77" w:rsidP="0049310F">
            <w:pPr>
              <w:spacing w:line="276" w:lineRule="auto"/>
              <w:jc w:val="center"/>
              <w:rPr>
                <w:highlight w:val="yellow"/>
              </w:rPr>
            </w:pPr>
          </w:p>
          <w:p w14:paraId="46FF7246" w14:textId="77777777" w:rsidR="00C84A77" w:rsidRPr="006A6B95" w:rsidRDefault="00C84A77" w:rsidP="0049310F">
            <w:pPr>
              <w:spacing w:line="276" w:lineRule="auto"/>
              <w:jc w:val="center"/>
              <w:rPr>
                <w:highlight w:val="yellow"/>
              </w:rPr>
            </w:pPr>
          </w:p>
        </w:tc>
        <w:tc>
          <w:tcPr>
            <w:tcW w:w="2886" w:type="dxa"/>
          </w:tcPr>
          <w:p w14:paraId="50CFB1AF" w14:textId="77777777" w:rsidR="00C84A77" w:rsidRPr="006A6B95" w:rsidRDefault="00C84A77" w:rsidP="0049310F">
            <w:pPr>
              <w:spacing w:line="276" w:lineRule="auto"/>
              <w:rPr>
                <w:highlight w:val="yellow"/>
              </w:rPr>
            </w:pPr>
          </w:p>
        </w:tc>
        <w:tc>
          <w:tcPr>
            <w:tcW w:w="2334" w:type="dxa"/>
          </w:tcPr>
          <w:p w14:paraId="4AE060A3" w14:textId="77777777" w:rsidR="00C84A77" w:rsidRPr="006A6B95" w:rsidRDefault="00C84A77" w:rsidP="0049310F">
            <w:pPr>
              <w:spacing w:line="276" w:lineRule="auto"/>
              <w:rPr>
                <w:highlight w:val="yellow"/>
              </w:rPr>
            </w:pPr>
          </w:p>
        </w:tc>
        <w:tc>
          <w:tcPr>
            <w:tcW w:w="3240" w:type="dxa"/>
          </w:tcPr>
          <w:p w14:paraId="1CE833CB" w14:textId="77777777" w:rsidR="00C84A77" w:rsidRPr="006A6B95" w:rsidRDefault="00C84A77" w:rsidP="0049310F">
            <w:pPr>
              <w:spacing w:line="276" w:lineRule="auto"/>
              <w:rPr>
                <w:highlight w:val="yellow"/>
              </w:rPr>
            </w:pPr>
          </w:p>
        </w:tc>
      </w:tr>
      <w:tr w:rsidR="00C84A77" w:rsidRPr="006A6B95" w14:paraId="7A71887B" w14:textId="77777777" w:rsidTr="00495E3F">
        <w:tc>
          <w:tcPr>
            <w:tcW w:w="828" w:type="dxa"/>
          </w:tcPr>
          <w:p w14:paraId="1124DE48" w14:textId="77777777" w:rsidR="00C84A77" w:rsidRPr="006A6B95" w:rsidRDefault="00C84A77" w:rsidP="0049310F">
            <w:pPr>
              <w:spacing w:line="276" w:lineRule="auto"/>
              <w:jc w:val="center"/>
              <w:rPr>
                <w:highlight w:val="yellow"/>
              </w:rPr>
            </w:pPr>
          </w:p>
          <w:p w14:paraId="4E703158" w14:textId="77777777" w:rsidR="00C84A77" w:rsidRPr="006A6B95" w:rsidRDefault="00C84A77" w:rsidP="0049310F">
            <w:pPr>
              <w:spacing w:line="276" w:lineRule="auto"/>
              <w:jc w:val="center"/>
              <w:rPr>
                <w:highlight w:val="yellow"/>
              </w:rPr>
            </w:pPr>
          </w:p>
        </w:tc>
        <w:tc>
          <w:tcPr>
            <w:tcW w:w="2886" w:type="dxa"/>
          </w:tcPr>
          <w:p w14:paraId="4121D7DB" w14:textId="77777777" w:rsidR="00C84A77" w:rsidRPr="006A6B95" w:rsidRDefault="00C84A77" w:rsidP="0049310F">
            <w:pPr>
              <w:spacing w:line="276" w:lineRule="auto"/>
              <w:rPr>
                <w:highlight w:val="yellow"/>
              </w:rPr>
            </w:pPr>
          </w:p>
        </w:tc>
        <w:tc>
          <w:tcPr>
            <w:tcW w:w="2334" w:type="dxa"/>
          </w:tcPr>
          <w:p w14:paraId="4A62D30F" w14:textId="77777777" w:rsidR="00C84A77" w:rsidRPr="006A6B95" w:rsidRDefault="00C84A77" w:rsidP="0049310F">
            <w:pPr>
              <w:spacing w:line="276" w:lineRule="auto"/>
              <w:rPr>
                <w:highlight w:val="yellow"/>
              </w:rPr>
            </w:pPr>
          </w:p>
        </w:tc>
        <w:tc>
          <w:tcPr>
            <w:tcW w:w="3240" w:type="dxa"/>
          </w:tcPr>
          <w:p w14:paraId="4C47D2DF" w14:textId="77777777" w:rsidR="00C84A77" w:rsidRPr="006A6B95" w:rsidRDefault="00C84A77" w:rsidP="0049310F">
            <w:pPr>
              <w:spacing w:line="276" w:lineRule="auto"/>
              <w:rPr>
                <w:highlight w:val="yellow"/>
              </w:rPr>
            </w:pPr>
          </w:p>
        </w:tc>
      </w:tr>
      <w:tr w:rsidR="00C84A77" w:rsidRPr="006A6B95" w14:paraId="004675FB" w14:textId="77777777" w:rsidTr="00495E3F">
        <w:tc>
          <w:tcPr>
            <w:tcW w:w="828" w:type="dxa"/>
          </w:tcPr>
          <w:p w14:paraId="708DBDDB" w14:textId="77777777" w:rsidR="00C84A77" w:rsidRPr="006A6B95" w:rsidRDefault="00C84A77" w:rsidP="0049310F">
            <w:pPr>
              <w:spacing w:line="276" w:lineRule="auto"/>
              <w:jc w:val="center"/>
              <w:rPr>
                <w:highlight w:val="yellow"/>
              </w:rPr>
            </w:pPr>
          </w:p>
          <w:p w14:paraId="08B97F69" w14:textId="77777777" w:rsidR="00C84A77" w:rsidRPr="006A6B95" w:rsidRDefault="00C84A77" w:rsidP="0049310F">
            <w:pPr>
              <w:spacing w:line="276" w:lineRule="auto"/>
              <w:jc w:val="center"/>
              <w:rPr>
                <w:highlight w:val="yellow"/>
              </w:rPr>
            </w:pPr>
          </w:p>
        </w:tc>
        <w:tc>
          <w:tcPr>
            <w:tcW w:w="2886" w:type="dxa"/>
          </w:tcPr>
          <w:p w14:paraId="4F599491" w14:textId="77777777" w:rsidR="00C84A77" w:rsidRPr="006A6B95" w:rsidRDefault="00C84A77" w:rsidP="0049310F">
            <w:pPr>
              <w:spacing w:line="276" w:lineRule="auto"/>
              <w:rPr>
                <w:highlight w:val="yellow"/>
              </w:rPr>
            </w:pPr>
          </w:p>
        </w:tc>
        <w:tc>
          <w:tcPr>
            <w:tcW w:w="2334" w:type="dxa"/>
          </w:tcPr>
          <w:p w14:paraId="3AA56C12" w14:textId="77777777" w:rsidR="00C84A77" w:rsidRPr="006A6B95" w:rsidRDefault="00C84A77" w:rsidP="0049310F">
            <w:pPr>
              <w:spacing w:line="276" w:lineRule="auto"/>
              <w:rPr>
                <w:highlight w:val="yellow"/>
              </w:rPr>
            </w:pPr>
          </w:p>
        </w:tc>
        <w:tc>
          <w:tcPr>
            <w:tcW w:w="3240" w:type="dxa"/>
          </w:tcPr>
          <w:p w14:paraId="772FCFDE" w14:textId="77777777" w:rsidR="00C84A77" w:rsidRPr="006A6B95" w:rsidRDefault="00C84A77" w:rsidP="0049310F">
            <w:pPr>
              <w:spacing w:line="276" w:lineRule="auto"/>
              <w:rPr>
                <w:highlight w:val="yellow"/>
              </w:rPr>
            </w:pPr>
          </w:p>
        </w:tc>
      </w:tr>
    </w:tbl>
    <w:p w14:paraId="2A28DB40" w14:textId="77777777" w:rsidR="00C84A77" w:rsidRPr="00932368" w:rsidRDefault="00C84A77" w:rsidP="0049310F">
      <w:pPr>
        <w:spacing w:line="276" w:lineRule="auto"/>
      </w:pPr>
      <w:r w:rsidRPr="00932368">
        <w:t>…</w:t>
      </w:r>
    </w:p>
    <w:p w14:paraId="2BD24C08" w14:textId="77777777" w:rsidR="00932368" w:rsidRDefault="00932368" w:rsidP="0049310F">
      <w:pPr>
        <w:spacing w:line="276" w:lineRule="auto"/>
      </w:pPr>
    </w:p>
    <w:p w14:paraId="3DBB9A36" w14:textId="32241839" w:rsidR="00AB603F" w:rsidRPr="00462B86" w:rsidRDefault="00984DE8" w:rsidP="0049310F">
      <w:pPr>
        <w:spacing w:line="276" w:lineRule="auto"/>
        <w:rPr>
          <w:b/>
          <w:bCs/>
        </w:rPr>
      </w:pPr>
      <w:r>
        <w:rPr>
          <w:b/>
          <w:bCs/>
        </w:rPr>
        <w:t>I</w:t>
      </w:r>
      <w:r w:rsidR="00AB603F" w:rsidRPr="00462B86">
        <w:rPr>
          <w:b/>
          <w:bCs/>
        </w:rPr>
        <w:t>zjavljamo, da bo delež univerzalnih čistil</w:t>
      </w:r>
      <w:r w:rsidR="009700DC" w:rsidRPr="00462B86">
        <w:rPr>
          <w:b/>
          <w:bCs/>
        </w:rPr>
        <w:t>,</w:t>
      </w:r>
      <w:r w:rsidR="00AB603F" w:rsidRPr="00462B86">
        <w:rPr>
          <w:b/>
          <w:bCs/>
        </w:rPr>
        <w:t xml:space="preserve"> </w:t>
      </w:r>
      <w:r w:rsidR="000A0376" w:rsidRPr="00462B86">
        <w:rPr>
          <w:b/>
          <w:bCs/>
        </w:rPr>
        <w:t xml:space="preserve">ki ustrezajo zahtevam za pridobitev znaka za okolje EU za čistila za trdne površine glede </w:t>
      </w:r>
      <w:r w:rsidR="008870AF" w:rsidRPr="00462B86">
        <w:rPr>
          <w:b/>
          <w:bCs/>
        </w:rPr>
        <w:t xml:space="preserve">merila strupenosti za vodno okolje ter zahtevam za pridobitev znaka za okolje EU za čistila za trdne površine glede merila izključenih in omejenih snoveh, </w:t>
      </w:r>
      <w:r w:rsidR="00462B86" w:rsidRPr="00462B86">
        <w:rPr>
          <w:b/>
          <w:bCs/>
        </w:rPr>
        <w:t>z</w:t>
      </w:r>
      <w:r w:rsidR="009700DC" w:rsidRPr="00462B86">
        <w:rPr>
          <w:b/>
          <w:bCs/>
        </w:rPr>
        <w:t>našal glede na prostornino vseh artiklov univerzalnih čistil najmanj 30 %.</w:t>
      </w:r>
    </w:p>
    <w:p w14:paraId="6117D225" w14:textId="77777777" w:rsidR="00AB603F" w:rsidRDefault="00AB603F" w:rsidP="0049310F">
      <w:pPr>
        <w:spacing w:line="276" w:lineRule="auto"/>
      </w:pPr>
    </w:p>
    <w:p w14:paraId="69E5CF0C" w14:textId="77777777" w:rsidR="00AB603F" w:rsidRPr="006A6B95" w:rsidRDefault="00AB603F" w:rsidP="0049310F">
      <w:pPr>
        <w:spacing w:line="276" w:lineRule="auto"/>
      </w:pPr>
    </w:p>
    <w:p w14:paraId="3044F7FF" w14:textId="3CF765A8" w:rsidR="00932368" w:rsidRPr="006A6B95" w:rsidRDefault="00D8089A" w:rsidP="0049310F">
      <w:pPr>
        <w:spacing w:line="276" w:lineRule="auto"/>
        <w:rPr>
          <w:u w:val="single"/>
        </w:rPr>
      </w:pPr>
      <w:r>
        <w:rPr>
          <w:u w:val="single"/>
        </w:rPr>
        <w:t xml:space="preserve">Priloga: </w:t>
      </w:r>
      <w:r w:rsidR="00932368">
        <w:rPr>
          <w:u w:val="single"/>
        </w:rPr>
        <w:t>dokazila</w:t>
      </w:r>
      <w:r>
        <w:rPr>
          <w:u w:val="single"/>
        </w:rPr>
        <w:t xml:space="preserve"> o izpolnjevanju </w:t>
      </w:r>
      <w:proofErr w:type="spellStart"/>
      <w:r>
        <w:rPr>
          <w:u w:val="single"/>
        </w:rPr>
        <w:t>okoljskih</w:t>
      </w:r>
      <w:proofErr w:type="spellEnd"/>
      <w:r>
        <w:rPr>
          <w:u w:val="single"/>
        </w:rPr>
        <w:t xml:space="preserve"> zahtev</w:t>
      </w:r>
      <w:r w:rsidR="00462B86">
        <w:rPr>
          <w:u w:val="single"/>
        </w:rPr>
        <w:t>.</w:t>
      </w:r>
    </w:p>
    <w:p w14:paraId="45C314EF" w14:textId="77777777" w:rsidR="00932368" w:rsidRPr="006A6B95" w:rsidRDefault="00932368" w:rsidP="0049310F">
      <w:pPr>
        <w:spacing w:line="276" w:lineRule="auto"/>
      </w:pPr>
    </w:p>
    <w:p w14:paraId="6806EAFD" w14:textId="77777777" w:rsidR="00932368" w:rsidRPr="006A6B95" w:rsidRDefault="00932368" w:rsidP="0049310F">
      <w:pPr>
        <w:spacing w:line="276" w:lineRule="auto"/>
      </w:pPr>
    </w:p>
    <w:p w14:paraId="6C71E7C4" w14:textId="5F23394D" w:rsidR="00932368" w:rsidRPr="006A6B95" w:rsidRDefault="00932368" w:rsidP="0049310F">
      <w:pPr>
        <w:spacing w:line="276"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68D52DB5" w14:textId="655A197C" w:rsidR="00932368" w:rsidRPr="006A6B95" w:rsidRDefault="00932368" w:rsidP="0049310F">
      <w:pPr>
        <w:spacing w:line="276"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475AFC" w14:textId="77777777" w:rsidR="00932368" w:rsidRPr="006A6B95" w:rsidRDefault="00932368" w:rsidP="0049310F">
      <w:pPr>
        <w:spacing w:line="276" w:lineRule="auto"/>
      </w:pPr>
    </w:p>
    <w:p w14:paraId="4904F1F9" w14:textId="4C909412" w:rsidR="00932368" w:rsidRPr="006A6B95" w:rsidRDefault="00932368" w:rsidP="0049310F">
      <w:pPr>
        <w:spacing w:line="276" w:lineRule="auto"/>
      </w:pPr>
      <w:r w:rsidRPr="006A6B95">
        <w:t>........................................</w:t>
      </w:r>
      <w:r w:rsidRPr="006A6B95">
        <w:tab/>
      </w:r>
      <w:r w:rsidRPr="006A6B95">
        <w:tab/>
      </w:r>
      <w:r w:rsidR="009F51CF">
        <w:tab/>
      </w:r>
      <w:r w:rsidRPr="006A6B95">
        <w:tab/>
      </w:r>
      <w:r w:rsidRPr="006A6B95">
        <w:tab/>
      </w:r>
      <w:r w:rsidRPr="006A6B95">
        <w:tab/>
        <w:t>.........................................</w:t>
      </w:r>
    </w:p>
    <w:p w14:paraId="1918513F" w14:textId="77777777" w:rsidR="006F5074" w:rsidRPr="000C4A4B" w:rsidRDefault="003739D9" w:rsidP="0049310F">
      <w:pPr>
        <w:pStyle w:val="Style1"/>
        <w:spacing w:after="0" w:line="276" w:lineRule="auto"/>
        <w:rPr>
          <w:lang w:val="pl-PL"/>
        </w:rPr>
      </w:pPr>
      <w:r w:rsidRPr="000C4A4B">
        <w:rPr>
          <w:lang w:val="pl-PL"/>
        </w:rPr>
        <w:br w:type="page"/>
      </w:r>
    </w:p>
    <w:p w14:paraId="56228343" w14:textId="6E83B934" w:rsidR="006A1A48" w:rsidRPr="00125C97" w:rsidRDefault="006A1A48" w:rsidP="00125C97">
      <w:pPr>
        <w:pStyle w:val="Heading22"/>
        <w:spacing w:before="0" w:after="0" w:line="276" w:lineRule="auto"/>
      </w:pPr>
      <w:bookmarkStart w:id="172" w:name="_Toc192764729"/>
      <w:r w:rsidRPr="00125C97">
        <w:lastRenderedPageBreak/>
        <w:t>V</w:t>
      </w:r>
      <w:bookmarkEnd w:id="161"/>
      <w:bookmarkEnd w:id="162"/>
      <w:bookmarkEnd w:id="163"/>
      <w:bookmarkEnd w:id="164"/>
      <w:bookmarkEnd w:id="165"/>
      <w:r w:rsidRPr="00125C97">
        <w:t>zorec pogodbe</w:t>
      </w:r>
      <w:r w:rsidR="00C84A77" w:rsidRPr="00125C97">
        <w:t xml:space="preserve"> s prilogo</w:t>
      </w:r>
      <w:bookmarkEnd w:id="172"/>
    </w:p>
    <w:p w14:paraId="31AD5E24" w14:textId="77777777" w:rsidR="006A1A48" w:rsidRDefault="006A1A48" w:rsidP="00A9278A">
      <w:pPr>
        <w:spacing w:after="120" w:line="276" w:lineRule="auto"/>
      </w:pPr>
    </w:p>
    <w:p w14:paraId="4C3AE78B" w14:textId="2C5AD193" w:rsidR="00D702A7" w:rsidRPr="009F2C35" w:rsidRDefault="00D702A7" w:rsidP="00A9278A">
      <w:pPr>
        <w:spacing w:after="120" w:line="276" w:lineRule="auto"/>
        <w:rPr>
          <w:color w:val="C00000"/>
        </w:rPr>
      </w:pPr>
    </w:p>
    <w:p w14:paraId="630163DE" w14:textId="77777777" w:rsidR="006A1A48" w:rsidRDefault="006A1A48" w:rsidP="00A9278A">
      <w:pPr>
        <w:tabs>
          <w:tab w:val="center" w:pos="1980"/>
          <w:tab w:val="center" w:pos="7020"/>
        </w:tabs>
        <w:spacing w:after="120" w:line="276" w:lineRule="auto"/>
      </w:pPr>
    </w:p>
    <w:p w14:paraId="47611EDA" w14:textId="1CBA25EE" w:rsidR="006A1A48" w:rsidRPr="00907780" w:rsidRDefault="006A1A48" w:rsidP="00A9278A">
      <w:pPr>
        <w:spacing w:after="120" w:line="276" w:lineRule="auto"/>
        <w:jc w:val="center"/>
        <w:rPr>
          <w:b/>
          <w:sz w:val="28"/>
          <w:szCs w:val="28"/>
        </w:rPr>
      </w:pPr>
      <w:r w:rsidRPr="00907780">
        <w:rPr>
          <w:b/>
          <w:sz w:val="28"/>
          <w:szCs w:val="28"/>
        </w:rPr>
        <w:t xml:space="preserve">POGODBA ŠT. </w:t>
      </w:r>
      <w:r w:rsidR="0009738F" w:rsidRPr="00907780">
        <w:rPr>
          <w:b/>
          <w:sz w:val="28"/>
          <w:szCs w:val="28"/>
        </w:rPr>
        <w:t>JN-S0719</w:t>
      </w:r>
    </w:p>
    <w:p w14:paraId="73E97DEA" w14:textId="77777777" w:rsidR="006A1A48" w:rsidRDefault="006A1A48" w:rsidP="00A9278A">
      <w:pPr>
        <w:spacing w:after="120" w:line="276" w:lineRule="auto"/>
        <w:jc w:val="center"/>
      </w:pPr>
    </w:p>
    <w:p w14:paraId="571395EE" w14:textId="77777777" w:rsidR="00571D99" w:rsidRDefault="00C60190" w:rsidP="00A9278A">
      <w:pPr>
        <w:pStyle w:val="BodyText"/>
        <w:spacing w:after="120" w:line="276" w:lineRule="auto"/>
        <w:jc w:val="center"/>
        <w:rPr>
          <w:rFonts w:ascii="Arial" w:hAnsi="Arial" w:cs="Arial"/>
          <w:szCs w:val="24"/>
        </w:rPr>
      </w:pPr>
      <w:r>
        <w:rPr>
          <w:rFonts w:ascii="Arial" w:hAnsi="Arial" w:cs="Arial"/>
          <w:szCs w:val="24"/>
        </w:rPr>
        <w:t>Okolju prijazne s</w:t>
      </w:r>
      <w:r w:rsidR="00DF7C7A">
        <w:rPr>
          <w:rFonts w:ascii="Arial" w:hAnsi="Arial" w:cs="Arial"/>
          <w:szCs w:val="24"/>
        </w:rPr>
        <w:t>toritv</w:t>
      </w:r>
      <w:r>
        <w:rPr>
          <w:rFonts w:ascii="Arial" w:hAnsi="Arial" w:cs="Arial"/>
          <w:szCs w:val="24"/>
        </w:rPr>
        <w:t>e</w:t>
      </w:r>
      <w:r w:rsidR="00DF7C7A">
        <w:rPr>
          <w:rFonts w:ascii="Arial" w:hAnsi="Arial" w:cs="Arial"/>
          <w:szCs w:val="24"/>
        </w:rPr>
        <w:t xml:space="preserve"> </w:t>
      </w:r>
      <w:r w:rsidR="006F5074">
        <w:rPr>
          <w:rFonts w:ascii="Arial" w:hAnsi="Arial" w:cs="Arial"/>
          <w:szCs w:val="24"/>
        </w:rPr>
        <w:t xml:space="preserve">čiščenja poslovnih prostorov </w:t>
      </w:r>
      <w:r w:rsidR="00571D99">
        <w:rPr>
          <w:rFonts w:ascii="Arial" w:hAnsi="Arial" w:cs="Arial"/>
          <w:szCs w:val="24"/>
        </w:rPr>
        <w:t>RC RTV Koper-</w:t>
      </w:r>
      <w:proofErr w:type="spellStart"/>
      <w:r w:rsidR="00571D99">
        <w:rPr>
          <w:rFonts w:ascii="Arial" w:hAnsi="Arial" w:cs="Arial"/>
          <w:szCs w:val="24"/>
        </w:rPr>
        <w:t>Capodistria</w:t>
      </w:r>
      <w:proofErr w:type="spellEnd"/>
      <w:r w:rsidR="00571D99">
        <w:rPr>
          <w:rFonts w:ascii="Arial" w:hAnsi="Arial" w:cs="Arial"/>
          <w:szCs w:val="24"/>
        </w:rPr>
        <w:t xml:space="preserve"> in Studia Nova Gorica</w:t>
      </w:r>
      <w:r w:rsidR="00C84A77">
        <w:rPr>
          <w:rFonts w:ascii="Arial" w:hAnsi="Arial" w:cs="Arial"/>
          <w:szCs w:val="24"/>
        </w:rPr>
        <w:t xml:space="preserve"> za dobo enega leta</w:t>
      </w:r>
    </w:p>
    <w:p w14:paraId="4226788A" w14:textId="256BA813" w:rsidR="00671968" w:rsidRPr="00EF54F3" w:rsidRDefault="00571D99" w:rsidP="00A9278A">
      <w:pPr>
        <w:pStyle w:val="BodyText"/>
        <w:spacing w:after="120" w:line="276" w:lineRule="auto"/>
        <w:jc w:val="center"/>
        <w:rPr>
          <w:rFonts w:ascii="Arial" w:hAnsi="Arial" w:cs="Arial"/>
          <w:szCs w:val="24"/>
        </w:rPr>
      </w:pPr>
      <w:r>
        <w:rPr>
          <w:rFonts w:ascii="Arial" w:hAnsi="Arial" w:cs="Arial"/>
          <w:szCs w:val="24"/>
        </w:rPr>
        <w:t>(</w:t>
      </w:r>
      <w:r w:rsidR="00C84A77">
        <w:rPr>
          <w:rFonts w:ascii="Arial" w:hAnsi="Arial" w:cs="Arial"/>
          <w:szCs w:val="24"/>
        </w:rPr>
        <w:t>z možnostjo podaljšanja do treh let)</w:t>
      </w:r>
    </w:p>
    <w:p w14:paraId="4DD87AA7" w14:textId="77777777" w:rsidR="006A1A48" w:rsidRDefault="006A1A48" w:rsidP="00907780">
      <w:pPr>
        <w:pStyle w:val="BodyText"/>
        <w:spacing w:line="276" w:lineRule="auto"/>
        <w:rPr>
          <w:rFonts w:ascii="Arial" w:hAnsi="Arial"/>
          <w:b w:val="0"/>
          <w:sz w:val="20"/>
        </w:rPr>
      </w:pPr>
    </w:p>
    <w:p w14:paraId="5C2B64D7" w14:textId="77777777" w:rsidR="00907780" w:rsidRDefault="00907780" w:rsidP="00907780">
      <w:pPr>
        <w:pStyle w:val="BodyText"/>
        <w:spacing w:line="276" w:lineRule="auto"/>
        <w:rPr>
          <w:rFonts w:ascii="Arial" w:hAnsi="Arial"/>
          <w:b w:val="0"/>
          <w:sz w:val="20"/>
        </w:rPr>
      </w:pPr>
    </w:p>
    <w:p w14:paraId="2D9A0AFC" w14:textId="77777777" w:rsidR="00907780" w:rsidRDefault="00907780" w:rsidP="00907780">
      <w:pPr>
        <w:pStyle w:val="BodyText"/>
        <w:spacing w:line="276" w:lineRule="auto"/>
        <w:rPr>
          <w:rFonts w:ascii="Arial" w:hAnsi="Arial"/>
          <w:b w:val="0"/>
          <w:sz w:val="20"/>
        </w:rPr>
      </w:pPr>
    </w:p>
    <w:p w14:paraId="5BA72B4C" w14:textId="77777777" w:rsidR="00907780" w:rsidRDefault="00907780" w:rsidP="00907780">
      <w:pPr>
        <w:pStyle w:val="BodyText"/>
        <w:spacing w:line="276" w:lineRule="auto"/>
        <w:rPr>
          <w:rFonts w:ascii="Arial" w:hAnsi="Arial"/>
          <w:b w:val="0"/>
          <w:sz w:val="20"/>
        </w:rPr>
      </w:pPr>
    </w:p>
    <w:p w14:paraId="04E64252" w14:textId="77777777" w:rsidR="006A1A48" w:rsidRDefault="006A1A48" w:rsidP="00907780">
      <w:pPr>
        <w:pStyle w:val="BodyText"/>
        <w:spacing w:line="276" w:lineRule="auto"/>
        <w:rPr>
          <w:rFonts w:ascii="Arial" w:hAnsi="Arial"/>
          <w:b w:val="0"/>
          <w:sz w:val="20"/>
        </w:rPr>
      </w:pPr>
      <w:r>
        <w:rPr>
          <w:rFonts w:ascii="Arial" w:hAnsi="Arial"/>
          <w:b w:val="0"/>
          <w:sz w:val="20"/>
        </w:rPr>
        <w:t>sklenjena med:</w:t>
      </w:r>
    </w:p>
    <w:p w14:paraId="372DE2EC" w14:textId="77777777" w:rsidR="006A1A48" w:rsidRDefault="006A1A48" w:rsidP="00907780">
      <w:pPr>
        <w:pStyle w:val="BodyText"/>
        <w:spacing w:line="276" w:lineRule="auto"/>
        <w:rPr>
          <w:rFonts w:ascii="Arial" w:hAnsi="Arial"/>
          <w:b w:val="0"/>
          <w:sz w:val="20"/>
        </w:rPr>
      </w:pPr>
    </w:p>
    <w:p w14:paraId="7B0FA26E" w14:textId="77777777" w:rsidR="00907780" w:rsidRDefault="00907780" w:rsidP="00907780">
      <w:pPr>
        <w:pStyle w:val="BodyText"/>
        <w:spacing w:line="276" w:lineRule="auto"/>
        <w:rPr>
          <w:rFonts w:ascii="Arial" w:hAnsi="Arial"/>
          <w:b w:val="0"/>
          <w:sz w:val="20"/>
        </w:rPr>
      </w:pPr>
    </w:p>
    <w:p w14:paraId="76675BB0" w14:textId="77777777" w:rsidR="006A1A48" w:rsidRDefault="006A1A48" w:rsidP="00907780">
      <w:pPr>
        <w:pStyle w:val="BodyText"/>
        <w:spacing w:line="276" w:lineRule="auto"/>
        <w:rPr>
          <w:rFonts w:ascii="Arial" w:hAnsi="Arial"/>
          <w:b w:val="0"/>
          <w:sz w:val="20"/>
        </w:rPr>
      </w:pPr>
      <w:r>
        <w:rPr>
          <w:rFonts w:ascii="Arial" w:hAnsi="Arial"/>
          <w:b w:val="0"/>
          <w:sz w:val="20"/>
        </w:rPr>
        <w:t>Radiotelevizija Slovenija, Javni zavod</w:t>
      </w:r>
    </w:p>
    <w:p w14:paraId="7635549D" w14:textId="77777777" w:rsidR="006A1A48" w:rsidRDefault="006A1A48" w:rsidP="00907780">
      <w:pPr>
        <w:pStyle w:val="BodyText"/>
        <w:spacing w:line="276" w:lineRule="auto"/>
        <w:rPr>
          <w:rFonts w:ascii="Arial" w:hAnsi="Arial"/>
          <w:b w:val="0"/>
          <w:sz w:val="20"/>
        </w:rPr>
      </w:pPr>
      <w:r>
        <w:rPr>
          <w:rFonts w:ascii="Arial" w:hAnsi="Arial"/>
          <w:b w:val="0"/>
          <w:sz w:val="20"/>
        </w:rPr>
        <w:t>Kolodvorska 2</w:t>
      </w:r>
    </w:p>
    <w:p w14:paraId="76FBF79A" w14:textId="77777777" w:rsidR="006A1A48" w:rsidRDefault="006A1A48" w:rsidP="00907780">
      <w:pPr>
        <w:pStyle w:val="BodyText"/>
        <w:spacing w:line="276" w:lineRule="auto"/>
        <w:rPr>
          <w:rFonts w:ascii="Arial" w:hAnsi="Arial"/>
          <w:b w:val="0"/>
          <w:sz w:val="20"/>
        </w:rPr>
      </w:pPr>
      <w:r>
        <w:rPr>
          <w:rFonts w:ascii="Arial" w:hAnsi="Arial"/>
          <w:b w:val="0"/>
          <w:sz w:val="20"/>
        </w:rPr>
        <w:t>1550 Ljubljana</w:t>
      </w:r>
    </w:p>
    <w:p w14:paraId="3B56D6CA" w14:textId="77777777" w:rsidR="006A1A48" w:rsidRDefault="006A1A48" w:rsidP="00907780">
      <w:pPr>
        <w:pStyle w:val="BodyText"/>
        <w:spacing w:line="276" w:lineRule="auto"/>
        <w:rPr>
          <w:rFonts w:ascii="Arial" w:hAnsi="Arial"/>
          <w:b w:val="0"/>
          <w:sz w:val="20"/>
        </w:rPr>
      </w:pPr>
    </w:p>
    <w:p w14:paraId="0D7AE95D" w14:textId="77777777" w:rsidR="006A1A48" w:rsidRDefault="006A1A48" w:rsidP="00907780">
      <w:pPr>
        <w:pStyle w:val="BodyText"/>
        <w:spacing w:line="276" w:lineRule="auto"/>
        <w:rPr>
          <w:rFonts w:ascii="Arial" w:hAnsi="Arial"/>
          <w:b w:val="0"/>
          <w:sz w:val="20"/>
        </w:rPr>
      </w:pPr>
      <w:r>
        <w:rPr>
          <w:rFonts w:ascii="Arial" w:hAnsi="Arial"/>
          <w:b w:val="0"/>
          <w:sz w:val="20"/>
        </w:rPr>
        <w:t>Identifikacijska štev. za DDV: SI29865174</w:t>
      </w:r>
    </w:p>
    <w:p w14:paraId="3F57506E" w14:textId="77777777" w:rsidR="006A1A48" w:rsidRDefault="006A1A48" w:rsidP="00907780">
      <w:pPr>
        <w:pStyle w:val="BodyText"/>
        <w:spacing w:line="276" w:lineRule="auto"/>
        <w:rPr>
          <w:rFonts w:ascii="Arial" w:hAnsi="Arial"/>
          <w:b w:val="0"/>
          <w:sz w:val="20"/>
        </w:rPr>
      </w:pPr>
      <w:r>
        <w:rPr>
          <w:rFonts w:ascii="Arial" w:hAnsi="Arial"/>
          <w:b w:val="0"/>
          <w:sz w:val="20"/>
        </w:rPr>
        <w:t>Matična številka: 5056497</w:t>
      </w:r>
    </w:p>
    <w:p w14:paraId="13B555EB" w14:textId="77777777" w:rsidR="006A1A48" w:rsidRDefault="006A1A48" w:rsidP="00907780">
      <w:pPr>
        <w:pStyle w:val="BodyText"/>
        <w:spacing w:line="276" w:lineRule="auto"/>
        <w:rPr>
          <w:rFonts w:ascii="Arial" w:hAnsi="Arial"/>
          <w:b w:val="0"/>
          <w:sz w:val="20"/>
        </w:rPr>
      </w:pPr>
    </w:p>
    <w:p w14:paraId="19C4E00B" w14:textId="77777777" w:rsidR="00125D3C" w:rsidRPr="00C1651D" w:rsidRDefault="00125D3C" w:rsidP="00907780">
      <w:pPr>
        <w:spacing w:line="276" w:lineRule="auto"/>
        <w:rPr>
          <w:rFonts w:cs="Arial"/>
          <w:color w:val="000000"/>
          <w:szCs w:val="22"/>
          <w:lang w:eastAsia="sl-SI"/>
        </w:rPr>
      </w:pPr>
      <w:bookmarkStart w:id="173"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73"/>
    <w:p w14:paraId="5E0D2302" w14:textId="77777777" w:rsidR="006A1A48" w:rsidRDefault="006A1A48" w:rsidP="00907780">
      <w:pPr>
        <w:pStyle w:val="BodyText"/>
        <w:spacing w:line="276" w:lineRule="auto"/>
        <w:rPr>
          <w:rFonts w:ascii="Arial" w:hAnsi="Arial"/>
          <w:b w:val="0"/>
          <w:sz w:val="20"/>
        </w:rPr>
      </w:pPr>
    </w:p>
    <w:p w14:paraId="3904F59E" w14:textId="77777777" w:rsidR="006A1A48" w:rsidRDefault="006A1A48" w:rsidP="00907780">
      <w:pPr>
        <w:pStyle w:val="BodyText"/>
        <w:spacing w:line="276" w:lineRule="auto"/>
        <w:rPr>
          <w:rFonts w:ascii="Arial" w:hAnsi="Arial"/>
          <w:b w:val="0"/>
          <w:sz w:val="20"/>
          <w:u w:val="single"/>
        </w:rPr>
      </w:pPr>
      <w:r>
        <w:rPr>
          <w:rFonts w:ascii="Arial" w:hAnsi="Arial"/>
          <w:b w:val="0"/>
          <w:sz w:val="20"/>
          <w:u w:val="single"/>
        </w:rPr>
        <w:t>(v nadaljevanju teksta NAROČNIK)</w:t>
      </w:r>
    </w:p>
    <w:p w14:paraId="0607AAC4" w14:textId="77777777" w:rsidR="00907780" w:rsidRDefault="00907780" w:rsidP="00907780">
      <w:pPr>
        <w:pStyle w:val="BodyText"/>
        <w:spacing w:line="276" w:lineRule="auto"/>
        <w:rPr>
          <w:rFonts w:ascii="Arial" w:hAnsi="Arial"/>
          <w:b w:val="0"/>
          <w:sz w:val="20"/>
        </w:rPr>
      </w:pPr>
    </w:p>
    <w:p w14:paraId="73D57B0B" w14:textId="77777777" w:rsidR="00907780" w:rsidRDefault="00907780" w:rsidP="00907780">
      <w:pPr>
        <w:pStyle w:val="BodyText"/>
        <w:spacing w:line="276" w:lineRule="auto"/>
        <w:rPr>
          <w:rFonts w:ascii="Arial" w:hAnsi="Arial"/>
          <w:b w:val="0"/>
          <w:sz w:val="20"/>
        </w:rPr>
      </w:pPr>
    </w:p>
    <w:p w14:paraId="6B5B7535" w14:textId="77777777" w:rsidR="006A1A48" w:rsidRDefault="006A1A48" w:rsidP="00907780">
      <w:pPr>
        <w:spacing w:line="276" w:lineRule="auto"/>
      </w:pPr>
      <w:r>
        <w:t>in</w:t>
      </w:r>
    </w:p>
    <w:p w14:paraId="07F75977" w14:textId="77777777" w:rsidR="006A1A48" w:rsidRDefault="006A1A48" w:rsidP="00907780">
      <w:pPr>
        <w:spacing w:line="276" w:lineRule="auto"/>
      </w:pPr>
    </w:p>
    <w:p w14:paraId="6C91B8A3" w14:textId="77777777" w:rsidR="00907780" w:rsidRDefault="00907780" w:rsidP="00907780">
      <w:pPr>
        <w:spacing w:line="276" w:lineRule="auto"/>
      </w:pPr>
    </w:p>
    <w:p w14:paraId="372FD4DE" w14:textId="77777777" w:rsidR="006A1A48" w:rsidRDefault="006A1A48" w:rsidP="00907780">
      <w:pPr>
        <w:spacing w:line="276" w:lineRule="auto"/>
      </w:pPr>
      <w:r>
        <w:t>..............................................</w:t>
      </w:r>
    </w:p>
    <w:p w14:paraId="1FAE71E4" w14:textId="0494F99A" w:rsidR="006A1A48" w:rsidRDefault="006A1A48" w:rsidP="00907780">
      <w:pPr>
        <w:spacing w:line="276" w:lineRule="auto"/>
      </w:pPr>
      <w:r>
        <w:t>..............................................</w:t>
      </w:r>
    </w:p>
    <w:p w14:paraId="02540037" w14:textId="77777777" w:rsidR="006A1A48" w:rsidRDefault="006A1A48" w:rsidP="00907780">
      <w:pPr>
        <w:spacing w:line="276" w:lineRule="auto"/>
      </w:pPr>
      <w:r>
        <w:t>..............................................</w:t>
      </w:r>
    </w:p>
    <w:p w14:paraId="6B98DCEC" w14:textId="77777777" w:rsidR="006A1A48" w:rsidRDefault="006A1A48" w:rsidP="00907780">
      <w:pPr>
        <w:spacing w:line="276" w:lineRule="auto"/>
      </w:pPr>
    </w:p>
    <w:p w14:paraId="62604A9D" w14:textId="77777777" w:rsidR="006A1A48" w:rsidRDefault="006A1A48" w:rsidP="00907780">
      <w:pPr>
        <w:spacing w:line="276" w:lineRule="auto"/>
      </w:pPr>
      <w:r>
        <w:t xml:space="preserve">Identifikacijska štev. za DDV: </w:t>
      </w:r>
    </w:p>
    <w:p w14:paraId="231B43C7" w14:textId="77777777" w:rsidR="006A1A48" w:rsidRDefault="006A1A48" w:rsidP="00907780">
      <w:pPr>
        <w:spacing w:line="276" w:lineRule="auto"/>
      </w:pPr>
      <w:r>
        <w:t xml:space="preserve">Matična številka: </w:t>
      </w:r>
    </w:p>
    <w:p w14:paraId="7708656F" w14:textId="77777777" w:rsidR="006A1A48" w:rsidRDefault="006A1A48" w:rsidP="00907780">
      <w:pPr>
        <w:spacing w:line="276" w:lineRule="auto"/>
      </w:pPr>
    </w:p>
    <w:p w14:paraId="18284C69" w14:textId="77777777" w:rsidR="006A1A48" w:rsidRDefault="006A1A48" w:rsidP="00907780">
      <w:pPr>
        <w:spacing w:line="276" w:lineRule="auto"/>
      </w:pPr>
      <w:r>
        <w:t>ki ga zastopa ..............................................</w:t>
      </w:r>
    </w:p>
    <w:p w14:paraId="5D082000" w14:textId="77777777" w:rsidR="006A1A48" w:rsidRDefault="006A1A48" w:rsidP="00907780">
      <w:pPr>
        <w:spacing w:line="276" w:lineRule="auto"/>
      </w:pPr>
    </w:p>
    <w:p w14:paraId="09A15FCB" w14:textId="06AA740B" w:rsidR="00844B0F" w:rsidRDefault="006A1A48" w:rsidP="00907780">
      <w:pPr>
        <w:spacing w:line="276" w:lineRule="auto"/>
        <w:rPr>
          <w:b/>
        </w:rPr>
      </w:pPr>
      <w:r>
        <w:rPr>
          <w:u w:val="single"/>
        </w:rPr>
        <w:t xml:space="preserve">(v nadaljevanju teksta </w:t>
      </w:r>
      <w:r w:rsidR="00D15431">
        <w:rPr>
          <w:u w:val="single"/>
        </w:rPr>
        <w:t>PONUDNIK</w:t>
      </w:r>
      <w:r>
        <w:rPr>
          <w:u w:val="single"/>
        </w:rPr>
        <w:t>)</w:t>
      </w:r>
      <w:r w:rsidR="00DF7C7A">
        <w:rPr>
          <w:b/>
        </w:rPr>
        <w:br w:type="page"/>
      </w:r>
    </w:p>
    <w:p w14:paraId="726A0ACF" w14:textId="5510B032" w:rsidR="00844B0F" w:rsidRDefault="00844B0F" w:rsidP="00A9278A">
      <w:pPr>
        <w:spacing w:after="120" w:line="276" w:lineRule="auto"/>
        <w:jc w:val="center"/>
        <w:rPr>
          <w:b/>
        </w:rPr>
      </w:pPr>
      <w:r>
        <w:rPr>
          <w:b/>
        </w:rPr>
        <w:lastRenderedPageBreak/>
        <w:t>UVODNE DOLOČBE</w:t>
      </w:r>
    </w:p>
    <w:p w14:paraId="63BEB232" w14:textId="77777777" w:rsidR="00844B0F" w:rsidRDefault="00844B0F" w:rsidP="00A9278A">
      <w:pPr>
        <w:spacing w:after="120" w:line="276" w:lineRule="auto"/>
        <w:jc w:val="center"/>
        <w:rPr>
          <w:b/>
        </w:rPr>
      </w:pPr>
    </w:p>
    <w:p w14:paraId="4EB764A8" w14:textId="0EE49663" w:rsidR="006A1A48" w:rsidRDefault="006A1A48" w:rsidP="00A9278A">
      <w:pPr>
        <w:spacing w:after="120" w:line="276" w:lineRule="auto"/>
        <w:jc w:val="center"/>
        <w:rPr>
          <w:b/>
        </w:rPr>
      </w:pPr>
      <w:r>
        <w:rPr>
          <w:b/>
        </w:rPr>
        <w:t>1. člen</w:t>
      </w:r>
    </w:p>
    <w:p w14:paraId="3017A3FE" w14:textId="592730C3" w:rsidR="00392E31" w:rsidRPr="00392E31" w:rsidRDefault="00392E31" w:rsidP="00A9278A">
      <w:pPr>
        <w:spacing w:after="120" w:line="276" w:lineRule="auto"/>
        <w:rPr>
          <w:rFonts w:cs="Arial"/>
          <w:bCs/>
          <w:szCs w:val="20"/>
        </w:rPr>
      </w:pPr>
      <w:r>
        <w:rPr>
          <w:rFonts w:cs="Arial"/>
          <w:bCs/>
          <w:szCs w:val="20"/>
        </w:rPr>
        <w:t>Naročnik in ponudnik ugotavljata, da je:</w:t>
      </w:r>
    </w:p>
    <w:p w14:paraId="2654D0B5" w14:textId="41C5DEE7" w:rsidR="006A1A48" w:rsidRDefault="00595698" w:rsidP="00A9278A">
      <w:pPr>
        <w:pStyle w:val="ListParagraph"/>
        <w:numPr>
          <w:ilvl w:val="0"/>
          <w:numId w:val="33"/>
        </w:numPr>
        <w:spacing w:after="120" w:line="276" w:lineRule="auto"/>
        <w:jc w:val="both"/>
        <w:rPr>
          <w:sz w:val="20"/>
          <w:szCs w:val="20"/>
          <w:lang w:val="sl-SI"/>
        </w:rPr>
      </w:pPr>
      <w:r w:rsidRPr="00392E31">
        <w:rPr>
          <w:bCs/>
          <w:sz w:val="20"/>
          <w:szCs w:val="20"/>
          <w:lang w:val="sl-SI"/>
        </w:rPr>
        <w:t>naročnik izvedel postopek oddaje javnega naročila na osnovi 40. člena Zakona o javnem naročanju – ZJN-3 (Ur</w:t>
      </w:r>
      <w:r w:rsidR="00392E31">
        <w:rPr>
          <w:bCs/>
          <w:sz w:val="20"/>
          <w:szCs w:val="20"/>
          <w:lang w:val="sl-SI"/>
        </w:rPr>
        <w:t>adni</w:t>
      </w:r>
      <w:r w:rsidRPr="00392E31">
        <w:rPr>
          <w:bCs/>
          <w:sz w:val="20"/>
          <w:szCs w:val="20"/>
          <w:lang w:val="sl-SI"/>
        </w:rPr>
        <w:t xml:space="preserve"> list RS, št.: 91/2015</w:t>
      </w:r>
      <w:r w:rsidR="00D44D29" w:rsidRPr="00392E31">
        <w:rPr>
          <w:bCs/>
          <w:sz w:val="20"/>
          <w:szCs w:val="20"/>
          <w:lang w:val="sl-SI"/>
        </w:rPr>
        <w:t xml:space="preserve"> </w:t>
      </w:r>
      <w:r w:rsidR="00392E31">
        <w:rPr>
          <w:bCs/>
          <w:sz w:val="20"/>
          <w:szCs w:val="20"/>
          <w:lang w:val="sl-SI"/>
        </w:rPr>
        <w:t>in spremembe</w:t>
      </w:r>
      <w:r w:rsidRPr="00392E31">
        <w:rPr>
          <w:bCs/>
          <w:sz w:val="20"/>
          <w:szCs w:val="20"/>
          <w:lang w:val="sl-SI"/>
        </w:rPr>
        <w:t>) za</w:t>
      </w:r>
      <w:r w:rsidR="00392E31" w:rsidRPr="00392E31">
        <w:rPr>
          <w:bCs/>
          <w:sz w:val="20"/>
          <w:szCs w:val="20"/>
          <w:lang w:val="sl-SI"/>
        </w:rPr>
        <w:t xml:space="preserve"> </w:t>
      </w:r>
      <w:r w:rsidR="00877B1E" w:rsidRPr="00392E31">
        <w:rPr>
          <w:sz w:val="20"/>
          <w:szCs w:val="20"/>
          <w:lang w:val="sl-SI"/>
        </w:rPr>
        <w:t>o</w:t>
      </w:r>
      <w:r w:rsidR="00C60190" w:rsidRPr="00392E31">
        <w:rPr>
          <w:sz w:val="20"/>
          <w:szCs w:val="20"/>
          <w:lang w:val="sl-SI"/>
        </w:rPr>
        <w:t xml:space="preserve">kolju prijazne </w:t>
      </w:r>
      <w:r w:rsidR="00DF7C7A" w:rsidRPr="00392E31">
        <w:rPr>
          <w:sz w:val="20"/>
          <w:szCs w:val="20"/>
          <w:lang w:val="sl-SI"/>
        </w:rPr>
        <w:t>s</w:t>
      </w:r>
      <w:r w:rsidR="00596DA1" w:rsidRPr="00392E31">
        <w:rPr>
          <w:sz w:val="20"/>
          <w:szCs w:val="20"/>
          <w:lang w:val="sl-SI"/>
        </w:rPr>
        <w:t>toritv</w:t>
      </w:r>
      <w:r w:rsidR="00C60190" w:rsidRPr="00392E31">
        <w:rPr>
          <w:sz w:val="20"/>
          <w:szCs w:val="20"/>
          <w:lang w:val="sl-SI"/>
        </w:rPr>
        <w:t>e</w:t>
      </w:r>
      <w:r w:rsidR="00596DA1" w:rsidRPr="00392E31">
        <w:rPr>
          <w:sz w:val="20"/>
          <w:szCs w:val="20"/>
          <w:lang w:val="sl-SI"/>
        </w:rPr>
        <w:t xml:space="preserve"> čiščenja poslovnih prostorov</w:t>
      </w:r>
      <w:r w:rsidR="00C60190" w:rsidRPr="00392E31">
        <w:rPr>
          <w:sz w:val="20"/>
          <w:szCs w:val="20"/>
          <w:lang w:val="sl-SI"/>
        </w:rPr>
        <w:t xml:space="preserve"> </w:t>
      </w:r>
      <w:r w:rsidRPr="00392E31">
        <w:rPr>
          <w:sz w:val="20"/>
          <w:szCs w:val="20"/>
          <w:lang w:val="sl-SI"/>
        </w:rPr>
        <w:t>na RTV Slovenija v Ljubljani</w:t>
      </w:r>
      <w:r w:rsidR="00C84A77" w:rsidRPr="00392E31">
        <w:rPr>
          <w:sz w:val="20"/>
          <w:szCs w:val="20"/>
          <w:lang w:val="sl-SI"/>
        </w:rPr>
        <w:t xml:space="preserve"> za dobo enega leta (z možnostjo podaljšanja do treh let)</w:t>
      </w:r>
      <w:r w:rsidR="00392E31">
        <w:rPr>
          <w:sz w:val="20"/>
          <w:szCs w:val="20"/>
          <w:lang w:val="sl-SI"/>
        </w:rPr>
        <w:t>;</w:t>
      </w:r>
    </w:p>
    <w:p w14:paraId="483D3DA6" w14:textId="6D1F3FE4" w:rsidR="00595698" w:rsidRPr="007831BB" w:rsidRDefault="00392E31" w:rsidP="00A9278A">
      <w:pPr>
        <w:pStyle w:val="ListParagraph"/>
        <w:numPr>
          <w:ilvl w:val="0"/>
          <w:numId w:val="33"/>
        </w:numPr>
        <w:spacing w:after="120" w:line="276" w:lineRule="auto"/>
        <w:jc w:val="both"/>
        <w:rPr>
          <w:sz w:val="20"/>
          <w:szCs w:val="20"/>
          <w:lang w:val="sl-SI"/>
        </w:rPr>
      </w:pPr>
      <w:r w:rsidRPr="00392E31">
        <w:rPr>
          <w:sz w:val="20"/>
          <w:szCs w:val="20"/>
          <w:lang w:val="sl-SI"/>
        </w:rPr>
        <w:t>naročnik izbral ponudnika kot n</w:t>
      </w:r>
      <w:r w:rsidR="00595698" w:rsidRPr="00392E31">
        <w:rPr>
          <w:sz w:val="20"/>
          <w:szCs w:val="20"/>
          <w:lang w:val="sl-SI"/>
        </w:rPr>
        <w:t>ajugodnejš</w:t>
      </w:r>
      <w:r w:rsidRPr="00392E31">
        <w:rPr>
          <w:sz w:val="20"/>
          <w:szCs w:val="20"/>
          <w:lang w:val="sl-SI"/>
        </w:rPr>
        <w:t>ega</w:t>
      </w:r>
      <w:r w:rsidR="00595698" w:rsidRPr="00392E31">
        <w:rPr>
          <w:sz w:val="20"/>
          <w:szCs w:val="20"/>
          <w:lang w:val="sl-SI"/>
        </w:rPr>
        <w:t xml:space="preserve"> ponudnik</w:t>
      </w:r>
      <w:r w:rsidRPr="00392E31">
        <w:rPr>
          <w:sz w:val="20"/>
          <w:szCs w:val="20"/>
          <w:lang w:val="sl-SI"/>
        </w:rPr>
        <w:t>a za izvedbo javnega naročila iz prve alineje na osnovi</w:t>
      </w:r>
      <w:r w:rsidR="00595698" w:rsidRPr="00392E31">
        <w:rPr>
          <w:sz w:val="20"/>
          <w:szCs w:val="20"/>
          <w:lang w:val="sl-SI"/>
        </w:rPr>
        <w:t xml:space="preserve"> javnega naročila, objavljenega na Portalu javnih naročil</w:t>
      </w:r>
      <w:r w:rsidRPr="00392E31">
        <w:rPr>
          <w:sz w:val="20"/>
          <w:szCs w:val="20"/>
          <w:lang w:val="sl-SI"/>
        </w:rPr>
        <w:t xml:space="preserve"> RS,</w:t>
      </w:r>
      <w:r w:rsidR="00595698" w:rsidRPr="00392E31">
        <w:rPr>
          <w:sz w:val="20"/>
          <w:szCs w:val="20"/>
          <w:lang w:val="sl-SI"/>
        </w:rPr>
        <w:t xml:space="preserve"> pod </w:t>
      </w:r>
      <w:r w:rsidRPr="00392E31">
        <w:rPr>
          <w:sz w:val="20"/>
          <w:szCs w:val="20"/>
          <w:lang w:val="sl-SI"/>
        </w:rPr>
        <w:t xml:space="preserve">št. objave </w:t>
      </w:r>
      <w:r w:rsidR="00595698" w:rsidRPr="00392E31">
        <w:rPr>
          <w:bCs/>
          <w:sz w:val="20"/>
          <w:szCs w:val="20"/>
          <w:lang w:val="sl-SI"/>
        </w:rPr>
        <w:t xml:space="preserve">……..….., dne ………… </w:t>
      </w:r>
      <w:r w:rsidR="00595698" w:rsidRPr="007831BB">
        <w:rPr>
          <w:bCs/>
          <w:sz w:val="20"/>
          <w:szCs w:val="20"/>
          <w:lang w:val="sl-SI"/>
        </w:rPr>
        <w:t xml:space="preserve">in </w:t>
      </w:r>
      <w:r w:rsidR="00595698" w:rsidRPr="007831BB">
        <w:rPr>
          <w:sz w:val="20"/>
          <w:szCs w:val="20"/>
          <w:lang w:val="sl-SI"/>
        </w:rPr>
        <w:t>v Uradnem listu EU, štev. ….., dne …………..</w:t>
      </w:r>
      <w:r w:rsidR="00594DE1" w:rsidRPr="007831BB">
        <w:rPr>
          <w:sz w:val="20"/>
          <w:szCs w:val="20"/>
          <w:lang w:val="sl-SI"/>
        </w:rPr>
        <w:t>;</w:t>
      </w:r>
    </w:p>
    <w:p w14:paraId="374B6C85" w14:textId="57BCC800" w:rsidR="00594DE1" w:rsidRPr="007831BB" w:rsidRDefault="00594DE1" w:rsidP="00A9278A">
      <w:pPr>
        <w:pStyle w:val="ListParagraph"/>
        <w:numPr>
          <w:ilvl w:val="0"/>
          <w:numId w:val="33"/>
        </w:numPr>
        <w:spacing w:after="120" w:line="276" w:lineRule="auto"/>
        <w:jc w:val="both"/>
        <w:rPr>
          <w:sz w:val="20"/>
          <w:szCs w:val="20"/>
          <w:lang w:val="sl-SI"/>
        </w:rPr>
      </w:pPr>
      <w:r w:rsidRPr="007831BB">
        <w:rPr>
          <w:sz w:val="20"/>
          <w:szCs w:val="20"/>
          <w:lang w:val="sl-SI"/>
        </w:rPr>
        <w:t>ponudnik strokovno in tehnično usposobljen izvesti naročilo po tej pogodbi.</w:t>
      </w:r>
    </w:p>
    <w:p w14:paraId="54A6877B" w14:textId="77777777" w:rsidR="00594DE1" w:rsidRPr="007831BB" w:rsidRDefault="00594DE1" w:rsidP="00A9278A">
      <w:pPr>
        <w:spacing w:after="120" w:line="276" w:lineRule="auto"/>
      </w:pPr>
    </w:p>
    <w:p w14:paraId="3B8D9C41" w14:textId="1E7E63E6" w:rsidR="00594DE1" w:rsidRPr="00594DE1" w:rsidRDefault="00594DE1" w:rsidP="00A9278A">
      <w:pPr>
        <w:spacing w:after="120" w:line="276" w:lineRule="auto"/>
        <w:jc w:val="center"/>
        <w:rPr>
          <w:b/>
          <w:bCs/>
        </w:rPr>
      </w:pPr>
      <w:r w:rsidRPr="007831BB">
        <w:rPr>
          <w:b/>
          <w:bCs/>
        </w:rPr>
        <w:t>2. člen</w:t>
      </w:r>
    </w:p>
    <w:p w14:paraId="2F73623F" w14:textId="165A2197" w:rsidR="00D702A7" w:rsidRPr="0044217D" w:rsidRDefault="006A1A48" w:rsidP="0044217D">
      <w:pPr>
        <w:pStyle w:val="BodyText3"/>
        <w:spacing w:after="120" w:line="276" w:lineRule="auto"/>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09738F">
        <w:rPr>
          <w:sz w:val="20"/>
          <w:lang w:val="sl-SI"/>
        </w:rPr>
        <w:t>JN-S0719</w:t>
      </w:r>
      <w:r w:rsidR="004C0E41">
        <w:rPr>
          <w:sz w:val="20"/>
          <w:lang w:val="sl-SI"/>
        </w:rPr>
        <w:t xml:space="preserve"> (v nadaljevanju Dokumentacija)</w:t>
      </w:r>
      <w:r w:rsidRPr="001E13E0">
        <w:rPr>
          <w:sz w:val="20"/>
          <w:lang w:val="sl-SI"/>
        </w:rPr>
        <w:t>,</w:t>
      </w:r>
      <w:r>
        <w:rPr>
          <w:sz w:val="20"/>
          <w:lang w:val="sl-SI"/>
        </w:rPr>
        <w:t xml:space="preserve"> sprejeti in navedeni v ponudbeni dokumentaciji štev. ....................................</w:t>
      </w:r>
    </w:p>
    <w:p w14:paraId="25C0DE80" w14:textId="77777777" w:rsidR="00197CBB" w:rsidRDefault="00197CBB" w:rsidP="00A9278A">
      <w:pPr>
        <w:spacing w:after="120" w:line="276" w:lineRule="auto"/>
        <w:rPr>
          <w:b/>
        </w:rPr>
      </w:pPr>
    </w:p>
    <w:p w14:paraId="6455FDB8" w14:textId="56BB3BCC" w:rsidR="00FF0C91" w:rsidRDefault="00844B0F" w:rsidP="00A9278A">
      <w:pPr>
        <w:spacing w:after="120" w:line="276" w:lineRule="auto"/>
        <w:jc w:val="center"/>
        <w:rPr>
          <w:b/>
        </w:rPr>
      </w:pPr>
      <w:r>
        <w:rPr>
          <w:b/>
        </w:rPr>
        <w:t>PREDMET POGODBE</w:t>
      </w:r>
    </w:p>
    <w:p w14:paraId="617ED12F" w14:textId="77777777" w:rsidR="00844B0F" w:rsidRDefault="00844B0F" w:rsidP="00A9278A">
      <w:pPr>
        <w:spacing w:after="120" w:line="276" w:lineRule="auto"/>
        <w:jc w:val="center"/>
        <w:rPr>
          <w:b/>
        </w:rPr>
      </w:pPr>
    </w:p>
    <w:p w14:paraId="51F36CD5" w14:textId="5525C683" w:rsidR="006A1A48" w:rsidRDefault="00D7020C" w:rsidP="00A9278A">
      <w:pPr>
        <w:spacing w:after="120" w:line="276" w:lineRule="auto"/>
        <w:jc w:val="center"/>
        <w:rPr>
          <w:b/>
        </w:rPr>
      </w:pPr>
      <w:r>
        <w:rPr>
          <w:b/>
        </w:rPr>
        <w:t>3</w:t>
      </w:r>
      <w:r w:rsidR="006A1A48">
        <w:rPr>
          <w:b/>
        </w:rPr>
        <w:t>. člen</w:t>
      </w:r>
    </w:p>
    <w:p w14:paraId="5AB1D745" w14:textId="5975D8EB" w:rsidR="007D0837" w:rsidRPr="002357C8" w:rsidRDefault="00BB6946" w:rsidP="00A9278A">
      <w:pPr>
        <w:spacing w:after="120" w:line="276" w:lineRule="auto"/>
        <w:rPr>
          <w:szCs w:val="20"/>
        </w:rPr>
      </w:pPr>
      <w:r w:rsidRPr="007831BB">
        <w:rPr>
          <w:rFonts w:cs="Arial"/>
          <w:szCs w:val="20"/>
        </w:rPr>
        <w:t xml:space="preserve">(1) </w:t>
      </w:r>
      <w:r w:rsidR="00370F0E" w:rsidRPr="007831BB">
        <w:rPr>
          <w:rFonts w:cs="Arial"/>
          <w:szCs w:val="20"/>
        </w:rPr>
        <w:t xml:space="preserve">Predmet pogodbe </w:t>
      </w:r>
      <w:r w:rsidR="000D0A00" w:rsidRPr="007831BB">
        <w:rPr>
          <w:rFonts w:cs="Arial"/>
          <w:szCs w:val="20"/>
        </w:rPr>
        <w:t>je izvajanje o</w:t>
      </w:r>
      <w:r w:rsidR="008E5ABB" w:rsidRPr="007831BB">
        <w:rPr>
          <w:rFonts w:cs="Arial"/>
          <w:szCs w:val="20"/>
        </w:rPr>
        <w:t>kolju prijazn</w:t>
      </w:r>
      <w:r w:rsidR="000D0A00" w:rsidRPr="007831BB">
        <w:rPr>
          <w:rFonts w:cs="Arial"/>
          <w:szCs w:val="20"/>
        </w:rPr>
        <w:t>ih</w:t>
      </w:r>
      <w:r w:rsidR="008E5ABB" w:rsidRPr="007831BB">
        <w:rPr>
          <w:rFonts w:cs="Arial"/>
          <w:szCs w:val="20"/>
        </w:rPr>
        <w:t xml:space="preserve"> storit</w:t>
      </w:r>
      <w:r w:rsidR="000D0A00" w:rsidRPr="007831BB">
        <w:rPr>
          <w:rFonts w:cs="Arial"/>
          <w:szCs w:val="20"/>
        </w:rPr>
        <w:t>e</w:t>
      </w:r>
      <w:r w:rsidR="008E5ABB" w:rsidRPr="007831BB">
        <w:rPr>
          <w:rFonts w:cs="Arial"/>
          <w:szCs w:val="20"/>
        </w:rPr>
        <w:t>v</w:t>
      </w:r>
      <w:r w:rsidR="00370F0E" w:rsidRPr="007831BB">
        <w:rPr>
          <w:szCs w:val="20"/>
        </w:rPr>
        <w:t xml:space="preserve"> </w:t>
      </w:r>
      <w:r w:rsidR="008E5ABB" w:rsidRPr="007831BB">
        <w:rPr>
          <w:szCs w:val="20"/>
        </w:rPr>
        <w:t>čiščenja poslovnih</w:t>
      </w:r>
      <w:r w:rsidR="008E5ABB" w:rsidRPr="007831BB">
        <w:rPr>
          <w:color w:val="FF0000"/>
          <w:szCs w:val="20"/>
        </w:rPr>
        <w:t xml:space="preserve"> </w:t>
      </w:r>
      <w:r w:rsidR="008E5ABB" w:rsidRPr="007831BB">
        <w:rPr>
          <w:szCs w:val="20"/>
        </w:rPr>
        <w:t>prostorov</w:t>
      </w:r>
      <w:r w:rsidR="00EE6A20">
        <w:rPr>
          <w:szCs w:val="20"/>
        </w:rPr>
        <w:t xml:space="preserve"> RC RTV Koper-</w:t>
      </w:r>
      <w:proofErr w:type="spellStart"/>
      <w:r w:rsidR="00EE6A20">
        <w:rPr>
          <w:szCs w:val="20"/>
        </w:rPr>
        <w:t>Capodistria</w:t>
      </w:r>
      <w:proofErr w:type="spellEnd"/>
      <w:r w:rsidR="00EE6A20">
        <w:rPr>
          <w:szCs w:val="20"/>
        </w:rPr>
        <w:t xml:space="preserve"> na naslovu OF 12 in OF 15, Koper in Studia Nova Gorica na naslovu Kranjčeva 8, Nova Gorica</w:t>
      </w:r>
      <w:r w:rsidR="001960BB" w:rsidRPr="002357C8">
        <w:rPr>
          <w:szCs w:val="20"/>
        </w:rPr>
        <w:t>.</w:t>
      </w:r>
    </w:p>
    <w:p w14:paraId="58766CE4" w14:textId="77777777" w:rsidR="007D0837" w:rsidRPr="002357C8" w:rsidRDefault="007D0837" w:rsidP="00A9278A">
      <w:pPr>
        <w:spacing w:after="120" w:line="276" w:lineRule="auto"/>
        <w:rPr>
          <w:szCs w:val="20"/>
        </w:rPr>
      </w:pPr>
    </w:p>
    <w:p w14:paraId="32D1D63F" w14:textId="7C0E0901" w:rsidR="001960BB" w:rsidRPr="002357C8" w:rsidRDefault="001960BB" w:rsidP="00A9278A">
      <w:pPr>
        <w:spacing w:after="120" w:line="276" w:lineRule="auto"/>
        <w:rPr>
          <w:szCs w:val="18"/>
        </w:rPr>
      </w:pPr>
      <w:r w:rsidRPr="002357C8">
        <w:rPr>
          <w:szCs w:val="20"/>
        </w:rPr>
        <w:t xml:space="preserve">(2) Skupna površina poslovnih prostorov, ki so predmet čiščenja po tej pogodbi znaša: </w:t>
      </w:r>
      <w:r w:rsidR="00895FA1" w:rsidRPr="002357C8">
        <w:rPr>
          <w:szCs w:val="20"/>
        </w:rPr>
        <w:t>4.</w:t>
      </w:r>
      <w:r w:rsidR="00EE6A20">
        <w:rPr>
          <w:szCs w:val="20"/>
        </w:rPr>
        <w:t>462,40</w:t>
      </w:r>
      <w:r w:rsidRPr="002357C8">
        <w:rPr>
          <w:szCs w:val="20"/>
        </w:rPr>
        <w:t xml:space="preserve"> m</w:t>
      </w:r>
      <w:r w:rsidRPr="002357C8">
        <w:rPr>
          <w:szCs w:val="20"/>
          <w:vertAlign w:val="superscript"/>
        </w:rPr>
        <w:t>2</w:t>
      </w:r>
      <w:r w:rsidRPr="002357C8">
        <w:rPr>
          <w:szCs w:val="20"/>
        </w:rPr>
        <w:t xml:space="preserve">, od tega: </w:t>
      </w:r>
      <w:r w:rsidRPr="002357C8">
        <w:rPr>
          <w:szCs w:val="18"/>
        </w:rPr>
        <w:t xml:space="preserve">poslovni prostori </w:t>
      </w:r>
      <w:r w:rsidR="00EE6A20">
        <w:rPr>
          <w:szCs w:val="18"/>
        </w:rPr>
        <w:t xml:space="preserve">RA + TV + studia </w:t>
      </w:r>
      <w:r w:rsidRPr="002357C8">
        <w:rPr>
          <w:szCs w:val="18"/>
        </w:rPr>
        <w:t xml:space="preserve">v izmeri </w:t>
      </w:r>
      <w:r w:rsidR="00EE6A20">
        <w:rPr>
          <w:szCs w:val="18"/>
        </w:rPr>
        <w:t>4.126,40</w:t>
      </w:r>
      <w:r w:rsidRPr="002357C8">
        <w:rPr>
          <w:szCs w:val="18"/>
        </w:rPr>
        <w:t xml:space="preserve"> m</w:t>
      </w:r>
      <w:r w:rsidRPr="002357C8">
        <w:rPr>
          <w:szCs w:val="18"/>
          <w:vertAlign w:val="superscript"/>
        </w:rPr>
        <w:t>2</w:t>
      </w:r>
      <w:r w:rsidR="00EE6A20">
        <w:rPr>
          <w:szCs w:val="18"/>
        </w:rPr>
        <w:t xml:space="preserve"> </w:t>
      </w:r>
      <w:r w:rsidRPr="002357C8">
        <w:rPr>
          <w:szCs w:val="18"/>
        </w:rPr>
        <w:t xml:space="preserve">in </w:t>
      </w:r>
      <w:r w:rsidR="00EE6A20">
        <w:rPr>
          <w:szCs w:val="18"/>
        </w:rPr>
        <w:t>Studia Nova Gorica</w:t>
      </w:r>
      <w:r w:rsidRPr="002357C8">
        <w:rPr>
          <w:szCs w:val="18"/>
        </w:rPr>
        <w:t xml:space="preserve"> v izmeri </w:t>
      </w:r>
      <w:r w:rsidR="00EE6A20">
        <w:rPr>
          <w:szCs w:val="18"/>
        </w:rPr>
        <w:t>336,00</w:t>
      </w:r>
      <w:r w:rsidRPr="002357C8">
        <w:rPr>
          <w:szCs w:val="18"/>
        </w:rPr>
        <w:t xml:space="preserve"> m</w:t>
      </w:r>
      <w:r w:rsidRPr="002357C8">
        <w:rPr>
          <w:szCs w:val="18"/>
          <w:vertAlign w:val="superscript"/>
        </w:rPr>
        <w:t>2</w:t>
      </w:r>
      <w:r w:rsidRPr="002357C8">
        <w:rPr>
          <w:szCs w:val="18"/>
        </w:rPr>
        <w:t>.</w:t>
      </w:r>
    </w:p>
    <w:p w14:paraId="74D09E1D" w14:textId="77777777" w:rsidR="00BB6946" w:rsidRPr="002357C8" w:rsidRDefault="00BB6946" w:rsidP="00A9278A">
      <w:pPr>
        <w:spacing w:after="120" w:line="276" w:lineRule="auto"/>
        <w:rPr>
          <w:rFonts w:cs="Arial"/>
          <w:szCs w:val="20"/>
        </w:rPr>
      </w:pPr>
    </w:p>
    <w:p w14:paraId="651D48AD" w14:textId="0DE43614" w:rsidR="007D0837" w:rsidRPr="007831BB" w:rsidRDefault="00BB6946" w:rsidP="00A9278A">
      <w:pPr>
        <w:spacing w:after="120" w:line="276" w:lineRule="auto"/>
        <w:rPr>
          <w:szCs w:val="20"/>
        </w:rPr>
      </w:pPr>
      <w:r w:rsidRPr="002357C8">
        <w:rPr>
          <w:szCs w:val="20"/>
        </w:rPr>
        <w:t xml:space="preserve">(3) </w:t>
      </w:r>
      <w:r w:rsidR="007D0837" w:rsidRPr="002357C8">
        <w:rPr>
          <w:szCs w:val="20"/>
        </w:rPr>
        <w:t>Čiščenje poslovnih prostorov obsega poleg samega čiščenja s čistilnimi sredstvi tudi oskrbo s sanitarno higienskim materialom. Ponudnik bo skladno z Uredbo o zelenem javnem naročanju uporabljal čistila in</w:t>
      </w:r>
      <w:r w:rsidR="007D0837" w:rsidRPr="00D702A7">
        <w:rPr>
          <w:szCs w:val="20"/>
        </w:rPr>
        <w:t xml:space="preserve"> higienske papirnate izdelke, ki so manj obremenjujoči za okolje.</w:t>
      </w:r>
    </w:p>
    <w:p w14:paraId="26086903" w14:textId="77777777" w:rsidR="00D702A7" w:rsidRPr="007831BB" w:rsidRDefault="00D702A7" w:rsidP="00A9278A">
      <w:pPr>
        <w:spacing w:after="120" w:line="276" w:lineRule="auto"/>
        <w:rPr>
          <w:szCs w:val="20"/>
        </w:rPr>
      </w:pPr>
    </w:p>
    <w:p w14:paraId="413882CD" w14:textId="1DABACB7" w:rsidR="007D0837" w:rsidRPr="00D7020C" w:rsidRDefault="00D7020C" w:rsidP="00A9278A">
      <w:pPr>
        <w:spacing w:after="120" w:line="276" w:lineRule="auto"/>
        <w:jc w:val="center"/>
        <w:rPr>
          <w:b/>
          <w:bCs/>
          <w:szCs w:val="20"/>
        </w:rPr>
      </w:pPr>
      <w:r w:rsidRPr="00D7020C">
        <w:rPr>
          <w:b/>
          <w:bCs/>
          <w:szCs w:val="20"/>
        </w:rPr>
        <w:t>4</w:t>
      </w:r>
      <w:r w:rsidR="007D0837" w:rsidRPr="00D7020C">
        <w:rPr>
          <w:b/>
          <w:bCs/>
          <w:szCs w:val="20"/>
        </w:rPr>
        <w:t>. člen</w:t>
      </w:r>
    </w:p>
    <w:p w14:paraId="449F36E0" w14:textId="14093A76" w:rsidR="00BB6946" w:rsidRPr="007831BB" w:rsidRDefault="00BB6946" w:rsidP="00A9278A">
      <w:pPr>
        <w:spacing w:after="120" w:line="276" w:lineRule="auto"/>
      </w:pPr>
      <w:r w:rsidRPr="00D31BFE">
        <w:rPr>
          <w:szCs w:val="20"/>
        </w:rPr>
        <w:t xml:space="preserve">(1) </w:t>
      </w:r>
      <w:r w:rsidR="00626450" w:rsidRPr="00D31BFE">
        <w:rPr>
          <w:szCs w:val="20"/>
        </w:rPr>
        <w:t xml:space="preserve">Storitve čiščenja </w:t>
      </w:r>
      <w:r w:rsidR="00007A6A" w:rsidRPr="00D31BFE">
        <w:rPr>
          <w:szCs w:val="20"/>
        </w:rPr>
        <w:t>obsegajo</w:t>
      </w:r>
      <w:r w:rsidR="00626450" w:rsidRPr="00D31BFE">
        <w:rPr>
          <w:szCs w:val="20"/>
        </w:rPr>
        <w:t xml:space="preserve"> redna</w:t>
      </w:r>
      <w:r w:rsidR="005B4AA2" w:rsidRPr="00D31BFE">
        <w:rPr>
          <w:szCs w:val="20"/>
        </w:rPr>
        <w:t xml:space="preserve"> opravila</w:t>
      </w:r>
      <w:r w:rsidR="004720CB" w:rsidRPr="00D31BFE">
        <w:rPr>
          <w:szCs w:val="20"/>
        </w:rPr>
        <w:t xml:space="preserve"> (dnevna,</w:t>
      </w:r>
      <w:r w:rsidR="00907780" w:rsidRPr="00D31BFE">
        <w:rPr>
          <w:szCs w:val="20"/>
        </w:rPr>
        <w:t xml:space="preserve"> 2x oz. 3x tedenska,</w:t>
      </w:r>
      <w:r w:rsidR="00BC7C73" w:rsidRPr="00D31BFE">
        <w:rPr>
          <w:szCs w:val="20"/>
        </w:rPr>
        <w:t xml:space="preserve"> </w:t>
      </w:r>
      <w:r w:rsidR="004720CB" w:rsidRPr="00D31BFE">
        <w:rPr>
          <w:szCs w:val="20"/>
        </w:rPr>
        <w:t>tedenska, mesečna in letna)</w:t>
      </w:r>
      <w:r w:rsidR="005B4AA2" w:rsidRPr="00D31BFE">
        <w:rPr>
          <w:szCs w:val="20"/>
        </w:rPr>
        <w:t>,</w:t>
      </w:r>
      <w:r w:rsidR="00626450" w:rsidRPr="00D31BFE">
        <w:rPr>
          <w:szCs w:val="20"/>
        </w:rPr>
        <w:t xml:space="preserve"> ki se izvajajo</w:t>
      </w:r>
      <w:r w:rsidRPr="00D31BFE">
        <w:rPr>
          <w:szCs w:val="20"/>
        </w:rPr>
        <w:t xml:space="preserve"> redno skozi vse leto </w:t>
      </w:r>
      <w:r w:rsidR="007831BB" w:rsidRPr="00D31BFE">
        <w:rPr>
          <w:szCs w:val="20"/>
        </w:rPr>
        <w:t xml:space="preserve">ter </w:t>
      </w:r>
      <w:r w:rsidR="00125D3C" w:rsidRPr="00D31BFE">
        <w:rPr>
          <w:szCs w:val="20"/>
        </w:rPr>
        <w:t>dodatna čiščenja,</w:t>
      </w:r>
      <w:r w:rsidR="007831BB" w:rsidRPr="00D31BFE">
        <w:rPr>
          <w:szCs w:val="20"/>
        </w:rPr>
        <w:t xml:space="preserve"> ki </w:t>
      </w:r>
      <w:r w:rsidR="00125D3C" w:rsidRPr="00D31BFE">
        <w:rPr>
          <w:szCs w:val="20"/>
        </w:rPr>
        <w:t xml:space="preserve">predvideno </w:t>
      </w:r>
      <w:r w:rsidRPr="00D31BFE">
        <w:rPr>
          <w:szCs w:val="20"/>
        </w:rPr>
        <w:t>zajemajo</w:t>
      </w:r>
      <w:r w:rsidR="00626450" w:rsidRPr="00D31BFE">
        <w:rPr>
          <w:szCs w:val="20"/>
        </w:rPr>
        <w:t xml:space="preserve"> izredna čiščenja</w:t>
      </w:r>
      <w:r w:rsidR="00125D3C" w:rsidRPr="00D31BFE">
        <w:rPr>
          <w:szCs w:val="20"/>
        </w:rPr>
        <w:t xml:space="preserve"> posameznih površin in prostorov</w:t>
      </w:r>
      <w:r w:rsidR="005A6A25" w:rsidRPr="00D31BFE">
        <w:rPr>
          <w:szCs w:val="20"/>
        </w:rPr>
        <w:t xml:space="preserve"> (npr.</w:t>
      </w:r>
      <w:r w:rsidR="00907780" w:rsidRPr="00D31BFE">
        <w:rPr>
          <w:szCs w:val="20"/>
        </w:rPr>
        <w:t xml:space="preserve"> po gradbenih posegih, v primeru seli</w:t>
      </w:r>
      <w:r w:rsidR="004B27B1" w:rsidRPr="00D31BFE">
        <w:rPr>
          <w:szCs w:val="20"/>
        </w:rPr>
        <w:t xml:space="preserve">tev zaposlenih iz ene v drugo pisarno, čiščenje računalniških strojnic in reportažnih vozil na lokaciji </w:t>
      </w:r>
      <w:proofErr w:type="spellStart"/>
      <w:r w:rsidR="004B27B1" w:rsidRPr="00D31BFE">
        <w:rPr>
          <w:szCs w:val="20"/>
        </w:rPr>
        <w:t>Sermin</w:t>
      </w:r>
      <w:proofErr w:type="spellEnd"/>
      <w:r w:rsidR="000456DF" w:rsidRPr="00D31BFE">
        <w:rPr>
          <w:szCs w:val="20"/>
        </w:rPr>
        <w:t>)</w:t>
      </w:r>
      <w:r w:rsidR="005A6A25" w:rsidRPr="00D31BFE">
        <w:rPr>
          <w:szCs w:val="20"/>
        </w:rPr>
        <w:t xml:space="preserve"> </w:t>
      </w:r>
      <w:r w:rsidR="00125D3C" w:rsidRPr="00D31BFE">
        <w:rPr>
          <w:szCs w:val="20"/>
        </w:rPr>
        <w:t xml:space="preserve"> in  </w:t>
      </w:r>
      <w:r w:rsidR="00626450" w:rsidRPr="00D31BFE">
        <w:rPr>
          <w:szCs w:val="20"/>
        </w:rPr>
        <w:t>intervencijska čiščenja (v večjem obsegu nad</w:t>
      </w:r>
      <w:r w:rsidR="00626450" w:rsidRPr="004B70B2">
        <w:rPr>
          <w:szCs w:val="20"/>
        </w:rPr>
        <w:t xml:space="preserve"> 100 m</w:t>
      </w:r>
      <w:r w:rsidR="00626450" w:rsidRPr="004B70B2">
        <w:rPr>
          <w:szCs w:val="20"/>
          <w:vertAlign w:val="superscript"/>
        </w:rPr>
        <w:t>2</w:t>
      </w:r>
      <w:r w:rsidR="00626450" w:rsidRPr="004B70B2">
        <w:rPr>
          <w:szCs w:val="20"/>
        </w:rPr>
        <w:t>)</w:t>
      </w:r>
      <w:r w:rsidR="007831BB" w:rsidRPr="004B70B2">
        <w:rPr>
          <w:szCs w:val="20"/>
        </w:rPr>
        <w:t xml:space="preserve">, ki se dogovorijo sproti </w:t>
      </w:r>
      <w:r w:rsidRPr="004B70B2">
        <w:t>in sporazumno, skladno z dejanskimi potrebami naročnika ter obsegom teh storitev. V primeru intervencijskega čiščenja je odzivni čas največ 2 uri od poziva.</w:t>
      </w:r>
    </w:p>
    <w:p w14:paraId="4DB0E4B9" w14:textId="2B08FA61" w:rsidR="002C31FD" w:rsidRPr="007831BB" w:rsidRDefault="002C31FD" w:rsidP="00A9278A">
      <w:pPr>
        <w:spacing w:after="120" w:line="276" w:lineRule="auto"/>
        <w:rPr>
          <w:szCs w:val="20"/>
        </w:rPr>
      </w:pPr>
    </w:p>
    <w:p w14:paraId="7A972C16" w14:textId="1DA57C46" w:rsidR="00007A6A" w:rsidRPr="00F229AD" w:rsidRDefault="00007A6A" w:rsidP="00A9278A">
      <w:pPr>
        <w:spacing w:after="120" w:line="276" w:lineRule="auto"/>
        <w:rPr>
          <w:szCs w:val="20"/>
        </w:rPr>
      </w:pPr>
      <w:r w:rsidRPr="00F229AD">
        <w:rPr>
          <w:szCs w:val="20"/>
        </w:rPr>
        <w:t>Natančna opredelitev predmeta pogodbe, lokacije izvedbe storitev, obseg in opis storitev je razvidna iz tehničnih zahtev Dokumentacije</w:t>
      </w:r>
      <w:r w:rsidR="00BB6946">
        <w:rPr>
          <w:szCs w:val="20"/>
        </w:rPr>
        <w:t xml:space="preserve"> </w:t>
      </w:r>
      <w:r w:rsidRPr="00F229AD">
        <w:rPr>
          <w:szCs w:val="20"/>
        </w:rPr>
        <w:t>– obseg storitev po pogodbi, ki je kot Priloga 1 sestavni del te pogodbe.</w:t>
      </w:r>
    </w:p>
    <w:p w14:paraId="56691102" w14:textId="30419A99" w:rsidR="00D7020C" w:rsidRDefault="00D7020C" w:rsidP="00A9278A">
      <w:pPr>
        <w:spacing w:after="120" w:line="276" w:lineRule="auto"/>
        <w:jc w:val="left"/>
        <w:rPr>
          <w:b/>
        </w:rPr>
      </w:pPr>
    </w:p>
    <w:p w14:paraId="742337EC" w14:textId="77777777" w:rsidR="0099112F" w:rsidRDefault="0099112F" w:rsidP="00A9278A">
      <w:pPr>
        <w:spacing w:after="120" w:line="276" w:lineRule="auto"/>
        <w:jc w:val="left"/>
        <w:rPr>
          <w:b/>
        </w:rPr>
      </w:pPr>
    </w:p>
    <w:p w14:paraId="4A529F09" w14:textId="77777777" w:rsidR="004B27B1" w:rsidRDefault="004B27B1">
      <w:pPr>
        <w:jc w:val="left"/>
        <w:rPr>
          <w:b/>
        </w:rPr>
      </w:pPr>
      <w:r>
        <w:rPr>
          <w:b/>
        </w:rPr>
        <w:br w:type="page"/>
      </w:r>
    </w:p>
    <w:p w14:paraId="47D346A2" w14:textId="41147ED6" w:rsidR="00844B0F" w:rsidRDefault="00844B0F" w:rsidP="00A9278A">
      <w:pPr>
        <w:spacing w:after="120" w:line="276" w:lineRule="auto"/>
        <w:jc w:val="center"/>
        <w:rPr>
          <w:b/>
        </w:rPr>
      </w:pPr>
      <w:r>
        <w:rPr>
          <w:b/>
        </w:rPr>
        <w:lastRenderedPageBreak/>
        <w:t>POGODBENA CENA</w:t>
      </w:r>
    </w:p>
    <w:p w14:paraId="4D2BF23B" w14:textId="77777777" w:rsidR="00844B0F" w:rsidRDefault="00844B0F" w:rsidP="00A9278A">
      <w:pPr>
        <w:spacing w:after="120" w:line="276" w:lineRule="auto"/>
        <w:jc w:val="center"/>
        <w:rPr>
          <w:b/>
        </w:rPr>
      </w:pPr>
    </w:p>
    <w:p w14:paraId="63823E69" w14:textId="38C25F14" w:rsidR="006A1A48" w:rsidRDefault="00D7020C" w:rsidP="00A9278A">
      <w:pPr>
        <w:spacing w:after="120" w:line="276" w:lineRule="auto"/>
        <w:jc w:val="center"/>
        <w:rPr>
          <w:b/>
        </w:rPr>
      </w:pPr>
      <w:r>
        <w:rPr>
          <w:b/>
        </w:rPr>
        <w:t>5</w:t>
      </w:r>
      <w:r w:rsidR="006A1A48">
        <w:rPr>
          <w:b/>
        </w:rPr>
        <w:t>. člen</w:t>
      </w:r>
    </w:p>
    <w:p w14:paraId="41B4F670" w14:textId="317B7F44" w:rsidR="00706289" w:rsidRPr="00830DFD" w:rsidRDefault="00AA118F" w:rsidP="00A9278A">
      <w:pPr>
        <w:spacing w:after="120" w:line="276" w:lineRule="auto"/>
        <w:rPr>
          <w:bCs/>
        </w:rPr>
      </w:pPr>
      <w:r w:rsidRPr="00D31BFE">
        <w:rPr>
          <w:b/>
        </w:rPr>
        <w:t xml:space="preserve">(1) </w:t>
      </w:r>
      <w:r w:rsidR="00C60190" w:rsidRPr="00D31BFE">
        <w:rPr>
          <w:b/>
        </w:rPr>
        <w:t>M</w:t>
      </w:r>
      <w:r w:rsidR="00706289" w:rsidRPr="00D31BFE">
        <w:rPr>
          <w:b/>
        </w:rPr>
        <w:t>esečna</w:t>
      </w:r>
      <w:r w:rsidR="00830DFD" w:rsidRPr="00D31BFE">
        <w:rPr>
          <w:b/>
        </w:rPr>
        <w:t xml:space="preserve"> pogodbena</w:t>
      </w:r>
      <w:r w:rsidR="00706289" w:rsidRPr="00D31BFE">
        <w:rPr>
          <w:b/>
        </w:rPr>
        <w:t xml:space="preserve"> vrednost</w:t>
      </w:r>
      <w:r w:rsidR="00830DFD" w:rsidRPr="00D31BFE">
        <w:rPr>
          <w:b/>
        </w:rPr>
        <w:t xml:space="preserve"> za </w:t>
      </w:r>
      <w:r w:rsidR="00706289" w:rsidRPr="00D31BFE">
        <w:rPr>
          <w:b/>
        </w:rPr>
        <w:t>izvajanj</w:t>
      </w:r>
      <w:r w:rsidR="00830DFD" w:rsidRPr="00D31BFE">
        <w:rPr>
          <w:b/>
        </w:rPr>
        <w:t>e</w:t>
      </w:r>
      <w:r w:rsidR="00706289" w:rsidRPr="00D31BFE">
        <w:rPr>
          <w:b/>
        </w:rPr>
        <w:t xml:space="preserve"> </w:t>
      </w:r>
      <w:r w:rsidR="004B27B1" w:rsidRPr="00D31BFE">
        <w:rPr>
          <w:b/>
        </w:rPr>
        <w:t>storitev rednega čiščenja</w:t>
      </w:r>
      <w:r w:rsidR="00830DFD" w:rsidRPr="00D31BFE">
        <w:rPr>
          <w:b/>
        </w:rPr>
        <w:t xml:space="preserve">, </w:t>
      </w:r>
      <w:r w:rsidR="00830DFD" w:rsidRPr="00D31BFE">
        <w:rPr>
          <w:bCs/>
        </w:rPr>
        <w:t xml:space="preserve">ki </w:t>
      </w:r>
      <w:r w:rsidR="0096183A" w:rsidRPr="00D31BFE">
        <w:rPr>
          <w:bCs/>
        </w:rPr>
        <w:t xml:space="preserve">vključuje </w:t>
      </w:r>
      <w:r w:rsidR="00830DFD" w:rsidRPr="00D31BFE">
        <w:rPr>
          <w:bCs/>
        </w:rPr>
        <w:t xml:space="preserve">storitev </w:t>
      </w:r>
      <w:r w:rsidR="0096183A" w:rsidRPr="00D31BFE">
        <w:rPr>
          <w:bCs/>
        </w:rPr>
        <w:t>čiščenj</w:t>
      </w:r>
      <w:r w:rsidR="00830DFD" w:rsidRPr="00D31BFE">
        <w:rPr>
          <w:bCs/>
        </w:rPr>
        <w:t>a</w:t>
      </w:r>
      <w:r w:rsidR="0096183A" w:rsidRPr="00830DFD">
        <w:rPr>
          <w:bCs/>
        </w:rPr>
        <w:t xml:space="preserve"> </w:t>
      </w:r>
      <w:r w:rsidR="000F0095" w:rsidRPr="00830DFD">
        <w:rPr>
          <w:bCs/>
        </w:rPr>
        <w:t xml:space="preserve">poslovnih </w:t>
      </w:r>
      <w:r w:rsidR="0096183A" w:rsidRPr="00830DFD">
        <w:rPr>
          <w:bCs/>
        </w:rPr>
        <w:t xml:space="preserve">prostorov in studiev </w:t>
      </w:r>
      <w:r w:rsidR="00FA008F">
        <w:rPr>
          <w:bCs/>
        </w:rPr>
        <w:t xml:space="preserve">na naročnikovih lokacijah ter oskrbo s sanitarno </w:t>
      </w:r>
      <w:r w:rsidR="004C0E41" w:rsidRPr="00830DFD">
        <w:rPr>
          <w:bCs/>
        </w:rPr>
        <w:t>higienskim materialom</w:t>
      </w:r>
      <w:r w:rsidR="003971EA" w:rsidRPr="00830DFD">
        <w:rPr>
          <w:bCs/>
        </w:rPr>
        <w:t>,</w:t>
      </w:r>
      <w:r w:rsidR="00706289" w:rsidRPr="00830DFD">
        <w:rPr>
          <w:bCs/>
        </w:rPr>
        <w:t xml:space="preserve"> po ponudbeni dokumentaciji znaša:</w:t>
      </w:r>
    </w:p>
    <w:p w14:paraId="565EFF07" w14:textId="77777777" w:rsidR="00671968" w:rsidRPr="00830DFD" w:rsidRDefault="00671968" w:rsidP="00A9278A">
      <w:pPr>
        <w:spacing w:after="120" w:line="276" w:lineRule="auto"/>
        <w:ind w:left="720" w:firstLine="720"/>
        <w:rPr>
          <w:rFonts w:cs="Arial"/>
          <w:bCs/>
        </w:rPr>
      </w:pPr>
    </w:p>
    <w:p w14:paraId="156A8F4E" w14:textId="267E3F0C" w:rsidR="00671968" w:rsidRPr="00D8089A" w:rsidRDefault="00671968" w:rsidP="00A9278A">
      <w:pPr>
        <w:spacing w:after="120" w:line="276" w:lineRule="auto"/>
        <w:rPr>
          <w:rFonts w:cs="Arial"/>
        </w:rPr>
      </w:pPr>
      <w:r w:rsidRPr="00D8089A">
        <w:rPr>
          <w:rFonts w:cs="Arial"/>
        </w:rPr>
        <w:t xml:space="preserve">EUR …………………..  </w:t>
      </w:r>
    </w:p>
    <w:p w14:paraId="34085C0F" w14:textId="77777777" w:rsidR="00671968" w:rsidRPr="00D8089A" w:rsidRDefault="00671968" w:rsidP="00A9278A">
      <w:pPr>
        <w:spacing w:after="120" w:line="276" w:lineRule="auto"/>
        <w:rPr>
          <w:rFonts w:cs="Arial"/>
          <w:u w:val="single"/>
        </w:rPr>
      </w:pPr>
      <w:r w:rsidRPr="00D8089A">
        <w:rPr>
          <w:rFonts w:cs="Arial"/>
          <w:u w:val="single"/>
        </w:rPr>
        <w:t>EUR …………………..</w:t>
      </w:r>
      <w:r w:rsidR="00391FDF">
        <w:rPr>
          <w:rFonts w:cs="Arial"/>
          <w:u w:val="single"/>
        </w:rPr>
        <w:tab/>
      </w:r>
      <w:r w:rsidR="00391FDF" w:rsidRPr="00D8089A">
        <w:rPr>
          <w:rFonts w:cs="Arial"/>
          <w:u w:val="single"/>
        </w:rPr>
        <w:t>22 % DDV</w:t>
      </w:r>
      <w:r w:rsidR="00391FDF" w:rsidRPr="00D8089A">
        <w:rPr>
          <w:rFonts w:cs="Arial"/>
          <w:u w:val="single"/>
        </w:rPr>
        <w:tab/>
      </w:r>
    </w:p>
    <w:p w14:paraId="3FC0722F" w14:textId="77777777" w:rsidR="00671968" w:rsidRPr="00D8089A" w:rsidRDefault="00671968" w:rsidP="00A9278A">
      <w:pPr>
        <w:spacing w:after="120" w:line="276" w:lineRule="auto"/>
        <w:rPr>
          <w:rFonts w:cs="Arial"/>
        </w:rPr>
      </w:pPr>
      <w:r w:rsidRPr="00D8089A">
        <w:rPr>
          <w:rFonts w:cs="Arial"/>
        </w:rPr>
        <w:t xml:space="preserve">EUR …………………..  </w:t>
      </w:r>
      <w:r w:rsidR="00391FDF">
        <w:rPr>
          <w:rFonts w:cs="Arial"/>
        </w:rPr>
        <w:tab/>
        <w:t>MESEČNA VREDNOST Z DDV</w:t>
      </w:r>
    </w:p>
    <w:p w14:paraId="54E93A88" w14:textId="77777777" w:rsidR="00671968" w:rsidRDefault="00671968" w:rsidP="00A9278A">
      <w:pPr>
        <w:spacing w:after="120" w:line="276" w:lineRule="auto"/>
        <w:rPr>
          <w:rFonts w:cs="Arial"/>
        </w:rPr>
      </w:pPr>
    </w:p>
    <w:p w14:paraId="12775BDC" w14:textId="77777777" w:rsidR="00671968" w:rsidRPr="00AA118F" w:rsidRDefault="00671968" w:rsidP="00A9278A">
      <w:pPr>
        <w:spacing w:after="120" w:line="276" w:lineRule="auto"/>
        <w:rPr>
          <w:rFonts w:cs="Arial"/>
        </w:rPr>
      </w:pPr>
      <w:r w:rsidRPr="00AA118F">
        <w:rPr>
          <w:rFonts w:cs="Arial"/>
        </w:rPr>
        <w:t>Ponujena cena je končna mesečna cena za izvedbo rednih opravil.</w:t>
      </w:r>
    </w:p>
    <w:p w14:paraId="4D089BB3" w14:textId="77777777" w:rsidR="00D702A7" w:rsidRDefault="00D702A7" w:rsidP="00A9278A">
      <w:pPr>
        <w:spacing w:after="120" w:line="276" w:lineRule="auto"/>
        <w:rPr>
          <w:b/>
          <w:lang w:val="pl-PL"/>
        </w:rPr>
      </w:pPr>
    </w:p>
    <w:p w14:paraId="3211DA52" w14:textId="1273BDE8" w:rsidR="00AA118F" w:rsidRPr="00AA118F" w:rsidRDefault="00AA118F" w:rsidP="00A9278A">
      <w:pPr>
        <w:spacing w:after="120" w:line="276" w:lineRule="auto"/>
        <w:rPr>
          <w:bCs/>
        </w:rPr>
      </w:pPr>
      <w:r w:rsidRPr="009E07C6">
        <w:rPr>
          <w:b/>
          <w:lang w:val="pl-PL"/>
        </w:rPr>
        <w:t>Letna pogodbena vrednost</w:t>
      </w:r>
      <w:r w:rsidRPr="009E07C6">
        <w:rPr>
          <w:bCs/>
          <w:lang w:val="pl-PL"/>
        </w:rPr>
        <w:t xml:space="preserve"> za izvajanje </w:t>
      </w:r>
      <w:r w:rsidR="004B27B1" w:rsidRPr="009E07C6">
        <w:rPr>
          <w:bCs/>
          <w:lang w:val="pl-PL"/>
        </w:rPr>
        <w:t>storitev rednega čiščenja</w:t>
      </w:r>
      <w:r w:rsidRPr="009E07C6">
        <w:rPr>
          <w:bCs/>
          <w:lang w:val="pl-PL"/>
        </w:rPr>
        <w:t xml:space="preserve"> po tej pogodbi tako znaša ………………</w:t>
      </w:r>
      <w:r w:rsidRPr="00AA118F">
        <w:rPr>
          <w:bCs/>
          <w:lang w:val="pl-PL"/>
        </w:rPr>
        <w:t xml:space="preserve"> </w:t>
      </w:r>
      <w:r w:rsidRPr="00AA118F">
        <w:rPr>
          <w:bCs/>
        </w:rPr>
        <w:t>EUR brez DDV oziroma …………………. EUR z DDV.</w:t>
      </w:r>
    </w:p>
    <w:p w14:paraId="7D4F32A0" w14:textId="77777777" w:rsidR="00D702A7" w:rsidRPr="00D702A7" w:rsidRDefault="00D702A7" w:rsidP="00A9278A">
      <w:pPr>
        <w:pStyle w:val="Footer"/>
        <w:spacing w:after="120" w:line="276" w:lineRule="auto"/>
        <w:rPr>
          <w:rFonts w:ascii="Arial" w:hAnsi="Arial" w:cs="Arial"/>
          <w:lang w:val="sl-SI"/>
        </w:rPr>
      </w:pPr>
    </w:p>
    <w:p w14:paraId="46E3C3B7" w14:textId="6F302433" w:rsidR="00B96AD2" w:rsidRPr="00D702A7" w:rsidRDefault="00B96AD2" w:rsidP="00A9278A">
      <w:pPr>
        <w:pStyle w:val="Footer"/>
        <w:spacing w:after="120" w:line="276" w:lineRule="auto"/>
        <w:rPr>
          <w:rFonts w:ascii="Arial" w:hAnsi="Arial" w:cs="Arial"/>
          <w:b/>
          <w:lang w:val="sl-SI"/>
        </w:rPr>
      </w:pPr>
      <w:r w:rsidRPr="00D702A7">
        <w:rPr>
          <w:rFonts w:ascii="Arial" w:hAnsi="Arial" w:cs="Arial"/>
          <w:b/>
          <w:lang w:val="sl-SI"/>
        </w:rPr>
        <w:t>(2) Za ostala opravila</w:t>
      </w:r>
      <w:r w:rsidR="009F2C35">
        <w:rPr>
          <w:rFonts w:ascii="Arial" w:hAnsi="Arial" w:cs="Arial"/>
          <w:b/>
          <w:lang w:val="sl-SI"/>
        </w:rPr>
        <w:t xml:space="preserve"> (izredna in intervencijska čiščenja)</w:t>
      </w:r>
      <w:r w:rsidRPr="00D702A7">
        <w:rPr>
          <w:rFonts w:ascii="Arial" w:hAnsi="Arial" w:cs="Arial"/>
          <w:b/>
          <w:lang w:val="sl-SI"/>
        </w:rPr>
        <w:t xml:space="preserve">, </w:t>
      </w:r>
      <w:r w:rsidRPr="009F2C35">
        <w:rPr>
          <w:rFonts w:ascii="Arial" w:hAnsi="Arial" w:cs="Arial"/>
          <w:bCs/>
          <w:lang w:val="sl-SI"/>
        </w:rPr>
        <w:t>velja skladno s ponudbo,</w:t>
      </w:r>
      <w:r w:rsidRPr="00D702A7">
        <w:rPr>
          <w:rFonts w:ascii="Arial" w:hAnsi="Arial" w:cs="Arial"/>
          <w:b/>
          <w:lang w:val="sl-SI"/>
        </w:rPr>
        <w:t xml:space="preserve"> cen</w:t>
      </w:r>
      <w:r w:rsidR="00FA008F">
        <w:rPr>
          <w:rFonts w:ascii="Arial" w:hAnsi="Arial" w:cs="Arial"/>
          <w:b/>
          <w:lang w:val="sl-SI"/>
        </w:rPr>
        <w:t>a za dodatna čiščenja</w:t>
      </w:r>
      <w:r w:rsidR="009F2C35">
        <w:rPr>
          <w:rFonts w:ascii="Arial" w:hAnsi="Arial" w:cs="Arial"/>
          <w:b/>
          <w:lang w:val="sl-SI"/>
        </w:rPr>
        <w:t xml:space="preserve"> (urna postavka za čistilca), ki znaša: ……… EUR brez DDV / uro.</w:t>
      </w:r>
    </w:p>
    <w:p w14:paraId="02D4CB13" w14:textId="77777777" w:rsidR="0096183A" w:rsidRDefault="0096183A" w:rsidP="00A9278A">
      <w:pPr>
        <w:pStyle w:val="Footer"/>
        <w:spacing w:after="120" w:line="276" w:lineRule="auto"/>
        <w:rPr>
          <w:rFonts w:ascii="Arial" w:hAnsi="Arial" w:cs="Arial"/>
          <w:lang w:val="sl-SI"/>
        </w:rPr>
      </w:pPr>
    </w:p>
    <w:p w14:paraId="478BAFE3" w14:textId="39634C01" w:rsidR="00D6321D" w:rsidRDefault="00AA118F" w:rsidP="00A9278A">
      <w:pPr>
        <w:spacing w:after="120" w:line="276" w:lineRule="auto"/>
        <w:rPr>
          <w:rFonts w:cs="Arial"/>
        </w:rPr>
      </w:pPr>
      <w:r>
        <w:rPr>
          <w:rFonts w:cs="Arial"/>
        </w:rPr>
        <w:t xml:space="preserve">(3) </w:t>
      </w:r>
      <w:r w:rsidR="00D6321D" w:rsidRPr="00C87319">
        <w:rPr>
          <w:rFonts w:cs="Arial"/>
        </w:rPr>
        <w:t>Vse navedene cene vsebujejo vse stroške dela izvajalcev, stroške</w:t>
      </w:r>
      <w:r w:rsidR="00D6321D">
        <w:rPr>
          <w:rFonts w:cs="Arial"/>
        </w:rPr>
        <w:t xml:space="preserve"> okolju prijaznih čistil</w:t>
      </w:r>
      <w:r w:rsidR="00D6321D" w:rsidRPr="00C87319">
        <w:rPr>
          <w:rFonts w:cs="Arial"/>
        </w:rPr>
        <w:t>, stroške sredstev sanitarn</w:t>
      </w:r>
      <w:r w:rsidR="00D6321D">
        <w:rPr>
          <w:rFonts w:cs="Arial"/>
        </w:rPr>
        <w:t>o higienskega</w:t>
      </w:r>
      <w:r w:rsidR="00D6321D" w:rsidRPr="00C87319">
        <w:rPr>
          <w:rFonts w:cs="Arial"/>
        </w:rPr>
        <w:t xml:space="preserve"> materiala ter druge stroške</w:t>
      </w:r>
      <w:r w:rsidR="00D6321D" w:rsidRPr="00C87319">
        <w:rPr>
          <w:rFonts w:cs="Arial"/>
          <w:lang w:eastAsia="sl-SI"/>
        </w:rPr>
        <w:t xml:space="preserve"> materiala in uporabe opreme, </w:t>
      </w:r>
      <w:r w:rsidR="00D6321D" w:rsidRPr="00C87319">
        <w:rPr>
          <w:rFonts w:cs="Arial"/>
        </w:rPr>
        <w:t xml:space="preserve">ki je potrebna za izvajanje opravljanja predmetnih storitev. Naročnik ne priznava nobenih dodatnih stroškov, razen v primeru, da se zaradi sprememb v organizaciji in poslovanju naročnika spremeni obseg predmetnih </w:t>
      </w:r>
      <w:r w:rsidR="00D6321D" w:rsidRPr="0011249B">
        <w:rPr>
          <w:rFonts w:cs="Arial"/>
        </w:rPr>
        <w:t>storitev</w:t>
      </w:r>
      <w:r w:rsidR="00D6321D">
        <w:rPr>
          <w:rFonts w:cs="Arial"/>
        </w:rPr>
        <w:t>. Ta sprememba se opredeli v dodatku k pogodbi, ki ga podpišeta obe pogodbeni stranki.</w:t>
      </w:r>
    </w:p>
    <w:p w14:paraId="28FC1BA7" w14:textId="77777777" w:rsidR="00D6321D" w:rsidRDefault="00D6321D" w:rsidP="00A9278A">
      <w:pPr>
        <w:spacing w:after="120" w:line="276" w:lineRule="auto"/>
        <w:rPr>
          <w:rFonts w:cs="Arial"/>
          <w:szCs w:val="20"/>
        </w:rPr>
      </w:pPr>
    </w:p>
    <w:p w14:paraId="54E7610B" w14:textId="7C3FD2A8" w:rsidR="00D6321D" w:rsidRPr="0038202F" w:rsidRDefault="00AA118F" w:rsidP="00A9278A">
      <w:pPr>
        <w:spacing w:after="120" w:line="276" w:lineRule="auto"/>
        <w:rPr>
          <w:rFonts w:cs="Arial"/>
          <w:szCs w:val="20"/>
        </w:rPr>
      </w:pPr>
      <w:r>
        <w:rPr>
          <w:rFonts w:cs="Arial"/>
          <w:szCs w:val="20"/>
        </w:rPr>
        <w:t xml:space="preserve">(4) </w:t>
      </w:r>
      <w:r w:rsidR="00D6321D" w:rsidRPr="0038202F">
        <w:rPr>
          <w:rFonts w:cs="Arial"/>
          <w:szCs w:val="20"/>
        </w:rPr>
        <w:t>Ne glede na prejšnji odstavek, sta naročnik in ponudnik sporazumna, da se cene lahko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4B82CB12" w14:textId="77777777" w:rsidR="00D6321D" w:rsidRDefault="00D6321D" w:rsidP="00A9278A">
      <w:pPr>
        <w:spacing w:after="120" w:line="276" w:lineRule="auto"/>
        <w:rPr>
          <w:rFonts w:cs="Arial"/>
          <w:szCs w:val="20"/>
        </w:rPr>
      </w:pPr>
    </w:p>
    <w:p w14:paraId="65D30C06" w14:textId="7FE5FFAD" w:rsidR="00D6321D" w:rsidRDefault="00AA118F"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(5) </w:t>
      </w:r>
      <w:r w:rsidR="00D6321D"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sidR="00D6321D">
        <w:rPr>
          <w:rFonts w:cs="Arial"/>
          <w:kern w:val="0"/>
          <w:szCs w:val="24"/>
        </w:rPr>
        <w:t xml:space="preserve">k </w:t>
      </w:r>
      <w:r w:rsidR="00D6321D"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11611B96" w14:textId="77777777" w:rsidR="0044217D" w:rsidRDefault="0044217D" w:rsidP="00A9278A">
      <w:pPr>
        <w:pStyle w:val="BESEDILO"/>
        <w:keepLines w:val="0"/>
        <w:widowControl/>
        <w:tabs>
          <w:tab w:val="clear" w:pos="2155"/>
        </w:tabs>
        <w:spacing w:after="120" w:line="276" w:lineRule="auto"/>
        <w:rPr>
          <w:rFonts w:cs="Arial"/>
          <w:kern w:val="0"/>
          <w:szCs w:val="24"/>
        </w:rPr>
      </w:pPr>
    </w:p>
    <w:p w14:paraId="451B55AF" w14:textId="11988AB7" w:rsidR="000B0598" w:rsidRPr="000B0598" w:rsidRDefault="00F56D4C" w:rsidP="00A9278A">
      <w:pPr>
        <w:pStyle w:val="BESEDILO"/>
        <w:keepLines w:val="0"/>
        <w:widowControl/>
        <w:tabs>
          <w:tab w:val="clear" w:pos="2155"/>
        </w:tabs>
        <w:spacing w:after="120" w:line="276" w:lineRule="auto"/>
        <w:jc w:val="center"/>
        <w:rPr>
          <w:rFonts w:cs="Arial"/>
          <w:b/>
          <w:bCs/>
          <w:kern w:val="0"/>
          <w:szCs w:val="24"/>
        </w:rPr>
      </w:pPr>
      <w:r>
        <w:rPr>
          <w:rFonts w:cs="Arial"/>
          <w:b/>
          <w:bCs/>
          <w:kern w:val="0"/>
          <w:szCs w:val="24"/>
        </w:rPr>
        <w:t>PLAČILO</w:t>
      </w:r>
    </w:p>
    <w:p w14:paraId="223D2253" w14:textId="77777777" w:rsidR="000B0598" w:rsidRPr="006A6B95" w:rsidRDefault="000B0598" w:rsidP="00A9278A">
      <w:pPr>
        <w:pStyle w:val="BESEDILO"/>
        <w:keepLines w:val="0"/>
        <w:widowControl/>
        <w:tabs>
          <w:tab w:val="clear" w:pos="2155"/>
        </w:tabs>
        <w:spacing w:after="120" w:line="276" w:lineRule="auto"/>
        <w:rPr>
          <w:rFonts w:cs="Arial"/>
          <w:kern w:val="0"/>
          <w:szCs w:val="24"/>
        </w:rPr>
      </w:pPr>
    </w:p>
    <w:p w14:paraId="7B2953A2" w14:textId="59F579A2" w:rsidR="00261FFE" w:rsidRDefault="00D7020C" w:rsidP="00A9278A">
      <w:pPr>
        <w:spacing w:after="120" w:line="276" w:lineRule="auto"/>
        <w:jc w:val="center"/>
        <w:rPr>
          <w:b/>
        </w:rPr>
      </w:pPr>
      <w:r>
        <w:rPr>
          <w:b/>
        </w:rPr>
        <w:t>6</w:t>
      </w:r>
      <w:r w:rsidR="00261FFE">
        <w:rPr>
          <w:b/>
        </w:rPr>
        <w:t>. člen</w:t>
      </w:r>
    </w:p>
    <w:p w14:paraId="34D93BA1" w14:textId="3E261237" w:rsidR="00040C24" w:rsidRPr="00040C24" w:rsidRDefault="00A44088" w:rsidP="00A9278A">
      <w:pPr>
        <w:pStyle w:val="BESEDILO"/>
        <w:keepLines w:val="0"/>
        <w:widowControl/>
        <w:tabs>
          <w:tab w:val="clear" w:pos="2155"/>
        </w:tabs>
        <w:spacing w:after="120" w:line="276" w:lineRule="auto"/>
        <w:rPr>
          <w:rFonts w:cs="Arial"/>
          <w:color w:val="000000"/>
          <w:kern w:val="0"/>
          <w:szCs w:val="24"/>
        </w:rPr>
      </w:pPr>
      <w:r>
        <w:rPr>
          <w:rFonts w:cs="Arial"/>
          <w:color w:val="000000"/>
          <w:kern w:val="0"/>
          <w:szCs w:val="24"/>
        </w:rPr>
        <w:t xml:space="preserve">(1) </w:t>
      </w:r>
      <w:r w:rsidR="00040C24" w:rsidRPr="00040C24">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62B08A5B" w14:textId="77777777" w:rsidR="00040C24" w:rsidRDefault="00040C24" w:rsidP="00A9278A">
      <w:pPr>
        <w:pStyle w:val="BESEDILO"/>
        <w:keepLines w:val="0"/>
        <w:widowControl/>
        <w:tabs>
          <w:tab w:val="clear" w:pos="2155"/>
        </w:tabs>
        <w:spacing w:after="120" w:line="276" w:lineRule="auto"/>
        <w:rPr>
          <w:rFonts w:cs="Arial"/>
          <w:color w:val="000000"/>
          <w:kern w:val="0"/>
          <w:szCs w:val="24"/>
        </w:rPr>
      </w:pPr>
    </w:p>
    <w:p w14:paraId="4E96093C" w14:textId="77777777" w:rsidR="00803D7D" w:rsidRDefault="00A44088" w:rsidP="00A9278A">
      <w:pPr>
        <w:spacing w:after="120" w:line="276" w:lineRule="auto"/>
      </w:pPr>
      <w:r>
        <w:rPr>
          <w:rFonts w:cs="Arial"/>
          <w:color w:val="000000"/>
        </w:rPr>
        <w:lastRenderedPageBreak/>
        <w:t xml:space="preserve">(2) </w:t>
      </w:r>
      <w:r w:rsidR="00040C24">
        <w:rPr>
          <w:rFonts w:cs="Arial"/>
          <w:color w:val="000000"/>
        </w:rPr>
        <w:t xml:space="preserve">Ponudnik bo račune za redna opravila izstavljal enkrat mesečno, in sicer do 5. v mesecu za storitve opravljene v preteklem mesecu. </w:t>
      </w:r>
      <w:r w:rsidR="00803D7D">
        <w:t xml:space="preserve">Naročilnico za izvajanje rednih opravil bo ponudnik prejel po pričetku veljavnosti pogodbe. </w:t>
      </w:r>
    </w:p>
    <w:p w14:paraId="1EAC4DE0" w14:textId="77777777" w:rsidR="00040C24" w:rsidRDefault="00040C24" w:rsidP="00A9278A">
      <w:pPr>
        <w:pStyle w:val="BESEDILO"/>
        <w:keepLines w:val="0"/>
        <w:widowControl/>
        <w:tabs>
          <w:tab w:val="clear" w:pos="2155"/>
        </w:tabs>
        <w:spacing w:after="120" w:line="276" w:lineRule="auto"/>
        <w:rPr>
          <w:rFonts w:cs="Arial"/>
          <w:color w:val="000000"/>
          <w:kern w:val="0"/>
          <w:szCs w:val="24"/>
        </w:rPr>
      </w:pPr>
    </w:p>
    <w:p w14:paraId="30041616" w14:textId="6E6FF539" w:rsidR="00040C24" w:rsidRDefault="00A44088"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(3) </w:t>
      </w:r>
      <w:r w:rsidR="00040C24" w:rsidRPr="006A6B95">
        <w:rPr>
          <w:rFonts w:cs="Arial"/>
          <w:kern w:val="0"/>
          <w:szCs w:val="24"/>
        </w:rPr>
        <w:t xml:space="preserve">Za </w:t>
      </w:r>
      <w:r w:rsidR="004B70B2">
        <w:rPr>
          <w:rFonts w:cs="Arial"/>
          <w:kern w:val="0"/>
          <w:szCs w:val="24"/>
        </w:rPr>
        <w:t>dodatna čiščenja</w:t>
      </w:r>
      <w:r w:rsidR="00803D7D">
        <w:rPr>
          <w:rFonts w:cs="Arial"/>
          <w:kern w:val="0"/>
          <w:szCs w:val="24"/>
        </w:rPr>
        <w:t xml:space="preserve"> (</w:t>
      </w:r>
      <w:r w:rsidR="00040C24" w:rsidRPr="006A6B95">
        <w:rPr>
          <w:rFonts w:cs="Arial"/>
          <w:kern w:val="0"/>
          <w:szCs w:val="24"/>
        </w:rPr>
        <w:t>izredn</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 posameznih površin in prostorov</w:t>
      </w:r>
      <w:r w:rsidR="00040C24" w:rsidRPr="006A6B95">
        <w:rPr>
          <w:rFonts w:cs="Arial"/>
          <w:kern w:val="0"/>
          <w:szCs w:val="24"/>
        </w:rPr>
        <w:t xml:space="preserve"> in intervencijsk</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w:t>
      </w:r>
      <w:r w:rsidR="00803D7D">
        <w:rPr>
          <w:rFonts w:cs="Arial"/>
          <w:kern w:val="0"/>
          <w:szCs w:val="24"/>
        </w:rPr>
        <w:t>)</w:t>
      </w:r>
      <w:r w:rsidR="00040C24" w:rsidRPr="006A6B95">
        <w:rPr>
          <w:rFonts w:cs="Arial"/>
          <w:kern w:val="0"/>
          <w:szCs w:val="24"/>
        </w:rPr>
        <w:t xml:space="preserve"> bo ponudnik </w:t>
      </w:r>
      <w:r w:rsidRPr="000F702F">
        <w:rPr>
          <w:rFonts w:cs="Arial"/>
          <w:kern w:val="0"/>
          <w:szCs w:val="24"/>
        </w:rPr>
        <w:t>izstavil</w:t>
      </w:r>
      <w:r>
        <w:rPr>
          <w:rFonts w:cs="Arial"/>
          <w:kern w:val="0"/>
          <w:szCs w:val="24"/>
        </w:rPr>
        <w:t xml:space="preserve"> </w:t>
      </w:r>
      <w:r w:rsidR="00040C24" w:rsidRPr="006A6B95">
        <w:rPr>
          <w:rFonts w:cs="Arial"/>
          <w:kern w:val="0"/>
          <w:szCs w:val="24"/>
        </w:rPr>
        <w:t>račun in poročilo za vsak tak primer posebej.</w:t>
      </w:r>
      <w:r w:rsidR="00507F81">
        <w:rPr>
          <w:rFonts w:cs="Arial"/>
          <w:kern w:val="0"/>
          <w:szCs w:val="24"/>
        </w:rPr>
        <w:t xml:space="preserve"> Naročnik bo te storitve naročal posebej, glede na potrebo.</w:t>
      </w:r>
      <w:r w:rsidR="00803D7D">
        <w:rPr>
          <w:rFonts w:cs="Arial"/>
          <w:kern w:val="0"/>
          <w:szCs w:val="24"/>
        </w:rPr>
        <w:t xml:space="preserve"> </w:t>
      </w:r>
    </w:p>
    <w:p w14:paraId="0161FE4F" w14:textId="77777777" w:rsidR="00803D7D" w:rsidRDefault="00803D7D" w:rsidP="00A9278A">
      <w:pPr>
        <w:pStyle w:val="BESEDILO"/>
        <w:keepLines w:val="0"/>
        <w:widowControl/>
        <w:tabs>
          <w:tab w:val="clear" w:pos="2155"/>
        </w:tabs>
        <w:spacing w:after="120" w:line="276" w:lineRule="auto"/>
        <w:rPr>
          <w:rFonts w:cs="Arial"/>
          <w:color w:val="000000"/>
          <w:kern w:val="0"/>
          <w:szCs w:val="24"/>
        </w:rPr>
      </w:pPr>
    </w:p>
    <w:p w14:paraId="33C7E32F" w14:textId="6323BF5A" w:rsidR="003472E5" w:rsidRPr="003472E5" w:rsidRDefault="00D7020C" w:rsidP="00A9278A">
      <w:pPr>
        <w:pStyle w:val="BESEDILO"/>
        <w:keepLines w:val="0"/>
        <w:widowControl/>
        <w:tabs>
          <w:tab w:val="clear" w:pos="2155"/>
        </w:tabs>
        <w:spacing w:after="120" w:line="276" w:lineRule="auto"/>
        <w:jc w:val="center"/>
        <w:rPr>
          <w:rFonts w:cs="Arial"/>
          <w:b/>
          <w:bCs/>
          <w:color w:val="000000"/>
          <w:kern w:val="0"/>
          <w:szCs w:val="24"/>
        </w:rPr>
      </w:pPr>
      <w:r>
        <w:rPr>
          <w:rFonts w:cs="Arial"/>
          <w:b/>
          <w:bCs/>
          <w:color w:val="000000"/>
          <w:kern w:val="0"/>
          <w:szCs w:val="24"/>
        </w:rPr>
        <w:t>6</w:t>
      </w:r>
      <w:r w:rsidR="003472E5" w:rsidRPr="003472E5">
        <w:rPr>
          <w:rFonts w:cs="Arial"/>
          <w:b/>
          <w:bCs/>
          <w:color w:val="000000"/>
          <w:kern w:val="0"/>
          <w:szCs w:val="24"/>
        </w:rPr>
        <w:t>a. člen</w:t>
      </w:r>
    </w:p>
    <w:p w14:paraId="2FCB2165" w14:textId="3A8C98F0" w:rsidR="003472E5" w:rsidRPr="003472E5" w:rsidRDefault="003472E5" w:rsidP="00A9278A">
      <w:pPr>
        <w:pStyle w:val="BESEDILO"/>
        <w:keepLines w:val="0"/>
        <w:widowControl/>
        <w:tabs>
          <w:tab w:val="clear" w:pos="2155"/>
        </w:tabs>
        <w:spacing w:after="120" w:line="276" w:lineRule="auto"/>
        <w:jc w:val="center"/>
        <w:rPr>
          <w:rFonts w:cs="Arial"/>
          <w:b/>
          <w:bCs/>
          <w:color w:val="000000"/>
          <w:kern w:val="0"/>
          <w:szCs w:val="24"/>
        </w:rPr>
      </w:pPr>
      <w:r w:rsidRPr="003472E5">
        <w:rPr>
          <w:rFonts w:cs="Arial"/>
          <w:b/>
          <w:bCs/>
          <w:color w:val="000000"/>
          <w:kern w:val="0"/>
          <w:szCs w:val="24"/>
        </w:rPr>
        <w:t>(v primeru, da ponudnik nastopa samostojno)</w:t>
      </w:r>
    </w:p>
    <w:p w14:paraId="66A7AC02" w14:textId="77777777" w:rsidR="003472E5" w:rsidRPr="00040C24" w:rsidRDefault="003472E5" w:rsidP="00A9278A">
      <w:pPr>
        <w:pStyle w:val="BESEDILO"/>
        <w:keepLines w:val="0"/>
        <w:widowControl/>
        <w:tabs>
          <w:tab w:val="clear" w:pos="2155"/>
        </w:tabs>
        <w:spacing w:after="120" w:line="276" w:lineRule="auto"/>
        <w:rPr>
          <w:rFonts w:cs="Arial"/>
          <w:color w:val="000000"/>
          <w:kern w:val="0"/>
          <w:szCs w:val="24"/>
        </w:rPr>
      </w:pPr>
    </w:p>
    <w:p w14:paraId="0D5156CC" w14:textId="1D8B77FB" w:rsidR="00FD2209" w:rsidRPr="00E0739D" w:rsidRDefault="00A44088" w:rsidP="00A9278A">
      <w:pPr>
        <w:pStyle w:val="BESEDILO"/>
        <w:keepLines w:val="0"/>
        <w:widowControl/>
        <w:tabs>
          <w:tab w:val="clear" w:pos="2155"/>
        </w:tabs>
        <w:spacing w:after="120" w:line="276" w:lineRule="auto"/>
        <w:rPr>
          <w:rFonts w:cs="Arial"/>
          <w:color w:val="FF0000"/>
          <w:kern w:val="0"/>
          <w:szCs w:val="24"/>
        </w:rPr>
      </w:pPr>
      <w:r>
        <w:rPr>
          <w:rFonts w:cs="Arial"/>
          <w:kern w:val="0"/>
          <w:szCs w:val="24"/>
        </w:rPr>
        <w:t>(</w:t>
      </w:r>
      <w:r w:rsidR="003472E5">
        <w:rPr>
          <w:rFonts w:cs="Arial"/>
          <w:kern w:val="0"/>
          <w:szCs w:val="24"/>
        </w:rPr>
        <w:t>1</w:t>
      </w:r>
      <w:r>
        <w:rPr>
          <w:rFonts w:cs="Arial"/>
          <w:kern w:val="0"/>
          <w:szCs w:val="24"/>
        </w:rPr>
        <w:t xml:space="preserve">) </w:t>
      </w:r>
      <w:r w:rsidR="00FD2209" w:rsidRPr="006A6B95">
        <w:rPr>
          <w:rFonts w:cs="Arial"/>
          <w:kern w:val="0"/>
          <w:szCs w:val="24"/>
        </w:rPr>
        <w:t xml:space="preserve">Naročnik bo </w:t>
      </w:r>
      <w:r w:rsidR="00FD2209">
        <w:rPr>
          <w:rFonts w:cs="Arial"/>
          <w:kern w:val="0"/>
          <w:szCs w:val="24"/>
        </w:rPr>
        <w:t xml:space="preserve">plačila za </w:t>
      </w:r>
      <w:r w:rsidR="00FD2209" w:rsidRPr="006A6B95">
        <w:rPr>
          <w:rFonts w:cs="Arial"/>
          <w:kern w:val="0"/>
          <w:szCs w:val="24"/>
        </w:rPr>
        <w:t xml:space="preserve">opravljene storitve </w:t>
      </w:r>
      <w:r w:rsidR="00FD2209">
        <w:rPr>
          <w:rFonts w:cs="Arial"/>
          <w:kern w:val="0"/>
          <w:szCs w:val="24"/>
        </w:rPr>
        <w:t xml:space="preserve">izvršil na sledeči poslovni </w:t>
      </w:r>
      <w:r w:rsidR="00FD2209" w:rsidRPr="006A6B95">
        <w:rPr>
          <w:rFonts w:cs="Arial"/>
          <w:kern w:val="0"/>
          <w:szCs w:val="24"/>
        </w:rPr>
        <w:t>račun ponudnika</w:t>
      </w:r>
      <w:r w:rsidR="00FD2209">
        <w:rPr>
          <w:rFonts w:cs="Arial"/>
          <w:kern w:val="0"/>
          <w:szCs w:val="24"/>
        </w:rPr>
        <w:t xml:space="preserve">: TRR številka </w:t>
      </w:r>
      <w:r w:rsidR="00FD2209" w:rsidRPr="006A6B95">
        <w:rPr>
          <w:rFonts w:cs="Arial"/>
          <w:kern w:val="0"/>
          <w:szCs w:val="24"/>
        </w:rPr>
        <w:t>...........….......................</w:t>
      </w:r>
      <w:r w:rsidR="00FD2209">
        <w:rPr>
          <w:rFonts w:cs="Arial"/>
          <w:kern w:val="0"/>
          <w:szCs w:val="24"/>
        </w:rPr>
        <w:t xml:space="preserve">, odprt </w:t>
      </w:r>
      <w:r w:rsidR="00FD2209" w:rsidRPr="006A6B95">
        <w:rPr>
          <w:rFonts w:cs="Arial"/>
          <w:kern w:val="0"/>
          <w:szCs w:val="24"/>
        </w:rPr>
        <w:t>pri banki ……………………………………</w:t>
      </w:r>
      <w:r w:rsidR="00FD2209">
        <w:rPr>
          <w:rFonts w:cs="Arial"/>
          <w:kern w:val="0"/>
          <w:szCs w:val="24"/>
        </w:rPr>
        <w:t xml:space="preserve">, 100 % v roku 30 dni od dneva prejema pravilno izstavljenega računa za </w:t>
      </w:r>
      <w:r>
        <w:rPr>
          <w:rFonts w:cs="Arial"/>
          <w:kern w:val="0"/>
          <w:szCs w:val="24"/>
        </w:rPr>
        <w:t>opravljene storitve.</w:t>
      </w:r>
      <w:r w:rsidR="00E0739D">
        <w:rPr>
          <w:rFonts w:cs="Arial"/>
          <w:kern w:val="0"/>
          <w:szCs w:val="24"/>
        </w:rPr>
        <w:t xml:space="preserve"> </w:t>
      </w:r>
    </w:p>
    <w:p w14:paraId="4607DA43" w14:textId="77777777" w:rsidR="00040C24" w:rsidRDefault="00040C24" w:rsidP="00A9278A">
      <w:pPr>
        <w:spacing w:after="120" w:line="276" w:lineRule="auto"/>
        <w:rPr>
          <w:rFonts w:cs="Arial"/>
        </w:rPr>
      </w:pPr>
    </w:p>
    <w:p w14:paraId="07F2FFE5" w14:textId="77777777" w:rsidR="00803D7D" w:rsidRDefault="003472E5" w:rsidP="00A9278A">
      <w:pPr>
        <w:spacing w:after="120" w:line="276" w:lineRule="auto"/>
      </w:pPr>
      <w:r>
        <w:t>(2) Vsi dokumenti, ki jih izda ponudnik (računi...), morajo vsebovati oznako pogodbe oziroma javnega naročila in številko naročilnice.</w:t>
      </w:r>
      <w:r w:rsidR="00E52F37">
        <w:t xml:space="preserve"> </w:t>
      </w:r>
    </w:p>
    <w:p w14:paraId="2FF9A832" w14:textId="77777777" w:rsidR="003472E5" w:rsidRPr="006A6B95" w:rsidRDefault="003472E5" w:rsidP="00A9278A">
      <w:pPr>
        <w:spacing w:after="120" w:line="276" w:lineRule="auto"/>
        <w:rPr>
          <w:rFonts w:cs="Arial"/>
        </w:rPr>
      </w:pPr>
    </w:p>
    <w:p w14:paraId="602041DE" w14:textId="52455715" w:rsidR="00040C24" w:rsidRPr="00A44088" w:rsidRDefault="00A44088" w:rsidP="00A9278A">
      <w:pPr>
        <w:spacing w:after="120" w:line="276" w:lineRule="auto"/>
        <w:rPr>
          <w:rFonts w:cs="Arial"/>
        </w:rPr>
      </w:pPr>
      <w:r>
        <w:rPr>
          <w:rFonts w:cs="Arial"/>
        </w:rPr>
        <w:t>(</w:t>
      </w:r>
      <w:r w:rsidR="003472E5">
        <w:rPr>
          <w:rFonts w:cs="Arial"/>
        </w:rPr>
        <w:t>3</w:t>
      </w:r>
      <w:r>
        <w:rPr>
          <w:rFonts w:cs="Arial"/>
        </w:rPr>
        <w:t xml:space="preserve">) </w:t>
      </w:r>
      <w:r w:rsidR="00040C24" w:rsidRPr="00A44088">
        <w:rPr>
          <w:rFonts w:cs="Arial"/>
        </w:rPr>
        <w:t>Skladno z Zakonom o opravljanju plačilnih storitev za proračunske uporabnike (ZOPSPU-A) naročnik, kot posredni proračunski uporabnik, prejema račune le v elektronski obliki (e-račun).</w:t>
      </w:r>
    </w:p>
    <w:p w14:paraId="5B1A04E2" w14:textId="77777777" w:rsidR="00A44088" w:rsidRDefault="00A44088" w:rsidP="00A9278A">
      <w:pPr>
        <w:spacing w:after="120" w:line="276" w:lineRule="auto"/>
        <w:rPr>
          <w:i/>
          <w:iCs/>
          <w:sz w:val="18"/>
          <w:szCs w:val="18"/>
        </w:rPr>
      </w:pPr>
    </w:p>
    <w:p w14:paraId="69424321" w14:textId="2C15CB03" w:rsidR="00040C24" w:rsidRDefault="00040C24" w:rsidP="00A9278A">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60221A65" w14:textId="77777777" w:rsidR="000B0598" w:rsidRDefault="000B0598" w:rsidP="00A9278A">
      <w:pPr>
        <w:spacing w:after="120" w:line="276" w:lineRule="auto"/>
      </w:pPr>
    </w:p>
    <w:p w14:paraId="1170FC78" w14:textId="1BC94912" w:rsidR="004E3847" w:rsidRPr="00494A7F" w:rsidRDefault="00D7020C" w:rsidP="00A9278A">
      <w:pPr>
        <w:spacing w:after="120" w:line="276" w:lineRule="auto"/>
        <w:jc w:val="center"/>
        <w:rPr>
          <w:b/>
          <w:szCs w:val="20"/>
        </w:rPr>
      </w:pPr>
      <w:r>
        <w:rPr>
          <w:b/>
          <w:szCs w:val="20"/>
        </w:rPr>
        <w:t>6</w:t>
      </w:r>
      <w:r w:rsidR="003472E5">
        <w:rPr>
          <w:b/>
          <w:szCs w:val="20"/>
        </w:rPr>
        <w:t>b</w:t>
      </w:r>
      <w:r w:rsidR="004E3847" w:rsidRPr="00494A7F">
        <w:rPr>
          <w:b/>
          <w:szCs w:val="20"/>
        </w:rPr>
        <w:t>. člen</w:t>
      </w:r>
    </w:p>
    <w:p w14:paraId="238F0C1A" w14:textId="1C214032" w:rsidR="004E3847" w:rsidRPr="00494A7F" w:rsidRDefault="004E3847" w:rsidP="00A9278A">
      <w:pPr>
        <w:spacing w:after="120" w:line="276" w:lineRule="auto"/>
        <w:jc w:val="center"/>
        <w:rPr>
          <w:b/>
        </w:rPr>
      </w:pPr>
      <w:r w:rsidRPr="00494A7F">
        <w:rPr>
          <w:b/>
        </w:rPr>
        <w:t>(</w:t>
      </w:r>
      <w:r w:rsidR="003472E5">
        <w:rPr>
          <w:b/>
        </w:rPr>
        <w:t>v</w:t>
      </w:r>
      <w:r w:rsidR="00A44088">
        <w:rPr>
          <w:b/>
        </w:rPr>
        <w:t xml:space="preserve"> primer</w:t>
      </w:r>
      <w:r w:rsidR="003472E5">
        <w:rPr>
          <w:b/>
        </w:rPr>
        <w:t>u</w:t>
      </w:r>
      <w:r w:rsidRPr="00494A7F">
        <w:rPr>
          <w:b/>
        </w:rPr>
        <w:t xml:space="preserve">, </w:t>
      </w:r>
      <w:r w:rsidR="003472E5">
        <w:rPr>
          <w:b/>
        </w:rPr>
        <w:t xml:space="preserve">da </w:t>
      </w:r>
      <w:r w:rsidRPr="00494A7F">
        <w:rPr>
          <w:b/>
        </w:rPr>
        <w:t>ponudnik izvaja naročilo s podizvajalcem, ki zahteva direktno plačilo)</w:t>
      </w:r>
    </w:p>
    <w:p w14:paraId="41CFF7FE" w14:textId="77777777" w:rsidR="004E3847" w:rsidRPr="00494A7F" w:rsidRDefault="004E3847" w:rsidP="00A9278A">
      <w:pPr>
        <w:spacing w:after="120" w:line="276" w:lineRule="auto"/>
        <w:rPr>
          <w:b/>
        </w:rPr>
      </w:pPr>
    </w:p>
    <w:p w14:paraId="3A6E63A5" w14:textId="0AECA154" w:rsidR="007F0B40" w:rsidRDefault="00A44088" w:rsidP="00A9278A">
      <w:pPr>
        <w:spacing w:after="120"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r w:rsidR="007F0B40">
        <w:rPr>
          <w:rFonts w:cs="Arial"/>
        </w:rPr>
        <w:t xml:space="preserve"> </w:t>
      </w:r>
    </w:p>
    <w:p w14:paraId="49D5DBC6" w14:textId="77777777" w:rsidR="007F0B40" w:rsidRDefault="007F0B40" w:rsidP="00A9278A">
      <w:pPr>
        <w:spacing w:after="120" w:line="276" w:lineRule="auto"/>
        <w:rPr>
          <w:rFonts w:cs="Arial"/>
        </w:rPr>
      </w:pPr>
    </w:p>
    <w:p w14:paraId="2C5D1DE9" w14:textId="333FD825" w:rsidR="007F0B40" w:rsidRPr="00494A7F" w:rsidRDefault="00A44088" w:rsidP="00A9278A">
      <w:pPr>
        <w:spacing w:after="120" w:line="276" w:lineRule="auto"/>
        <w:rPr>
          <w:kern w:val="16"/>
          <w:szCs w:val="20"/>
        </w:rPr>
      </w:pPr>
      <w:r>
        <w:rPr>
          <w:rFonts w:cs="Arial"/>
        </w:rPr>
        <w:t xml:space="preserve">(2) </w:t>
      </w:r>
      <w:r w:rsidR="007F0B40" w:rsidRPr="00494A7F">
        <w:rPr>
          <w:rFonts w:cs="Arial"/>
        </w:rPr>
        <w:t>Ponudnik pooblašča naročnika, da na podlagi potrjenih računov s strani</w:t>
      </w:r>
      <w:r w:rsidR="00E0739D">
        <w:rPr>
          <w:rFonts w:cs="Arial"/>
        </w:rPr>
        <w:t xml:space="preserve"> ponudnika </w:t>
      </w:r>
      <w:r w:rsidR="007F0B40" w:rsidRPr="00494A7F">
        <w:rPr>
          <w:rFonts w:cs="Arial"/>
        </w:rPr>
        <w:t>neposredno plačuje podizvajalcu. Podizvajalčevo soglasje, na podlagi katerega naročnik namesto ponudnika poravna podizvajalčevo terjatev do ponudnika, je priloga te pogodbe.</w:t>
      </w:r>
      <w:r w:rsidR="007F0B40">
        <w:rPr>
          <w:rFonts w:cs="Arial"/>
        </w:rPr>
        <w:t xml:space="preserve"> </w:t>
      </w:r>
      <w:r w:rsidR="007F0B40" w:rsidRPr="00494A7F">
        <w:rPr>
          <w:rFonts w:cs="Arial"/>
        </w:rPr>
        <w:t>Ponudnik bo svojemu računu priložil tudi potrjen račun podizvajalca, ki ga je predhodno potrdil.</w:t>
      </w:r>
      <w:r w:rsidR="007F0B40" w:rsidRPr="00494A7F">
        <w:rPr>
          <w:kern w:val="16"/>
          <w:szCs w:val="20"/>
        </w:rPr>
        <w:t xml:space="preserve"> </w:t>
      </w:r>
    </w:p>
    <w:p w14:paraId="696D7A4C" w14:textId="77777777" w:rsidR="004E3847" w:rsidRPr="00494A7F" w:rsidRDefault="004E3847" w:rsidP="00A9278A">
      <w:pPr>
        <w:spacing w:after="120" w:line="276" w:lineRule="auto"/>
        <w:rPr>
          <w:rFonts w:cs="Arial"/>
          <w:b/>
        </w:rPr>
      </w:pPr>
    </w:p>
    <w:p w14:paraId="48BA65A4" w14:textId="71B6B1A2" w:rsidR="007F0B40" w:rsidRPr="00494A7F" w:rsidRDefault="00A44088" w:rsidP="00A9278A">
      <w:pPr>
        <w:spacing w:after="120" w:line="276" w:lineRule="auto"/>
        <w:rPr>
          <w:kern w:val="16"/>
          <w:szCs w:val="20"/>
        </w:rPr>
      </w:pPr>
      <w:r>
        <w:rPr>
          <w:kern w:val="16"/>
          <w:szCs w:val="20"/>
        </w:rPr>
        <w:t xml:space="preserve">(3) </w:t>
      </w:r>
      <w:r w:rsidR="007F0B40" w:rsidRPr="00494A7F">
        <w:rPr>
          <w:kern w:val="16"/>
          <w:szCs w:val="20"/>
        </w:rPr>
        <w:t xml:space="preserve">Naročnik bo </w:t>
      </w:r>
      <w:r w:rsidR="007F0B40">
        <w:rPr>
          <w:kern w:val="16"/>
          <w:szCs w:val="20"/>
        </w:rPr>
        <w:t xml:space="preserve">plačila izvrševal </w:t>
      </w:r>
      <w:r w:rsidR="007F0B40" w:rsidRPr="00494A7F">
        <w:rPr>
          <w:kern w:val="16"/>
          <w:szCs w:val="20"/>
        </w:rPr>
        <w:t>na naslednji način:</w:t>
      </w:r>
    </w:p>
    <w:p w14:paraId="31DA0EE8" w14:textId="13EF40E9" w:rsidR="007F0B40" w:rsidRPr="00494A7F" w:rsidRDefault="00E0739D" w:rsidP="00A9278A">
      <w:pPr>
        <w:numPr>
          <w:ilvl w:val="0"/>
          <w:numId w:val="8"/>
        </w:numPr>
        <w:spacing w:after="120" w:line="276" w:lineRule="auto"/>
        <w:rPr>
          <w:rFonts w:cs="Arial"/>
        </w:rPr>
      </w:pPr>
      <w:r>
        <w:rPr>
          <w:kern w:val="16"/>
          <w:szCs w:val="20"/>
        </w:rPr>
        <w:t xml:space="preserve">zneske </w:t>
      </w:r>
      <w:r w:rsidR="007F0B40">
        <w:rPr>
          <w:kern w:val="16"/>
          <w:szCs w:val="20"/>
        </w:rPr>
        <w:t>o</w:t>
      </w:r>
      <w:r w:rsidR="007F0B40" w:rsidRPr="00494A7F">
        <w:rPr>
          <w:kern w:val="16"/>
          <w:szCs w:val="20"/>
        </w:rPr>
        <w:t>pravljen</w:t>
      </w:r>
      <w:r>
        <w:rPr>
          <w:kern w:val="16"/>
          <w:szCs w:val="20"/>
        </w:rPr>
        <w:t>ih storitev</w:t>
      </w:r>
      <w:r w:rsidR="007F0B40" w:rsidRPr="00494A7F">
        <w:rPr>
          <w:kern w:val="16"/>
          <w:szCs w:val="20"/>
        </w:rPr>
        <w:t xml:space="preserve"> ponudnika</w:t>
      </w:r>
      <w:r w:rsidR="007F0B40">
        <w:rPr>
          <w:kern w:val="16"/>
          <w:szCs w:val="20"/>
        </w:rPr>
        <w:t xml:space="preserve"> </w:t>
      </w:r>
      <w:r>
        <w:rPr>
          <w:kern w:val="16"/>
          <w:szCs w:val="20"/>
        </w:rPr>
        <w:t xml:space="preserve">……….. </w:t>
      </w:r>
      <w:r w:rsidR="007F0B40">
        <w:rPr>
          <w:kern w:val="16"/>
          <w:szCs w:val="20"/>
        </w:rPr>
        <w:t>bo plač</w:t>
      </w:r>
      <w:r>
        <w:rPr>
          <w:kern w:val="16"/>
          <w:szCs w:val="20"/>
        </w:rPr>
        <w:t xml:space="preserve">eval </w:t>
      </w:r>
      <w:r w:rsidR="007F0B40">
        <w:rPr>
          <w:kern w:val="16"/>
          <w:szCs w:val="20"/>
        </w:rPr>
        <w:t xml:space="preserve">na poslovni račun ponudnika: TRR številka </w:t>
      </w:r>
      <w:r w:rsidR="007F0B40" w:rsidRPr="00494A7F">
        <w:rPr>
          <w:kern w:val="16"/>
          <w:szCs w:val="20"/>
        </w:rPr>
        <w:t>........................</w:t>
      </w:r>
      <w:r w:rsidR="007F0B40">
        <w:rPr>
          <w:kern w:val="16"/>
          <w:szCs w:val="20"/>
        </w:rPr>
        <w:t xml:space="preserve">, odprt </w:t>
      </w:r>
      <w:r w:rsidR="007F0B40" w:rsidRPr="00494A7F">
        <w:rPr>
          <w:kern w:val="16"/>
          <w:szCs w:val="20"/>
        </w:rPr>
        <w:t xml:space="preserve">pri banki ..................., 100 % v roku 30 dni </w:t>
      </w:r>
      <w:r w:rsidR="007F0B40">
        <w:rPr>
          <w:rFonts w:cs="Arial"/>
        </w:rPr>
        <w:t xml:space="preserve">od dneva prejema pravilno izstavljenega računa za </w:t>
      </w:r>
      <w:r w:rsidR="00A44088">
        <w:rPr>
          <w:rFonts w:cs="Arial"/>
        </w:rPr>
        <w:t>opravljene</w:t>
      </w:r>
      <w:r w:rsidR="007F0B40">
        <w:rPr>
          <w:rFonts w:cs="Arial"/>
        </w:rPr>
        <w:t xml:space="preserve"> storitv</w:t>
      </w:r>
      <w:r w:rsidR="00A44088">
        <w:rPr>
          <w:rFonts w:cs="Arial"/>
        </w:rPr>
        <w:t>e</w:t>
      </w:r>
      <w:r w:rsidR="007F0B40">
        <w:rPr>
          <w:rFonts w:cs="Arial"/>
        </w:rPr>
        <w:t>.</w:t>
      </w:r>
    </w:p>
    <w:p w14:paraId="157ABB51" w14:textId="7D30ACBC" w:rsidR="007F0B40" w:rsidRPr="00494A7F" w:rsidRDefault="00E0739D" w:rsidP="00A9278A">
      <w:pPr>
        <w:numPr>
          <w:ilvl w:val="0"/>
          <w:numId w:val="8"/>
        </w:numPr>
        <w:spacing w:after="120" w:line="276" w:lineRule="auto"/>
        <w:rPr>
          <w:rFonts w:cs="Arial"/>
        </w:rPr>
      </w:pPr>
      <w:r>
        <w:rPr>
          <w:kern w:val="16"/>
          <w:szCs w:val="20"/>
        </w:rPr>
        <w:t xml:space="preserve">zneske </w:t>
      </w:r>
      <w:r w:rsidR="007F0B40">
        <w:rPr>
          <w:kern w:val="16"/>
          <w:szCs w:val="20"/>
        </w:rPr>
        <w:t>opravljen</w:t>
      </w:r>
      <w:r>
        <w:rPr>
          <w:kern w:val="16"/>
          <w:szCs w:val="20"/>
        </w:rPr>
        <w:t>ih storitev</w:t>
      </w:r>
      <w:r w:rsidR="007F0B40">
        <w:rPr>
          <w:kern w:val="16"/>
          <w:szCs w:val="20"/>
        </w:rPr>
        <w:t xml:space="preserve"> p</w:t>
      </w:r>
      <w:r w:rsidR="007F0B40" w:rsidRPr="00494A7F">
        <w:rPr>
          <w:kern w:val="16"/>
          <w:szCs w:val="20"/>
        </w:rPr>
        <w:t xml:space="preserve">odizvajalca </w:t>
      </w:r>
      <w:r w:rsidR="007F0B40" w:rsidRPr="00494A7F">
        <w:rPr>
          <w:rFonts w:cs="Arial"/>
          <w:kern w:val="16"/>
          <w:szCs w:val="20"/>
        </w:rPr>
        <w:t>.....................</w:t>
      </w:r>
      <w:r w:rsidR="007F0B40" w:rsidRPr="00494A7F">
        <w:rPr>
          <w:kern w:val="16"/>
          <w:szCs w:val="20"/>
        </w:rPr>
        <w:t>(samo</w:t>
      </w:r>
      <w:r>
        <w:rPr>
          <w:kern w:val="16"/>
          <w:szCs w:val="20"/>
        </w:rPr>
        <w:t xml:space="preserve"> za</w:t>
      </w:r>
      <w:r w:rsidR="007F0B40" w:rsidRPr="00494A7F">
        <w:rPr>
          <w:kern w:val="16"/>
          <w:szCs w:val="20"/>
        </w:rPr>
        <w:t xml:space="preserve"> izvedena dela, ki so določena s </w:t>
      </w:r>
      <w:r w:rsidR="007F0B40" w:rsidRPr="00494A7F">
        <w:rPr>
          <w:rFonts w:cs="Arial"/>
          <w:kern w:val="16"/>
          <w:szCs w:val="20"/>
        </w:rPr>
        <w:t xml:space="preserve">pogodbo o poslovnem sodelovanju </w:t>
      </w:r>
      <w:r>
        <w:rPr>
          <w:rFonts w:cs="Arial"/>
          <w:kern w:val="16"/>
          <w:szCs w:val="20"/>
        </w:rPr>
        <w:t>z dne …………</w:t>
      </w:r>
      <w:r w:rsidR="007F0B40" w:rsidRPr="00494A7F">
        <w:rPr>
          <w:rFonts w:cs="Arial"/>
          <w:kern w:val="16"/>
          <w:szCs w:val="20"/>
        </w:rPr>
        <w:t xml:space="preserve">) </w:t>
      </w:r>
      <w:r w:rsidR="007F0B40" w:rsidRPr="00494A7F">
        <w:rPr>
          <w:kern w:val="16"/>
          <w:szCs w:val="20"/>
        </w:rPr>
        <w:t>bo</w:t>
      </w:r>
      <w:r w:rsidR="007F0B40">
        <w:rPr>
          <w:kern w:val="16"/>
          <w:szCs w:val="20"/>
        </w:rPr>
        <w:t xml:space="preserve"> naročnik</w:t>
      </w:r>
      <w:r w:rsidR="007F0B40" w:rsidRPr="00494A7F">
        <w:rPr>
          <w:kern w:val="16"/>
          <w:szCs w:val="20"/>
        </w:rPr>
        <w:t xml:space="preserve"> </w:t>
      </w:r>
      <w:r>
        <w:rPr>
          <w:kern w:val="16"/>
          <w:szCs w:val="20"/>
        </w:rPr>
        <w:t>plačeval</w:t>
      </w:r>
      <w:r w:rsidR="007F0B40" w:rsidRPr="00494A7F">
        <w:rPr>
          <w:kern w:val="16"/>
          <w:szCs w:val="20"/>
        </w:rPr>
        <w:t xml:space="preserve"> na</w:t>
      </w:r>
      <w:r w:rsidR="007F0B40">
        <w:rPr>
          <w:kern w:val="16"/>
          <w:szCs w:val="20"/>
        </w:rPr>
        <w:t xml:space="preserve"> poslovni</w:t>
      </w:r>
      <w:r w:rsidR="007F0B40" w:rsidRPr="00494A7F">
        <w:rPr>
          <w:kern w:val="16"/>
          <w:szCs w:val="20"/>
        </w:rPr>
        <w:t xml:space="preserve"> račun podizvajalca</w:t>
      </w:r>
      <w:r w:rsidR="007F0B40">
        <w:rPr>
          <w:kern w:val="16"/>
          <w:szCs w:val="20"/>
        </w:rPr>
        <w:t>: TRR številka</w:t>
      </w:r>
      <w:r w:rsidR="007F0B40" w:rsidRPr="00494A7F">
        <w:rPr>
          <w:kern w:val="16"/>
          <w:szCs w:val="20"/>
        </w:rPr>
        <w:t xml:space="preserve"> ......................</w:t>
      </w:r>
      <w:r w:rsidR="007F0B40">
        <w:rPr>
          <w:kern w:val="16"/>
          <w:szCs w:val="20"/>
        </w:rPr>
        <w:t>, odprt</w:t>
      </w:r>
      <w:r w:rsidR="007F0B40" w:rsidRPr="00494A7F">
        <w:rPr>
          <w:kern w:val="16"/>
          <w:szCs w:val="20"/>
        </w:rPr>
        <w:t xml:space="preserve"> pri banki ....................... </w:t>
      </w:r>
      <w:r w:rsidR="007F0B40">
        <w:rPr>
          <w:kern w:val="16"/>
          <w:szCs w:val="20"/>
        </w:rPr>
        <w:t xml:space="preserve">, </w:t>
      </w:r>
      <w:r w:rsidR="007F0B40" w:rsidRPr="00494A7F">
        <w:rPr>
          <w:kern w:val="16"/>
          <w:szCs w:val="20"/>
        </w:rPr>
        <w:t xml:space="preserve">100 % v roku 30 dni </w:t>
      </w:r>
      <w:r w:rsidR="007F0B40">
        <w:rPr>
          <w:rFonts w:cs="Arial"/>
        </w:rPr>
        <w:t xml:space="preserve">od dneva prejema pravilno izstavljenega računa za </w:t>
      </w:r>
      <w:r w:rsidR="00A44088">
        <w:rPr>
          <w:rFonts w:cs="Arial"/>
        </w:rPr>
        <w:t xml:space="preserve">opravljene </w:t>
      </w:r>
      <w:r w:rsidR="007F0B40">
        <w:rPr>
          <w:rFonts w:cs="Arial"/>
        </w:rPr>
        <w:t>storitv</w:t>
      </w:r>
      <w:r w:rsidR="00A44088">
        <w:rPr>
          <w:rFonts w:cs="Arial"/>
        </w:rPr>
        <w:t>e</w:t>
      </w:r>
      <w:r w:rsidR="007F0B40">
        <w:rPr>
          <w:rFonts w:cs="Arial"/>
        </w:rPr>
        <w:t>.</w:t>
      </w:r>
    </w:p>
    <w:p w14:paraId="6A81AB6D" w14:textId="77777777" w:rsidR="004E3847" w:rsidRPr="00494A7F" w:rsidRDefault="004E3847" w:rsidP="00A9278A">
      <w:pPr>
        <w:spacing w:after="120" w:line="276" w:lineRule="auto"/>
        <w:rPr>
          <w:rFonts w:cs="Arial"/>
          <w:b/>
        </w:rPr>
      </w:pPr>
    </w:p>
    <w:p w14:paraId="5DFDC305" w14:textId="69411C01" w:rsidR="00E52F37" w:rsidRDefault="00E52F37" w:rsidP="00A9278A">
      <w:pPr>
        <w:spacing w:after="120" w:line="276" w:lineRule="auto"/>
      </w:pPr>
      <w:r>
        <w:t xml:space="preserve">(4) Vsi dokumenti, ki jih izda ponudnik (računi...), morajo vsebovati oznako pogodbe oziroma javnega naročila in številko naročilnice. </w:t>
      </w:r>
    </w:p>
    <w:p w14:paraId="3F3B38C5" w14:textId="77777777" w:rsidR="00E52F37" w:rsidRDefault="00E52F37" w:rsidP="00A9278A">
      <w:pPr>
        <w:spacing w:after="120" w:line="276" w:lineRule="auto"/>
        <w:rPr>
          <w:rFonts w:cs="Arial"/>
        </w:rPr>
      </w:pPr>
    </w:p>
    <w:p w14:paraId="7FCA61A0" w14:textId="55A448CC" w:rsidR="003472E5" w:rsidRPr="00A44088" w:rsidRDefault="003472E5" w:rsidP="00A9278A">
      <w:pPr>
        <w:spacing w:after="120" w:line="276" w:lineRule="auto"/>
        <w:rPr>
          <w:rFonts w:cs="Arial"/>
        </w:rPr>
      </w:pPr>
      <w:r>
        <w:rPr>
          <w:rFonts w:cs="Arial"/>
        </w:rPr>
        <w:t>(</w:t>
      </w:r>
      <w:r w:rsidR="00E52F37">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121032FC" w14:textId="77777777" w:rsidR="003472E5" w:rsidRDefault="003472E5" w:rsidP="00A9278A">
      <w:pPr>
        <w:spacing w:after="120" w:line="276" w:lineRule="auto"/>
        <w:rPr>
          <w:i/>
          <w:iCs/>
          <w:sz w:val="18"/>
          <w:szCs w:val="18"/>
        </w:rPr>
      </w:pPr>
    </w:p>
    <w:p w14:paraId="1280AAC4" w14:textId="77777777" w:rsidR="003472E5" w:rsidRDefault="003472E5" w:rsidP="00A9278A">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1E23F79C" w14:textId="77777777" w:rsidR="004E3847" w:rsidRPr="00494A7F" w:rsidRDefault="004E3847" w:rsidP="00A9278A">
      <w:pPr>
        <w:spacing w:after="120" w:line="276" w:lineRule="auto"/>
        <w:rPr>
          <w:b/>
        </w:rPr>
      </w:pPr>
    </w:p>
    <w:p w14:paraId="0187A14F" w14:textId="1B684DC0" w:rsidR="004E3847" w:rsidRPr="00494A7F" w:rsidRDefault="00D7020C" w:rsidP="00A9278A">
      <w:pPr>
        <w:spacing w:after="120" w:line="276" w:lineRule="auto"/>
        <w:jc w:val="center"/>
        <w:rPr>
          <w:b/>
        </w:rPr>
      </w:pPr>
      <w:r>
        <w:rPr>
          <w:b/>
        </w:rPr>
        <w:t>6</w:t>
      </w:r>
      <w:r w:rsidR="003472E5">
        <w:rPr>
          <w:b/>
        </w:rPr>
        <w:t>c. člen</w:t>
      </w:r>
    </w:p>
    <w:p w14:paraId="4B440467" w14:textId="74A23845" w:rsidR="004E3847" w:rsidRPr="00494A7F" w:rsidRDefault="004E3847" w:rsidP="00A9278A">
      <w:pPr>
        <w:spacing w:after="120" w:line="276" w:lineRule="auto"/>
        <w:jc w:val="center"/>
        <w:rPr>
          <w:b/>
        </w:rPr>
      </w:pPr>
      <w:r w:rsidRPr="00494A7F">
        <w:rPr>
          <w:b/>
        </w:rPr>
        <w:t>(</w:t>
      </w:r>
      <w:r w:rsidR="003472E5">
        <w:rPr>
          <w:b/>
        </w:rPr>
        <w:t xml:space="preserve">v </w:t>
      </w:r>
      <w:r w:rsidRPr="00494A7F">
        <w:rPr>
          <w:b/>
        </w:rPr>
        <w:t>primer</w:t>
      </w:r>
      <w:r w:rsidR="003472E5">
        <w:rPr>
          <w:b/>
        </w:rPr>
        <w:t>u</w:t>
      </w:r>
      <w:r w:rsidRPr="00494A7F">
        <w:rPr>
          <w:b/>
        </w:rPr>
        <w:t xml:space="preserve">, </w:t>
      </w:r>
      <w:r w:rsidR="003472E5">
        <w:rPr>
          <w:b/>
        </w:rPr>
        <w:t>da</w:t>
      </w:r>
      <w:r w:rsidRPr="00494A7F">
        <w:rPr>
          <w:b/>
        </w:rPr>
        <w:t xml:space="preserve"> ponudnik izvaja naročilo s podizvajalcem, ki ne zahteva direktnega plačila)</w:t>
      </w:r>
    </w:p>
    <w:p w14:paraId="0B69BFCF" w14:textId="77777777" w:rsidR="004E3847" w:rsidRPr="00494A7F" w:rsidRDefault="004E3847" w:rsidP="00A9278A">
      <w:pPr>
        <w:spacing w:after="120" w:line="276" w:lineRule="auto"/>
        <w:rPr>
          <w:rFonts w:cs="Arial"/>
        </w:rPr>
      </w:pPr>
    </w:p>
    <w:p w14:paraId="72F025B6" w14:textId="7A238BDF" w:rsidR="004E3847" w:rsidRPr="00494A7F" w:rsidRDefault="003472E5" w:rsidP="00A9278A">
      <w:pPr>
        <w:spacing w:after="120"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p>
    <w:p w14:paraId="01E3BC32" w14:textId="77777777" w:rsidR="004E3847" w:rsidRPr="00494A7F" w:rsidRDefault="004E3847" w:rsidP="00A9278A">
      <w:pPr>
        <w:spacing w:after="120" w:line="276" w:lineRule="auto"/>
        <w:rPr>
          <w:rFonts w:cs="Arial"/>
        </w:rPr>
      </w:pPr>
    </w:p>
    <w:p w14:paraId="5005E927" w14:textId="723E80F6" w:rsidR="004E3847" w:rsidRPr="00494A7F" w:rsidRDefault="003472E5" w:rsidP="00A9278A">
      <w:pPr>
        <w:spacing w:after="120" w:line="276" w:lineRule="auto"/>
        <w:rPr>
          <w:rFonts w:cs="Arial"/>
        </w:rPr>
      </w:pPr>
      <w:r>
        <w:rPr>
          <w:kern w:val="16"/>
          <w:szCs w:val="20"/>
        </w:rPr>
        <w:t xml:space="preserve">(2) </w:t>
      </w:r>
      <w:r w:rsidR="004E3847" w:rsidRPr="00494A7F">
        <w:rPr>
          <w:kern w:val="16"/>
          <w:szCs w:val="20"/>
        </w:rPr>
        <w:t xml:space="preserve">Naročnik bo </w:t>
      </w:r>
      <w:r>
        <w:rPr>
          <w:kern w:val="16"/>
          <w:szCs w:val="20"/>
        </w:rPr>
        <w:t>plačila za opravljene storitve ponudnika in podizvajalca …………………. izvršil na sledeči poslovni račun ponudnika</w:t>
      </w:r>
      <w:r w:rsidR="004E3847" w:rsidRPr="00494A7F">
        <w:rPr>
          <w:kern w:val="16"/>
          <w:szCs w:val="20"/>
        </w:rPr>
        <w:t>:</w:t>
      </w:r>
      <w:r w:rsidR="00E52F37">
        <w:rPr>
          <w:kern w:val="16"/>
          <w:szCs w:val="20"/>
        </w:rPr>
        <w:t xml:space="preserve"> TRR številka ………………, odprt pri banki ………………</w:t>
      </w:r>
      <w:r w:rsidR="004E3847" w:rsidRPr="00494A7F">
        <w:rPr>
          <w:kern w:val="16"/>
          <w:szCs w:val="20"/>
        </w:rPr>
        <w:t xml:space="preserve">, 100 % v </w:t>
      </w:r>
      <w:r w:rsidR="00357620" w:rsidRPr="00494A7F">
        <w:rPr>
          <w:kern w:val="16"/>
          <w:szCs w:val="20"/>
        </w:rPr>
        <w:t xml:space="preserve">roku 30 dni </w:t>
      </w:r>
      <w:r w:rsidR="00357620">
        <w:rPr>
          <w:rFonts w:cs="Arial"/>
        </w:rPr>
        <w:t xml:space="preserve">od dneva prejema pravilno izstavljenega računa za </w:t>
      </w:r>
      <w:r w:rsidR="00E52F37">
        <w:rPr>
          <w:rFonts w:cs="Arial"/>
        </w:rPr>
        <w:t>opravljene storitve</w:t>
      </w:r>
      <w:r w:rsidR="00357620">
        <w:rPr>
          <w:rFonts w:cs="Arial"/>
        </w:rPr>
        <w:t>.</w:t>
      </w:r>
    </w:p>
    <w:p w14:paraId="0DCE5463" w14:textId="77777777" w:rsidR="004E3847" w:rsidRDefault="004E3847" w:rsidP="00A9278A">
      <w:pPr>
        <w:spacing w:after="120" w:line="276" w:lineRule="auto"/>
        <w:rPr>
          <w:i/>
        </w:rPr>
      </w:pPr>
    </w:p>
    <w:p w14:paraId="1FCF7644" w14:textId="66748CD7" w:rsidR="00E52F37" w:rsidRPr="00494A7F" w:rsidRDefault="00E52F37" w:rsidP="00A9278A">
      <w:pPr>
        <w:spacing w:after="120" w:line="276" w:lineRule="auto"/>
      </w:pPr>
      <w:r>
        <w:rPr>
          <w:bCs/>
        </w:rPr>
        <w:t xml:space="preserve">(3) </w:t>
      </w:r>
      <w:r w:rsidRPr="00494A7F">
        <w:rPr>
          <w:bCs/>
        </w:rPr>
        <w:t>Ponudnik bo najpozneje v 60 dneh od plačila končnega računa naročniku predložil svojo pisno izjavo in pisno izjavo podizvajalca, da je podizvajalec prejel plačilo za vse izvedene storitve, neposredno povezane s predmetom tega javnega naročila.</w:t>
      </w:r>
      <w:r w:rsidRPr="00494A7F">
        <w:t xml:space="preserve"> </w:t>
      </w:r>
    </w:p>
    <w:p w14:paraId="36EEC669" w14:textId="77777777" w:rsidR="00E52F37" w:rsidRDefault="00E52F37" w:rsidP="00A9278A">
      <w:pPr>
        <w:spacing w:after="120" w:line="276" w:lineRule="auto"/>
        <w:rPr>
          <w:i/>
        </w:rPr>
      </w:pPr>
    </w:p>
    <w:p w14:paraId="496EA642" w14:textId="01DC3DE4" w:rsidR="00E52F37" w:rsidRDefault="00E52F37" w:rsidP="00A9278A">
      <w:pPr>
        <w:spacing w:after="120" w:line="276" w:lineRule="auto"/>
      </w:pPr>
      <w:r>
        <w:t xml:space="preserve">(4) Vsi dokumenti, ki jih izda ponudnik (računi...), morajo vsebovati oznako pogodbe oziroma javnega naročila in številko naročilnice. </w:t>
      </w:r>
    </w:p>
    <w:p w14:paraId="3F5A9FE6" w14:textId="77777777" w:rsidR="00E52F37" w:rsidRDefault="00E52F37" w:rsidP="00A9278A">
      <w:pPr>
        <w:spacing w:after="120" w:line="276" w:lineRule="auto"/>
        <w:rPr>
          <w:i/>
        </w:rPr>
      </w:pPr>
    </w:p>
    <w:p w14:paraId="2641A79D" w14:textId="7F4D66E2" w:rsidR="00E52F37" w:rsidRPr="00A44088" w:rsidRDefault="00E52F37" w:rsidP="00A9278A">
      <w:pPr>
        <w:spacing w:after="120" w:line="276" w:lineRule="auto"/>
        <w:rPr>
          <w:rFonts w:cs="Arial"/>
        </w:rPr>
      </w:pPr>
      <w:r>
        <w:rPr>
          <w:rFonts w:cs="Arial"/>
        </w:rPr>
        <w:t>(</w:t>
      </w:r>
      <w:r w:rsidR="004903F5">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3FC803B5" w14:textId="77777777" w:rsidR="00E52F37" w:rsidRDefault="00E52F37" w:rsidP="00A9278A">
      <w:pPr>
        <w:spacing w:after="120" w:line="276" w:lineRule="auto"/>
        <w:rPr>
          <w:i/>
          <w:iCs/>
          <w:sz w:val="18"/>
          <w:szCs w:val="18"/>
        </w:rPr>
      </w:pPr>
    </w:p>
    <w:p w14:paraId="77431024" w14:textId="77777777" w:rsidR="00E52F37" w:rsidRDefault="00E52F37" w:rsidP="00A9278A">
      <w:pPr>
        <w:spacing w:after="120" w:line="276" w:lineRule="auto"/>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62E84187" w14:textId="77777777" w:rsidR="004E3847" w:rsidRDefault="004E3847" w:rsidP="00A9278A">
      <w:pPr>
        <w:spacing w:after="120" w:line="276" w:lineRule="auto"/>
      </w:pPr>
    </w:p>
    <w:p w14:paraId="0326C8AA" w14:textId="69506766" w:rsidR="0070104C" w:rsidRDefault="000B0598" w:rsidP="00A9278A">
      <w:pPr>
        <w:spacing w:after="120" w:line="276" w:lineRule="auto"/>
        <w:jc w:val="center"/>
        <w:rPr>
          <w:rFonts w:cs="Arial"/>
          <w:b/>
          <w:bCs/>
          <w:color w:val="000000"/>
        </w:rPr>
      </w:pPr>
      <w:r>
        <w:rPr>
          <w:rFonts w:cs="Arial"/>
          <w:b/>
          <w:bCs/>
          <w:color w:val="000000"/>
        </w:rPr>
        <w:t>OBVEZNOSTI PONUDNIKA</w:t>
      </w:r>
    </w:p>
    <w:p w14:paraId="0A932E58" w14:textId="77777777" w:rsidR="000B0598" w:rsidRDefault="000B0598" w:rsidP="00A9278A">
      <w:pPr>
        <w:spacing w:after="120" w:line="276" w:lineRule="auto"/>
        <w:rPr>
          <w:rFonts w:cs="Arial"/>
          <w:b/>
          <w:bCs/>
          <w:color w:val="000000"/>
        </w:rPr>
      </w:pPr>
    </w:p>
    <w:p w14:paraId="01ECD576" w14:textId="77777777" w:rsidR="006A1A48" w:rsidRDefault="0070104C" w:rsidP="00A9278A">
      <w:pPr>
        <w:spacing w:after="120" w:line="276" w:lineRule="auto"/>
        <w:jc w:val="center"/>
        <w:rPr>
          <w:rFonts w:cs="Arial"/>
          <w:b/>
          <w:bCs/>
          <w:color w:val="000000"/>
        </w:rPr>
      </w:pPr>
      <w:r>
        <w:rPr>
          <w:rFonts w:cs="Arial"/>
          <w:b/>
          <w:bCs/>
          <w:color w:val="000000"/>
        </w:rPr>
        <w:t>7</w:t>
      </w:r>
      <w:r w:rsidR="006A1A48">
        <w:rPr>
          <w:rFonts w:cs="Arial"/>
          <w:b/>
          <w:bCs/>
          <w:color w:val="000000"/>
        </w:rPr>
        <w:t>. člen</w:t>
      </w:r>
    </w:p>
    <w:p w14:paraId="156CB6EB" w14:textId="0A9255FC" w:rsidR="00C8124D" w:rsidRPr="006A6B95" w:rsidRDefault="00B72418" w:rsidP="00A9278A">
      <w:pPr>
        <w:pStyle w:val="BodyText"/>
        <w:spacing w:after="120" w:line="276" w:lineRule="auto"/>
        <w:rPr>
          <w:rFonts w:ascii="Arial" w:hAnsi="Arial" w:cs="Arial"/>
          <w:b w:val="0"/>
          <w:bCs/>
          <w:sz w:val="20"/>
        </w:rPr>
      </w:pPr>
      <w:r>
        <w:rPr>
          <w:rFonts w:ascii="Arial" w:hAnsi="Arial" w:cs="Arial"/>
          <w:b w:val="0"/>
          <w:bCs/>
          <w:sz w:val="20"/>
        </w:rPr>
        <w:t xml:space="preserve">(1) </w:t>
      </w:r>
      <w:r w:rsidR="00C8124D" w:rsidRPr="006A6B95">
        <w:rPr>
          <w:rFonts w:ascii="Arial" w:hAnsi="Arial" w:cs="Arial"/>
          <w:b w:val="0"/>
          <w:bCs/>
          <w:sz w:val="20"/>
        </w:rPr>
        <w:t xml:space="preserve">Ponudnik se </w:t>
      </w:r>
      <w:r w:rsidR="00A36037">
        <w:rPr>
          <w:rFonts w:ascii="Arial" w:hAnsi="Arial" w:cs="Arial"/>
          <w:b w:val="0"/>
          <w:bCs/>
          <w:sz w:val="20"/>
        </w:rPr>
        <w:t>obvezuje</w:t>
      </w:r>
      <w:r w:rsidR="00C8124D" w:rsidRPr="006A6B95">
        <w:rPr>
          <w:rFonts w:ascii="Arial" w:hAnsi="Arial" w:cs="Arial"/>
          <w:b w:val="0"/>
          <w:bCs/>
          <w:sz w:val="20"/>
        </w:rPr>
        <w:t xml:space="preserve">, da bo storitve opravil brezhibno, strokovno in kvalitetno ter v skladu z dobrimi poslovnimi običaji, veljavnimi predpisi in standardi, ki veljajo na področju na katerem se sklepa pogodba. Prav tako se </w:t>
      </w:r>
      <w:r w:rsidR="00A13891">
        <w:rPr>
          <w:rFonts w:ascii="Arial" w:hAnsi="Arial" w:cs="Arial"/>
          <w:b w:val="0"/>
          <w:bCs/>
          <w:sz w:val="20"/>
        </w:rPr>
        <w:t>zavezuje</w:t>
      </w:r>
      <w:r w:rsidR="00C8124D" w:rsidRPr="006A6B95">
        <w:rPr>
          <w:rFonts w:ascii="Arial" w:hAnsi="Arial" w:cs="Arial"/>
          <w:b w:val="0"/>
          <w:bCs/>
          <w:sz w:val="20"/>
        </w:rPr>
        <w:t xml:space="preserve">, da bo storitve </w:t>
      </w:r>
      <w:r>
        <w:rPr>
          <w:rFonts w:ascii="Arial" w:hAnsi="Arial" w:cs="Arial"/>
          <w:b w:val="0"/>
          <w:bCs/>
          <w:sz w:val="20"/>
        </w:rPr>
        <w:t>opravljal v obsegu, na način in v kakovosti, navedeni v ponudbi in</w:t>
      </w:r>
      <w:r w:rsidR="00670410">
        <w:rPr>
          <w:rFonts w:ascii="Arial" w:hAnsi="Arial" w:cs="Arial"/>
          <w:b w:val="0"/>
          <w:bCs/>
          <w:sz w:val="20"/>
        </w:rPr>
        <w:t xml:space="preserve"> </w:t>
      </w:r>
      <w:r>
        <w:rPr>
          <w:rFonts w:ascii="Arial" w:hAnsi="Arial" w:cs="Arial"/>
          <w:b w:val="0"/>
          <w:bCs/>
          <w:sz w:val="20"/>
        </w:rPr>
        <w:t xml:space="preserve"> Dokumentaciji </w:t>
      </w:r>
      <w:r w:rsidR="00670410">
        <w:rPr>
          <w:rFonts w:ascii="Arial" w:hAnsi="Arial" w:cs="Arial"/>
          <w:b w:val="0"/>
          <w:bCs/>
          <w:sz w:val="20"/>
        </w:rPr>
        <w:t>ter</w:t>
      </w:r>
      <w:r>
        <w:rPr>
          <w:rFonts w:ascii="Arial" w:hAnsi="Arial" w:cs="Arial"/>
          <w:b w:val="0"/>
          <w:bCs/>
          <w:sz w:val="20"/>
        </w:rPr>
        <w:t xml:space="preserve"> naročnikovih tehničnih zahtevah, </w:t>
      </w:r>
      <w:r w:rsidR="00C8124D" w:rsidRPr="006A6B95">
        <w:rPr>
          <w:rFonts w:ascii="Arial" w:hAnsi="Arial" w:cs="Arial"/>
          <w:b w:val="0"/>
          <w:bCs/>
          <w:sz w:val="20"/>
        </w:rPr>
        <w:t xml:space="preserve">ki </w:t>
      </w:r>
      <w:r w:rsidR="00670410">
        <w:rPr>
          <w:rFonts w:ascii="Arial" w:hAnsi="Arial" w:cs="Arial"/>
          <w:b w:val="0"/>
          <w:bCs/>
          <w:sz w:val="20"/>
        </w:rPr>
        <w:t>so</w:t>
      </w:r>
      <w:r w:rsidR="00C8124D" w:rsidRPr="006A6B95">
        <w:rPr>
          <w:rFonts w:ascii="Arial" w:hAnsi="Arial" w:cs="Arial"/>
          <w:b w:val="0"/>
          <w:bCs/>
          <w:sz w:val="20"/>
        </w:rPr>
        <w:t xml:space="preserve"> sestavni del te pogodbe v obliki </w:t>
      </w:r>
      <w:r w:rsidR="00A13891">
        <w:rPr>
          <w:rFonts w:ascii="Arial" w:hAnsi="Arial" w:cs="Arial"/>
          <w:b w:val="0"/>
          <w:bCs/>
          <w:sz w:val="20"/>
        </w:rPr>
        <w:t>P</w:t>
      </w:r>
      <w:r w:rsidR="00C8124D" w:rsidRPr="006A6B95">
        <w:rPr>
          <w:rFonts w:ascii="Arial" w:hAnsi="Arial" w:cs="Arial"/>
          <w:b w:val="0"/>
          <w:bCs/>
          <w:sz w:val="20"/>
        </w:rPr>
        <w:t xml:space="preserve">riloge </w:t>
      </w:r>
      <w:r>
        <w:rPr>
          <w:rFonts w:ascii="Arial" w:hAnsi="Arial" w:cs="Arial"/>
          <w:b w:val="0"/>
          <w:bCs/>
          <w:sz w:val="20"/>
        </w:rPr>
        <w:t xml:space="preserve">1 – Obseg </w:t>
      </w:r>
      <w:r w:rsidRPr="00B96AD2">
        <w:rPr>
          <w:rFonts w:ascii="Arial" w:hAnsi="Arial" w:cs="Arial"/>
          <w:b w:val="0"/>
          <w:bCs/>
          <w:sz w:val="20"/>
        </w:rPr>
        <w:t>storitev po pogodbi</w:t>
      </w:r>
      <w:r w:rsidR="00C8124D" w:rsidRPr="00B96AD2">
        <w:rPr>
          <w:rFonts w:ascii="Arial" w:hAnsi="Arial" w:cs="Arial"/>
          <w:b w:val="0"/>
          <w:bCs/>
          <w:sz w:val="20"/>
        </w:rPr>
        <w:t>, sicer bo naročnik unovčil garancijo za dobro izvedbo pogodbenih obveznosti.</w:t>
      </w:r>
    </w:p>
    <w:p w14:paraId="35939DB2" w14:textId="77777777" w:rsidR="00B72418" w:rsidRDefault="00B72418" w:rsidP="00A9278A">
      <w:pPr>
        <w:pStyle w:val="BodyText"/>
        <w:spacing w:after="120" w:line="276" w:lineRule="auto"/>
        <w:rPr>
          <w:rFonts w:ascii="Arial" w:hAnsi="Arial" w:cs="Arial"/>
          <w:b w:val="0"/>
          <w:bCs/>
          <w:sz w:val="20"/>
        </w:rPr>
      </w:pPr>
    </w:p>
    <w:p w14:paraId="412BB914" w14:textId="77777777" w:rsidR="0044740F" w:rsidRDefault="0044740F">
      <w:pPr>
        <w:jc w:val="left"/>
        <w:rPr>
          <w:szCs w:val="20"/>
        </w:rPr>
      </w:pPr>
      <w:r>
        <w:br w:type="page"/>
      </w:r>
    </w:p>
    <w:p w14:paraId="7C11C9E7" w14:textId="465EE2B3" w:rsidR="00B96AD2" w:rsidRDefault="00B96AD2"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B96AD2">
        <w:rPr>
          <w:sz w:val="20"/>
          <w:lang w:val="sl-SI"/>
        </w:rPr>
        <w:lastRenderedPageBreak/>
        <w:t>(</w:t>
      </w:r>
      <w:r w:rsidR="0079007D">
        <w:rPr>
          <w:sz w:val="20"/>
          <w:lang w:val="sl-SI"/>
        </w:rPr>
        <w:t>2</w:t>
      </w:r>
      <w:r w:rsidRPr="00B96AD2">
        <w:rPr>
          <w:sz w:val="20"/>
          <w:lang w:val="sl-SI"/>
        </w:rPr>
        <w:t>) Ponudnik se obvezuje, da bo ves čas izvajanja storitev po tej pogodbi na posameznem objektu zagotavljal prisotnost zadostnega števila delavcev</w:t>
      </w:r>
      <w:r w:rsidR="0079007D">
        <w:rPr>
          <w:sz w:val="20"/>
          <w:lang w:val="sl-SI"/>
        </w:rPr>
        <w:t xml:space="preserve"> – vsaj dveh delavcev s polnim delovnim časom za stavbo RA in TV v Kopru ter enega delavca z vsaj polovičnim delovnim časom za čiščenje studia Nova Gorica.</w:t>
      </w:r>
      <w:r w:rsidRPr="00B96AD2">
        <w:rPr>
          <w:sz w:val="20"/>
          <w:lang w:val="sl-SI"/>
        </w:rPr>
        <w:t xml:space="preserve"> Naročnik bo prisotnost nadziral preko elektronske evidence, v katero se bodo obvezno dnevno evidentirali delavci preko elektronskih kartic, ki jih zagotavlja naročnik.</w:t>
      </w:r>
    </w:p>
    <w:p w14:paraId="0D5FF758" w14:textId="77777777" w:rsidR="00430CC7" w:rsidRDefault="00430CC7" w:rsidP="00A9278A">
      <w:pPr>
        <w:spacing w:after="120" w:line="276" w:lineRule="auto"/>
      </w:pPr>
    </w:p>
    <w:p w14:paraId="26710D00" w14:textId="7D045DD5" w:rsidR="00430CC7" w:rsidRDefault="00430CC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w:t>
      </w:r>
      <w:r w:rsidR="0079007D">
        <w:rPr>
          <w:sz w:val="20"/>
          <w:lang w:val="sl-SI"/>
        </w:rPr>
        <w:t>3</w:t>
      </w:r>
      <w:r>
        <w:rPr>
          <w:sz w:val="20"/>
          <w:lang w:val="sl-SI"/>
        </w:rPr>
        <w:t xml:space="preserve">) </w:t>
      </w:r>
      <w:r w:rsidRPr="0011249B">
        <w:rPr>
          <w:sz w:val="20"/>
          <w:lang w:val="sl-SI"/>
        </w:rPr>
        <w:t>Ponudnik bo zagotavljal stalnost delavcev za redno čiščenja v posameznem objektu. Zamenjava delavcev na objektu je mogoča le 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5A0C7970" w14:textId="77777777" w:rsidR="00430CC7" w:rsidRDefault="00430CC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21341F61" w14:textId="44BF0C75" w:rsidR="00D702A7" w:rsidRDefault="00C47723"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w:t>
      </w:r>
      <w:r w:rsidR="0079007D">
        <w:rPr>
          <w:sz w:val="20"/>
          <w:lang w:val="sl-SI"/>
        </w:rPr>
        <w:t>4</w:t>
      </w:r>
      <w:r>
        <w:rPr>
          <w:sz w:val="20"/>
          <w:lang w:val="sl-SI"/>
        </w:rPr>
        <w:t xml:space="preserve">) </w:t>
      </w:r>
      <w:r w:rsidR="00430CC7">
        <w:rPr>
          <w:sz w:val="20"/>
          <w:lang w:val="sl-SI"/>
        </w:rPr>
        <w:t>Vsi delavci, ki bodo opravljali delo morajo imeti uspešno opravljen zdravniški pregled ter</w:t>
      </w:r>
      <w:r w:rsidR="00430CC7" w:rsidRPr="004F3788">
        <w:rPr>
          <w:sz w:val="20"/>
          <w:lang w:val="sl-SI"/>
        </w:rPr>
        <w:t xml:space="preserve"> opravljen preizkus</w:t>
      </w:r>
      <w:r w:rsidR="00430CC7">
        <w:rPr>
          <w:sz w:val="20"/>
          <w:lang w:val="sl-SI"/>
        </w:rPr>
        <w:t xml:space="preserve"> znanja</w:t>
      </w:r>
      <w:r w:rsidR="00430CC7" w:rsidRPr="004F3788">
        <w:rPr>
          <w:sz w:val="20"/>
          <w:lang w:val="sl-SI"/>
        </w:rPr>
        <w:t xml:space="preserve"> iz varstva pri delu.</w:t>
      </w:r>
      <w:r w:rsidR="00430CC7">
        <w:rPr>
          <w:sz w:val="20"/>
          <w:lang w:val="sl-SI"/>
        </w:rPr>
        <w:t xml:space="preserve"> Naročnik ima pravico, da med izvajanjem pogodbe občasno preverja oba pogoja. V primeru neizpolnjevanja, je to razlog za odpoved pogodbe in unovčitev garancije za dobro izvedbo pogodbenih obveznosti.</w:t>
      </w:r>
    </w:p>
    <w:p w14:paraId="72DF3861" w14:textId="77777777" w:rsidR="0044217D" w:rsidRPr="00231438" w:rsidRDefault="0044217D"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lang w:val="sl-SI"/>
        </w:rPr>
      </w:pPr>
    </w:p>
    <w:p w14:paraId="27D0BDA4" w14:textId="1CB6FADC" w:rsidR="00A36037" w:rsidRDefault="00D7020C" w:rsidP="00A9278A">
      <w:pPr>
        <w:spacing w:after="120" w:line="276" w:lineRule="auto"/>
        <w:jc w:val="center"/>
        <w:rPr>
          <w:rFonts w:cs="Arial"/>
          <w:b/>
          <w:bCs/>
          <w:color w:val="000000"/>
        </w:rPr>
      </w:pPr>
      <w:r>
        <w:rPr>
          <w:rFonts w:cs="Arial"/>
          <w:b/>
          <w:bCs/>
          <w:color w:val="000000"/>
        </w:rPr>
        <w:t>8</w:t>
      </w:r>
      <w:r w:rsidR="00A36037" w:rsidRPr="0044217D">
        <w:rPr>
          <w:rFonts w:cs="Arial"/>
          <w:b/>
          <w:bCs/>
          <w:color w:val="000000"/>
        </w:rPr>
        <w:t>. člen</w:t>
      </w:r>
    </w:p>
    <w:p w14:paraId="668D6156" w14:textId="220D2ECA" w:rsidR="00A36037" w:rsidRDefault="00C47723" w:rsidP="00A9278A">
      <w:pPr>
        <w:spacing w:after="120" w:line="276" w:lineRule="auto"/>
        <w:rPr>
          <w:rFonts w:cs="Arial"/>
        </w:rPr>
      </w:pPr>
      <w:r>
        <w:rPr>
          <w:rFonts w:cs="Arial"/>
        </w:rPr>
        <w:t xml:space="preserve">(1) </w:t>
      </w:r>
      <w:r w:rsidR="00A36037" w:rsidRPr="006A6B95">
        <w:rPr>
          <w:rFonts w:cs="Arial"/>
        </w:rPr>
        <w:t xml:space="preserve">Ponudnik se </w:t>
      </w:r>
      <w:r w:rsidR="00A11BF1">
        <w:rPr>
          <w:rFonts w:cs="Arial"/>
        </w:rPr>
        <w:t>obvezuje</w:t>
      </w:r>
      <w:r w:rsidR="00A36037" w:rsidRPr="006A6B95">
        <w:rPr>
          <w:rFonts w:cs="Arial"/>
        </w:rPr>
        <w:t>, da bo ves čas trajanja pogodbe zagotavljal ustrezno tehnično opremo za izvajanje pogodbenih obveznosti in da bo storitve opravl</w:t>
      </w:r>
      <w:r w:rsidR="00A36037">
        <w:rPr>
          <w:rFonts w:cs="Arial"/>
        </w:rPr>
        <w:t>jal z okolju prijaznimi čistili in dobavljal higiensko papirnate izdelke skladno z Uredbo o zelenem javnem naročanju.</w:t>
      </w:r>
      <w:r w:rsidR="00A36037" w:rsidRPr="006A6B95">
        <w:rPr>
          <w:rFonts w:cs="Arial"/>
        </w:rPr>
        <w:t xml:space="preserve"> </w:t>
      </w:r>
      <w:r w:rsidR="00A11BF1">
        <w:rPr>
          <w:rFonts w:cs="Arial"/>
        </w:rPr>
        <w:t>Ponudnik se tudi obvezuje, da bo redno oziroma po potrebi nadomeščal sanitarno higienski material na vseh lokacijah naročnika.</w:t>
      </w:r>
    </w:p>
    <w:p w14:paraId="5B1B1DC5" w14:textId="77777777" w:rsidR="00B6188F" w:rsidRPr="006A6B95" w:rsidRDefault="00B6188F" w:rsidP="00A9278A">
      <w:pPr>
        <w:spacing w:after="120" w:line="276" w:lineRule="auto"/>
        <w:rPr>
          <w:rFonts w:cs="Arial"/>
        </w:rPr>
      </w:pPr>
    </w:p>
    <w:p w14:paraId="2AF67CAD" w14:textId="0CDAB448" w:rsidR="00FB4D9A" w:rsidRDefault="00C47723" w:rsidP="00A9278A">
      <w:pPr>
        <w:pStyle w:val="font1"/>
        <w:overflowPunct w:val="0"/>
        <w:autoSpaceDE w:val="0"/>
        <w:autoSpaceDN w:val="0"/>
        <w:adjustRightInd w:val="0"/>
        <w:spacing w:before="0" w:beforeAutospacing="0" w:after="120" w:afterAutospacing="0" w:line="276" w:lineRule="auto"/>
        <w:jc w:val="both"/>
        <w:textAlignment w:val="baseline"/>
        <w:rPr>
          <w:sz w:val="20"/>
          <w:szCs w:val="20"/>
          <w:lang w:val="sl-SI"/>
        </w:rPr>
      </w:pPr>
      <w:r>
        <w:rPr>
          <w:sz w:val="20"/>
          <w:szCs w:val="20"/>
          <w:lang w:val="sl-SI"/>
        </w:rPr>
        <w:t>(</w:t>
      </w:r>
      <w:r w:rsidR="00A11BF1">
        <w:rPr>
          <w:sz w:val="20"/>
          <w:szCs w:val="20"/>
          <w:lang w:val="sl-SI"/>
        </w:rPr>
        <w:t>2</w:t>
      </w:r>
      <w:r>
        <w:rPr>
          <w:sz w:val="20"/>
          <w:szCs w:val="20"/>
          <w:lang w:val="sl-SI"/>
        </w:rPr>
        <w:t xml:space="preserve">) Potrošni čistilni material in sanitarno higienski material zagotovi ponudnik na svoje stroške. </w:t>
      </w:r>
      <w:r w:rsidR="00FB4D9A">
        <w:rPr>
          <w:sz w:val="20"/>
          <w:szCs w:val="20"/>
          <w:lang w:val="sl-SI"/>
        </w:rPr>
        <w:t>Ponudnik</w:t>
      </w:r>
      <w:r w:rsidR="00FB4D9A" w:rsidRPr="00835D1A">
        <w:rPr>
          <w:sz w:val="20"/>
          <w:szCs w:val="20"/>
          <w:lang w:val="sl-SI"/>
        </w:rPr>
        <w:t xml:space="preserve"> </w:t>
      </w:r>
      <w:r w:rsidR="00FB4D9A">
        <w:rPr>
          <w:color w:val="7030A0"/>
          <w:sz w:val="20"/>
          <w:szCs w:val="20"/>
          <w:lang w:val="sl-SI"/>
        </w:rPr>
        <w:t xml:space="preserve">je </w:t>
      </w:r>
      <w:r w:rsidR="00FB4D9A" w:rsidRPr="00197CBB">
        <w:rPr>
          <w:sz w:val="20"/>
          <w:szCs w:val="20"/>
          <w:lang w:val="sl-SI"/>
        </w:rPr>
        <w:t xml:space="preserve">dolžan po prvih šestih mesecih in ob koncu vsakega leta izvajanja te naročila priložiti seznam, iz katerega je </w:t>
      </w:r>
      <w:r w:rsidR="00FB4D9A" w:rsidRPr="00835D1A">
        <w:rPr>
          <w:sz w:val="20"/>
          <w:szCs w:val="20"/>
          <w:lang w:val="sl-SI"/>
        </w:rPr>
        <w:t>razvidno ime in količina čistilnih sredstev, ki jih je porabil pri izvajanju storite</w:t>
      </w:r>
      <w:r w:rsidR="00FB4D9A">
        <w:rPr>
          <w:sz w:val="20"/>
          <w:szCs w:val="20"/>
          <w:lang w:val="sl-SI"/>
        </w:rPr>
        <w:t>v čiščenja</w:t>
      </w:r>
      <w:r w:rsidR="00FB4D9A" w:rsidRPr="00835D1A">
        <w:rPr>
          <w:sz w:val="20"/>
          <w:szCs w:val="20"/>
          <w:lang w:val="sl-SI"/>
        </w:rPr>
        <w:t>.</w:t>
      </w:r>
    </w:p>
    <w:p w14:paraId="3FC0ED3A" w14:textId="77777777" w:rsidR="00FB4D9A" w:rsidRDefault="00FB4D9A" w:rsidP="00A9278A">
      <w:pPr>
        <w:spacing w:after="120" w:line="276" w:lineRule="auto"/>
        <w:rPr>
          <w:rFonts w:cs="Arial"/>
          <w:b/>
          <w:bCs/>
          <w:color w:val="000000"/>
        </w:rPr>
      </w:pPr>
    </w:p>
    <w:p w14:paraId="1065AA4F" w14:textId="688554F6" w:rsidR="00FB4D9A" w:rsidRPr="00A11BF1" w:rsidRDefault="00A11BF1" w:rsidP="00A9278A">
      <w:pPr>
        <w:spacing w:after="120" w:line="276" w:lineRule="auto"/>
        <w:rPr>
          <w:rFonts w:cs="Arial"/>
          <w:color w:val="000000"/>
        </w:rPr>
      </w:pPr>
      <w:r w:rsidRPr="00A11BF1">
        <w:rPr>
          <w:rFonts w:cs="Arial"/>
          <w:color w:val="000000"/>
        </w:rPr>
        <w:t xml:space="preserve">(3) </w:t>
      </w:r>
      <w:r w:rsidR="00FB4D9A" w:rsidRPr="00A11BF1">
        <w:rPr>
          <w:rFonts w:cs="Arial"/>
          <w:color w:val="000000"/>
        </w:rPr>
        <w:t>Ponudnik mora za blago - čistila, ki jih bo uporabljal za izvedbo storitev, v času veljavnosti te pogodbe na naročnikovo zahtevo dokazati, da površinsko aktivne snovi v dobavljenem blagu izpolnjujejo zahteve glede biološke razgradljivosti iz Uredbe (ES) št. 648/2004 Evropskega parlamenta in Sveta z dne 31. marca 2004 o detergentih in njenih sprememb. Seznam čistil, ki jih bo izvajalec uporabljal za izvedbo storitev, je v prilogi in je sestavni del te pogodbe.</w:t>
      </w:r>
    </w:p>
    <w:p w14:paraId="5C8343DF" w14:textId="77777777" w:rsidR="00FB4D9A" w:rsidRPr="00A11BF1" w:rsidRDefault="00FB4D9A" w:rsidP="00A9278A">
      <w:pPr>
        <w:spacing w:after="120" w:line="276" w:lineRule="auto"/>
        <w:rPr>
          <w:rFonts w:cs="Arial"/>
          <w:b/>
          <w:bCs/>
          <w:color w:val="000000"/>
        </w:rPr>
      </w:pPr>
    </w:p>
    <w:p w14:paraId="1557E7F3" w14:textId="5F955E4F" w:rsidR="00FB4D9A" w:rsidRPr="00A11BF1" w:rsidRDefault="00A11BF1" w:rsidP="00A9278A">
      <w:pPr>
        <w:pStyle w:val="BodyText3"/>
        <w:spacing w:after="120" w:line="276" w:lineRule="auto"/>
        <w:rPr>
          <w:sz w:val="20"/>
          <w:lang w:val="sl-SI"/>
        </w:rPr>
      </w:pPr>
      <w:r w:rsidRPr="00A11BF1">
        <w:rPr>
          <w:sz w:val="20"/>
          <w:lang w:val="sl-SI"/>
        </w:rPr>
        <w:t xml:space="preserve">(4) </w:t>
      </w:r>
      <w:r w:rsidR="00FB4D9A" w:rsidRPr="00A11BF1">
        <w:rPr>
          <w:sz w:val="20"/>
          <w:lang w:val="sl-SI"/>
        </w:rPr>
        <w:t>V primeru slabe kakovosti higiensko papirnatih izdelkov oziroma neizpolnjevanja zahtev kakovosti bo naročnik zahteval laboratorijsko preverjanje na stroške ponudnika.</w:t>
      </w:r>
    </w:p>
    <w:p w14:paraId="3D7F3E3E" w14:textId="77777777" w:rsidR="00FB4D9A" w:rsidRPr="00A11BF1" w:rsidRDefault="00FB4D9A" w:rsidP="00A9278A">
      <w:pPr>
        <w:spacing w:after="120" w:line="276" w:lineRule="auto"/>
        <w:rPr>
          <w:rFonts w:cs="Arial"/>
          <w:b/>
          <w:bCs/>
          <w:color w:val="000000"/>
        </w:rPr>
      </w:pPr>
    </w:p>
    <w:p w14:paraId="0BC4F5E8" w14:textId="54A8B8BF" w:rsidR="00A36037" w:rsidRPr="00A11BF1" w:rsidRDefault="00A11BF1" w:rsidP="00A9278A">
      <w:pPr>
        <w:spacing w:after="120" w:line="276" w:lineRule="auto"/>
        <w:rPr>
          <w:rFonts w:cs="Arial"/>
          <w:szCs w:val="20"/>
        </w:rPr>
      </w:pPr>
      <w:r w:rsidRPr="00A11BF1">
        <w:rPr>
          <w:rFonts w:cs="Arial"/>
          <w:szCs w:val="20"/>
        </w:rPr>
        <w:t xml:space="preserve">(5) </w:t>
      </w:r>
      <w:r w:rsidR="00A36037" w:rsidRPr="00A11BF1">
        <w:rPr>
          <w:rFonts w:cs="Arial"/>
          <w:szCs w:val="20"/>
        </w:rPr>
        <w:t>V primeru, da bo ponudnik želel zamenjati čistilna sredstva ali higiensko papirnate izdelke morajo ti ustrezati zahtevam Uredbe o zelenem javnem naročanju in specifikacijam naročnika. Naročniku mora ponudnik posredovati obrazložitev za menjavo artikla ter dokumentacijo v skladu z Uredbo o zelenem javnem naročanju, iz katere je razvidno, da artikel ustreza zahtevam Uredbe o zelenem javnem naročanju</w:t>
      </w:r>
      <w:r w:rsidR="00670410">
        <w:rPr>
          <w:rFonts w:cs="Arial"/>
          <w:szCs w:val="20"/>
        </w:rPr>
        <w:t xml:space="preserve"> in</w:t>
      </w:r>
      <w:r w:rsidR="00670410" w:rsidRPr="00670410">
        <w:rPr>
          <w:rFonts w:cs="Arial"/>
          <w:szCs w:val="20"/>
        </w:rPr>
        <w:t xml:space="preserve"> </w:t>
      </w:r>
      <w:r w:rsidR="00670410" w:rsidRPr="00A11BF1">
        <w:rPr>
          <w:rFonts w:cs="Arial"/>
          <w:szCs w:val="20"/>
        </w:rPr>
        <w:t>naročnikovi specifikacij</w:t>
      </w:r>
      <w:r w:rsidR="00670410">
        <w:rPr>
          <w:rFonts w:cs="Arial"/>
          <w:szCs w:val="20"/>
        </w:rPr>
        <w:t>i.</w:t>
      </w:r>
    </w:p>
    <w:p w14:paraId="1E1A73F7" w14:textId="77777777" w:rsidR="00A36037" w:rsidRPr="00A11BF1" w:rsidRDefault="00A36037" w:rsidP="00A9278A">
      <w:pPr>
        <w:spacing w:after="120" w:line="276" w:lineRule="auto"/>
        <w:rPr>
          <w:rFonts w:cs="Arial"/>
          <w:b/>
          <w:bCs/>
          <w:color w:val="000000"/>
        </w:rPr>
      </w:pPr>
    </w:p>
    <w:p w14:paraId="10B61D22" w14:textId="3B6FB9D1" w:rsidR="00A36037" w:rsidRPr="00BD7F15" w:rsidRDefault="00A11BF1" w:rsidP="00A9278A">
      <w:pPr>
        <w:pStyle w:val="font1"/>
        <w:overflowPunct w:val="0"/>
        <w:autoSpaceDE w:val="0"/>
        <w:autoSpaceDN w:val="0"/>
        <w:adjustRightInd w:val="0"/>
        <w:spacing w:before="0" w:beforeAutospacing="0" w:after="120" w:afterAutospacing="0" w:line="276" w:lineRule="auto"/>
        <w:jc w:val="both"/>
        <w:textAlignment w:val="baseline"/>
        <w:rPr>
          <w:sz w:val="20"/>
          <w:szCs w:val="20"/>
          <w:lang w:val="sl-SI"/>
        </w:rPr>
      </w:pPr>
      <w:r w:rsidRPr="00A11BF1">
        <w:rPr>
          <w:sz w:val="20"/>
          <w:szCs w:val="20"/>
          <w:lang w:val="sl-SI"/>
        </w:rPr>
        <w:t xml:space="preserve">(6) </w:t>
      </w:r>
      <w:r w:rsidR="00A36037" w:rsidRPr="00A11BF1">
        <w:rPr>
          <w:sz w:val="20"/>
          <w:szCs w:val="20"/>
          <w:lang w:val="sl-SI"/>
        </w:rPr>
        <w:t>V primeru, da ponudnik ne izpolnjuje pogodbenih obveznosti na način, predviden v pogodbi o izvedbi javnega naročila, naročnik od te pogodbe odstopi.</w:t>
      </w:r>
      <w:r w:rsidR="00A36037" w:rsidRPr="00BD7F15">
        <w:rPr>
          <w:sz w:val="20"/>
          <w:szCs w:val="20"/>
          <w:lang w:val="sl-SI"/>
        </w:rPr>
        <w:t xml:space="preserve"> </w:t>
      </w:r>
    </w:p>
    <w:p w14:paraId="78DBDA37" w14:textId="77777777" w:rsidR="0099112F" w:rsidRDefault="0099112F" w:rsidP="00A9278A">
      <w:pPr>
        <w:spacing w:after="120" w:line="276" w:lineRule="auto"/>
        <w:jc w:val="left"/>
        <w:rPr>
          <w:b/>
          <w:szCs w:val="20"/>
        </w:rPr>
      </w:pPr>
    </w:p>
    <w:p w14:paraId="5FD4274D" w14:textId="77777777" w:rsidR="0099112F" w:rsidRDefault="0099112F" w:rsidP="00A9278A">
      <w:pPr>
        <w:spacing w:after="120" w:line="276" w:lineRule="auto"/>
        <w:jc w:val="left"/>
        <w:rPr>
          <w:b/>
          <w:szCs w:val="20"/>
        </w:rPr>
      </w:pPr>
    </w:p>
    <w:p w14:paraId="0DFCDADA" w14:textId="77777777" w:rsidR="0099112F" w:rsidRPr="00DE6859" w:rsidRDefault="0099112F" w:rsidP="00A9278A">
      <w:pPr>
        <w:spacing w:after="120" w:line="276" w:lineRule="auto"/>
        <w:jc w:val="left"/>
        <w:rPr>
          <w:b/>
          <w:szCs w:val="20"/>
        </w:rPr>
      </w:pPr>
    </w:p>
    <w:p w14:paraId="69E1052E" w14:textId="7C197B90" w:rsidR="00DE6859" w:rsidRPr="00DE6859" w:rsidRDefault="00D7020C" w:rsidP="00A9278A">
      <w:pPr>
        <w:pStyle w:val="BodyText3"/>
        <w:spacing w:after="120" w:line="276" w:lineRule="auto"/>
        <w:jc w:val="center"/>
        <w:rPr>
          <w:b/>
          <w:sz w:val="20"/>
          <w:lang w:val="sl-SI"/>
        </w:rPr>
      </w:pPr>
      <w:r>
        <w:rPr>
          <w:b/>
          <w:sz w:val="20"/>
          <w:lang w:val="sl-SI"/>
        </w:rPr>
        <w:t>9</w:t>
      </w:r>
      <w:r w:rsidR="00DE6859" w:rsidRPr="00DE6859">
        <w:rPr>
          <w:b/>
          <w:sz w:val="20"/>
          <w:lang w:val="sl-SI"/>
        </w:rPr>
        <w:t>. člen</w:t>
      </w:r>
    </w:p>
    <w:p w14:paraId="5FDF635D" w14:textId="77777777" w:rsidR="00DE6859" w:rsidRPr="00DE6859" w:rsidRDefault="00DE6859" w:rsidP="00A9278A">
      <w:pPr>
        <w:spacing w:after="120" w:line="276" w:lineRule="auto"/>
        <w:rPr>
          <w:rFonts w:cs="Arial"/>
        </w:rPr>
      </w:pPr>
      <w:r w:rsidRPr="00DE6859">
        <w:rPr>
          <w:rFonts w:cs="Arial"/>
        </w:rPr>
        <w:t>(1) Ponudnik jamči, da ima z vsemi svojimi delavci oziroma podizvajalci sklenjene pogodbe o delovnem razmerju, po katerih izpolnjuje delavcem zakonsko določene normative (pogoji dela, varstvo delavcev, plače).</w:t>
      </w:r>
    </w:p>
    <w:p w14:paraId="17F3CC77" w14:textId="77777777" w:rsidR="00DE6859" w:rsidRPr="00DE6859" w:rsidRDefault="00DE6859" w:rsidP="00A9278A">
      <w:pPr>
        <w:spacing w:after="120" w:line="276" w:lineRule="auto"/>
        <w:rPr>
          <w:rFonts w:cs="Arial"/>
        </w:rPr>
      </w:pPr>
      <w:r w:rsidRPr="00DE6859">
        <w:rPr>
          <w:rFonts w:cs="Arial"/>
        </w:rPr>
        <w:t>Ponudnik prav tako jamči, da vsi zaposleni izpolnjujejo splošna zakonska določila o zaposlovanju.</w:t>
      </w:r>
    </w:p>
    <w:p w14:paraId="7EF7B75C" w14:textId="77777777" w:rsidR="00DE6859" w:rsidRPr="00DE6859" w:rsidRDefault="00DE6859" w:rsidP="00A9278A">
      <w:pPr>
        <w:pStyle w:val="default"/>
        <w:spacing w:after="120" w:line="276" w:lineRule="auto"/>
        <w:jc w:val="both"/>
        <w:rPr>
          <w:bCs/>
          <w:iCs/>
          <w:color w:val="auto"/>
          <w:sz w:val="20"/>
          <w:szCs w:val="20"/>
          <w:highlight w:val="yellow"/>
        </w:rPr>
      </w:pPr>
    </w:p>
    <w:p w14:paraId="0042453A" w14:textId="77777777" w:rsidR="00DE6859" w:rsidRPr="00DE6859" w:rsidRDefault="00DE6859" w:rsidP="00A9278A">
      <w:pPr>
        <w:spacing w:after="120" w:line="276" w:lineRule="auto"/>
        <w:rPr>
          <w:lang w:eastAsia="sl-SI"/>
        </w:rPr>
      </w:pPr>
      <w:r w:rsidRPr="00DE6859">
        <w:rPr>
          <w:lang w:eastAsia="sl-SI"/>
        </w:rPr>
        <w:t>(2) Ponudnik se obvezuje na zahtevo naročnika predložiti ustrezna dokazila o zagotavljanju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čistilnega osebja za predložitev takih dokazil.</w:t>
      </w:r>
    </w:p>
    <w:p w14:paraId="09667ED7" w14:textId="77777777" w:rsidR="00DE6859" w:rsidRPr="00DE6859" w:rsidRDefault="00DE6859" w:rsidP="00A9278A">
      <w:pPr>
        <w:pStyle w:val="default"/>
        <w:spacing w:after="120" w:line="276" w:lineRule="auto"/>
        <w:jc w:val="both"/>
        <w:rPr>
          <w:bCs/>
          <w:iCs/>
          <w:color w:val="auto"/>
          <w:sz w:val="20"/>
          <w:szCs w:val="20"/>
          <w:highlight w:val="yellow"/>
        </w:rPr>
      </w:pPr>
    </w:p>
    <w:p w14:paraId="3C1CBD7F" w14:textId="2A826B8E" w:rsidR="00DE6859" w:rsidRPr="00DE6859" w:rsidRDefault="00DE6859" w:rsidP="00A9278A">
      <w:pPr>
        <w:spacing w:after="120" w:line="276" w:lineRule="auto"/>
        <w:rPr>
          <w:lang w:eastAsia="sl-SI"/>
        </w:rPr>
      </w:pPr>
      <w:r w:rsidRPr="00DE6859">
        <w:rPr>
          <w:lang w:eastAsia="sl-SI"/>
        </w:rPr>
        <w:t>(3) 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491EC34C" w14:textId="77777777" w:rsidR="00D702A7" w:rsidRPr="00D702A7" w:rsidRDefault="00D702A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174AD793" w14:textId="432F13C8" w:rsidR="00DE6859" w:rsidRPr="00D702A7" w:rsidRDefault="00D7020C" w:rsidP="00A9278A">
      <w:pPr>
        <w:pStyle w:val="BodyText3"/>
        <w:spacing w:after="120" w:line="276" w:lineRule="auto"/>
        <w:jc w:val="center"/>
        <w:rPr>
          <w:b/>
          <w:sz w:val="20"/>
          <w:lang w:val="sl-SI"/>
        </w:rPr>
      </w:pPr>
      <w:r w:rsidRPr="00D702A7">
        <w:rPr>
          <w:b/>
          <w:sz w:val="20"/>
          <w:lang w:val="sl-SI"/>
        </w:rPr>
        <w:t>10</w:t>
      </w:r>
      <w:r w:rsidR="00DE6859" w:rsidRPr="00D702A7">
        <w:rPr>
          <w:b/>
          <w:sz w:val="20"/>
          <w:lang w:val="sl-SI"/>
        </w:rPr>
        <w:t>. člen</w:t>
      </w:r>
    </w:p>
    <w:p w14:paraId="15BD09AF" w14:textId="4B92EA3F" w:rsidR="00DE6859" w:rsidRDefault="00DE6859" w:rsidP="00A9278A">
      <w:pPr>
        <w:pStyle w:val="BESEDILO"/>
        <w:keepLines w:val="0"/>
        <w:widowControl/>
        <w:tabs>
          <w:tab w:val="clear" w:pos="2155"/>
        </w:tabs>
        <w:spacing w:after="120" w:line="276" w:lineRule="auto"/>
        <w:rPr>
          <w:rFonts w:cs="Arial"/>
          <w:kern w:val="0"/>
          <w:szCs w:val="24"/>
        </w:rPr>
      </w:pPr>
      <w:r w:rsidRPr="00D702A7">
        <w:rPr>
          <w:rFonts w:cs="Arial"/>
          <w:kern w:val="0"/>
          <w:szCs w:val="24"/>
        </w:rPr>
        <w:t xml:space="preserve">Ponudnik je dolžan imeti zavarovano odgovornost za dejavnost, ki je predmet naročila, oziroma zavarovano odgovornost za škodo, ki bi utegnila nastati naročniku in tretjim osebam v zvezi z opravljanjem njegove dejavnosti v višini najmanj 50.000,00 EUR za čas izvajanja storitev. Dokument oz. zavarovalna polica je </w:t>
      </w:r>
      <w:r>
        <w:rPr>
          <w:rFonts w:cs="Arial"/>
          <w:kern w:val="0"/>
          <w:szCs w:val="24"/>
        </w:rPr>
        <w:t>obvezna priloga te pogodbe</w:t>
      </w:r>
      <w:r w:rsidRPr="00DE6859">
        <w:rPr>
          <w:rFonts w:cs="Arial"/>
          <w:kern w:val="0"/>
          <w:szCs w:val="24"/>
        </w:rPr>
        <w:t>.</w:t>
      </w:r>
      <w:r w:rsidR="007C295D">
        <w:rPr>
          <w:rFonts w:cs="Arial"/>
          <w:kern w:val="0"/>
          <w:szCs w:val="24"/>
        </w:rPr>
        <w:t xml:space="preserve"> (Priloga </w:t>
      </w:r>
      <w:r w:rsidR="0074195F">
        <w:rPr>
          <w:rFonts w:cs="Arial"/>
          <w:kern w:val="0"/>
          <w:szCs w:val="24"/>
        </w:rPr>
        <w:t>3</w:t>
      </w:r>
      <w:r w:rsidR="007C295D">
        <w:rPr>
          <w:rFonts w:cs="Arial"/>
          <w:kern w:val="0"/>
          <w:szCs w:val="24"/>
        </w:rPr>
        <w:t>)</w:t>
      </w:r>
    </w:p>
    <w:p w14:paraId="53AFEAAD" w14:textId="77777777" w:rsidR="00F54B66" w:rsidRPr="00DE6859" w:rsidRDefault="00F54B66" w:rsidP="00A9278A">
      <w:pPr>
        <w:pStyle w:val="BESEDILO"/>
        <w:keepLines w:val="0"/>
        <w:widowControl/>
        <w:tabs>
          <w:tab w:val="clear" w:pos="2155"/>
        </w:tabs>
        <w:spacing w:after="120" w:line="276" w:lineRule="auto"/>
        <w:rPr>
          <w:rFonts w:cs="Arial"/>
          <w:kern w:val="0"/>
          <w:szCs w:val="24"/>
        </w:rPr>
      </w:pPr>
    </w:p>
    <w:p w14:paraId="33D8C2FB" w14:textId="4D63FA19" w:rsidR="000B0598" w:rsidRPr="00B402C0" w:rsidRDefault="00B402C0"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jc w:val="center"/>
        <w:rPr>
          <w:b/>
          <w:bCs/>
          <w:sz w:val="20"/>
          <w:lang w:val="sl-SI"/>
        </w:rPr>
      </w:pPr>
      <w:r w:rsidRPr="00B402C0">
        <w:rPr>
          <w:b/>
          <w:bCs/>
          <w:sz w:val="20"/>
          <w:lang w:val="sl-SI"/>
        </w:rPr>
        <w:t>OBVEZNOSTI NAROČNIKA</w:t>
      </w:r>
    </w:p>
    <w:p w14:paraId="5ED9E090" w14:textId="77777777" w:rsidR="00B402C0" w:rsidRDefault="00B402C0"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jc w:val="center"/>
        <w:rPr>
          <w:sz w:val="20"/>
          <w:lang w:val="sl-SI"/>
        </w:rPr>
      </w:pPr>
    </w:p>
    <w:p w14:paraId="7F2904DF" w14:textId="3CD2527F" w:rsidR="00B402C0" w:rsidRPr="00310C90" w:rsidRDefault="00D7020C" w:rsidP="00A9278A">
      <w:pPr>
        <w:spacing w:after="120" w:line="276" w:lineRule="auto"/>
        <w:jc w:val="center"/>
        <w:rPr>
          <w:b/>
        </w:rPr>
      </w:pPr>
      <w:r>
        <w:rPr>
          <w:b/>
        </w:rPr>
        <w:t>11</w:t>
      </w:r>
      <w:r w:rsidR="00B402C0" w:rsidRPr="00310C90">
        <w:rPr>
          <w:b/>
        </w:rPr>
        <w:t>. člen</w:t>
      </w:r>
    </w:p>
    <w:p w14:paraId="1BA739EC" w14:textId="1BEA7D96" w:rsidR="00694D6B" w:rsidRPr="00A11BF1" w:rsidRDefault="00A11BF1"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A11BF1">
        <w:rPr>
          <w:sz w:val="20"/>
          <w:lang w:val="sl-SI"/>
        </w:rPr>
        <w:t xml:space="preserve">(1) </w:t>
      </w:r>
      <w:r w:rsidR="00694D6B" w:rsidRPr="00A11BF1">
        <w:rPr>
          <w:sz w:val="20"/>
          <w:lang w:val="sl-SI"/>
        </w:rPr>
        <w:t xml:space="preserve">Naročnik </w:t>
      </w:r>
      <w:r w:rsidR="00545A25">
        <w:rPr>
          <w:sz w:val="20"/>
          <w:lang w:val="sl-SI"/>
        </w:rPr>
        <w:t xml:space="preserve">se obveže ponudniku </w:t>
      </w:r>
      <w:r w:rsidR="00694D6B" w:rsidRPr="00A11BF1">
        <w:rPr>
          <w:sz w:val="20"/>
          <w:lang w:val="sl-SI"/>
        </w:rPr>
        <w:t>zagotoviti vodo</w:t>
      </w:r>
      <w:r w:rsidR="00545A25">
        <w:rPr>
          <w:sz w:val="20"/>
          <w:lang w:val="sl-SI"/>
        </w:rPr>
        <w:t>,</w:t>
      </w:r>
      <w:r w:rsidR="00694D6B" w:rsidRPr="00A11BF1">
        <w:rPr>
          <w:sz w:val="20"/>
          <w:lang w:val="sl-SI"/>
        </w:rPr>
        <w:t xml:space="preserve"> električno energijo za čistilne stroje</w:t>
      </w:r>
      <w:r w:rsidR="00545A25">
        <w:rPr>
          <w:sz w:val="20"/>
          <w:lang w:val="sl-SI"/>
        </w:rPr>
        <w:t>, prime</w:t>
      </w:r>
      <w:r w:rsidR="00694D6B" w:rsidRPr="00A11BF1">
        <w:rPr>
          <w:sz w:val="20"/>
          <w:lang w:val="sl-SI"/>
        </w:rPr>
        <w:t>rne prostore za skladiščenje čistil in delovnih sredstev</w:t>
      </w:r>
      <w:r w:rsidR="00545A25">
        <w:rPr>
          <w:sz w:val="20"/>
          <w:lang w:val="sl-SI"/>
        </w:rPr>
        <w:t xml:space="preserve"> </w:t>
      </w:r>
      <w:r w:rsidR="00694D6B" w:rsidRPr="00A11BF1">
        <w:rPr>
          <w:sz w:val="20"/>
          <w:lang w:val="sl-SI"/>
        </w:rPr>
        <w:t xml:space="preserve">ter prostore za preoblačenje osebja </w:t>
      </w:r>
      <w:r w:rsidR="00545A25">
        <w:rPr>
          <w:sz w:val="20"/>
          <w:lang w:val="sl-SI"/>
        </w:rPr>
        <w:t>ponudnika</w:t>
      </w:r>
      <w:r w:rsidR="00694D6B" w:rsidRPr="00A11BF1">
        <w:rPr>
          <w:sz w:val="20"/>
          <w:lang w:val="sl-SI"/>
        </w:rPr>
        <w:t xml:space="preserve"> in shranjevanje njihovih oblačil ter kartice za elektronsko evidentiranje prisotnosti izvajalcev.</w:t>
      </w:r>
    </w:p>
    <w:p w14:paraId="510190D2" w14:textId="77777777" w:rsidR="00694D6B" w:rsidRPr="00A11BF1" w:rsidRDefault="00694D6B"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19F7DE71" w14:textId="757F1329" w:rsidR="00694D6B" w:rsidRDefault="00A11BF1"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sidRPr="00A11BF1">
        <w:rPr>
          <w:sz w:val="20"/>
          <w:lang w:val="sl-SI"/>
        </w:rPr>
        <w:t xml:space="preserve">(2) </w:t>
      </w:r>
      <w:r w:rsidR="00694D6B" w:rsidRPr="00A11BF1">
        <w:rPr>
          <w:sz w:val="20"/>
          <w:lang w:val="sl-SI"/>
        </w:rPr>
        <w:t>Naročnik se obvezuje ponudnika storitev seznaniti z vsemi značilnostmi svojega poslovanja in drugimi informacijami, ki so potrebne za nemoteno izvajanje storitev.</w:t>
      </w:r>
    </w:p>
    <w:p w14:paraId="514D7CFD" w14:textId="7777777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1433C752" w14:textId="3D2F9AF0" w:rsidR="00545A25" w:rsidRDefault="002255CC"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 xml:space="preserve">(3) </w:t>
      </w:r>
      <w:r w:rsidR="00545A25">
        <w:rPr>
          <w:sz w:val="20"/>
          <w:lang w:val="sl-SI"/>
        </w:rPr>
        <w:t>Naročnik se obvezuje, da bo izpolnjeval vse predvidene obveznosti v rokih in na predviden način in da bo plačeval pogodbene storitve v dogovorjenih rokih.</w:t>
      </w:r>
    </w:p>
    <w:p w14:paraId="10E8997B" w14:textId="7777777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3A9076BD" w14:textId="7ED3B291" w:rsidR="00545A25" w:rsidRDefault="002255CC"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 xml:space="preserve">(4) </w:t>
      </w:r>
      <w:r w:rsidR="00545A25">
        <w:rPr>
          <w:sz w:val="20"/>
          <w:lang w:val="sl-SI"/>
        </w:rPr>
        <w:t>Naročnik zagotavlja ponudniku dostop do poslovnih prostorov (vs</w:t>
      </w:r>
      <w:r>
        <w:rPr>
          <w:sz w:val="20"/>
          <w:lang w:val="sl-SI"/>
        </w:rPr>
        <w:t>topne kartice in ključi, kjer je to potrebno).</w:t>
      </w:r>
    </w:p>
    <w:p w14:paraId="006AA776" w14:textId="7777777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22DFCD53" w14:textId="7F6F62E7" w:rsidR="00545A25" w:rsidRDefault="00545A25"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r>
        <w:rPr>
          <w:sz w:val="20"/>
          <w:lang w:val="sl-SI"/>
        </w:rPr>
        <w:t>(</w:t>
      </w:r>
      <w:r w:rsidR="002255CC">
        <w:rPr>
          <w:sz w:val="20"/>
          <w:lang w:val="sl-SI"/>
        </w:rPr>
        <w:t>5</w:t>
      </w:r>
      <w:r>
        <w:rPr>
          <w:sz w:val="20"/>
          <w:lang w:val="sl-SI"/>
        </w:rPr>
        <w:t>) Naročnik si pridržuje pravico izvajati nadzor nad kakovostjo opravljenih storitev in nad tem ali ponudnik izpolnjuje vse zahteve iz pogodbe.</w:t>
      </w:r>
    </w:p>
    <w:p w14:paraId="2571F679" w14:textId="77777777" w:rsidR="00D702A7" w:rsidRDefault="00D702A7"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05EF1E13" w14:textId="77777777" w:rsidR="0099112F" w:rsidRDefault="0099112F" w:rsidP="00A9278A">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120" w:line="276" w:lineRule="auto"/>
        <w:rPr>
          <w:sz w:val="20"/>
          <w:lang w:val="sl-SI"/>
        </w:rPr>
      </w:pPr>
    </w:p>
    <w:p w14:paraId="4B1382F0" w14:textId="4ABCF39C" w:rsidR="005662E0" w:rsidRDefault="00ED263B" w:rsidP="00A9278A">
      <w:pPr>
        <w:spacing w:after="120" w:line="276" w:lineRule="auto"/>
        <w:jc w:val="center"/>
        <w:rPr>
          <w:rFonts w:cs="Arial"/>
          <w:b/>
          <w:bCs/>
          <w:color w:val="000000"/>
        </w:rPr>
      </w:pPr>
      <w:r>
        <w:rPr>
          <w:rFonts w:cs="Arial"/>
          <w:b/>
          <w:bCs/>
          <w:color w:val="000000"/>
        </w:rPr>
        <w:lastRenderedPageBreak/>
        <w:t>ODGOVORNE OSEBE</w:t>
      </w:r>
    </w:p>
    <w:p w14:paraId="28D47D14" w14:textId="77777777" w:rsidR="000B0598" w:rsidRDefault="000B0598" w:rsidP="00A9278A">
      <w:pPr>
        <w:spacing w:after="120" w:line="276" w:lineRule="auto"/>
        <w:jc w:val="center"/>
        <w:rPr>
          <w:rFonts w:cs="Arial"/>
          <w:b/>
          <w:bCs/>
          <w:color w:val="000000"/>
        </w:rPr>
      </w:pPr>
    </w:p>
    <w:p w14:paraId="46931F08" w14:textId="43CDB26F" w:rsidR="006A1A48" w:rsidRDefault="00D7020C" w:rsidP="00A9278A">
      <w:pPr>
        <w:spacing w:after="120" w:line="276" w:lineRule="auto"/>
        <w:jc w:val="center"/>
        <w:rPr>
          <w:rFonts w:cs="Arial"/>
          <w:b/>
          <w:bCs/>
          <w:color w:val="000000"/>
        </w:rPr>
      </w:pPr>
      <w:r>
        <w:rPr>
          <w:rFonts w:cs="Arial"/>
          <w:b/>
          <w:bCs/>
          <w:color w:val="000000"/>
        </w:rPr>
        <w:t>12</w:t>
      </w:r>
      <w:r w:rsidR="006A1A48">
        <w:rPr>
          <w:rFonts w:cs="Arial"/>
          <w:b/>
          <w:bCs/>
          <w:color w:val="000000"/>
        </w:rPr>
        <w:t>. člen</w:t>
      </w:r>
    </w:p>
    <w:p w14:paraId="233E724F" w14:textId="357C7346" w:rsidR="00C8124D" w:rsidRDefault="00C8124D" w:rsidP="00A9278A">
      <w:pPr>
        <w:spacing w:after="120" w:line="276" w:lineRule="auto"/>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2DB3FE11" w14:textId="77777777" w:rsidR="00C8124D" w:rsidRDefault="00C8124D" w:rsidP="00A9278A">
      <w:pPr>
        <w:spacing w:after="120" w:line="276" w:lineRule="auto"/>
        <w:rPr>
          <w:bCs/>
        </w:rPr>
      </w:pPr>
    </w:p>
    <w:p w14:paraId="6D26A2F2" w14:textId="4A3433F6" w:rsidR="00C8124D" w:rsidRDefault="00C8124D" w:rsidP="00A9278A">
      <w:pPr>
        <w:spacing w:after="120" w:line="276" w:lineRule="auto"/>
        <w:rPr>
          <w:bCs/>
        </w:rPr>
      </w:pPr>
      <w:r>
        <w:rPr>
          <w:bCs/>
        </w:rPr>
        <w:t xml:space="preserve">Kontaktna oseba </w:t>
      </w:r>
      <w:r w:rsidR="00636880">
        <w:rPr>
          <w:bCs/>
        </w:rPr>
        <w:t xml:space="preserve">na strani naročnika za poslovne zadeve je ___________, za izvedbo storitev pa </w:t>
      </w:r>
      <w:r>
        <w:rPr>
          <w:bCs/>
        </w:rPr>
        <w:t>…………………….. (ime in priimek, telefon, e-mail).</w:t>
      </w:r>
    </w:p>
    <w:p w14:paraId="7E4616C5" w14:textId="77777777" w:rsidR="00C8124D" w:rsidRDefault="00C8124D" w:rsidP="00A9278A">
      <w:pPr>
        <w:spacing w:after="120" w:line="276" w:lineRule="auto"/>
        <w:rPr>
          <w:bCs/>
        </w:rPr>
      </w:pPr>
    </w:p>
    <w:p w14:paraId="61E48351" w14:textId="39F33980" w:rsidR="00C8124D" w:rsidRDefault="00C8124D" w:rsidP="00A9278A">
      <w:pPr>
        <w:spacing w:after="120" w:line="276" w:lineRule="auto"/>
        <w:rPr>
          <w:bCs/>
        </w:rPr>
      </w:pPr>
      <w:r>
        <w:rPr>
          <w:bCs/>
        </w:rPr>
        <w:t>Kontaktna</w:t>
      </w:r>
      <w:r w:rsidR="007F1AEA">
        <w:rPr>
          <w:bCs/>
        </w:rPr>
        <w:t xml:space="preserve"> oz. nadzorna </w:t>
      </w:r>
      <w:r>
        <w:rPr>
          <w:bCs/>
        </w:rPr>
        <w:t>oseba na strani ponudnik</w:t>
      </w:r>
      <w:r w:rsidR="008136D0">
        <w:rPr>
          <w:bCs/>
        </w:rPr>
        <w:t>a</w:t>
      </w:r>
      <w:r w:rsidR="00B01294">
        <w:rPr>
          <w:bCs/>
        </w:rPr>
        <w:t xml:space="preserve"> je</w:t>
      </w:r>
      <w:r>
        <w:rPr>
          <w:bCs/>
        </w:rPr>
        <w:t xml:space="preserve"> ………………………… (ime in priimek, telefon, e-mail)</w:t>
      </w:r>
      <w:r w:rsidR="008136D0">
        <w:rPr>
          <w:bCs/>
        </w:rPr>
        <w:t>.</w:t>
      </w:r>
    </w:p>
    <w:p w14:paraId="7D9121FF" w14:textId="77777777" w:rsidR="000B0598" w:rsidRDefault="000B0598" w:rsidP="00A9278A">
      <w:pPr>
        <w:spacing w:after="120" w:line="276" w:lineRule="auto"/>
        <w:rPr>
          <w:rFonts w:cs="Arial"/>
          <w:color w:val="000000"/>
        </w:rPr>
      </w:pPr>
    </w:p>
    <w:p w14:paraId="4FD7BE2E" w14:textId="79B3B0C3" w:rsidR="00C8124D" w:rsidRPr="000B0598" w:rsidRDefault="000B0598" w:rsidP="00A9278A">
      <w:pPr>
        <w:spacing w:after="120" w:line="276" w:lineRule="auto"/>
        <w:jc w:val="center"/>
        <w:rPr>
          <w:rFonts w:cs="Arial"/>
          <w:b/>
          <w:bCs/>
          <w:color w:val="000000"/>
        </w:rPr>
      </w:pPr>
      <w:r w:rsidRPr="000B0598">
        <w:rPr>
          <w:rFonts w:cs="Arial"/>
          <w:b/>
          <w:bCs/>
          <w:color w:val="000000"/>
        </w:rPr>
        <w:t>NADZOR NAD KVALITETO OPRAVLJANJA STORITEV</w:t>
      </w:r>
    </w:p>
    <w:p w14:paraId="7068239A" w14:textId="77777777" w:rsidR="000B0598" w:rsidRDefault="000B0598" w:rsidP="00A9278A">
      <w:pPr>
        <w:spacing w:after="120" w:line="276" w:lineRule="auto"/>
        <w:jc w:val="center"/>
        <w:rPr>
          <w:rFonts w:cs="Arial"/>
          <w:color w:val="000000"/>
        </w:rPr>
      </w:pPr>
    </w:p>
    <w:p w14:paraId="7BBF0AD7" w14:textId="793455EF" w:rsidR="006A1A48" w:rsidRPr="00BE33FC" w:rsidRDefault="00D7020C" w:rsidP="00A9278A">
      <w:pPr>
        <w:spacing w:after="120" w:line="276" w:lineRule="auto"/>
        <w:jc w:val="center"/>
        <w:rPr>
          <w:rFonts w:cs="Arial"/>
          <w:b/>
          <w:color w:val="000000"/>
        </w:rPr>
      </w:pPr>
      <w:r>
        <w:rPr>
          <w:rFonts w:cs="Arial"/>
          <w:b/>
          <w:color w:val="000000"/>
        </w:rPr>
        <w:t>13</w:t>
      </w:r>
      <w:r w:rsidR="006A1A48" w:rsidRPr="00BE33FC">
        <w:rPr>
          <w:rFonts w:cs="Arial"/>
          <w:b/>
          <w:color w:val="000000"/>
        </w:rPr>
        <w:t>. člen</w:t>
      </w:r>
    </w:p>
    <w:p w14:paraId="3F4D9611" w14:textId="05DC110A" w:rsidR="00F54B66" w:rsidRDefault="000E0126" w:rsidP="0044217D">
      <w:pPr>
        <w:spacing w:after="120" w:line="276" w:lineRule="auto"/>
      </w:pPr>
      <w:r w:rsidRPr="004F3788">
        <w:t>Ponudnik bo naročniku omogočal stalni nadzor nad kakovostjo opravljenih storitev. Kakovost in obseg izvajanja pogodbenih obveznosti je dolžan nadzirati tudi ponudnik</w:t>
      </w:r>
      <w:r w:rsidR="00514892">
        <w:t xml:space="preserve"> </w:t>
      </w:r>
      <w:r w:rsidR="00514892" w:rsidRPr="00514892">
        <w:t xml:space="preserve">s strani strokovno usposobljene osebe, ki </w:t>
      </w:r>
      <w:r w:rsidR="00A97D85">
        <w:t xml:space="preserve">je tedensko najmanj osem ur </w:t>
      </w:r>
      <w:r w:rsidR="00514892" w:rsidRPr="00514892">
        <w:t>prisotna na lokacijah naročnika.</w:t>
      </w:r>
      <w:r w:rsidRPr="00514892">
        <w:t xml:space="preserve"> </w:t>
      </w:r>
      <w:r w:rsidRPr="004F3788">
        <w:t>Pri tem je dolžan opozoriti naročnika na vse okoliščine in pojave, ki ogrožajo ali onemogočajo kakovostno opravljanje pogodbenih obveznosti ali bi lahko povzročili okvaro poslovnih prostorov ali opreme.</w:t>
      </w:r>
    </w:p>
    <w:p w14:paraId="4DAE91FF" w14:textId="77777777" w:rsidR="0044217D" w:rsidRDefault="0044217D" w:rsidP="0044217D">
      <w:pPr>
        <w:spacing w:after="120" w:line="276" w:lineRule="auto"/>
        <w:rPr>
          <w:rFonts w:cs="Arial"/>
          <w:b/>
          <w:color w:val="000000"/>
        </w:rPr>
      </w:pPr>
    </w:p>
    <w:p w14:paraId="1E82CFB6" w14:textId="29BD298E" w:rsidR="000E0126" w:rsidRPr="000E0126" w:rsidRDefault="00D7020C" w:rsidP="00A9278A">
      <w:pPr>
        <w:spacing w:after="120" w:line="276" w:lineRule="auto"/>
        <w:jc w:val="center"/>
        <w:rPr>
          <w:rFonts w:cs="Arial"/>
          <w:b/>
          <w:color w:val="000000"/>
        </w:rPr>
      </w:pPr>
      <w:r>
        <w:rPr>
          <w:rFonts w:cs="Arial"/>
          <w:b/>
          <w:color w:val="000000"/>
        </w:rPr>
        <w:t>14</w:t>
      </w:r>
      <w:r w:rsidR="000E0126" w:rsidRPr="000E0126">
        <w:rPr>
          <w:rFonts w:cs="Arial"/>
          <w:b/>
          <w:color w:val="000000"/>
        </w:rPr>
        <w:t>. člen</w:t>
      </w:r>
    </w:p>
    <w:p w14:paraId="63626FA5" w14:textId="2342461A" w:rsidR="00310C90" w:rsidRDefault="00670410" w:rsidP="00A9278A">
      <w:pPr>
        <w:spacing w:after="120" w:line="276" w:lineRule="auto"/>
        <w:rPr>
          <w:rFonts w:cs="Arial"/>
        </w:rPr>
      </w:pPr>
      <w:r>
        <w:t xml:space="preserve">(1) </w:t>
      </w:r>
      <w:r w:rsidR="00310C90" w:rsidRPr="004F3788">
        <w:t>Naročnik bo reklamacije zaradi neizpolnjevanja pogodbeno določenih opravil</w:t>
      </w:r>
      <w:r w:rsidR="002E2957" w:rsidRPr="004F3788">
        <w:t xml:space="preserve"> (slaba kakovost opravljenih storitev, neopravljene storitve, napake na izvedenih delih</w:t>
      </w:r>
      <w:r w:rsidR="00712D51" w:rsidRPr="004F3788">
        <w:t>, itd.</w:t>
      </w:r>
      <w:r w:rsidR="002E2957" w:rsidRPr="004F3788">
        <w:t>)</w:t>
      </w:r>
      <w:r w:rsidR="00310C90" w:rsidRPr="004F3788">
        <w:t xml:space="preserve"> ponudniku sporočil takoj, najkasneje pa v dveh (2) delovnih dneh od opravljene storitve. Rok za rešitev reklamacije je </w:t>
      </w:r>
      <w:r w:rsidR="00957F47">
        <w:t xml:space="preserve">največ en delovni dan </w:t>
      </w:r>
      <w:r w:rsidR="00310C90" w:rsidRPr="006A6B95">
        <w:t xml:space="preserve">od </w:t>
      </w:r>
      <w:r w:rsidR="00310C90" w:rsidRPr="006A6B95">
        <w:rPr>
          <w:rFonts w:cs="Arial"/>
        </w:rPr>
        <w:t xml:space="preserve">prejema pisnega obvestila o reklamaciji predstavniku </w:t>
      </w:r>
      <w:r w:rsidR="00712D51">
        <w:rPr>
          <w:rFonts w:cs="Arial"/>
        </w:rPr>
        <w:t>ponudnika</w:t>
      </w:r>
      <w:r w:rsidR="00310C90" w:rsidRPr="006A6B95">
        <w:rPr>
          <w:rFonts w:cs="Arial"/>
        </w:rPr>
        <w:t>.</w:t>
      </w:r>
    </w:p>
    <w:p w14:paraId="2D4F16B6" w14:textId="77777777" w:rsidR="0074195F" w:rsidRPr="006A6B95" w:rsidRDefault="0074195F" w:rsidP="00A9278A">
      <w:pPr>
        <w:spacing w:after="120" w:line="276" w:lineRule="auto"/>
        <w:rPr>
          <w:rFonts w:cs="Arial"/>
        </w:rPr>
      </w:pPr>
    </w:p>
    <w:p w14:paraId="112A14F8" w14:textId="201AABC4" w:rsidR="00310C90" w:rsidRPr="006A6B95" w:rsidRDefault="00670410" w:rsidP="00A9278A">
      <w:pPr>
        <w:spacing w:after="120" w:line="276" w:lineRule="auto"/>
        <w:rPr>
          <w:rFonts w:cs="Arial"/>
        </w:rPr>
      </w:pPr>
      <w:r>
        <w:rPr>
          <w:rFonts w:cs="Arial"/>
        </w:rPr>
        <w:t xml:space="preserve">(2) </w:t>
      </w:r>
      <w:r w:rsidR="00310C90" w:rsidRPr="006A6B95">
        <w:rPr>
          <w:rFonts w:cs="Arial"/>
        </w:rPr>
        <w:t xml:space="preserve">Šteje se, da je reklamacija s strani naročnika sporočena, ko jo predstavnik naročnika pisno (po e-mailu) </w:t>
      </w:r>
      <w:r w:rsidR="00310C90" w:rsidRPr="00D31BFE">
        <w:rPr>
          <w:rFonts w:cs="Arial"/>
        </w:rPr>
        <w:t>sporoči kontaktni ose</w:t>
      </w:r>
      <w:r w:rsidR="001A6658" w:rsidRPr="00D31BFE">
        <w:rPr>
          <w:rFonts w:cs="Arial"/>
        </w:rPr>
        <w:t xml:space="preserve">bi </w:t>
      </w:r>
      <w:r w:rsidR="00957F47" w:rsidRPr="00D31BFE">
        <w:rPr>
          <w:rFonts w:cs="Arial"/>
        </w:rPr>
        <w:t>ponudnika</w:t>
      </w:r>
      <w:r w:rsidR="0044740F" w:rsidRPr="00D31BFE">
        <w:rPr>
          <w:rFonts w:cs="Arial"/>
        </w:rPr>
        <w:t xml:space="preserve"> za izvedbo storitev</w:t>
      </w:r>
      <w:r w:rsidR="001A6658" w:rsidRPr="00D31BFE">
        <w:rPr>
          <w:rFonts w:cs="Arial"/>
        </w:rPr>
        <w:t xml:space="preserve">, ki je navedena v </w:t>
      </w:r>
      <w:r w:rsidR="00B134A5" w:rsidRPr="00D31BFE">
        <w:rPr>
          <w:rFonts w:cs="Arial"/>
        </w:rPr>
        <w:t>12</w:t>
      </w:r>
      <w:r w:rsidR="00310C90" w:rsidRPr="00D31BFE">
        <w:rPr>
          <w:rFonts w:cs="Arial"/>
        </w:rPr>
        <w:t>. členu te pogodbe.</w:t>
      </w:r>
      <w:r w:rsidR="00310C90" w:rsidRPr="006A6B95">
        <w:rPr>
          <w:rFonts w:cs="Arial"/>
        </w:rPr>
        <w:t xml:space="preserve"> </w:t>
      </w:r>
    </w:p>
    <w:p w14:paraId="16732911" w14:textId="77777777" w:rsidR="002E2957" w:rsidRDefault="002E2957" w:rsidP="00A9278A">
      <w:pPr>
        <w:spacing w:after="120" w:line="276" w:lineRule="auto"/>
      </w:pPr>
    </w:p>
    <w:p w14:paraId="5AFB22C7" w14:textId="35274796" w:rsidR="002E2957" w:rsidRPr="006A6B95" w:rsidRDefault="00670410" w:rsidP="00A9278A">
      <w:pPr>
        <w:spacing w:after="120" w:line="276" w:lineRule="auto"/>
      </w:pPr>
      <w:r>
        <w:t xml:space="preserve">(3) </w:t>
      </w:r>
      <w:r w:rsidR="002E2957" w:rsidRPr="006A6B95">
        <w:t>Vsi stroški iz naslova upravičenih reklamacij za storitve iz te pogodbe gredo v breme ponudnika.</w:t>
      </w:r>
    </w:p>
    <w:p w14:paraId="6F720F92" w14:textId="77777777" w:rsidR="00310C90" w:rsidRPr="006A6B95" w:rsidRDefault="00310C90" w:rsidP="00A9278A">
      <w:pPr>
        <w:spacing w:after="120" w:line="276" w:lineRule="auto"/>
        <w:rPr>
          <w:rFonts w:cs="Arial"/>
        </w:rPr>
      </w:pPr>
    </w:p>
    <w:p w14:paraId="05CC47BB" w14:textId="16A9D7E4" w:rsidR="002E2957" w:rsidRPr="004F3788" w:rsidRDefault="00670410" w:rsidP="00A9278A">
      <w:pPr>
        <w:spacing w:after="120" w:line="276" w:lineRule="auto"/>
        <w:rPr>
          <w:rFonts w:cs="Arial"/>
        </w:rPr>
      </w:pPr>
      <w:r>
        <w:rPr>
          <w:rFonts w:cs="Arial"/>
        </w:rPr>
        <w:t xml:space="preserve">(4) </w:t>
      </w:r>
      <w:r w:rsidR="002E2957" w:rsidRPr="004F3788">
        <w:rPr>
          <w:rFonts w:cs="Arial"/>
        </w:rPr>
        <w:t xml:space="preserve">V primeru, da ponudnik ne odpravi ugotovljenih pomanjkljivosti v zahtevanem roku, ima naročnik pravico odkloniti plačilo storitev, ki so predmet reklamacije. </w:t>
      </w:r>
    </w:p>
    <w:p w14:paraId="08E895CC" w14:textId="77777777" w:rsidR="002E2957" w:rsidRPr="004F3788" w:rsidRDefault="002E2957" w:rsidP="00A9278A">
      <w:pPr>
        <w:spacing w:after="120" w:line="276" w:lineRule="auto"/>
      </w:pPr>
    </w:p>
    <w:p w14:paraId="5DC763D0" w14:textId="3E77E4DA" w:rsidR="00712D51" w:rsidRPr="004F3788" w:rsidRDefault="00670410" w:rsidP="00A9278A">
      <w:pPr>
        <w:spacing w:after="120" w:line="276" w:lineRule="auto"/>
      </w:pPr>
      <w:r>
        <w:t xml:space="preserve">(5) </w:t>
      </w:r>
      <w:r w:rsidR="00712D51" w:rsidRPr="004F3788">
        <w:t xml:space="preserve">V kolikor pride do petih reklamacij </w:t>
      </w:r>
      <w:r w:rsidR="00C111CD" w:rsidRPr="004F3788">
        <w:t xml:space="preserve">zaradi neizpolnjevanja pogodbeno določenih opravil </w:t>
      </w:r>
      <w:r w:rsidR="00712D51" w:rsidRPr="004F3788">
        <w:t>ima naročnik pravico unovčiti garancijo za dobro</w:t>
      </w:r>
      <w:r w:rsidR="00970E69" w:rsidRPr="004F3788">
        <w:t xml:space="preserve"> izvedbo pogodbenih obveznosti. </w:t>
      </w:r>
      <w:r w:rsidR="00712D51" w:rsidRPr="004F3788">
        <w:t>V kolikor bo prišlo do odstopanja od pogodbenih obveznosti še v prvem naslednjem primeru (torej skupaj 6-krat), ima naročnik pravico enostransko prekiniti pogodbo.</w:t>
      </w:r>
    </w:p>
    <w:p w14:paraId="2BBFE8B3" w14:textId="77777777" w:rsidR="009B3E14" w:rsidRDefault="009B3E14" w:rsidP="00A9278A">
      <w:pPr>
        <w:pStyle w:val="BodyText3"/>
        <w:spacing w:after="120" w:line="276" w:lineRule="auto"/>
        <w:rPr>
          <w:sz w:val="20"/>
          <w:lang w:val="sl-SI"/>
        </w:rPr>
      </w:pPr>
    </w:p>
    <w:p w14:paraId="4570DE53" w14:textId="77777777" w:rsidR="0099112F" w:rsidRDefault="0099112F" w:rsidP="00A9278A">
      <w:pPr>
        <w:pStyle w:val="BodyText3"/>
        <w:spacing w:after="120" w:line="276" w:lineRule="auto"/>
        <w:rPr>
          <w:sz w:val="20"/>
          <w:lang w:val="sl-SI"/>
        </w:rPr>
      </w:pPr>
    </w:p>
    <w:p w14:paraId="3254B712" w14:textId="77777777" w:rsidR="0099112F" w:rsidRPr="003334CD" w:rsidRDefault="0099112F" w:rsidP="00A9278A">
      <w:pPr>
        <w:pStyle w:val="BodyText3"/>
        <w:spacing w:after="120" w:line="276" w:lineRule="auto"/>
        <w:rPr>
          <w:sz w:val="20"/>
          <w:lang w:val="sl-SI"/>
        </w:rPr>
      </w:pPr>
    </w:p>
    <w:p w14:paraId="1F2728F4" w14:textId="0106F7D9" w:rsidR="005B2802" w:rsidRDefault="000B6490" w:rsidP="00A9278A">
      <w:pPr>
        <w:pStyle w:val="BodyText3"/>
        <w:spacing w:after="120" w:line="276" w:lineRule="auto"/>
        <w:jc w:val="center"/>
        <w:rPr>
          <w:b/>
          <w:sz w:val="20"/>
          <w:lang w:val="sl-SI"/>
        </w:rPr>
      </w:pPr>
      <w:r>
        <w:rPr>
          <w:b/>
          <w:sz w:val="20"/>
          <w:lang w:val="sl-SI"/>
        </w:rPr>
        <w:lastRenderedPageBreak/>
        <w:t>VAROVANJE PODATKOV</w:t>
      </w:r>
    </w:p>
    <w:p w14:paraId="67D5F22C" w14:textId="77777777" w:rsidR="000B6490" w:rsidRPr="00231064" w:rsidRDefault="000B6490" w:rsidP="00A9278A">
      <w:pPr>
        <w:pStyle w:val="BodyText3"/>
        <w:spacing w:after="120" w:line="276" w:lineRule="auto"/>
        <w:jc w:val="center"/>
        <w:rPr>
          <w:b/>
          <w:sz w:val="20"/>
          <w:lang w:val="sl-SI"/>
        </w:rPr>
      </w:pPr>
    </w:p>
    <w:p w14:paraId="3C5AEB96" w14:textId="2003E16E" w:rsidR="00FF0C91" w:rsidRDefault="00D7020C" w:rsidP="00A9278A">
      <w:pPr>
        <w:pStyle w:val="BodyText3"/>
        <w:spacing w:after="120" w:line="276" w:lineRule="auto"/>
        <w:jc w:val="center"/>
        <w:rPr>
          <w:b/>
          <w:sz w:val="20"/>
          <w:lang w:val="sl-SI"/>
        </w:rPr>
      </w:pPr>
      <w:r>
        <w:rPr>
          <w:b/>
          <w:sz w:val="20"/>
          <w:lang w:val="sl-SI"/>
        </w:rPr>
        <w:t>15</w:t>
      </w:r>
      <w:r w:rsidR="00FF0C91">
        <w:rPr>
          <w:b/>
          <w:sz w:val="20"/>
          <w:lang w:val="sl-SI"/>
        </w:rPr>
        <w:t>. člen</w:t>
      </w:r>
    </w:p>
    <w:p w14:paraId="01583D5A" w14:textId="23885AB2" w:rsidR="00310C90" w:rsidRPr="006A6B95" w:rsidRDefault="00847BD3" w:rsidP="00A9278A">
      <w:pPr>
        <w:spacing w:after="120" w:line="276" w:lineRule="auto"/>
        <w:rPr>
          <w:rFonts w:cs="Arial"/>
        </w:rPr>
      </w:pPr>
      <w:r>
        <w:rPr>
          <w:rFonts w:cs="Arial"/>
        </w:rPr>
        <w:t xml:space="preserve">(1) </w:t>
      </w:r>
      <w:r w:rsidR="00310C90"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31365C2B" w14:textId="77777777" w:rsidR="00310C90" w:rsidRPr="006A6B95" w:rsidRDefault="00310C90" w:rsidP="00A9278A">
      <w:pPr>
        <w:spacing w:after="120" w:line="276" w:lineRule="auto"/>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0D7AB97D" w14:textId="77777777" w:rsidR="00310C90" w:rsidRPr="006A6B95" w:rsidRDefault="00310C90" w:rsidP="00A9278A">
      <w:pPr>
        <w:spacing w:after="120" w:line="276" w:lineRule="auto"/>
      </w:pPr>
    </w:p>
    <w:p w14:paraId="2F6DF48F" w14:textId="034BA229" w:rsidR="00310C90" w:rsidRPr="006A6B95" w:rsidRDefault="00847BD3" w:rsidP="00A9278A">
      <w:pPr>
        <w:spacing w:after="120" w:line="276" w:lineRule="auto"/>
        <w:rPr>
          <w:rFonts w:cs="Arial"/>
        </w:rPr>
      </w:pPr>
      <w:r>
        <w:rPr>
          <w:rFonts w:cs="Arial"/>
          <w:color w:val="000000"/>
        </w:rPr>
        <w:t xml:space="preserve">(2) </w:t>
      </w:r>
      <w:r w:rsidR="00310C90"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00310C90"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284BEE30" w14:textId="77777777" w:rsidR="00310C90" w:rsidRPr="006A6B95" w:rsidRDefault="00310C90" w:rsidP="00A9278A">
      <w:pPr>
        <w:spacing w:after="120" w:line="276" w:lineRule="auto"/>
        <w:rPr>
          <w:rFonts w:cs="Arial"/>
        </w:rPr>
      </w:pPr>
    </w:p>
    <w:p w14:paraId="03FD71EC" w14:textId="15B5E0D7" w:rsidR="00310C90" w:rsidRPr="006A6B95" w:rsidRDefault="00847BD3" w:rsidP="00A9278A">
      <w:pPr>
        <w:spacing w:after="120" w:line="276" w:lineRule="auto"/>
        <w:rPr>
          <w:rFonts w:cs="Arial"/>
        </w:rPr>
      </w:pPr>
      <w:r>
        <w:rPr>
          <w:rFonts w:cs="Arial"/>
        </w:rPr>
        <w:t xml:space="preserve">(3) </w:t>
      </w:r>
      <w:r w:rsidR="00310C90" w:rsidRPr="006A6B95">
        <w:rPr>
          <w:rFonts w:cs="Arial"/>
        </w:rPr>
        <w:t>Naročnik ima pravico zahtevati delovno poročilo o posameznem posegu, ki ga je ponudnik opravil.</w:t>
      </w:r>
    </w:p>
    <w:p w14:paraId="2D080CFA" w14:textId="77777777" w:rsidR="00310C90" w:rsidRPr="006A6B95" w:rsidRDefault="00310C90" w:rsidP="00A9278A">
      <w:pPr>
        <w:spacing w:after="120" w:line="276" w:lineRule="auto"/>
        <w:rPr>
          <w:rFonts w:cs="Arial"/>
        </w:rPr>
      </w:pPr>
    </w:p>
    <w:p w14:paraId="28E6AD09" w14:textId="4D8BE116" w:rsidR="00310C90" w:rsidRPr="006A6B95" w:rsidRDefault="00847BD3" w:rsidP="00A9278A">
      <w:pPr>
        <w:spacing w:after="120" w:line="276" w:lineRule="auto"/>
        <w:rPr>
          <w:rFonts w:cs="Arial"/>
        </w:rPr>
      </w:pPr>
      <w:r>
        <w:rPr>
          <w:rFonts w:cs="Arial"/>
        </w:rPr>
        <w:t xml:space="preserve">(4) </w:t>
      </w:r>
      <w:r w:rsidR="00310C90" w:rsidRPr="006A6B95">
        <w:rPr>
          <w:rFonts w:cs="Arial"/>
        </w:rPr>
        <w:t>Za ponudnika, ki opravlja za naročnika pogodbene obveznosti, velja glede teh obveznosti enako strog način varovanja podatkov, kot jih ima naročnik sam.</w:t>
      </w:r>
    </w:p>
    <w:p w14:paraId="3489006C" w14:textId="77777777" w:rsidR="00310C90" w:rsidRPr="006A6B95" w:rsidRDefault="00310C90" w:rsidP="00A9278A">
      <w:pPr>
        <w:spacing w:after="120" w:line="276" w:lineRule="auto"/>
      </w:pPr>
    </w:p>
    <w:p w14:paraId="255B33EB" w14:textId="2237DDEE" w:rsidR="00310C90" w:rsidRPr="006A6B95" w:rsidRDefault="00847BD3" w:rsidP="00A9278A">
      <w:pPr>
        <w:spacing w:after="120" w:line="276" w:lineRule="auto"/>
        <w:rPr>
          <w:rFonts w:cs="Arial"/>
        </w:rPr>
      </w:pPr>
      <w:r>
        <w:rPr>
          <w:rFonts w:cs="Arial"/>
        </w:rPr>
        <w:t xml:space="preserve">(5) </w:t>
      </w:r>
      <w:r w:rsidR="00310C90"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201A3822" w14:textId="77777777" w:rsidR="0044217D" w:rsidRDefault="0044217D" w:rsidP="00A9278A">
      <w:pPr>
        <w:pStyle w:val="BodyText3"/>
        <w:spacing w:after="120" w:line="276" w:lineRule="auto"/>
        <w:rPr>
          <w:b/>
          <w:sz w:val="20"/>
          <w:lang w:val="sl-SI"/>
        </w:rPr>
      </w:pPr>
    </w:p>
    <w:p w14:paraId="2E33278E" w14:textId="7F6E6CD1" w:rsidR="00B402C0" w:rsidRPr="00ED263B" w:rsidRDefault="00ED263B" w:rsidP="00A9278A">
      <w:pPr>
        <w:pStyle w:val="BodyText3"/>
        <w:spacing w:after="120" w:line="276" w:lineRule="auto"/>
        <w:jc w:val="center"/>
        <w:rPr>
          <w:b/>
          <w:sz w:val="20"/>
          <w:lang w:val="sl-SI"/>
        </w:rPr>
      </w:pPr>
      <w:r w:rsidRPr="00ED263B">
        <w:rPr>
          <w:b/>
          <w:sz w:val="20"/>
          <w:lang w:val="sl-SI"/>
        </w:rPr>
        <w:t>VARNOST PRI DELU</w:t>
      </w:r>
    </w:p>
    <w:p w14:paraId="4F9337FE" w14:textId="77777777" w:rsidR="00310C90" w:rsidRPr="00ED263B" w:rsidRDefault="00310C90" w:rsidP="00A9278A">
      <w:pPr>
        <w:pStyle w:val="BodyText3"/>
        <w:spacing w:after="120" w:line="276" w:lineRule="auto"/>
        <w:jc w:val="center"/>
        <w:rPr>
          <w:b/>
          <w:sz w:val="20"/>
          <w:lang w:val="sl-SI"/>
        </w:rPr>
      </w:pPr>
    </w:p>
    <w:p w14:paraId="5DD7F585" w14:textId="6DA9257E" w:rsidR="00310C90" w:rsidRPr="00ED263B" w:rsidRDefault="00D7020C" w:rsidP="00A9278A">
      <w:pPr>
        <w:pStyle w:val="BodyText3"/>
        <w:spacing w:after="120" w:line="276" w:lineRule="auto"/>
        <w:jc w:val="center"/>
        <w:rPr>
          <w:b/>
          <w:sz w:val="20"/>
          <w:lang w:val="sl-SI"/>
        </w:rPr>
      </w:pPr>
      <w:r>
        <w:rPr>
          <w:b/>
          <w:sz w:val="20"/>
          <w:lang w:val="sl-SI"/>
        </w:rPr>
        <w:t>16</w:t>
      </w:r>
      <w:r w:rsidR="00310C90" w:rsidRPr="00ED263B">
        <w:rPr>
          <w:b/>
          <w:sz w:val="20"/>
          <w:lang w:val="sl-SI"/>
        </w:rPr>
        <w:t>. člen</w:t>
      </w:r>
    </w:p>
    <w:p w14:paraId="43D5E73A" w14:textId="77777777" w:rsidR="002735D5" w:rsidRDefault="002735D5" w:rsidP="00A9278A">
      <w:pPr>
        <w:spacing w:after="120" w:line="276" w:lineRule="auto"/>
        <w:rPr>
          <w:rFonts w:cs="Arial"/>
        </w:rPr>
      </w:pPr>
      <w:r w:rsidRPr="002735D5">
        <w:rPr>
          <w:rFonts w:cs="Arial"/>
        </w:rPr>
        <w:t xml:space="preserve">(1) Ponudnik mora pri izvajanju storitev na lokaciji spoštovati določila hišnega in požarnega reda naročnika. Ponudnik mora v vseh fazah izvajanja del v skladu z veljavno zakonodajo poskrbeti za vse ukrepe varstva pri delu, varstva okolja in požarne varnosti. </w:t>
      </w:r>
    </w:p>
    <w:p w14:paraId="434C9BA3" w14:textId="77777777" w:rsidR="002735D5" w:rsidRPr="002735D5" w:rsidRDefault="002735D5" w:rsidP="00A9278A">
      <w:pPr>
        <w:spacing w:after="120" w:line="276" w:lineRule="auto"/>
        <w:rPr>
          <w:rFonts w:cs="Arial"/>
        </w:rPr>
      </w:pPr>
    </w:p>
    <w:p w14:paraId="001473E4" w14:textId="3A3C3726" w:rsidR="002735D5" w:rsidRPr="002735D5" w:rsidRDefault="002735D5" w:rsidP="00A9278A">
      <w:pPr>
        <w:spacing w:after="120" w:line="276" w:lineRule="auto"/>
        <w:rPr>
          <w:rFonts w:cs="Arial"/>
        </w:rPr>
      </w:pPr>
      <w:r w:rsidRPr="002735D5">
        <w:rPr>
          <w:rFonts w:cs="Arial"/>
        </w:rPr>
        <w:t xml:space="preserve">(2) Pri </w:t>
      </w:r>
      <w:r w:rsidR="00EC62ED">
        <w:rPr>
          <w:rFonts w:cs="Arial"/>
        </w:rPr>
        <w:t>izvajanju storitev</w:t>
      </w:r>
      <w:r w:rsidRPr="002735D5">
        <w:rPr>
          <w:rFonts w:cs="Arial"/>
        </w:rPr>
        <w:t xml:space="preserve"> mora ponudnik spoštovati določila Zakona o varnosti in zdravju pri delu – ZVZD-1 (Uradni list RS, št.</w:t>
      </w:r>
      <w:r w:rsidR="0044740F">
        <w:rPr>
          <w:rFonts w:cs="Arial"/>
        </w:rPr>
        <w:t xml:space="preserve"> </w:t>
      </w:r>
      <w:r w:rsidRPr="002735D5">
        <w:rPr>
          <w:rFonts w:cs="Arial"/>
        </w:rPr>
        <w:t>43/11) ter druge veljavne predpise s področja varnosti in zdravja pri delu, požarne varnosti in varstva okolja.</w:t>
      </w:r>
    </w:p>
    <w:p w14:paraId="50AD995D" w14:textId="77777777" w:rsidR="00310C90" w:rsidRPr="00ED263B" w:rsidRDefault="00310C90" w:rsidP="00A9278A">
      <w:pPr>
        <w:spacing w:after="120" w:line="276" w:lineRule="auto"/>
        <w:rPr>
          <w:rFonts w:cs="Arial"/>
        </w:rPr>
      </w:pPr>
    </w:p>
    <w:p w14:paraId="2EE159E8" w14:textId="3547EE7D" w:rsidR="00310C90" w:rsidRPr="00ED263B" w:rsidRDefault="00ED263B" w:rsidP="00A9278A">
      <w:pPr>
        <w:spacing w:after="120" w:line="276" w:lineRule="auto"/>
        <w:rPr>
          <w:rFonts w:cs="Arial"/>
        </w:rPr>
      </w:pPr>
      <w:r w:rsidRPr="00ED263B">
        <w:rPr>
          <w:rFonts w:cs="Arial"/>
        </w:rPr>
        <w:t xml:space="preserve">(3) </w:t>
      </w:r>
      <w:r w:rsidR="00310C90" w:rsidRPr="00ED263B">
        <w:rPr>
          <w:rFonts w:cs="Arial"/>
        </w:rPr>
        <w:t>Ponudnik jamči za varno delo z nevarnimi biološkimi tekočinami. Ponudnik skrbi za zdravstvene preglede svojih delavcev (higienski minimum). Prav tako ponudnik skrbi, da pri delavci pri svojem delu ne spravljajo v življenjsko ogroženost drugih ljudi.</w:t>
      </w:r>
    </w:p>
    <w:p w14:paraId="2206F9D7" w14:textId="77777777" w:rsidR="00D702A7" w:rsidRDefault="00D702A7" w:rsidP="00A9278A">
      <w:pPr>
        <w:pStyle w:val="BodyText3"/>
        <w:spacing w:after="120" w:line="276" w:lineRule="auto"/>
        <w:jc w:val="center"/>
        <w:rPr>
          <w:b/>
          <w:sz w:val="20"/>
          <w:lang w:val="sl-SI"/>
        </w:rPr>
      </w:pPr>
    </w:p>
    <w:p w14:paraId="098921A5" w14:textId="77777777" w:rsidR="0099112F" w:rsidRDefault="0099112F" w:rsidP="00A9278A">
      <w:pPr>
        <w:pStyle w:val="BodyText3"/>
        <w:spacing w:after="120" w:line="276" w:lineRule="auto"/>
        <w:jc w:val="center"/>
        <w:rPr>
          <w:b/>
          <w:sz w:val="20"/>
          <w:lang w:val="sl-SI"/>
        </w:rPr>
      </w:pPr>
    </w:p>
    <w:p w14:paraId="61FC193C" w14:textId="77777777" w:rsidR="0099112F" w:rsidRDefault="0099112F" w:rsidP="00A9278A">
      <w:pPr>
        <w:pStyle w:val="BodyText3"/>
        <w:spacing w:after="120" w:line="276" w:lineRule="auto"/>
        <w:jc w:val="center"/>
        <w:rPr>
          <w:b/>
          <w:sz w:val="20"/>
          <w:lang w:val="sl-SI"/>
        </w:rPr>
      </w:pPr>
    </w:p>
    <w:p w14:paraId="68344EEA" w14:textId="77777777" w:rsidR="0099112F" w:rsidRDefault="0099112F" w:rsidP="00A9278A">
      <w:pPr>
        <w:pStyle w:val="BodyText3"/>
        <w:spacing w:after="120" w:line="276" w:lineRule="auto"/>
        <w:jc w:val="center"/>
        <w:rPr>
          <w:b/>
          <w:sz w:val="20"/>
          <w:lang w:val="sl-SI"/>
        </w:rPr>
      </w:pPr>
    </w:p>
    <w:p w14:paraId="600FCE36" w14:textId="1977BFD4" w:rsidR="000B6490" w:rsidRDefault="000B6490" w:rsidP="00A9278A">
      <w:pPr>
        <w:pStyle w:val="BodyText3"/>
        <w:spacing w:after="120" w:line="276" w:lineRule="auto"/>
        <w:jc w:val="center"/>
        <w:rPr>
          <w:b/>
          <w:sz w:val="20"/>
          <w:lang w:val="sl-SI"/>
        </w:rPr>
      </w:pPr>
      <w:r>
        <w:rPr>
          <w:b/>
          <w:sz w:val="20"/>
          <w:lang w:val="sl-SI"/>
        </w:rPr>
        <w:lastRenderedPageBreak/>
        <w:t>VIŠJA SILA</w:t>
      </w:r>
    </w:p>
    <w:p w14:paraId="06BE4F6E" w14:textId="77777777" w:rsidR="001C7D70" w:rsidRDefault="001C7D70" w:rsidP="00A9278A">
      <w:pPr>
        <w:pStyle w:val="BodyText3"/>
        <w:spacing w:after="120" w:line="276" w:lineRule="auto"/>
        <w:jc w:val="center"/>
        <w:rPr>
          <w:b/>
          <w:sz w:val="20"/>
          <w:lang w:val="sl-SI"/>
        </w:rPr>
      </w:pPr>
    </w:p>
    <w:p w14:paraId="4DF9D16D" w14:textId="6F65B2EC" w:rsidR="00310C90" w:rsidRPr="00310C90" w:rsidRDefault="00D7020C" w:rsidP="00A9278A">
      <w:pPr>
        <w:pStyle w:val="BodyText3"/>
        <w:spacing w:after="120" w:line="276" w:lineRule="auto"/>
        <w:jc w:val="center"/>
        <w:rPr>
          <w:b/>
          <w:sz w:val="20"/>
          <w:lang w:val="sl-SI"/>
        </w:rPr>
      </w:pPr>
      <w:r>
        <w:rPr>
          <w:b/>
          <w:sz w:val="20"/>
          <w:lang w:val="sl-SI"/>
        </w:rPr>
        <w:t>17</w:t>
      </w:r>
      <w:r w:rsidR="00310C90" w:rsidRPr="00310C90">
        <w:rPr>
          <w:b/>
          <w:sz w:val="20"/>
          <w:lang w:val="sl-SI"/>
        </w:rPr>
        <w:t>. člen</w:t>
      </w:r>
    </w:p>
    <w:p w14:paraId="645421A1" w14:textId="77777777" w:rsidR="00233F33" w:rsidRPr="006A6B95" w:rsidRDefault="00233F33" w:rsidP="00A9278A">
      <w:pPr>
        <w:pStyle w:val="BESEDILO"/>
        <w:keepLines w:val="0"/>
        <w:widowControl/>
        <w:tabs>
          <w:tab w:val="clear" w:pos="2155"/>
        </w:tabs>
        <w:spacing w:after="120" w:line="276" w:lineRule="auto"/>
        <w:rPr>
          <w:rFonts w:cs="Arial"/>
          <w:kern w:val="0"/>
          <w:szCs w:val="24"/>
        </w:rPr>
      </w:pPr>
      <w:r w:rsidRPr="006A6B95">
        <w:rPr>
          <w:rFonts w:cs="Arial"/>
          <w:kern w:val="0"/>
          <w:szCs w:val="24"/>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394A9046" w14:textId="77777777" w:rsidR="00F54B66" w:rsidRPr="006A6B95" w:rsidRDefault="00F54B66" w:rsidP="00A9278A">
      <w:pPr>
        <w:pStyle w:val="BodyText3"/>
        <w:spacing w:after="120" w:line="276" w:lineRule="auto"/>
        <w:jc w:val="left"/>
        <w:rPr>
          <w:sz w:val="20"/>
          <w:u w:val="single"/>
          <w:lang w:val="sl-SI"/>
        </w:rPr>
      </w:pPr>
    </w:p>
    <w:p w14:paraId="78D2435F" w14:textId="27ECA225" w:rsidR="006E0ED1" w:rsidRDefault="000B6490" w:rsidP="00A9278A">
      <w:pPr>
        <w:pStyle w:val="BodyText3"/>
        <w:spacing w:after="120" w:line="276" w:lineRule="auto"/>
        <w:jc w:val="center"/>
        <w:rPr>
          <w:b/>
          <w:sz w:val="20"/>
          <w:lang w:val="sl-SI"/>
        </w:rPr>
      </w:pPr>
      <w:r>
        <w:rPr>
          <w:b/>
          <w:sz w:val="20"/>
          <w:lang w:val="sl-SI"/>
        </w:rPr>
        <w:t>POGODBENA KAZEN</w:t>
      </w:r>
    </w:p>
    <w:p w14:paraId="560C6A06" w14:textId="77777777" w:rsidR="000B6490" w:rsidRDefault="000B6490" w:rsidP="00A9278A">
      <w:pPr>
        <w:pStyle w:val="BodyText3"/>
        <w:spacing w:after="120" w:line="276" w:lineRule="auto"/>
        <w:jc w:val="left"/>
        <w:rPr>
          <w:b/>
          <w:sz w:val="20"/>
          <w:lang w:val="sl-SI"/>
        </w:rPr>
      </w:pPr>
    </w:p>
    <w:p w14:paraId="356F82EE" w14:textId="4D9D6FBA" w:rsidR="00310C90" w:rsidRPr="00310C90" w:rsidRDefault="00D7020C" w:rsidP="00A9278A">
      <w:pPr>
        <w:pStyle w:val="BodyText3"/>
        <w:spacing w:after="120" w:line="276" w:lineRule="auto"/>
        <w:jc w:val="center"/>
        <w:rPr>
          <w:b/>
          <w:sz w:val="20"/>
          <w:lang w:val="sl-SI"/>
        </w:rPr>
      </w:pPr>
      <w:r>
        <w:rPr>
          <w:b/>
          <w:sz w:val="20"/>
          <w:lang w:val="sl-SI"/>
        </w:rPr>
        <w:t>18</w:t>
      </w:r>
      <w:r w:rsidR="00310C90" w:rsidRPr="00310C90">
        <w:rPr>
          <w:b/>
          <w:sz w:val="20"/>
          <w:lang w:val="sl-SI"/>
        </w:rPr>
        <w:t>. člen</w:t>
      </w:r>
    </w:p>
    <w:p w14:paraId="756CDAEB" w14:textId="77777777" w:rsidR="00233F33" w:rsidRPr="006A6B95" w:rsidRDefault="00233F33" w:rsidP="00A9278A">
      <w:pPr>
        <w:spacing w:after="120" w:line="276" w:lineRule="auto"/>
      </w:pPr>
      <w:r w:rsidRPr="006A6B95">
        <w:t xml:space="preserve">Ponudnik je dolžan povrniti naročniku vso škodo, ki bi nastala na objektu in imetju naročnika in za katero je kriv ponudnik. Ponudnik škodno odgovarja za škodo, ki bi jo povzročil naročniku zaradi slabega dela. Na strani ponudnika je dokazno breme, da škoda ni povzročena krivdno. Vrednost pogodbene kazni se nanaša na škodo in ni omejena z vrednostjo del po tej pogodbi. V škodo spadajo tudi: izpad dohodka in moralna škoda zaradi </w:t>
      </w:r>
      <w:proofErr w:type="spellStart"/>
      <w:r w:rsidRPr="006A6B95">
        <w:t>neizvedbe</w:t>
      </w:r>
      <w:proofErr w:type="spellEnd"/>
      <w:r w:rsidRPr="006A6B95">
        <w:t xml:space="preserve"> programa naročnika, zastoj v obratovanju/programu naročnika.</w:t>
      </w:r>
    </w:p>
    <w:p w14:paraId="450ED830" w14:textId="77777777" w:rsidR="00BF4537" w:rsidRDefault="00BF4537" w:rsidP="00A9278A">
      <w:pPr>
        <w:pStyle w:val="BodyText"/>
        <w:spacing w:after="120" w:line="276" w:lineRule="auto"/>
        <w:rPr>
          <w:rFonts w:ascii="Arial" w:hAnsi="Arial" w:cs="Arial"/>
          <w:b w:val="0"/>
          <w:sz w:val="20"/>
        </w:rPr>
      </w:pPr>
    </w:p>
    <w:p w14:paraId="404C5609" w14:textId="45A85608" w:rsidR="00BF4537" w:rsidRPr="0069180E" w:rsidRDefault="00D7020C" w:rsidP="00A9278A">
      <w:pPr>
        <w:pStyle w:val="BodyText"/>
        <w:spacing w:after="120" w:line="276" w:lineRule="auto"/>
        <w:jc w:val="center"/>
        <w:rPr>
          <w:rFonts w:ascii="Arial" w:hAnsi="Arial" w:cs="Arial"/>
          <w:bCs/>
          <w:sz w:val="20"/>
        </w:rPr>
      </w:pPr>
      <w:r>
        <w:rPr>
          <w:rFonts w:ascii="Arial" w:hAnsi="Arial" w:cs="Arial"/>
          <w:bCs/>
          <w:sz w:val="20"/>
        </w:rPr>
        <w:t>19</w:t>
      </w:r>
      <w:r w:rsidR="00BF4537" w:rsidRPr="0069180E">
        <w:rPr>
          <w:rFonts w:ascii="Arial" w:hAnsi="Arial" w:cs="Arial"/>
          <w:bCs/>
          <w:sz w:val="20"/>
        </w:rPr>
        <w:t>. člen</w:t>
      </w:r>
    </w:p>
    <w:p w14:paraId="401CF645" w14:textId="7FF89C08" w:rsidR="00BF4537" w:rsidRPr="006A6B95" w:rsidRDefault="00BF4537" w:rsidP="00A9278A">
      <w:pPr>
        <w:pStyle w:val="BodyText"/>
        <w:spacing w:after="120" w:line="276" w:lineRule="auto"/>
        <w:rPr>
          <w:rFonts w:ascii="Arial" w:hAnsi="Arial" w:cs="Arial"/>
          <w:b w:val="0"/>
          <w:sz w:val="20"/>
        </w:rPr>
      </w:pPr>
      <w:r>
        <w:rPr>
          <w:rFonts w:ascii="Arial" w:hAnsi="Arial" w:cs="Arial"/>
          <w:b w:val="0"/>
          <w:sz w:val="20"/>
        </w:rPr>
        <w:t>Pogodbena kazen v višini 2 % skupne naročene vrednosti, se zaračuna dobavitelju za vsako dobavo, ki ne ustreza okoljskim zahtevam, podanim v Dokumentaciji. Ustreznost se ugotavlja z laboratorijskem testiranjem pri neodvisni organizaciji. Skupna pogodbena kazen je lahko največ 10 % skupne pogodbene vrednosti. Pogodbena kazen se obračuna pri naslednjih izplačilih ponudniku.</w:t>
      </w:r>
    </w:p>
    <w:p w14:paraId="7877A154" w14:textId="77777777" w:rsidR="0044217D" w:rsidRDefault="0044217D" w:rsidP="00A9278A">
      <w:pPr>
        <w:pStyle w:val="BodyText3"/>
        <w:spacing w:after="120" w:line="276" w:lineRule="auto"/>
        <w:jc w:val="left"/>
        <w:rPr>
          <w:sz w:val="20"/>
          <w:u w:val="single"/>
          <w:lang w:val="sl-SI"/>
        </w:rPr>
      </w:pPr>
    </w:p>
    <w:p w14:paraId="1194B399" w14:textId="32AF1FEA" w:rsidR="000B6490" w:rsidRPr="000B6490" w:rsidRDefault="000B6490" w:rsidP="00A9278A">
      <w:pPr>
        <w:pStyle w:val="BodyText3"/>
        <w:spacing w:after="120" w:line="276" w:lineRule="auto"/>
        <w:jc w:val="center"/>
        <w:rPr>
          <w:b/>
          <w:bCs/>
          <w:sz w:val="20"/>
          <w:lang w:val="sl-SI"/>
        </w:rPr>
      </w:pPr>
      <w:r w:rsidRPr="000B6490">
        <w:rPr>
          <w:b/>
          <w:bCs/>
          <w:sz w:val="20"/>
          <w:lang w:val="sl-SI"/>
        </w:rPr>
        <w:t>ODPOVED IN ODSTOP OD POGODBE</w:t>
      </w:r>
    </w:p>
    <w:p w14:paraId="2FD76BB3" w14:textId="77777777" w:rsidR="00233F33" w:rsidRPr="006A6B95" w:rsidRDefault="00233F33" w:rsidP="00A9278A">
      <w:pPr>
        <w:pStyle w:val="BodyText3"/>
        <w:spacing w:after="120" w:line="276" w:lineRule="auto"/>
        <w:jc w:val="left"/>
        <w:rPr>
          <w:sz w:val="20"/>
          <w:u w:val="single"/>
          <w:lang w:val="sl-SI"/>
        </w:rPr>
      </w:pPr>
    </w:p>
    <w:p w14:paraId="764B74C9" w14:textId="0C0D04BB" w:rsidR="00310C90" w:rsidRPr="00310C90" w:rsidRDefault="00D7020C" w:rsidP="00A9278A">
      <w:pPr>
        <w:pStyle w:val="BodyText3"/>
        <w:spacing w:after="120" w:line="276" w:lineRule="auto"/>
        <w:jc w:val="center"/>
        <w:rPr>
          <w:b/>
          <w:sz w:val="20"/>
          <w:lang w:val="sl-SI"/>
        </w:rPr>
      </w:pPr>
      <w:r>
        <w:rPr>
          <w:b/>
          <w:sz w:val="20"/>
          <w:lang w:val="sl-SI"/>
        </w:rPr>
        <w:t>20</w:t>
      </w:r>
      <w:r w:rsidR="00310C90" w:rsidRPr="00310C90">
        <w:rPr>
          <w:b/>
          <w:sz w:val="20"/>
          <w:lang w:val="sl-SI"/>
        </w:rPr>
        <w:t>. člen</w:t>
      </w:r>
    </w:p>
    <w:p w14:paraId="0152DE02" w14:textId="26108021" w:rsidR="00310C90" w:rsidRPr="006A6B95" w:rsidRDefault="00DE6859"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(1) </w:t>
      </w:r>
      <w:r w:rsidR="00310C90" w:rsidRPr="006A6B95">
        <w:rPr>
          <w:rFonts w:cs="Arial"/>
          <w:kern w:val="0"/>
          <w:szCs w:val="24"/>
        </w:rPr>
        <w:t>Pogodbeni stranki izjavljata, da je to pogodbo možno odpovedati pred njeno izpolnitvijo v primeru, da nastopi ena od naslednjih spodaj navedenih okoliščin.</w:t>
      </w:r>
    </w:p>
    <w:p w14:paraId="631BA839" w14:textId="77777777" w:rsidR="00310C90" w:rsidRPr="006A6B95" w:rsidRDefault="00310C90" w:rsidP="00A9278A">
      <w:pPr>
        <w:spacing w:after="120" w:line="276" w:lineRule="auto"/>
        <w:rPr>
          <w:rFonts w:cs="Arial"/>
          <w:szCs w:val="20"/>
        </w:rPr>
      </w:pPr>
    </w:p>
    <w:p w14:paraId="37118713" w14:textId="186578DC" w:rsidR="00310C90" w:rsidRPr="006A6B95" w:rsidRDefault="007E5F7F" w:rsidP="00A9278A">
      <w:pPr>
        <w:spacing w:after="120" w:line="276" w:lineRule="auto"/>
        <w:rPr>
          <w:rFonts w:cs="Arial"/>
        </w:rPr>
      </w:pPr>
      <w:bookmarkStart w:id="174" w:name="_Hlk430707"/>
      <w:r>
        <w:rPr>
          <w:rFonts w:cs="Arial"/>
          <w:szCs w:val="20"/>
        </w:rPr>
        <w:t xml:space="preserve">(2) </w:t>
      </w:r>
      <w:r w:rsidR="00310C90" w:rsidRPr="006A6B95">
        <w:rPr>
          <w:rFonts w:cs="Arial"/>
          <w:szCs w:val="20"/>
        </w:rPr>
        <w:t>N</w:t>
      </w:r>
      <w:r w:rsidR="00310C90" w:rsidRPr="006A6B95">
        <w:rPr>
          <w:rFonts w:cs="Arial"/>
        </w:rPr>
        <w:t>aročnik  lahko odpove pogodbo pred njeno izpolnitvijo:</w:t>
      </w:r>
    </w:p>
    <w:p w14:paraId="3677A637" w14:textId="77777777" w:rsidR="00310C90" w:rsidRPr="006A6B95" w:rsidRDefault="00310C90" w:rsidP="00A9278A">
      <w:pPr>
        <w:numPr>
          <w:ilvl w:val="0"/>
          <w:numId w:val="11"/>
        </w:numPr>
        <w:spacing w:after="120" w:line="276" w:lineRule="auto"/>
        <w:rPr>
          <w:rFonts w:cs="Arial"/>
        </w:rPr>
      </w:pPr>
      <w:r w:rsidRPr="006A6B95">
        <w:rPr>
          <w:rFonts w:cs="Arial"/>
        </w:rPr>
        <w:t>če je proti  ponudniku uveden stečaj ali prisilna poravnava,</w:t>
      </w:r>
    </w:p>
    <w:p w14:paraId="27305C4E" w14:textId="77777777" w:rsidR="00310C90" w:rsidRDefault="00310C90" w:rsidP="00A9278A">
      <w:pPr>
        <w:numPr>
          <w:ilvl w:val="0"/>
          <w:numId w:val="11"/>
        </w:numPr>
        <w:spacing w:after="120" w:line="276" w:lineRule="auto"/>
        <w:rPr>
          <w:rFonts w:cs="Arial"/>
        </w:rPr>
      </w:pPr>
      <w:r w:rsidRPr="006A6B95">
        <w:rPr>
          <w:rFonts w:cs="Arial"/>
        </w:rPr>
        <w:t xml:space="preserve">če ponudnik  ni odpravil </w:t>
      </w:r>
      <w:proofErr w:type="spellStart"/>
      <w:r w:rsidRPr="006A6B95">
        <w:rPr>
          <w:rFonts w:cs="Arial"/>
        </w:rPr>
        <w:t>ugovarjanih</w:t>
      </w:r>
      <w:proofErr w:type="spellEnd"/>
      <w:r w:rsidRPr="006A6B95">
        <w:rPr>
          <w:rFonts w:cs="Arial"/>
        </w:rPr>
        <w:t xml:space="preserve"> napak  oz. odprava napak ni možna,</w:t>
      </w:r>
    </w:p>
    <w:bookmarkEnd w:id="174"/>
    <w:p w14:paraId="0551EB64" w14:textId="69B6FD4E" w:rsidR="00D403B9" w:rsidRPr="00E27305" w:rsidRDefault="00D403B9" w:rsidP="00A9278A">
      <w:pPr>
        <w:numPr>
          <w:ilvl w:val="0"/>
          <w:numId w:val="11"/>
        </w:numPr>
        <w:spacing w:after="120" w:line="276" w:lineRule="auto"/>
        <w:rPr>
          <w:rFonts w:cs="Arial"/>
        </w:rPr>
      </w:pPr>
      <w:r w:rsidRPr="00E27305">
        <w:rPr>
          <w:rFonts w:cs="Arial"/>
        </w:rPr>
        <w:t xml:space="preserve">če pride do neizpolnjevanja pogoja iz petega odstavka 7. člena in </w:t>
      </w:r>
      <w:r w:rsidR="00486C64">
        <w:rPr>
          <w:rFonts w:cs="Arial"/>
        </w:rPr>
        <w:t>9.</w:t>
      </w:r>
      <w:r w:rsidRPr="00E27305">
        <w:rPr>
          <w:rFonts w:cs="Arial"/>
        </w:rPr>
        <w:t xml:space="preserve"> člena,</w:t>
      </w:r>
    </w:p>
    <w:p w14:paraId="32C000A5" w14:textId="1E05D804" w:rsidR="00D403B9" w:rsidRDefault="00D403B9" w:rsidP="00A9278A">
      <w:pPr>
        <w:numPr>
          <w:ilvl w:val="0"/>
          <w:numId w:val="11"/>
        </w:numPr>
        <w:spacing w:after="120" w:line="276" w:lineRule="auto"/>
        <w:rPr>
          <w:rFonts w:cs="Arial"/>
        </w:rPr>
      </w:pPr>
      <w:r w:rsidRPr="00E27305">
        <w:rPr>
          <w:rFonts w:cs="Arial"/>
        </w:rPr>
        <w:t>če</w:t>
      </w:r>
      <w:r w:rsidR="00486C64">
        <w:rPr>
          <w:rFonts w:cs="Arial"/>
        </w:rPr>
        <w:t xml:space="preserve"> ponudnik ne izpolnjuje </w:t>
      </w:r>
      <w:proofErr w:type="spellStart"/>
      <w:r w:rsidR="00486C64">
        <w:rPr>
          <w:rFonts w:cs="Arial"/>
        </w:rPr>
        <w:t>okoljskih</w:t>
      </w:r>
      <w:proofErr w:type="spellEnd"/>
      <w:r w:rsidR="00486C64">
        <w:rPr>
          <w:rFonts w:cs="Arial"/>
        </w:rPr>
        <w:t xml:space="preserve"> zahtev iz dokumentacije v zvezi z oddajo javnega naročila v skladu z Uredbo o zelenem javnem naročanju,</w:t>
      </w:r>
    </w:p>
    <w:p w14:paraId="25B62E76" w14:textId="711D1341" w:rsidR="00D607D8" w:rsidRDefault="00BD23EA" w:rsidP="00A9278A">
      <w:pPr>
        <w:numPr>
          <w:ilvl w:val="0"/>
          <w:numId w:val="11"/>
        </w:numPr>
        <w:spacing w:after="120" w:line="276" w:lineRule="auto"/>
        <w:rPr>
          <w:rFonts w:cs="Arial"/>
        </w:rPr>
      </w:pPr>
      <w:r>
        <w:rPr>
          <w:rFonts w:cs="Arial"/>
        </w:rPr>
        <w:t xml:space="preserve">v primeru </w:t>
      </w:r>
      <w:r w:rsidR="00D607D8">
        <w:rPr>
          <w:rFonts w:cs="Arial"/>
        </w:rPr>
        <w:t xml:space="preserve">večkratnih </w:t>
      </w:r>
      <w:r>
        <w:rPr>
          <w:rFonts w:cs="Arial"/>
        </w:rPr>
        <w:t>reklamacij</w:t>
      </w:r>
      <w:r w:rsidR="00D607D8">
        <w:rPr>
          <w:rFonts w:cs="Arial"/>
        </w:rPr>
        <w:t>, kot navedeno v petem odstavku 14. člena</w:t>
      </w:r>
      <w:r w:rsidR="003A38AD">
        <w:rPr>
          <w:rFonts w:cs="Arial"/>
        </w:rPr>
        <w:t>,</w:t>
      </w:r>
    </w:p>
    <w:p w14:paraId="0AE57EF4" w14:textId="41A90DAD" w:rsidR="00310C90" w:rsidRDefault="00D607D8" w:rsidP="00A9278A">
      <w:pPr>
        <w:numPr>
          <w:ilvl w:val="0"/>
          <w:numId w:val="11"/>
        </w:numPr>
        <w:spacing w:after="120" w:line="276" w:lineRule="auto"/>
        <w:rPr>
          <w:rFonts w:cs="Arial"/>
        </w:rPr>
      </w:pPr>
      <w:r w:rsidRPr="00D607D8">
        <w:rPr>
          <w:rFonts w:cs="Arial"/>
        </w:rPr>
        <w:t>v primeru kršitve zaupnosti podatkov</w:t>
      </w:r>
      <w:r>
        <w:rPr>
          <w:rFonts w:cs="Arial"/>
        </w:rPr>
        <w:t xml:space="preserve">, kot navedeno v </w:t>
      </w:r>
      <w:r w:rsidRPr="00D607D8">
        <w:rPr>
          <w:rFonts w:cs="Arial"/>
        </w:rPr>
        <w:t>15. člen</w:t>
      </w:r>
      <w:r>
        <w:rPr>
          <w:rFonts w:cs="Arial"/>
        </w:rPr>
        <w:t>u</w:t>
      </w:r>
      <w:r w:rsidR="003A38AD">
        <w:rPr>
          <w:rFonts w:cs="Arial"/>
        </w:rPr>
        <w:t>.</w:t>
      </w:r>
    </w:p>
    <w:p w14:paraId="1BDCAC33" w14:textId="77777777" w:rsidR="00D607D8" w:rsidRPr="00D607D8" w:rsidRDefault="00D607D8" w:rsidP="00A9278A">
      <w:pPr>
        <w:spacing w:after="120" w:line="276" w:lineRule="auto"/>
        <w:ind w:left="360"/>
        <w:rPr>
          <w:rFonts w:cs="Arial"/>
        </w:rPr>
      </w:pPr>
    </w:p>
    <w:p w14:paraId="21441548" w14:textId="1C6CD0DA" w:rsidR="00310C90" w:rsidRPr="006A6B95" w:rsidRDefault="007E5F7F" w:rsidP="00A9278A">
      <w:pPr>
        <w:spacing w:after="120" w:line="276" w:lineRule="auto"/>
        <w:rPr>
          <w:rFonts w:cs="Arial"/>
        </w:rPr>
      </w:pPr>
      <w:r>
        <w:rPr>
          <w:rFonts w:cs="Arial"/>
        </w:rPr>
        <w:t xml:space="preserve">(3) </w:t>
      </w:r>
      <w:r w:rsidR="00310C90" w:rsidRPr="006A6B95">
        <w:rPr>
          <w:rFonts w:cs="Arial"/>
        </w:rPr>
        <w:t>Ponudnik lahko odpove pogodbo:</w:t>
      </w:r>
    </w:p>
    <w:p w14:paraId="4BF13F4D" w14:textId="77777777" w:rsidR="00310C90" w:rsidRPr="006A6B95" w:rsidRDefault="00310C90" w:rsidP="00A9278A">
      <w:pPr>
        <w:numPr>
          <w:ilvl w:val="0"/>
          <w:numId w:val="12"/>
        </w:numPr>
        <w:spacing w:after="120" w:line="276" w:lineRule="auto"/>
        <w:rPr>
          <w:rFonts w:cs="Arial"/>
        </w:rPr>
      </w:pPr>
      <w:r w:rsidRPr="006A6B95">
        <w:rPr>
          <w:rFonts w:cs="Arial"/>
        </w:rPr>
        <w:t>če naročnik ne plača  pogodbene cene.</w:t>
      </w:r>
    </w:p>
    <w:p w14:paraId="01164624" w14:textId="77777777" w:rsidR="00310C90" w:rsidRPr="006A6B95" w:rsidRDefault="00310C90" w:rsidP="00A9278A">
      <w:pPr>
        <w:spacing w:after="120" w:line="276" w:lineRule="auto"/>
        <w:rPr>
          <w:rFonts w:cs="Arial"/>
        </w:rPr>
      </w:pPr>
    </w:p>
    <w:p w14:paraId="0F7A2032" w14:textId="43EA6CE1" w:rsidR="001C7D70" w:rsidRDefault="007E5F7F" w:rsidP="00A9278A">
      <w:pPr>
        <w:spacing w:after="120" w:line="276" w:lineRule="auto"/>
        <w:rPr>
          <w:rFonts w:cs="Arial"/>
        </w:rPr>
      </w:pPr>
      <w:r>
        <w:rPr>
          <w:rFonts w:cs="Arial"/>
        </w:rPr>
        <w:lastRenderedPageBreak/>
        <w:t xml:space="preserve">(4) </w:t>
      </w:r>
      <w:r w:rsidR="00310C90"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756E738D" w14:textId="77777777" w:rsidR="00F54B66" w:rsidRDefault="00F54B66" w:rsidP="00A9278A">
      <w:pPr>
        <w:spacing w:after="120" w:line="276" w:lineRule="auto"/>
        <w:rPr>
          <w:b/>
        </w:rPr>
      </w:pPr>
    </w:p>
    <w:p w14:paraId="4FB740C1" w14:textId="568E8B7F" w:rsidR="000B6490" w:rsidRDefault="000B6490" w:rsidP="00A9278A">
      <w:pPr>
        <w:spacing w:after="120" w:line="276" w:lineRule="auto"/>
        <w:jc w:val="center"/>
        <w:rPr>
          <w:b/>
        </w:rPr>
      </w:pPr>
      <w:r>
        <w:rPr>
          <w:b/>
        </w:rPr>
        <w:t>VELJAVNOST POGODBE</w:t>
      </w:r>
    </w:p>
    <w:p w14:paraId="62CFFF72" w14:textId="77777777" w:rsidR="00B5249D" w:rsidRDefault="00B5249D" w:rsidP="00A9278A">
      <w:pPr>
        <w:spacing w:after="120" w:line="276" w:lineRule="auto"/>
        <w:rPr>
          <w:b/>
        </w:rPr>
      </w:pPr>
    </w:p>
    <w:p w14:paraId="187F09A2" w14:textId="77777777" w:rsidR="00B5249D" w:rsidRPr="00310C90" w:rsidRDefault="00B5249D" w:rsidP="00A9278A">
      <w:pPr>
        <w:pStyle w:val="BodyText3"/>
        <w:spacing w:after="120" w:line="276" w:lineRule="auto"/>
        <w:jc w:val="center"/>
        <w:rPr>
          <w:b/>
          <w:sz w:val="20"/>
          <w:lang w:val="sl-SI"/>
        </w:rPr>
      </w:pPr>
      <w:r>
        <w:rPr>
          <w:b/>
          <w:sz w:val="20"/>
          <w:lang w:val="sl-SI"/>
        </w:rPr>
        <w:t>21</w:t>
      </w:r>
      <w:r w:rsidRPr="00310C90">
        <w:rPr>
          <w:b/>
          <w:sz w:val="20"/>
          <w:lang w:val="sl-SI"/>
        </w:rPr>
        <w:t>. člen</w:t>
      </w:r>
    </w:p>
    <w:p w14:paraId="3426673C" w14:textId="7F54D4E3" w:rsidR="00B5249D" w:rsidRDefault="00AA118F" w:rsidP="00A9278A">
      <w:pPr>
        <w:pStyle w:val="BESEDILO"/>
        <w:keepLines w:val="0"/>
        <w:widowControl/>
        <w:tabs>
          <w:tab w:val="clear" w:pos="2155"/>
        </w:tabs>
        <w:spacing w:after="120" w:line="276" w:lineRule="auto"/>
        <w:rPr>
          <w:rFonts w:cs="Arial"/>
          <w:kern w:val="0"/>
          <w:szCs w:val="24"/>
        </w:rPr>
      </w:pPr>
      <w:r>
        <w:rPr>
          <w:rFonts w:cs="Arial"/>
          <w:kern w:val="0"/>
          <w:szCs w:val="24"/>
        </w:rPr>
        <w:t xml:space="preserve">(1) </w:t>
      </w:r>
      <w:r w:rsidR="00B5249D" w:rsidRPr="006A6B95">
        <w:rPr>
          <w:rFonts w:cs="Arial"/>
          <w:kern w:val="0"/>
          <w:szCs w:val="24"/>
        </w:rPr>
        <w:t xml:space="preserve">Pogodba je sklenjena </w:t>
      </w:r>
      <w:r w:rsidR="00B5249D">
        <w:rPr>
          <w:rFonts w:cs="Arial"/>
          <w:kern w:val="0"/>
          <w:szCs w:val="24"/>
        </w:rPr>
        <w:t>pod</w:t>
      </w:r>
      <w:r w:rsidR="00B5249D" w:rsidRPr="006A6B95">
        <w:rPr>
          <w:rFonts w:cs="Arial"/>
          <w:kern w:val="0"/>
          <w:szCs w:val="24"/>
        </w:rPr>
        <w:t xml:space="preserve"> </w:t>
      </w:r>
      <w:proofErr w:type="spellStart"/>
      <w:r w:rsidR="00B5249D" w:rsidRPr="006A6B95">
        <w:rPr>
          <w:rFonts w:cs="Arial"/>
          <w:kern w:val="0"/>
          <w:szCs w:val="24"/>
        </w:rPr>
        <w:t>odložnim</w:t>
      </w:r>
      <w:proofErr w:type="spellEnd"/>
      <w:r w:rsidR="00B5249D" w:rsidRPr="006A6B95">
        <w:rPr>
          <w:rFonts w:cs="Arial"/>
          <w:kern w:val="0"/>
          <w:szCs w:val="24"/>
        </w:rPr>
        <w:t xml:space="preserve"> pogojem in stopi v veljavo:</w:t>
      </w:r>
    </w:p>
    <w:p w14:paraId="4053476E" w14:textId="77777777" w:rsidR="00B5249D" w:rsidRDefault="00B5249D" w:rsidP="00A9278A">
      <w:pPr>
        <w:pStyle w:val="BESEDILO"/>
        <w:keepLines w:val="0"/>
        <w:widowControl/>
        <w:tabs>
          <w:tab w:val="clear" w:pos="2155"/>
        </w:tabs>
        <w:spacing w:after="120" w:line="276" w:lineRule="auto"/>
        <w:rPr>
          <w:rFonts w:cs="Arial"/>
          <w:kern w:val="0"/>
          <w:szCs w:val="24"/>
        </w:rPr>
      </w:pPr>
    </w:p>
    <w:p w14:paraId="55E8309C" w14:textId="77777777" w:rsidR="00B5249D" w:rsidRPr="00334F8E" w:rsidRDefault="00B5249D" w:rsidP="00A9278A">
      <w:pPr>
        <w:pStyle w:val="ListParagraph"/>
        <w:numPr>
          <w:ilvl w:val="0"/>
          <w:numId w:val="26"/>
        </w:numPr>
        <w:spacing w:after="120" w:line="276" w:lineRule="auto"/>
        <w:ind w:left="360"/>
        <w:rPr>
          <w:sz w:val="20"/>
          <w:szCs w:val="22"/>
          <w:lang w:val="sl-SI"/>
        </w:rPr>
      </w:pPr>
      <w:r w:rsidRPr="00334F8E">
        <w:rPr>
          <w:sz w:val="20"/>
          <w:szCs w:val="22"/>
          <w:lang w:val="sl-SI"/>
        </w:rPr>
        <w:t>z dnem obojestranskega podpisa s strani pooblaščenih podpisnikov naročnika in ponudnika ter veljavnim žigom obeh pogodbenih strank, ter</w:t>
      </w:r>
    </w:p>
    <w:p w14:paraId="479DAEDB" w14:textId="77777777" w:rsidR="00B5249D" w:rsidRPr="00433F12" w:rsidRDefault="00B5249D" w:rsidP="00A9278A">
      <w:pPr>
        <w:spacing w:after="120" w:line="276" w:lineRule="auto"/>
        <w:ind w:left="360"/>
        <w:rPr>
          <w:rFonts w:cs="Arial"/>
          <w:sz w:val="18"/>
          <w:szCs w:val="22"/>
        </w:rPr>
      </w:pPr>
    </w:p>
    <w:p w14:paraId="0749EDC4" w14:textId="77777777" w:rsidR="00B5249D" w:rsidRPr="00433F12" w:rsidRDefault="00B5249D" w:rsidP="00A9278A">
      <w:pPr>
        <w:pStyle w:val="ListParagraph"/>
        <w:numPr>
          <w:ilvl w:val="0"/>
          <w:numId w:val="26"/>
        </w:numPr>
        <w:spacing w:after="120" w:line="276" w:lineRule="auto"/>
        <w:ind w:left="360"/>
        <w:jc w:val="both"/>
        <w:rPr>
          <w:sz w:val="20"/>
          <w:szCs w:val="20"/>
          <w:lang w:val="sl-SI"/>
        </w:rPr>
      </w:pPr>
      <w:r w:rsidRPr="00433F12">
        <w:rPr>
          <w:sz w:val="20"/>
          <w:szCs w:val="20"/>
          <w:lang w:val="sl-SI"/>
        </w:rPr>
        <w:t>s</w:t>
      </w:r>
      <w:r w:rsidRPr="00433F12">
        <w:rPr>
          <w:color w:val="000000"/>
          <w:sz w:val="20"/>
          <w:szCs w:val="20"/>
          <w:lang w:val="sl-SI"/>
        </w:rPr>
        <w:t xml:space="preserve"> predložitvijo garancije za dobro izvedbo pogodbenih obveznosti, brezpogojno, nepreklicno in plačljivo na prvi poziv, v višini 10% pogodbene vrednosti (z DDV), z veljavnostjo </w:t>
      </w:r>
      <w:r w:rsidRPr="00433F12">
        <w:rPr>
          <w:sz w:val="20"/>
          <w:szCs w:val="20"/>
          <w:lang w:val="sl-SI"/>
        </w:rPr>
        <w:t xml:space="preserve">13 mesecev od pričetka veljavnosti pogodbe. </w:t>
      </w:r>
      <w:r w:rsidRPr="00433F12">
        <w:rPr>
          <w:color w:val="000000"/>
          <w:sz w:val="20"/>
          <w:szCs w:val="20"/>
          <w:lang w:val="sl-SI"/>
        </w:rPr>
        <w:t xml:space="preserve">Ponudnik je dolžan predložiti garancijo za dobro izvedbo pogodbenih obveznosti </w:t>
      </w:r>
      <w:r w:rsidRPr="00433F12">
        <w:rPr>
          <w:sz w:val="20"/>
          <w:szCs w:val="20"/>
          <w:lang w:val="sl-SI"/>
        </w:rPr>
        <w:t>najkasneje 10 dni po prejemu podpisane pogodbe s strani naročnika.</w:t>
      </w:r>
    </w:p>
    <w:p w14:paraId="61F8040C" w14:textId="77777777" w:rsidR="00B5249D" w:rsidRPr="006A6B95" w:rsidRDefault="00B5249D" w:rsidP="00A9278A">
      <w:pPr>
        <w:spacing w:after="120" w:line="276" w:lineRule="auto"/>
        <w:rPr>
          <w:rFonts w:cs="Arial"/>
        </w:rPr>
      </w:pPr>
    </w:p>
    <w:p w14:paraId="4C7E33B9" w14:textId="3DDB045B" w:rsidR="00B5249D" w:rsidRPr="0044217D" w:rsidRDefault="00AA118F" w:rsidP="0044217D">
      <w:pPr>
        <w:pStyle w:val="BodyText"/>
        <w:spacing w:after="120" w:line="276" w:lineRule="auto"/>
        <w:rPr>
          <w:rFonts w:ascii="Arial" w:hAnsi="Arial" w:cs="Arial"/>
          <w:b w:val="0"/>
          <w:sz w:val="20"/>
        </w:rPr>
      </w:pPr>
      <w:r>
        <w:rPr>
          <w:rFonts w:ascii="Arial" w:hAnsi="Arial" w:cs="Arial"/>
          <w:b w:val="0"/>
          <w:sz w:val="20"/>
        </w:rPr>
        <w:t xml:space="preserve">(2) </w:t>
      </w:r>
      <w:r w:rsidR="00B5249D" w:rsidRPr="006A6B95">
        <w:rPr>
          <w:rFonts w:ascii="Arial" w:hAnsi="Arial" w:cs="Arial"/>
          <w:b w:val="0"/>
          <w:sz w:val="20"/>
        </w:rPr>
        <w:t xml:space="preserve">Pogodbena partnerja sta sporazumna, da pogodbo lahko vsaka pogodbena stranka odpove predčasno. Odpovedni rok je </w:t>
      </w:r>
      <w:r w:rsidR="00B5249D">
        <w:rPr>
          <w:rFonts w:ascii="Arial" w:hAnsi="Arial" w:cs="Arial"/>
          <w:b w:val="0"/>
          <w:sz w:val="20"/>
        </w:rPr>
        <w:t>3</w:t>
      </w:r>
      <w:r w:rsidR="00B5249D" w:rsidRPr="006A6B95">
        <w:rPr>
          <w:rFonts w:ascii="Arial" w:hAnsi="Arial" w:cs="Arial"/>
          <w:b w:val="0"/>
          <w:sz w:val="20"/>
        </w:rPr>
        <w:t xml:space="preserve"> mesece in začne teči z dnem vročitve pisne odpovedi drugi stranki.</w:t>
      </w:r>
    </w:p>
    <w:p w14:paraId="5DB480AB" w14:textId="77777777" w:rsidR="0099112F" w:rsidRDefault="0099112F" w:rsidP="00A9278A">
      <w:pPr>
        <w:spacing w:after="120" w:line="276" w:lineRule="auto"/>
        <w:jc w:val="center"/>
        <w:rPr>
          <w:b/>
        </w:rPr>
      </w:pPr>
    </w:p>
    <w:p w14:paraId="487A5797" w14:textId="684C99C8" w:rsidR="00B5249D" w:rsidRDefault="008532CA" w:rsidP="00A9278A">
      <w:pPr>
        <w:spacing w:after="120" w:line="276" w:lineRule="auto"/>
        <w:jc w:val="center"/>
        <w:rPr>
          <w:b/>
        </w:rPr>
      </w:pPr>
      <w:r>
        <w:rPr>
          <w:b/>
        </w:rPr>
        <w:t>TRAJANJE POGODBE</w:t>
      </w:r>
    </w:p>
    <w:p w14:paraId="70A57DB2" w14:textId="77777777" w:rsidR="008532CA" w:rsidRDefault="008532CA" w:rsidP="00A9278A">
      <w:pPr>
        <w:spacing w:after="120" w:line="276" w:lineRule="auto"/>
        <w:rPr>
          <w:b/>
        </w:rPr>
      </w:pPr>
    </w:p>
    <w:p w14:paraId="5B31E69C" w14:textId="5981DCEC" w:rsidR="00310C90" w:rsidRPr="00310C90" w:rsidRDefault="00D7020C" w:rsidP="00A9278A">
      <w:pPr>
        <w:spacing w:after="120" w:line="276" w:lineRule="auto"/>
        <w:jc w:val="center"/>
        <w:rPr>
          <w:b/>
        </w:rPr>
      </w:pPr>
      <w:r>
        <w:rPr>
          <w:b/>
        </w:rPr>
        <w:t>22</w:t>
      </w:r>
      <w:r w:rsidR="00310C90" w:rsidRPr="00310C90">
        <w:rPr>
          <w:b/>
        </w:rPr>
        <w:t>. člen</w:t>
      </w:r>
    </w:p>
    <w:p w14:paraId="4CB96D38" w14:textId="0FD7F9C2" w:rsidR="007C295D" w:rsidRDefault="00AA118F" w:rsidP="00A9278A">
      <w:pPr>
        <w:spacing w:after="120" w:line="276" w:lineRule="auto"/>
        <w:rPr>
          <w:rFonts w:cs="Arial"/>
          <w:color w:val="000000"/>
        </w:rPr>
      </w:pPr>
      <w:r>
        <w:rPr>
          <w:rFonts w:cs="Arial"/>
          <w:color w:val="000000"/>
        </w:rPr>
        <w:t xml:space="preserve">(1) </w:t>
      </w:r>
      <w:r w:rsidR="007C295D">
        <w:rPr>
          <w:rFonts w:cs="Arial"/>
          <w:color w:val="000000"/>
        </w:rPr>
        <w:t>Pogodba je sklenjena z dnem podpisa s strani obeh pogodbenih strank, uporablja pa se od …….. dalje. Pogodba je sklenjena za obdobje enega leta (</w:t>
      </w:r>
      <w:r w:rsidR="007C295D">
        <w:rPr>
          <w:rFonts w:cs="Arial"/>
        </w:rPr>
        <w:t xml:space="preserve">do ……………) </w:t>
      </w:r>
      <w:r w:rsidR="007C295D">
        <w:rPr>
          <w:rFonts w:cs="Arial"/>
          <w:color w:val="000000"/>
        </w:rPr>
        <w:t>z možnostjo podaljšanja do treh let.</w:t>
      </w:r>
    </w:p>
    <w:p w14:paraId="5CF2DFB9" w14:textId="77777777" w:rsidR="00233F33" w:rsidRPr="006A6B95" w:rsidRDefault="00233F33" w:rsidP="00A9278A">
      <w:pPr>
        <w:spacing w:after="120" w:line="276" w:lineRule="auto"/>
        <w:rPr>
          <w:rFonts w:cs="Arial"/>
          <w:color w:val="000000"/>
        </w:rPr>
      </w:pPr>
    </w:p>
    <w:p w14:paraId="6C7DA4F4" w14:textId="68D23757" w:rsidR="00233F33" w:rsidRDefault="00AA118F" w:rsidP="00A9278A">
      <w:pPr>
        <w:spacing w:after="120" w:line="276" w:lineRule="auto"/>
        <w:rPr>
          <w:rFonts w:cs="Arial"/>
        </w:rPr>
      </w:pPr>
      <w:r>
        <w:rPr>
          <w:rFonts w:cs="Arial"/>
        </w:rPr>
        <w:t xml:space="preserve">(2) </w:t>
      </w:r>
      <w:r w:rsidR="00233F33" w:rsidRPr="006A6B95">
        <w:rPr>
          <w:rFonts w:cs="Arial"/>
        </w:rPr>
        <w:t xml:space="preserve">Pogodba se podaljša s sklenitvijo pisnega dodatka k pogodbi, ki ga pogodbeni stranki skleneta vsaj mesec dni pred predvidenim zaključkom enoletnega obdobja. </w:t>
      </w:r>
    </w:p>
    <w:p w14:paraId="1F3921E1" w14:textId="6DD57566" w:rsidR="00E27305" w:rsidRDefault="00E27305" w:rsidP="00A9278A">
      <w:pPr>
        <w:spacing w:after="120" w:line="276" w:lineRule="auto"/>
        <w:rPr>
          <w:rFonts w:cs="Arial"/>
        </w:rPr>
      </w:pPr>
    </w:p>
    <w:p w14:paraId="44C5C7F7" w14:textId="22FB84A1" w:rsidR="00E27305" w:rsidRPr="00687F50" w:rsidRDefault="00AA118F" w:rsidP="00A9278A">
      <w:pPr>
        <w:spacing w:after="120" w:line="276" w:lineRule="auto"/>
        <w:rPr>
          <w:rFonts w:cs="Arial"/>
        </w:rPr>
      </w:pPr>
      <w:bookmarkStart w:id="175" w:name="_Hlk872358"/>
      <w:r w:rsidRPr="004C7760">
        <w:rPr>
          <w:rFonts w:cs="Arial"/>
        </w:rPr>
        <w:t xml:space="preserve">(3) </w:t>
      </w:r>
      <w:r w:rsidR="00E27305" w:rsidRPr="004C7760">
        <w:rPr>
          <w:rFonts w:cs="Arial"/>
        </w:rPr>
        <w:t xml:space="preserve">Ponudnik bo moral naročniku pred sklenitvijo dodatka ponovno predložiti </w:t>
      </w:r>
      <w:r w:rsidR="002C6276" w:rsidRPr="004C7760">
        <w:rPr>
          <w:rFonts w:cs="Arial"/>
        </w:rPr>
        <w:t>veljaven</w:t>
      </w:r>
      <w:r w:rsidR="00E27305" w:rsidRPr="004C7760">
        <w:rPr>
          <w:rFonts w:cs="Arial"/>
        </w:rPr>
        <w:t xml:space="preserve"> </w:t>
      </w:r>
      <w:r w:rsidR="002C6276" w:rsidRPr="004C7760">
        <w:rPr>
          <w:rFonts w:cs="Arial"/>
        </w:rPr>
        <w:t xml:space="preserve">certifikat/potrdilo s </w:t>
      </w:r>
      <w:r w:rsidR="002C6276" w:rsidRPr="00867E54">
        <w:rPr>
          <w:rFonts w:cs="Arial"/>
        </w:rPr>
        <w:t>področja družbene odgovornosti</w:t>
      </w:r>
      <w:r w:rsidR="00F54B66" w:rsidRPr="00867E54">
        <w:rPr>
          <w:rFonts w:cs="Arial"/>
        </w:rPr>
        <w:t xml:space="preserve"> in dokazilo o vzpostavljenem sistemu ravnanja z okoljem, </w:t>
      </w:r>
      <w:r w:rsidR="00E27305" w:rsidRPr="00867E54">
        <w:rPr>
          <w:rFonts w:cs="Arial"/>
        </w:rPr>
        <w:t>iz katere</w:t>
      </w:r>
      <w:r w:rsidR="002C6276" w:rsidRPr="00867E54">
        <w:rPr>
          <w:rFonts w:cs="Arial"/>
        </w:rPr>
        <w:t>ga</w:t>
      </w:r>
      <w:r w:rsidR="00E27305" w:rsidRPr="00867E54">
        <w:rPr>
          <w:rFonts w:cs="Arial"/>
        </w:rPr>
        <w:t xml:space="preserve"> je</w:t>
      </w:r>
      <w:r w:rsidR="00E27305" w:rsidRPr="004C7760">
        <w:rPr>
          <w:rFonts w:cs="Arial"/>
        </w:rPr>
        <w:t xml:space="preserve"> razvidno, da velja za celo obdobje te pogodbe.</w:t>
      </w:r>
    </w:p>
    <w:bookmarkEnd w:id="175"/>
    <w:p w14:paraId="2B2E224C" w14:textId="77777777" w:rsidR="00233F33" w:rsidRPr="006A6B95" w:rsidRDefault="00233F33" w:rsidP="00A9278A">
      <w:pPr>
        <w:spacing w:after="120" w:line="276" w:lineRule="auto"/>
        <w:rPr>
          <w:rFonts w:cs="Arial"/>
        </w:rPr>
      </w:pPr>
    </w:p>
    <w:p w14:paraId="23E6889D" w14:textId="6FBC0B4B" w:rsidR="00233F33" w:rsidRDefault="00AA118F" w:rsidP="00A9278A">
      <w:pPr>
        <w:spacing w:after="120" w:line="276" w:lineRule="auto"/>
        <w:rPr>
          <w:rFonts w:cs="Arial"/>
        </w:rPr>
      </w:pPr>
      <w:r>
        <w:rPr>
          <w:rFonts w:cs="Arial"/>
        </w:rPr>
        <w:t xml:space="preserve">(4) </w:t>
      </w:r>
      <w:r w:rsidR="00233F33" w:rsidRPr="006A6B95">
        <w:rPr>
          <w:rFonts w:cs="Arial"/>
        </w:rPr>
        <w:t>V primeru podaljšanja pogodbe je ponudnik dolžan predložiti novo garancijo za dobro izvedbo pogodbenih obveznosti v višini 10</w:t>
      </w:r>
      <w:r w:rsidR="00E27305">
        <w:rPr>
          <w:rFonts w:cs="Arial"/>
        </w:rPr>
        <w:t xml:space="preserve"> </w:t>
      </w:r>
      <w:r w:rsidR="00233F33" w:rsidRPr="006A6B95">
        <w:rPr>
          <w:rFonts w:cs="Arial"/>
        </w:rPr>
        <w:t>% predvidene enoletne pogodbene vrednosti</w:t>
      </w:r>
      <w:r w:rsidR="00E27305">
        <w:rPr>
          <w:rFonts w:cs="Arial"/>
        </w:rPr>
        <w:t xml:space="preserve"> (z DDV)</w:t>
      </w:r>
      <w:r w:rsidR="00233F33" w:rsidRPr="006A6B95">
        <w:rPr>
          <w:rFonts w:cs="Arial"/>
        </w:rPr>
        <w:t xml:space="preserve">, brezpogojno, nepreklicno in plačljivo na prvi poziv naročnika, </w:t>
      </w:r>
      <w:r w:rsidR="00233F33" w:rsidRPr="006A6B95">
        <w:rPr>
          <w:rFonts w:cs="Arial"/>
          <w:color w:val="000000"/>
        </w:rPr>
        <w:t xml:space="preserve">z veljavnostjo </w:t>
      </w:r>
      <w:r w:rsidR="00233F33" w:rsidRPr="006A6B95">
        <w:rPr>
          <w:rFonts w:cs="Arial"/>
        </w:rPr>
        <w:t>13 mesecev od pričetka veljavnosti dodatka k pogodbi.</w:t>
      </w:r>
      <w:r w:rsidR="000E2331">
        <w:rPr>
          <w:rFonts w:cs="Arial"/>
        </w:rPr>
        <w:t xml:space="preserve"> </w:t>
      </w:r>
    </w:p>
    <w:p w14:paraId="21BFAB1C" w14:textId="51140565" w:rsidR="000E2331" w:rsidRDefault="000E2331" w:rsidP="00A9278A">
      <w:pPr>
        <w:spacing w:after="120" w:line="276" w:lineRule="auto"/>
        <w:rPr>
          <w:rFonts w:cs="Arial"/>
        </w:rPr>
      </w:pPr>
    </w:p>
    <w:p w14:paraId="081FE4B0" w14:textId="1AC9FE48" w:rsidR="000E2331" w:rsidRPr="006A6B95" w:rsidRDefault="00AA118F" w:rsidP="00A9278A">
      <w:pPr>
        <w:spacing w:after="120" w:line="276" w:lineRule="auto"/>
        <w:rPr>
          <w:rFonts w:cs="Arial"/>
        </w:rPr>
      </w:pPr>
      <w:r w:rsidRPr="004C7760">
        <w:rPr>
          <w:rFonts w:cs="Arial"/>
        </w:rPr>
        <w:t xml:space="preserve">(5) </w:t>
      </w:r>
      <w:r w:rsidR="000E2331" w:rsidRPr="004C7760">
        <w:rPr>
          <w:rFonts w:cs="Arial"/>
        </w:rPr>
        <w:t>V primeru podaljšanja pogodbe bo moral ponudnik predložiti tudi novo oz. veljavno polico o zavarovanju splošne odgovornosti (minimalni znesek 50.000 EUR).</w:t>
      </w:r>
    </w:p>
    <w:p w14:paraId="143B7C8A" w14:textId="77777777" w:rsidR="00F54B66" w:rsidRDefault="00F54B66" w:rsidP="00A9278A">
      <w:pPr>
        <w:spacing w:after="120" w:line="276" w:lineRule="auto"/>
      </w:pPr>
    </w:p>
    <w:p w14:paraId="080E8DDB" w14:textId="77777777" w:rsidR="0099112F" w:rsidRDefault="0099112F" w:rsidP="00A9278A">
      <w:pPr>
        <w:spacing w:after="120" w:line="276" w:lineRule="auto"/>
      </w:pPr>
    </w:p>
    <w:p w14:paraId="24A49B1A" w14:textId="5E51ECEA" w:rsidR="000B6490" w:rsidRPr="000B6490" w:rsidRDefault="000B6490" w:rsidP="00A9278A">
      <w:pPr>
        <w:spacing w:after="120" w:line="276" w:lineRule="auto"/>
        <w:jc w:val="center"/>
        <w:rPr>
          <w:b/>
          <w:bCs/>
        </w:rPr>
      </w:pPr>
      <w:r w:rsidRPr="000B6490">
        <w:rPr>
          <w:b/>
          <w:bCs/>
        </w:rPr>
        <w:lastRenderedPageBreak/>
        <w:t>PROTIKORUPCIJSKA KLAVZULA</w:t>
      </w:r>
    </w:p>
    <w:p w14:paraId="1C14CD7C" w14:textId="0B3916EB" w:rsidR="000E2331" w:rsidRDefault="000E2331" w:rsidP="00A9278A">
      <w:pPr>
        <w:spacing w:after="120" w:line="276" w:lineRule="auto"/>
        <w:jc w:val="center"/>
        <w:rPr>
          <w:b/>
          <w:szCs w:val="20"/>
        </w:rPr>
      </w:pPr>
    </w:p>
    <w:p w14:paraId="5AC300B2" w14:textId="7C2F833B" w:rsidR="00310C90" w:rsidRPr="00310C90" w:rsidRDefault="00D7020C" w:rsidP="00A9278A">
      <w:pPr>
        <w:pStyle w:val="BodyText3"/>
        <w:spacing w:after="120" w:line="276" w:lineRule="auto"/>
        <w:jc w:val="center"/>
        <w:rPr>
          <w:b/>
          <w:sz w:val="20"/>
          <w:lang w:val="sl-SI"/>
        </w:rPr>
      </w:pPr>
      <w:r>
        <w:rPr>
          <w:b/>
          <w:sz w:val="20"/>
          <w:lang w:val="sl-SI"/>
        </w:rPr>
        <w:t>23</w:t>
      </w:r>
      <w:r w:rsidR="00310C90" w:rsidRPr="00310C90">
        <w:rPr>
          <w:b/>
          <w:sz w:val="20"/>
          <w:lang w:val="sl-SI"/>
        </w:rPr>
        <w:t>. člen</w:t>
      </w:r>
    </w:p>
    <w:p w14:paraId="1520DEFF" w14:textId="406AD0A4" w:rsidR="00233F33" w:rsidRDefault="00233F33" w:rsidP="00A9278A">
      <w:pPr>
        <w:pStyle w:val="default"/>
        <w:spacing w:after="120" w:line="276" w:lineRule="auto"/>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AF75812" w14:textId="77777777" w:rsidR="00233F33" w:rsidRPr="00C23C86" w:rsidRDefault="00233F33" w:rsidP="00A9278A">
      <w:pPr>
        <w:pStyle w:val="default"/>
        <w:numPr>
          <w:ilvl w:val="0"/>
          <w:numId w:val="2"/>
        </w:numPr>
        <w:spacing w:after="120" w:line="276" w:lineRule="auto"/>
        <w:jc w:val="both"/>
        <w:rPr>
          <w:sz w:val="20"/>
          <w:szCs w:val="20"/>
        </w:rPr>
      </w:pPr>
      <w:r w:rsidRPr="00C23C86">
        <w:rPr>
          <w:bCs/>
          <w:iCs/>
          <w:color w:val="auto"/>
          <w:sz w:val="20"/>
          <w:szCs w:val="20"/>
        </w:rPr>
        <w:t xml:space="preserve">pridobitev posla, </w:t>
      </w:r>
    </w:p>
    <w:p w14:paraId="4DFA4FC7" w14:textId="77777777" w:rsidR="00233F33" w:rsidRPr="00C23C86" w:rsidRDefault="00233F33" w:rsidP="00A9278A">
      <w:pPr>
        <w:pStyle w:val="default"/>
        <w:numPr>
          <w:ilvl w:val="0"/>
          <w:numId w:val="2"/>
        </w:numPr>
        <w:spacing w:after="120" w:line="276" w:lineRule="auto"/>
        <w:jc w:val="both"/>
        <w:rPr>
          <w:sz w:val="20"/>
          <w:szCs w:val="20"/>
        </w:rPr>
      </w:pPr>
      <w:r w:rsidRPr="00C23C86">
        <w:rPr>
          <w:bCs/>
          <w:iCs/>
          <w:color w:val="auto"/>
          <w:sz w:val="20"/>
          <w:szCs w:val="20"/>
        </w:rPr>
        <w:t xml:space="preserve">sklenitev posla pod ugodnejšimi pogoji, </w:t>
      </w:r>
    </w:p>
    <w:p w14:paraId="16D369B3" w14:textId="77777777" w:rsidR="00233F33" w:rsidRPr="00C23C86" w:rsidRDefault="00233F33" w:rsidP="00A9278A">
      <w:pPr>
        <w:pStyle w:val="default"/>
        <w:numPr>
          <w:ilvl w:val="0"/>
          <w:numId w:val="2"/>
        </w:numPr>
        <w:spacing w:after="120" w:line="276" w:lineRule="auto"/>
        <w:jc w:val="both"/>
        <w:rPr>
          <w:sz w:val="20"/>
          <w:szCs w:val="20"/>
        </w:rPr>
      </w:pPr>
      <w:r w:rsidRPr="00C23C86">
        <w:rPr>
          <w:bCs/>
          <w:iCs/>
          <w:color w:val="auto"/>
          <w:sz w:val="20"/>
          <w:szCs w:val="20"/>
        </w:rPr>
        <w:t xml:space="preserve">opustitev dolžnega nadzora nad izvajanjem pogodbenih obveznosti ali </w:t>
      </w:r>
    </w:p>
    <w:p w14:paraId="478ABACA" w14:textId="77777777" w:rsidR="00233F33" w:rsidRPr="00C23C86" w:rsidRDefault="00233F33" w:rsidP="00A9278A">
      <w:pPr>
        <w:pStyle w:val="default"/>
        <w:numPr>
          <w:ilvl w:val="0"/>
          <w:numId w:val="2"/>
        </w:numPr>
        <w:spacing w:after="120" w:line="276" w:lineRule="auto"/>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CAED3DB" w14:textId="77777777" w:rsidR="00233F33" w:rsidRDefault="00233F33" w:rsidP="00A9278A">
      <w:pPr>
        <w:pStyle w:val="default"/>
        <w:spacing w:after="120" w:line="276" w:lineRule="auto"/>
        <w:jc w:val="both"/>
        <w:rPr>
          <w:bCs/>
          <w:iCs/>
          <w:color w:val="auto"/>
          <w:sz w:val="20"/>
          <w:szCs w:val="20"/>
        </w:rPr>
      </w:pPr>
      <w:r w:rsidRPr="00C23C86">
        <w:rPr>
          <w:bCs/>
          <w:iCs/>
          <w:color w:val="auto"/>
          <w:sz w:val="20"/>
          <w:szCs w:val="20"/>
        </w:rPr>
        <w:t> je pogodba nična.</w:t>
      </w:r>
    </w:p>
    <w:p w14:paraId="67525ED3" w14:textId="77777777" w:rsidR="00F54B66" w:rsidRDefault="00F54B66" w:rsidP="00A9278A">
      <w:pPr>
        <w:pStyle w:val="default"/>
        <w:spacing w:after="120" w:line="276" w:lineRule="auto"/>
        <w:jc w:val="both"/>
        <w:rPr>
          <w:sz w:val="20"/>
          <w:szCs w:val="20"/>
        </w:rPr>
      </w:pPr>
    </w:p>
    <w:p w14:paraId="74B5FCEF" w14:textId="76F0439F" w:rsidR="000B6490" w:rsidRPr="000B6490" w:rsidRDefault="000B6490" w:rsidP="00A9278A">
      <w:pPr>
        <w:pStyle w:val="default"/>
        <w:spacing w:after="120" w:line="276" w:lineRule="auto"/>
        <w:jc w:val="center"/>
        <w:rPr>
          <w:b/>
          <w:bCs/>
          <w:sz w:val="20"/>
          <w:szCs w:val="20"/>
        </w:rPr>
      </w:pPr>
      <w:r w:rsidRPr="000B6490">
        <w:rPr>
          <w:b/>
          <w:bCs/>
          <w:sz w:val="20"/>
          <w:szCs w:val="20"/>
        </w:rPr>
        <w:t>RAZVEZNI POGOJ</w:t>
      </w:r>
    </w:p>
    <w:p w14:paraId="396BCD92" w14:textId="77777777" w:rsidR="000B6490" w:rsidRPr="005B1E28" w:rsidRDefault="000B6490" w:rsidP="00A9278A">
      <w:pPr>
        <w:pStyle w:val="default"/>
        <w:spacing w:after="120" w:line="276" w:lineRule="auto"/>
        <w:jc w:val="center"/>
        <w:rPr>
          <w:sz w:val="20"/>
          <w:szCs w:val="20"/>
        </w:rPr>
      </w:pPr>
    </w:p>
    <w:p w14:paraId="72DAC857" w14:textId="6E9E5713" w:rsidR="00310C90" w:rsidRPr="00310C90" w:rsidRDefault="00D7020C" w:rsidP="00A9278A">
      <w:pPr>
        <w:pStyle w:val="BodyText3"/>
        <w:spacing w:after="120" w:line="276" w:lineRule="auto"/>
        <w:jc w:val="center"/>
        <w:rPr>
          <w:b/>
          <w:sz w:val="20"/>
          <w:lang w:val="sl-SI"/>
        </w:rPr>
      </w:pPr>
      <w:r>
        <w:rPr>
          <w:b/>
          <w:sz w:val="20"/>
          <w:lang w:val="sl-SI"/>
        </w:rPr>
        <w:t>24</w:t>
      </w:r>
      <w:r w:rsidR="00310C90" w:rsidRPr="00310C90">
        <w:rPr>
          <w:b/>
          <w:sz w:val="20"/>
          <w:lang w:val="sl-SI"/>
        </w:rPr>
        <w:t>. člen</w:t>
      </w:r>
    </w:p>
    <w:p w14:paraId="734507CC" w14:textId="25A55E06" w:rsidR="00DD7866" w:rsidRPr="00443E2F" w:rsidRDefault="00670410" w:rsidP="00A9278A">
      <w:pPr>
        <w:spacing w:after="120" w:line="276" w:lineRule="auto"/>
        <w:rPr>
          <w:rFonts w:eastAsia="Calibri" w:cs="Arial"/>
          <w:iCs/>
          <w:szCs w:val="20"/>
        </w:rPr>
      </w:pPr>
      <w:r>
        <w:rPr>
          <w:rFonts w:eastAsia="Calibri" w:cs="Arial"/>
          <w:iCs/>
          <w:szCs w:val="20"/>
        </w:rPr>
        <w:t xml:space="preserve">(1) </w:t>
      </w:r>
      <w:r w:rsidR="00DD7866" w:rsidRPr="00443E2F">
        <w:rPr>
          <w:rFonts w:eastAsia="Calibri" w:cs="Arial"/>
          <w:iCs/>
          <w:szCs w:val="20"/>
        </w:rPr>
        <w:t>Naročnik bo po izteku vsakih šest mesecev od sklenitve te pogodbe preveril, ali je na dan tega preverjanja pri gospodarskem subjektu, izvajalcu ali podizvajalcu izpolnjena ena ali več naslednjih okoliščin:</w:t>
      </w:r>
    </w:p>
    <w:p w14:paraId="3A49094E" w14:textId="77777777" w:rsidR="00DD7866" w:rsidRPr="00140D5C" w:rsidRDefault="00DD7866" w:rsidP="00A9278A">
      <w:pPr>
        <w:spacing w:after="120" w:line="276" w:lineRule="auto"/>
        <w:rPr>
          <w:rFonts w:eastAsia="Calibri" w:cs="Arial"/>
          <w:iCs/>
          <w:szCs w:val="20"/>
        </w:rPr>
      </w:pPr>
    </w:p>
    <w:p w14:paraId="1EF6DA44"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F202FE0"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0D9A807"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c) je gospodarski subjekt ali njegov podizvajalec izločen iz postopkov oddaje javnih naročil zaradi uvrstitve v evidenco gospodarskih subjektov z izrečenimi stranskimi sankcijami izločitve iz postopkov javnega naročanja;</w:t>
      </w:r>
    </w:p>
    <w:p w14:paraId="090FCD91"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č) je v zadnjih treh letih pred dnevom preverjanja pristojni organ Republike Slovenije ali druge države članice ali tretje države pri gospodarskem subjektu ali njegovemu podizvajalcu ugotovil najmanj dve kršitvi v zvezi s:</w:t>
      </w:r>
    </w:p>
    <w:p w14:paraId="3E4DEFEB"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plačilom za delo, </w:t>
      </w:r>
    </w:p>
    <w:p w14:paraId="4EF9E5B5"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delovnim časom, </w:t>
      </w:r>
    </w:p>
    <w:p w14:paraId="63EE3AB3"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počitki, </w:t>
      </w:r>
    </w:p>
    <w:p w14:paraId="454EDF16"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opravljanjem dela na podlagi pogodb civilnega prava kljub obstoju elementov delovnega razmerja ali </w:t>
      </w:r>
    </w:p>
    <w:p w14:paraId="7DD124B5" w14:textId="77777777" w:rsidR="00DD7866" w:rsidRPr="009C1802" w:rsidRDefault="00DD7866" w:rsidP="00936A43">
      <w:pPr>
        <w:widowControl w:val="0"/>
        <w:numPr>
          <w:ilvl w:val="0"/>
          <w:numId w:val="32"/>
        </w:numPr>
        <w:spacing w:after="120"/>
        <w:rPr>
          <w:rFonts w:cs="Arial"/>
          <w:bCs/>
          <w:iCs/>
          <w:noProof/>
          <w:szCs w:val="20"/>
        </w:rPr>
      </w:pPr>
      <w:r w:rsidRPr="009C1802">
        <w:rPr>
          <w:rFonts w:cs="Arial"/>
          <w:bCs/>
          <w:iCs/>
          <w:noProof/>
          <w:szCs w:val="20"/>
        </w:rPr>
        <w:t xml:space="preserve">v zvezi z zaposlovanjem na črno, </w:t>
      </w:r>
    </w:p>
    <w:p w14:paraId="5B7A2C2A" w14:textId="77777777" w:rsidR="00DD7866" w:rsidRPr="009C1802" w:rsidRDefault="00DD7866" w:rsidP="00936A43">
      <w:pPr>
        <w:widowControl w:val="0"/>
        <w:spacing w:after="120"/>
        <w:rPr>
          <w:rFonts w:cs="Arial"/>
          <w:bCs/>
          <w:iCs/>
          <w:noProof/>
          <w:szCs w:val="20"/>
        </w:rPr>
      </w:pPr>
      <w:r w:rsidRPr="009C1802">
        <w:rPr>
          <w:rFonts w:cs="Arial"/>
          <w:bCs/>
          <w:iCs/>
          <w:noProof/>
          <w:szCs w:val="20"/>
        </w:rPr>
        <w:t>za kateri mu je bila s pravnomočno odločitvijo ali več pravnomočnimi odločitvami izrečena globa za prekršek.</w:t>
      </w:r>
    </w:p>
    <w:p w14:paraId="78FD1D33" w14:textId="77777777" w:rsidR="00DD7866" w:rsidRPr="00140D5C" w:rsidRDefault="00DD7866" w:rsidP="00A9278A">
      <w:pPr>
        <w:spacing w:after="120" w:line="276" w:lineRule="auto"/>
        <w:rPr>
          <w:rFonts w:eastAsia="Calibri" w:cs="Arial"/>
          <w:iCs/>
          <w:szCs w:val="20"/>
        </w:rPr>
      </w:pPr>
    </w:p>
    <w:p w14:paraId="2156147B" w14:textId="77777777" w:rsidR="00DD7866" w:rsidRPr="009C1802" w:rsidRDefault="00DD7866" w:rsidP="00A9278A">
      <w:pPr>
        <w:widowControl w:val="0"/>
        <w:spacing w:after="120" w:line="276" w:lineRule="auto"/>
        <w:rPr>
          <w:rFonts w:cs="Arial"/>
          <w:bCs/>
          <w:iCs/>
          <w:noProof/>
          <w:szCs w:val="20"/>
        </w:rPr>
      </w:pPr>
      <w:r w:rsidRPr="009C1802">
        <w:rPr>
          <w:rFonts w:cs="Arial"/>
          <w:bCs/>
          <w:iCs/>
          <w:noProof/>
          <w:szCs w:val="20"/>
        </w:rPr>
        <w:t xml:space="preserve">(2) Kot zadosten dokaz, da ne obstajajo okoliščine iz a) točke prejšnjega odstavka, naročnik sprejme izpis iz ustrezne evidence, kakršna je kazenska evidenca, in izpis ni starejši od 4 mesecev od dneva preverjanja ali </w:t>
      </w:r>
      <w:r w:rsidRPr="009C1802">
        <w:rPr>
          <w:rFonts w:cs="Arial"/>
          <w:bCs/>
          <w:iCs/>
          <w:noProof/>
          <w:szCs w:val="20"/>
        </w:rPr>
        <w:lastRenderedPageBreak/>
        <w:t>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5C7C56" w14:textId="77777777" w:rsidR="00DD7866" w:rsidRPr="009C1802" w:rsidRDefault="00DD7866" w:rsidP="00A9278A">
      <w:pPr>
        <w:widowControl w:val="0"/>
        <w:spacing w:after="120" w:line="276" w:lineRule="auto"/>
        <w:rPr>
          <w:rFonts w:cs="Arial"/>
          <w:bCs/>
          <w:iCs/>
          <w:noProof/>
          <w:szCs w:val="20"/>
        </w:rPr>
      </w:pPr>
    </w:p>
    <w:p w14:paraId="3D1ADE49" w14:textId="77777777" w:rsidR="00DD7866" w:rsidRPr="00140D5C" w:rsidRDefault="00DD7866" w:rsidP="00A9278A">
      <w:pPr>
        <w:widowControl w:val="0"/>
        <w:spacing w:after="120" w:line="276" w:lineRule="auto"/>
        <w:rPr>
          <w:rFonts w:cs="Arial"/>
          <w:bCs/>
          <w:iCs/>
          <w:szCs w:val="20"/>
        </w:rPr>
      </w:pPr>
      <w:r w:rsidRPr="00140D5C">
        <w:rPr>
          <w:rFonts w:cs="Arial"/>
          <w:bCs/>
          <w:iCs/>
          <w:szCs w:val="20"/>
        </w:rPr>
        <w:t xml:space="preserve">(3) 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140D5C">
        <w:rPr>
          <w:rFonts w:cs="Arial"/>
          <w:bCs/>
          <w:iCs/>
          <w:szCs w:val="20"/>
        </w:rPr>
        <w:t>podizvajanje</w:t>
      </w:r>
      <w:proofErr w:type="spellEnd"/>
      <w:r w:rsidRPr="00140D5C">
        <w:rPr>
          <w:rFonts w:cs="Arial"/>
          <w:bCs/>
          <w:iCs/>
          <w:szCs w:val="20"/>
        </w:rPr>
        <w:t xml:space="preserve"> temu podizvajalcu, če ta zamenjava ali prevzem ne pomeni bistvene spremembe sporazuma. Če gospodarski subjekt v prej navedenih rokih ne prevzame del sam ali ne predlaga novega</w:t>
      </w:r>
      <w:r w:rsidRPr="009C1802">
        <w:rPr>
          <w:rFonts w:cs="Arial"/>
          <w:bCs/>
          <w:iCs/>
          <w:szCs w:val="20"/>
        </w:rPr>
        <w:t xml:space="preserve"> </w:t>
      </w:r>
      <w:r w:rsidRPr="00140D5C">
        <w:rPr>
          <w:rFonts w:cs="Arial"/>
          <w:bCs/>
          <w:iCs/>
          <w:szCs w:val="20"/>
        </w:rPr>
        <w:t>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ACE77DA" w14:textId="77777777" w:rsidR="00DD7866" w:rsidRPr="00140D5C" w:rsidRDefault="00DD7866" w:rsidP="00A9278A">
      <w:pPr>
        <w:widowControl w:val="0"/>
        <w:spacing w:after="120" w:line="276" w:lineRule="auto"/>
        <w:rPr>
          <w:rFonts w:cs="Arial"/>
          <w:bCs/>
          <w:iCs/>
          <w:szCs w:val="20"/>
        </w:rPr>
      </w:pPr>
      <w:r w:rsidRPr="00140D5C">
        <w:rPr>
          <w:rFonts w:cs="Arial"/>
          <w:bCs/>
          <w:iCs/>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obvestil gospodarski subjekt. </w:t>
      </w:r>
    </w:p>
    <w:p w14:paraId="6862AC15" w14:textId="77777777" w:rsidR="00D702A7" w:rsidRDefault="00D702A7" w:rsidP="00A9278A">
      <w:pPr>
        <w:spacing w:after="120" w:line="276" w:lineRule="auto"/>
        <w:rPr>
          <w:b/>
          <w:szCs w:val="20"/>
        </w:rPr>
      </w:pPr>
    </w:p>
    <w:p w14:paraId="357EBBFB" w14:textId="46D4BA62" w:rsidR="000B6490" w:rsidRDefault="000B6490" w:rsidP="00A9278A">
      <w:pPr>
        <w:spacing w:after="120" w:line="276" w:lineRule="auto"/>
        <w:jc w:val="center"/>
        <w:rPr>
          <w:b/>
          <w:szCs w:val="20"/>
        </w:rPr>
      </w:pPr>
      <w:r>
        <w:rPr>
          <w:b/>
          <w:szCs w:val="20"/>
        </w:rPr>
        <w:t>KONČNE DOLOČBE</w:t>
      </w:r>
    </w:p>
    <w:p w14:paraId="786E0B02" w14:textId="77777777" w:rsidR="000B6490" w:rsidRDefault="000B6490" w:rsidP="00A9278A">
      <w:pPr>
        <w:spacing w:after="120" w:line="276" w:lineRule="auto"/>
        <w:jc w:val="center"/>
        <w:rPr>
          <w:b/>
          <w:szCs w:val="20"/>
        </w:rPr>
      </w:pPr>
    </w:p>
    <w:p w14:paraId="2D64971A" w14:textId="4A34BE20" w:rsidR="000B6490" w:rsidRPr="00233F33" w:rsidRDefault="00D7020C" w:rsidP="00A9278A">
      <w:pPr>
        <w:pStyle w:val="BESEDILO"/>
        <w:keepLines w:val="0"/>
        <w:widowControl/>
        <w:tabs>
          <w:tab w:val="clear" w:pos="2155"/>
        </w:tabs>
        <w:spacing w:after="120" w:line="276" w:lineRule="auto"/>
        <w:jc w:val="center"/>
        <w:rPr>
          <w:rFonts w:cs="Arial"/>
          <w:b/>
          <w:kern w:val="0"/>
          <w:szCs w:val="24"/>
        </w:rPr>
      </w:pPr>
      <w:r>
        <w:rPr>
          <w:rFonts w:cs="Arial"/>
          <w:b/>
          <w:kern w:val="0"/>
          <w:szCs w:val="24"/>
        </w:rPr>
        <w:t>25</w:t>
      </w:r>
      <w:r w:rsidR="000B6490" w:rsidRPr="00233F33">
        <w:rPr>
          <w:rFonts w:cs="Arial"/>
          <w:b/>
          <w:kern w:val="0"/>
          <w:szCs w:val="24"/>
        </w:rPr>
        <w:t>. člen</w:t>
      </w:r>
    </w:p>
    <w:p w14:paraId="7BB2230F" w14:textId="77777777" w:rsidR="000B6490" w:rsidRPr="006A6B95" w:rsidRDefault="000B6490" w:rsidP="00A9278A">
      <w:pPr>
        <w:pStyle w:val="BESEDILO"/>
        <w:keepLines w:val="0"/>
        <w:widowControl/>
        <w:tabs>
          <w:tab w:val="clear" w:pos="2155"/>
        </w:tabs>
        <w:spacing w:after="120" w:line="276" w:lineRule="auto"/>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361DD6F8" w14:textId="77777777" w:rsidR="000B6490" w:rsidRDefault="000B6490" w:rsidP="00A9278A">
      <w:pPr>
        <w:spacing w:after="120" w:line="276" w:lineRule="auto"/>
        <w:rPr>
          <w:b/>
          <w:szCs w:val="20"/>
        </w:rPr>
      </w:pPr>
    </w:p>
    <w:p w14:paraId="3030EC17" w14:textId="0714C33C" w:rsidR="000B6490" w:rsidRPr="00310C90" w:rsidRDefault="00D7020C" w:rsidP="00A9278A">
      <w:pPr>
        <w:pStyle w:val="BodyText3"/>
        <w:spacing w:after="120" w:line="276" w:lineRule="auto"/>
        <w:jc w:val="center"/>
        <w:rPr>
          <w:b/>
          <w:sz w:val="20"/>
          <w:lang w:val="sl-SI"/>
        </w:rPr>
      </w:pPr>
      <w:r>
        <w:rPr>
          <w:b/>
          <w:sz w:val="20"/>
          <w:lang w:val="sl-SI"/>
        </w:rPr>
        <w:t>26</w:t>
      </w:r>
      <w:r w:rsidR="000B6490" w:rsidRPr="00310C90">
        <w:rPr>
          <w:b/>
          <w:sz w:val="20"/>
          <w:lang w:val="sl-SI"/>
        </w:rPr>
        <w:t>. člen</w:t>
      </w:r>
    </w:p>
    <w:p w14:paraId="07E22935" w14:textId="77616024" w:rsidR="000B6490" w:rsidRPr="006A6B95" w:rsidRDefault="000B6490" w:rsidP="00A9278A">
      <w:pPr>
        <w:spacing w:after="120" w:line="276" w:lineRule="auto"/>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sidR="007173C7">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031B47BD" w14:textId="77777777" w:rsidR="004C78DD" w:rsidRDefault="004C78DD">
      <w:pPr>
        <w:jc w:val="left"/>
        <w:rPr>
          <w:b/>
          <w:bCs/>
          <w:szCs w:val="20"/>
        </w:rPr>
      </w:pPr>
      <w:r>
        <w:rPr>
          <w:b/>
          <w:bCs/>
        </w:rPr>
        <w:br w:type="page"/>
      </w:r>
    </w:p>
    <w:p w14:paraId="3449A2CE" w14:textId="7A575315" w:rsidR="00B402C0" w:rsidRPr="00231064" w:rsidRDefault="00D7020C" w:rsidP="00A9278A">
      <w:pPr>
        <w:pStyle w:val="BodyText3"/>
        <w:spacing w:after="120" w:line="276" w:lineRule="auto"/>
        <w:jc w:val="center"/>
        <w:rPr>
          <w:b/>
          <w:bCs/>
          <w:sz w:val="20"/>
          <w:lang w:val="sl-SI"/>
        </w:rPr>
      </w:pPr>
      <w:r>
        <w:rPr>
          <w:b/>
          <w:bCs/>
          <w:sz w:val="20"/>
          <w:lang w:val="sl-SI"/>
        </w:rPr>
        <w:lastRenderedPageBreak/>
        <w:t>27</w:t>
      </w:r>
      <w:r w:rsidR="00B402C0" w:rsidRPr="00231064">
        <w:rPr>
          <w:b/>
          <w:bCs/>
          <w:sz w:val="20"/>
          <w:lang w:val="sl-SI"/>
        </w:rPr>
        <w:t>. člen</w:t>
      </w:r>
    </w:p>
    <w:p w14:paraId="4007C56A" w14:textId="77777777" w:rsidR="00B402C0" w:rsidRDefault="00B402C0" w:rsidP="00A9278A">
      <w:pPr>
        <w:spacing w:after="120" w:line="276" w:lineRule="auto"/>
        <w:rPr>
          <w:rFonts w:cs="Arial"/>
        </w:rPr>
      </w:pPr>
      <w:r w:rsidRPr="005B2802">
        <w:rPr>
          <w:rFonts w:cs="Arial"/>
        </w:rPr>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64677B07" w14:textId="77777777" w:rsidR="0044217D" w:rsidRDefault="0044217D" w:rsidP="00A9278A">
      <w:pPr>
        <w:spacing w:after="120" w:line="276" w:lineRule="auto"/>
        <w:rPr>
          <w:rFonts w:cs="Arial"/>
          <w:szCs w:val="20"/>
        </w:rPr>
      </w:pPr>
    </w:p>
    <w:p w14:paraId="4D85D750" w14:textId="2D540A48" w:rsidR="00A97C55" w:rsidRPr="00193557" w:rsidRDefault="00D7020C" w:rsidP="00A9278A">
      <w:pPr>
        <w:pStyle w:val="BodyText3"/>
        <w:spacing w:after="120" w:line="276" w:lineRule="auto"/>
        <w:jc w:val="center"/>
        <w:rPr>
          <w:b/>
          <w:sz w:val="20"/>
          <w:lang w:val="sl-SI"/>
        </w:rPr>
      </w:pPr>
      <w:r w:rsidRPr="00193557">
        <w:rPr>
          <w:b/>
          <w:sz w:val="20"/>
          <w:lang w:val="sl-SI"/>
        </w:rPr>
        <w:t>28</w:t>
      </w:r>
      <w:r w:rsidR="00A97C55" w:rsidRPr="00193557">
        <w:rPr>
          <w:b/>
          <w:sz w:val="20"/>
          <w:lang w:val="sl-SI"/>
        </w:rPr>
        <w:t>. člen</w:t>
      </w:r>
    </w:p>
    <w:p w14:paraId="3CD7D96A" w14:textId="645ADF18" w:rsidR="00233F33" w:rsidRPr="006A6B95" w:rsidRDefault="00233F33" w:rsidP="00A9278A">
      <w:pPr>
        <w:spacing w:after="120" w:line="276" w:lineRule="auto"/>
        <w:rPr>
          <w:rFonts w:cs="Arial"/>
        </w:rPr>
      </w:pPr>
      <w:r w:rsidRPr="00193557">
        <w:rPr>
          <w:rFonts w:cs="Arial"/>
        </w:rPr>
        <w:t xml:space="preserve">V primeru, da pride pri ponudniku do </w:t>
      </w:r>
      <w:r w:rsidR="00BC128F" w:rsidRPr="00193557">
        <w:rPr>
          <w:rFonts w:cs="Arial"/>
        </w:rPr>
        <w:t>statusno pravnih</w:t>
      </w:r>
      <w:r w:rsidRPr="00193557">
        <w:rPr>
          <w:rFonts w:cs="Arial"/>
        </w:rPr>
        <w:t xml:space="preserve"> sprememb, preidejo vse obveznosti in pravice iz te pogodbe na ponudnikovega pravnega naslednika.</w:t>
      </w:r>
    </w:p>
    <w:p w14:paraId="635403A5" w14:textId="77777777" w:rsidR="00773C94" w:rsidRDefault="00773C94" w:rsidP="00A9278A">
      <w:pPr>
        <w:pStyle w:val="BodyText3"/>
        <w:spacing w:after="120" w:line="276" w:lineRule="auto"/>
        <w:jc w:val="left"/>
        <w:rPr>
          <w:b/>
          <w:sz w:val="20"/>
          <w:lang w:val="sl-SI"/>
        </w:rPr>
      </w:pPr>
    </w:p>
    <w:p w14:paraId="293E81F8" w14:textId="6378A486" w:rsidR="00310C90" w:rsidRPr="00310C90" w:rsidRDefault="00D702A7" w:rsidP="00A9278A">
      <w:pPr>
        <w:pStyle w:val="BodyText3"/>
        <w:spacing w:after="120" w:line="276" w:lineRule="auto"/>
        <w:jc w:val="center"/>
        <w:rPr>
          <w:b/>
          <w:sz w:val="20"/>
          <w:lang w:val="sl-SI"/>
        </w:rPr>
      </w:pPr>
      <w:r>
        <w:rPr>
          <w:b/>
          <w:sz w:val="20"/>
          <w:lang w:val="sl-SI"/>
        </w:rPr>
        <w:t>29</w:t>
      </w:r>
      <w:r w:rsidR="00310C90" w:rsidRPr="00310C90">
        <w:rPr>
          <w:b/>
          <w:sz w:val="20"/>
          <w:lang w:val="sl-SI"/>
        </w:rPr>
        <w:t>. člen</w:t>
      </w:r>
    </w:p>
    <w:p w14:paraId="4C82489C" w14:textId="264C83CB" w:rsidR="00E27305" w:rsidRPr="006A6B95" w:rsidRDefault="00E27305" w:rsidP="00A9278A">
      <w:pPr>
        <w:spacing w:after="120" w:line="276" w:lineRule="auto"/>
        <w:rPr>
          <w:rFonts w:cs="Arial"/>
        </w:rPr>
      </w:pPr>
      <w:r w:rsidRPr="006A6B95">
        <w:rPr>
          <w:rFonts w:cs="Arial"/>
        </w:rPr>
        <w:t>Pogodba je sestavljena iz naslednjih delov, ki predstavljajo enovito celoto:</w:t>
      </w:r>
    </w:p>
    <w:p w14:paraId="3D285A45" w14:textId="77777777" w:rsidR="00E27305" w:rsidRPr="006A6B95" w:rsidRDefault="00E27305" w:rsidP="004C78DD">
      <w:pPr>
        <w:numPr>
          <w:ilvl w:val="0"/>
          <w:numId w:val="12"/>
        </w:numPr>
        <w:spacing w:after="120"/>
        <w:rPr>
          <w:rFonts w:cs="Arial"/>
        </w:rPr>
      </w:pPr>
      <w:r w:rsidRPr="006A6B95">
        <w:rPr>
          <w:rFonts w:cs="Arial"/>
        </w:rPr>
        <w:t>Osnovna pogodba s komercialnimi pogoji</w:t>
      </w:r>
    </w:p>
    <w:p w14:paraId="501BDB7D" w14:textId="0DD7867C" w:rsidR="00E27305" w:rsidRDefault="00E27305" w:rsidP="004C78DD">
      <w:pPr>
        <w:numPr>
          <w:ilvl w:val="0"/>
          <w:numId w:val="12"/>
        </w:numPr>
        <w:tabs>
          <w:tab w:val="left" w:pos="1260"/>
        </w:tabs>
        <w:spacing w:after="120"/>
        <w:rPr>
          <w:rFonts w:cs="Arial"/>
        </w:rPr>
      </w:pPr>
      <w:r>
        <w:rPr>
          <w:rFonts w:cs="Arial"/>
        </w:rPr>
        <w:t xml:space="preserve">Priloga 1: Obseg pogodbenih storitev (točka 3.2 </w:t>
      </w:r>
      <w:r w:rsidR="0074195F">
        <w:rPr>
          <w:rFonts w:cs="Arial"/>
        </w:rPr>
        <w:t>D</w:t>
      </w:r>
      <w:r>
        <w:rPr>
          <w:rFonts w:cs="Arial"/>
        </w:rPr>
        <w:t>okumentacije)</w:t>
      </w:r>
    </w:p>
    <w:p w14:paraId="57C01CC1" w14:textId="77777777" w:rsidR="00E27305" w:rsidRDefault="00E27305" w:rsidP="004C78DD">
      <w:pPr>
        <w:numPr>
          <w:ilvl w:val="0"/>
          <w:numId w:val="12"/>
        </w:numPr>
        <w:tabs>
          <w:tab w:val="left" w:pos="1260"/>
        </w:tabs>
        <w:spacing w:after="120"/>
        <w:rPr>
          <w:rFonts w:cs="Arial"/>
        </w:rPr>
      </w:pPr>
      <w:r w:rsidRPr="006A6B95">
        <w:rPr>
          <w:rFonts w:cs="Arial"/>
        </w:rPr>
        <w:t xml:space="preserve">Priloga </w:t>
      </w:r>
      <w:r>
        <w:rPr>
          <w:rFonts w:cs="Arial"/>
        </w:rPr>
        <w:t>2</w:t>
      </w:r>
      <w:r w:rsidRPr="006A6B95">
        <w:rPr>
          <w:rFonts w:cs="Arial"/>
        </w:rPr>
        <w:t>: Ponudbena dokumentacija štev. ............................................................</w:t>
      </w:r>
    </w:p>
    <w:p w14:paraId="4EB2E60F" w14:textId="11CFB349" w:rsidR="00E27305" w:rsidRDefault="00E27305" w:rsidP="004C78DD">
      <w:pPr>
        <w:numPr>
          <w:ilvl w:val="0"/>
          <w:numId w:val="12"/>
        </w:numPr>
        <w:tabs>
          <w:tab w:val="left" w:pos="1260"/>
        </w:tabs>
        <w:spacing w:after="120"/>
        <w:rPr>
          <w:rFonts w:cs="Arial"/>
        </w:rPr>
      </w:pPr>
      <w:r w:rsidRPr="006A6B95">
        <w:rPr>
          <w:rFonts w:cs="Arial"/>
        </w:rPr>
        <w:t xml:space="preserve">Priloga </w:t>
      </w:r>
      <w:r w:rsidR="0074195F">
        <w:rPr>
          <w:rFonts w:cs="Arial"/>
        </w:rPr>
        <w:t>3</w:t>
      </w:r>
      <w:r w:rsidRPr="006A6B95">
        <w:rPr>
          <w:rFonts w:cs="Arial"/>
        </w:rPr>
        <w:t xml:space="preserve">: Fotokopija veljavne </w:t>
      </w:r>
      <w:r>
        <w:rPr>
          <w:rFonts w:cs="Arial"/>
        </w:rPr>
        <w:t>police</w:t>
      </w:r>
      <w:r w:rsidRPr="006A6B95">
        <w:rPr>
          <w:rFonts w:cs="Arial"/>
        </w:rPr>
        <w:t xml:space="preserve"> o zavarovanju </w:t>
      </w:r>
      <w:r>
        <w:rPr>
          <w:rFonts w:cs="Arial"/>
        </w:rPr>
        <w:t>splošne</w:t>
      </w:r>
      <w:r w:rsidRPr="006A6B95">
        <w:rPr>
          <w:rFonts w:cs="Arial"/>
        </w:rPr>
        <w:t xml:space="preserve"> odgovornosti</w:t>
      </w:r>
    </w:p>
    <w:p w14:paraId="40309C93" w14:textId="541C16FB" w:rsidR="00E27305" w:rsidRDefault="00E27305" w:rsidP="004C78DD">
      <w:pPr>
        <w:numPr>
          <w:ilvl w:val="0"/>
          <w:numId w:val="12"/>
        </w:numPr>
        <w:tabs>
          <w:tab w:val="left" w:pos="1260"/>
        </w:tabs>
        <w:spacing w:after="120"/>
      </w:pPr>
      <w:r w:rsidRPr="002C10D5">
        <w:rPr>
          <w:rFonts w:cs="Arial"/>
        </w:rPr>
        <w:t xml:space="preserve">Priloga </w:t>
      </w:r>
      <w:r w:rsidR="0074195F">
        <w:rPr>
          <w:rFonts w:cs="Arial"/>
        </w:rPr>
        <w:t>4</w:t>
      </w:r>
      <w:r w:rsidRPr="002C10D5">
        <w:rPr>
          <w:rFonts w:cs="Arial"/>
        </w:rPr>
        <w:t>: Garancija za dobro izvedbo pogodbenih obveznosti</w:t>
      </w:r>
    </w:p>
    <w:p w14:paraId="5FCF42A3" w14:textId="77777777" w:rsidR="004C78DD" w:rsidRDefault="004C78DD" w:rsidP="004C78DD">
      <w:pPr>
        <w:pStyle w:val="BodyText3"/>
        <w:spacing w:after="120"/>
        <w:rPr>
          <w:sz w:val="20"/>
          <w:lang w:val="sl-SI"/>
        </w:rPr>
      </w:pPr>
    </w:p>
    <w:p w14:paraId="6AFC54D2" w14:textId="2371CCEC" w:rsidR="00310C90" w:rsidRPr="006A6B95" w:rsidRDefault="00310C90" w:rsidP="004C78DD">
      <w:pPr>
        <w:pStyle w:val="BodyText3"/>
        <w:spacing w:after="120"/>
        <w:rPr>
          <w:sz w:val="20"/>
          <w:lang w:val="sl-SI"/>
        </w:rPr>
      </w:pPr>
      <w:r w:rsidRPr="006A6B95">
        <w:rPr>
          <w:sz w:val="20"/>
          <w:lang w:val="sl-SI"/>
        </w:rPr>
        <w:t>Pogodba je sestavljena v petih izvodih, od katerih prejme naročnik tri izvode, ponudnik pa dva izvoda.</w:t>
      </w:r>
    </w:p>
    <w:p w14:paraId="7F79331E" w14:textId="77777777" w:rsidR="00773C94" w:rsidRDefault="00773C94" w:rsidP="004C78DD">
      <w:pPr>
        <w:spacing w:after="120"/>
        <w:rPr>
          <w:sz w:val="18"/>
        </w:rPr>
      </w:pPr>
    </w:p>
    <w:p w14:paraId="67AB08CC" w14:textId="6418BF0B" w:rsidR="006A1A48" w:rsidRPr="000E2331" w:rsidRDefault="006A1A48" w:rsidP="004C78DD">
      <w:pPr>
        <w:spacing w:after="120"/>
        <w:rPr>
          <w:sz w:val="16"/>
          <w:szCs w:val="22"/>
        </w:rPr>
      </w:pPr>
      <w:r w:rsidRPr="000E2331">
        <w:rPr>
          <w:sz w:val="16"/>
          <w:szCs w:val="22"/>
        </w:rPr>
        <w:t xml:space="preserve">PODPIS IN ŽIG POOBLAŠČENIH PREDSTAVNIKOV NAROČNIKA IN IZVAJALCA – POGODBA ŠT. </w:t>
      </w:r>
      <w:r w:rsidR="0009738F">
        <w:rPr>
          <w:sz w:val="16"/>
          <w:szCs w:val="22"/>
        </w:rPr>
        <w:t>JN-S0719</w:t>
      </w:r>
      <w:r w:rsidR="00C05C11" w:rsidRPr="000E2331">
        <w:rPr>
          <w:sz w:val="16"/>
          <w:szCs w:val="22"/>
        </w:rPr>
        <w:t>.</w:t>
      </w:r>
    </w:p>
    <w:p w14:paraId="3609C4F7" w14:textId="77777777" w:rsidR="00F54B66" w:rsidRPr="00FF0C91" w:rsidRDefault="00F54B66" w:rsidP="004C78DD">
      <w:pPr>
        <w:spacing w:after="120"/>
        <w:rPr>
          <w:b/>
        </w:rPr>
      </w:pPr>
    </w:p>
    <w:p w14:paraId="63D9F313" w14:textId="77777777" w:rsidR="006A1A48" w:rsidRDefault="006A1A48" w:rsidP="00A9278A">
      <w:pPr>
        <w:pStyle w:val="BodyText3"/>
        <w:tabs>
          <w:tab w:val="center" w:pos="1980"/>
          <w:tab w:val="center" w:pos="7020"/>
        </w:tabs>
        <w:spacing w:after="120" w:line="276" w:lineRule="auto"/>
        <w:rPr>
          <w:sz w:val="20"/>
          <w:lang w:val="sl-SI"/>
        </w:rPr>
      </w:pPr>
      <w:r w:rsidRPr="00FF0C91">
        <w:rPr>
          <w:sz w:val="20"/>
          <w:lang w:val="sl-SI"/>
        </w:rPr>
        <w:tab/>
        <w:t>Ljubljana, dne..................</w:t>
      </w:r>
      <w:r w:rsidRPr="00FF0C91">
        <w:rPr>
          <w:sz w:val="20"/>
          <w:lang w:val="sl-SI"/>
        </w:rPr>
        <w:tab/>
        <w:t>......................., dne.................</w:t>
      </w:r>
    </w:p>
    <w:p w14:paraId="42757F53" w14:textId="77777777" w:rsidR="00F54B66" w:rsidRPr="00FF0C91" w:rsidRDefault="00F54B66" w:rsidP="00A9278A">
      <w:pPr>
        <w:tabs>
          <w:tab w:val="center" w:pos="1980"/>
          <w:tab w:val="center" w:pos="7020"/>
        </w:tabs>
        <w:spacing w:after="120" w:line="276" w:lineRule="auto"/>
      </w:pPr>
    </w:p>
    <w:p w14:paraId="4CB7AB68" w14:textId="77777777" w:rsidR="006A1A48" w:rsidRPr="00FF0C91" w:rsidRDefault="006A1A48" w:rsidP="00A9278A">
      <w:pPr>
        <w:tabs>
          <w:tab w:val="center" w:pos="1980"/>
          <w:tab w:val="center" w:pos="7020"/>
        </w:tabs>
        <w:spacing w:after="120" w:line="276" w:lineRule="auto"/>
      </w:pPr>
      <w:r w:rsidRPr="00FF0C91">
        <w:tab/>
        <w:t>NAROČNIK:</w:t>
      </w:r>
      <w:r w:rsidRPr="00FF0C91">
        <w:tab/>
      </w:r>
      <w:r w:rsidR="00795B34">
        <w:t>PONUDNIK</w:t>
      </w:r>
      <w:r w:rsidRPr="00FF0C91">
        <w:t>:</w:t>
      </w:r>
    </w:p>
    <w:p w14:paraId="3B6ADD37" w14:textId="77777777" w:rsidR="00B35198" w:rsidRDefault="00B35198" w:rsidP="00B57086">
      <w:pPr>
        <w:tabs>
          <w:tab w:val="center" w:pos="1985"/>
          <w:tab w:val="center" w:pos="2552"/>
          <w:tab w:val="center" w:pos="6946"/>
        </w:tabs>
        <w:spacing w:line="276" w:lineRule="auto"/>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259538E2" w14:textId="77777777" w:rsidR="00B35198" w:rsidRDefault="00B35198" w:rsidP="00B57086">
      <w:pPr>
        <w:tabs>
          <w:tab w:val="center" w:pos="1985"/>
          <w:tab w:val="center" w:pos="2552"/>
          <w:tab w:val="center" w:pos="6946"/>
        </w:tabs>
        <w:spacing w:line="276" w:lineRule="auto"/>
        <w:rPr>
          <w:rFonts w:cs="Arial"/>
          <w:szCs w:val="20"/>
        </w:rPr>
      </w:pPr>
    </w:p>
    <w:p w14:paraId="0DB54FF7" w14:textId="77777777" w:rsidR="00B35198" w:rsidRPr="00C31E2E" w:rsidRDefault="00B35198" w:rsidP="00B57086">
      <w:pPr>
        <w:tabs>
          <w:tab w:val="center" w:pos="1985"/>
          <w:tab w:val="center" w:pos="6946"/>
        </w:tabs>
        <w:spacing w:line="276" w:lineRule="auto"/>
        <w:rPr>
          <w:rFonts w:cs="Arial"/>
          <w:szCs w:val="20"/>
        </w:rPr>
      </w:pPr>
      <w:r w:rsidRPr="00C31E2E">
        <w:rPr>
          <w:rFonts w:cs="Arial"/>
          <w:szCs w:val="20"/>
        </w:rPr>
        <w:tab/>
        <w:t>Uprava javnega zavoda Radiotelevizije Slovenija</w:t>
      </w:r>
      <w:r w:rsidRPr="00C31E2E">
        <w:rPr>
          <w:rFonts w:cs="Arial"/>
          <w:szCs w:val="20"/>
        </w:rPr>
        <w:tab/>
        <w:t>…………………………………….</w:t>
      </w:r>
    </w:p>
    <w:p w14:paraId="7FC9670E" w14:textId="77777777" w:rsidR="00B35198" w:rsidRPr="00C1651D" w:rsidRDefault="00B35198" w:rsidP="00B57086">
      <w:pPr>
        <w:tabs>
          <w:tab w:val="center" w:pos="1985"/>
          <w:tab w:val="center" w:pos="2552"/>
          <w:tab w:val="center" w:pos="6946"/>
        </w:tabs>
        <w:spacing w:line="276" w:lineRule="auto"/>
        <w:rPr>
          <w:rFonts w:cs="Arial"/>
          <w:szCs w:val="20"/>
        </w:rPr>
      </w:pPr>
    </w:p>
    <w:p w14:paraId="6C838A5B" w14:textId="77777777" w:rsidR="00B35198" w:rsidRPr="00D03E81" w:rsidRDefault="00B35198" w:rsidP="00B57086">
      <w:pPr>
        <w:tabs>
          <w:tab w:val="center" w:pos="1985"/>
          <w:tab w:val="center" w:pos="2552"/>
          <w:tab w:val="center" w:pos="7020"/>
        </w:tabs>
        <w:suppressAutoHyphens/>
        <w:spacing w:line="276" w:lineRule="auto"/>
        <w:rPr>
          <w:rFonts w:cs="Calibri"/>
          <w:noProof/>
        </w:rPr>
      </w:pPr>
      <w:bookmarkStart w:id="176" w:name="_Hlk83902976"/>
      <w:r w:rsidRPr="00D03E81">
        <w:rPr>
          <w:rFonts w:cs="Calibri"/>
          <w:noProof/>
        </w:rPr>
        <w:tab/>
        <w:t>Natalija Gorščak,</w:t>
      </w:r>
      <w:r w:rsidRPr="00D03E81">
        <w:rPr>
          <w:rFonts w:cs="Calibri"/>
          <w:noProof/>
        </w:rPr>
        <w:tab/>
      </w:r>
    </w:p>
    <w:p w14:paraId="0D5FB215"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predsednica Uprave RTV Slo</w:t>
      </w:r>
    </w:p>
    <w:p w14:paraId="2B3F8E32"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sz w:val="24"/>
          <w:szCs w:val="32"/>
        </w:rPr>
        <w:tab/>
        <w:t>________________________</w:t>
      </w:r>
      <w:r w:rsidRPr="00D03E81">
        <w:rPr>
          <w:rFonts w:cs="Calibri"/>
          <w:noProof/>
          <w:sz w:val="24"/>
          <w:szCs w:val="32"/>
        </w:rPr>
        <w:tab/>
      </w:r>
      <w:r w:rsidRPr="00D03E81">
        <w:rPr>
          <w:rFonts w:cs="Calibri"/>
          <w:noProof/>
        </w:rPr>
        <w:tab/>
        <w:t>Žig:</w:t>
      </w:r>
    </w:p>
    <w:p w14:paraId="403EE157"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r>
    </w:p>
    <w:p w14:paraId="4757A3E4"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Nevenka Črnko,</w:t>
      </w:r>
    </w:p>
    <w:p w14:paraId="08374124" w14:textId="68AB3682"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r>
      <w:r w:rsidR="0044740F">
        <w:rPr>
          <w:rFonts w:cs="Calibri"/>
          <w:noProof/>
        </w:rPr>
        <w:t>č</w:t>
      </w:r>
      <w:r w:rsidRPr="00D03E81">
        <w:rPr>
          <w:rFonts w:cs="Calibri"/>
          <w:noProof/>
        </w:rPr>
        <w:t>lanica Uprave RTV Slo</w:t>
      </w:r>
    </w:p>
    <w:p w14:paraId="4ACAB75A"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____________________________</w:t>
      </w:r>
    </w:p>
    <w:p w14:paraId="5DE8D727" w14:textId="77777777" w:rsidR="00B35198" w:rsidRPr="00D03E81" w:rsidRDefault="00B35198" w:rsidP="00B57086">
      <w:pPr>
        <w:tabs>
          <w:tab w:val="center" w:pos="1985"/>
          <w:tab w:val="center" w:pos="2552"/>
          <w:tab w:val="center" w:pos="7020"/>
        </w:tabs>
        <w:suppressAutoHyphens/>
        <w:spacing w:line="276" w:lineRule="auto"/>
        <w:rPr>
          <w:rFonts w:cs="Calibri"/>
          <w:noProof/>
        </w:rPr>
      </w:pPr>
    </w:p>
    <w:p w14:paraId="4892DCBE" w14:textId="77777777" w:rsidR="00B35198" w:rsidRPr="00D03E81" w:rsidRDefault="00B35198" w:rsidP="00B57086">
      <w:pPr>
        <w:tabs>
          <w:tab w:val="center" w:pos="1985"/>
          <w:tab w:val="center" w:pos="2552"/>
          <w:tab w:val="center" w:pos="7020"/>
        </w:tabs>
        <w:suppressAutoHyphens/>
        <w:spacing w:line="276" w:lineRule="auto"/>
        <w:rPr>
          <w:rFonts w:cs="Calibri"/>
          <w:noProof/>
        </w:rPr>
      </w:pPr>
      <w:r w:rsidRPr="00D03E81">
        <w:rPr>
          <w:rFonts w:cs="Calibri"/>
          <w:noProof/>
        </w:rPr>
        <w:tab/>
        <w:t>Luka Rupnik,</w:t>
      </w:r>
    </w:p>
    <w:p w14:paraId="452B3C3D" w14:textId="77777777" w:rsidR="00B35198" w:rsidRPr="00524808" w:rsidRDefault="00B35198" w:rsidP="00B57086">
      <w:pPr>
        <w:tabs>
          <w:tab w:val="center" w:pos="1985"/>
          <w:tab w:val="center" w:pos="2552"/>
          <w:tab w:val="center" w:pos="7020"/>
        </w:tabs>
        <w:suppressAutoHyphens/>
        <w:spacing w:line="276" w:lineRule="auto"/>
        <w:rPr>
          <w:rFonts w:cs="Calibri"/>
          <w:noProof/>
          <w:lang w:val="it-IT"/>
        </w:rPr>
      </w:pPr>
      <w:r w:rsidRPr="00D03E81">
        <w:rPr>
          <w:rFonts w:cs="Calibri"/>
          <w:noProof/>
        </w:rPr>
        <w:tab/>
      </w:r>
      <w:r w:rsidRPr="00524808">
        <w:rPr>
          <w:rFonts w:cs="Calibri"/>
          <w:noProof/>
          <w:lang w:val="it-IT"/>
        </w:rPr>
        <w:t>član Uprave RTV Slo</w:t>
      </w:r>
    </w:p>
    <w:p w14:paraId="26B2DA7C" w14:textId="77777777" w:rsidR="00B35198" w:rsidRPr="0024745A" w:rsidRDefault="00B35198" w:rsidP="00B57086">
      <w:pPr>
        <w:tabs>
          <w:tab w:val="center" w:pos="1985"/>
          <w:tab w:val="center" w:pos="7020"/>
        </w:tabs>
        <w:suppressAutoHyphens/>
        <w:spacing w:line="276" w:lineRule="auto"/>
        <w:rPr>
          <w:rFonts w:cs="Calibri"/>
          <w:noProof/>
          <w:sz w:val="24"/>
          <w:szCs w:val="32"/>
          <w:lang w:val="it-IT"/>
        </w:rPr>
      </w:pPr>
      <w:r w:rsidRPr="00524808">
        <w:rPr>
          <w:rFonts w:cs="Calibri"/>
          <w:noProof/>
          <w:sz w:val="24"/>
          <w:szCs w:val="32"/>
          <w:lang w:val="it-IT"/>
        </w:rPr>
        <w:tab/>
      </w:r>
      <w:r w:rsidRPr="0024745A">
        <w:rPr>
          <w:rFonts w:cs="Calibri"/>
          <w:noProof/>
          <w:sz w:val="24"/>
          <w:szCs w:val="32"/>
          <w:lang w:val="it-IT"/>
        </w:rPr>
        <w:t>________________________</w:t>
      </w:r>
    </w:p>
    <w:p w14:paraId="36749739" w14:textId="77777777" w:rsidR="00B35198" w:rsidRPr="0024745A" w:rsidRDefault="00B35198" w:rsidP="00B57086">
      <w:pPr>
        <w:tabs>
          <w:tab w:val="center" w:pos="1985"/>
          <w:tab w:val="center" w:pos="7020"/>
        </w:tabs>
        <w:suppressAutoHyphens/>
        <w:spacing w:line="276" w:lineRule="auto"/>
        <w:rPr>
          <w:rFonts w:cs="Calibri"/>
          <w:noProof/>
          <w:lang w:val="it-IT"/>
        </w:rPr>
      </w:pPr>
    </w:p>
    <w:p w14:paraId="31DA26D2" w14:textId="77777777" w:rsidR="00B35198" w:rsidRPr="00C31E2E" w:rsidRDefault="00B35198" w:rsidP="00B57086">
      <w:pPr>
        <w:tabs>
          <w:tab w:val="center" w:pos="1985"/>
          <w:tab w:val="center" w:pos="7020"/>
        </w:tabs>
        <w:suppressAutoHyphens/>
        <w:spacing w:line="276" w:lineRule="auto"/>
        <w:rPr>
          <w:rFonts w:cs="Calibri"/>
          <w:noProof/>
          <w:lang w:val="it-IT"/>
        </w:rPr>
      </w:pPr>
      <w:r w:rsidRPr="0024745A">
        <w:rPr>
          <w:rFonts w:cs="Calibri"/>
          <w:noProof/>
          <w:lang w:val="it-IT"/>
        </w:rPr>
        <w:tab/>
      </w:r>
      <w:r w:rsidRPr="00C31E2E">
        <w:rPr>
          <w:rFonts w:cs="Calibri"/>
          <w:noProof/>
          <w:lang w:val="it-IT"/>
        </w:rPr>
        <w:t>Franci Pavšer,</w:t>
      </w:r>
    </w:p>
    <w:p w14:paraId="19101A36" w14:textId="77777777" w:rsidR="00B35198" w:rsidRPr="00524808" w:rsidRDefault="00B35198" w:rsidP="00B57086">
      <w:pPr>
        <w:tabs>
          <w:tab w:val="center" w:pos="1985"/>
          <w:tab w:val="center" w:pos="7020"/>
        </w:tabs>
        <w:suppressAutoHyphens/>
        <w:spacing w:line="276" w:lineRule="auto"/>
        <w:rPr>
          <w:rFonts w:cs="Calibri"/>
          <w:noProof/>
          <w:lang w:val="en-US"/>
        </w:rPr>
      </w:pPr>
      <w:r w:rsidRPr="00C31E2E">
        <w:rPr>
          <w:rFonts w:cs="Calibri"/>
          <w:noProof/>
          <w:lang w:val="it-IT"/>
        </w:rPr>
        <w:tab/>
      </w:r>
      <w:r w:rsidRPr="00524808">
        <w:rPr>
          <w:rFonts w:cs="Calibri"/>
          <w:noProof/>
          <w:lang w:val="en-US"/>
        </w:rPr>
        <w:t>član Uprave RTV Slo -</w:t>
      </w:r>
    </w:p>
    <w:p w14:paraId="19CA4DE1" w14:textId="77777777" w:rsidR="00B35198" w:rsidRPr="00524808" w:rsidRDefault="00B35198" w:rsidP="00B57086">
      <w:pPr>
        <w:tabs>
          <w:tab w:val="center" w:pos="1985"/>
          <w:tab w:val="center" w:pos="7020"/>
        </w:tabs>
        <w:suppressAutoHyphens/>
        <w:spacing w:line="276" w:lineRule="auto"/>
        <w:rPr>
          <w:rFonts w:cs="Calibri"/>
          <w:noProof/>
          <w:lang w:val="en-US"/>
        </w:rPr>
      </w:pPr>
      <w:r w:rsidRPr="00524808">
        <w:rPr>
          <w:rFonts w:cs="Calibri"/>
          <w:noProof/>
          <w:lang w:val="en-US"/>
        </w:rPr>
        <w:tab/>
        <w:t>Delavski direktor</w:t>
      </w:r>
    </w:p>
    <w:p w14:paraId="011A766D" w14:textId="77777777" w:rsidR="00B35198" w:rsidRDefault="00B35198" w:rsidP="00B57086">
      <w:pPr>
        <w:tabs>
          <w:tab w:val="center" w:pos="1985"/>
          <w:tab w:val="center" w:pos="7020"/>
        </w:tabs>
        <w:suppressAutoHyphens/>
        <w:spacing w:line="276" w:lineRule="auto"/>
        <w:rPr>
          <w:rFonts w:cs="Calibri"/>
          <w:noProof/>
          <w:sz w:val="24"/>
          <w:szCs w:val="32"/>
          <w:lang w:val="pl-PL"/>
        </w:rPr>
      </w:pPr>
      <w:r w:rsidRPr="00524808">
        <w:rPr>
          <w:rFonts w:cs="Calibri"/>
          <w:noProof/>
          <w:sz w:val="24"/>
          <w:szCs w:val="32"/>
          <w:lang w:val="en-US"/>
        </w:rPr>
        <w:tab/>
      </w:r>
      <w:r w:rsidRPr="009A1886">
        <w:rPr>
          <w:rFonts w:cs="Calibri"/>
          <w:noProof/>
          <w:sz w:val="24"/>
          <w:szCs w:val="32"/>
          <w:lang w:val="pl-PL"/>
        </w:rPr>
        <w:t>_______________________</w:t>
      </w:r>
    </w:p>
    <w:p w14:paraId="48C1557C" w14:textId="77777777" w:rsidR="00B35198" w:rsidRDefault="00B35198" w:rsidP="00B57086">
      <w:pPr>
        <w:tabs>
          <w:tab w:val="center" w:pos="1985"/>
          <w:tab w:val="center" w:pos="7020"/>
        </w:tabs>
        <w:suppressAutoHyphens/>
        <w:spacing w:line="276" w:lineRule="auto"/>
        <w:rPr>
          <w:rFonts w:cs="Arial"/>
        </w:rPr>
      </w:pPr>
      <w:r>
        <w:rPr>
          <w:rFonts w:cs="Calibri"/>
          <w:noProof/>
          <w:sz w:val="24"/>
          <w:szCs w:val="32"/>
          <w:lang w:val="pl-PL"/>
        </w:rPr>
        <w:tab/>
      </w:r>
      <w:r w:rsidRPr="009A1886">
        <w:rPr>
          <w:rFonts w:cs="Calibri"/>
          <w:noProof/>
          <w:lang w:val="pl-PL"/>
        </w:rPr>
        <w:t>Žig:</w:t>
      </w:r>
      <w:bookmarkEnd w:id="176"/>
      <w:r>
        <w:rPr>
          <w:rFonts w:cs="Arial"/>
        </w:rPr>
        <w:br w:type="page"/>
      </w:r>
    </w:p>
    <w:p w14:paraId="25E73BA6" w14:textId="74C75162" w:rsidR="00190936" w:rsidRPr="001D5AEB" w:rsidRDefault="00190936" w:rsidP="00A9278A">
      <w:pPr>
        <w:spacing w:after="120" w:line="276" w:lineRule="auto"/>
        <w:jc w:val="right"/>
        <w:rPr>
          <w:sz w:val="24"/>
          <w:szCs w:val="32"/>
        </w:rPr>
      </w:pPr>
      <w:r w:rsidRPr="001D5AEB">
        <w:rPr>
          <w:sz w:val="24"/>
          <w:szCs w:val="32"/>
        </w:rPr>
        <w:lastRenderedPageBreak/>
        <w:t xml:space="preserve">PRILOGA 1 K POGODBI ŠT. </w:t>
      </w:r>
      <w:r w:rsidR="0009738F">
        <w:rPr>
          <w:sz w:val="24"/>
          <w:szCs w:val="32"/>
        </w:rPr>
        <w:t>JN-S0719</w:t>
      </w:r>
    </w:p>
    <w:p w14:paraId="67EAA8D6" w14:textId="241349B1" w:rsidR="00190936" w:rsidRPr="0044735E" w:rsidRDefault="0044735E" w:rsidP="00A9278A">
      <w:pPr>
        <w:spacing w:after="120" w:line="276" w:lineRule="auto"/>
        <w:rPr>
          <w:b/>
          <w:bCs/>
        </w:rPr>
      </w:pPr>
      <w:r w:rsidRPr="0044735E">
        <w:rPr>
          <w:b/>
          <w:bCs/>
        </w:rPr>
        <w:t xml:space="preserve">3.2   </w:t>
      </w:r>
      <w:r w:rsidR="00190936" w:rsidRPr="0044735E">
        <w:rPr>
          <w:b/>
          <w:bCs/>
        </w:rPr>
        <w:t>OBSEG STORITEV</w:t>
      </w:r>
      <w:r w:rsidR="00A153AA">
        <w:rPr>
          <w:b/>
          <w:bCs/>
        </w:rPr>
        <w:t xml:space="preserve"> PO POGODBI</w:t>
      </w:r>
    </w:p>
    <w:p w14:paraId="1749BFE6" w14:textId="40D974E2" w:rsidR="00190936" w:rsidRPr="006511AF" w:rsidRDefault="0044735E" w:rsidP="006511AF">
      <w:pPr>
        <w:spacing w:after="120"/>
      </w:pPr>
      <w:r w:rsidRPr="006511AF">
        <w:t>3.2.1</w:t>
      </w:r>
      <w:r w:rsidRPr="006511AF">
        <w:tab/>
      </w:r>
      <w:r w:rsidR="00190936" w:rsidRPr="006511AF">
        <w:t>Storitve</w:t>
      </w:r>
      <w:r w:rsidR="0044740F" w:rsidRPr="006511AF">
        <w:t xml:space="preserve"> rednega</w:t>
      </w:r>
      <w:r w:rsidR="00190936" w:rsidRPr="006511AF">
        <w:t xml:space="preserve"> čiščenja prostorov</w:t>
      </w:r>
    </w:p>
    <w:p w14:paraId="2733AF7F" w14:textId="77777777" w:rsidR="006511AF" w:rsidRDefault="006511AF" w:rsidP="006511AF">
      <w:pPr>
        <w:spacing w:after="120"/>
        <w:rPr>
          <w:rFonts w:cs="Arial"/>
          <w:bCs/>
        </w:rPr>
      </w:pPr>
      <w:r w:rsidRPr="004A5472">
        <w:rPr>
          <w:rFonts w:cs="Arial"/>
        </w:rPr>
        <w:t>Redno čiščenje zajema dnevna, 2x oz. 3x tedenska, tedenska, mesečna in letna opravila, ki se izvajajo od</w:t>
      </w:r>
      <w:r w:rsidRPr="00726812">
        <w:rPr>
          <w:rFonts w:cs="Arial"/>
        </w:rPr>
        <w:t xml:space="preserve"> ponedeljka do petka.</w:t>
      </w:r>
      <w:r w:rsidRPr="004A0825">
        <w:rPr>
          <w:rFonts w:cs="Arial"/>
          <w:bCs/>
        </w:rPr>
        <w:t xml:space="preserve"> Ob sobotah in nedeljah se izvaja dežurno čiščenje, ki zajema dnevna opravila, ter se izvaja po razporedu, ki ga izvajalcu predloži naročnik.</w:t>
      </w:r>
    </w:p>
    <w:p w14:paraId="04E06086" w14:textId="77777777" w:rsidR="006511AF" w:rsidRPr="004A0825" w:rsidRDefault="006511AF" w:rsidP="006511AF">
      <w:pPr>
        <w:spacing w:after="12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7732"/>
      </w:tblGrid>
      <w:tr w:rsidR="006511AF" w:rsidRPr="00A234EB" w14:paraId="6E38E2D6" w14:textId="77777777" w:rsidTr="00296E35">
        <w:trPr>
          <w:trHeight w:val="3066"/>
        </w:trPr>
        <w:tc>
          <w:tcPr>
            <w:tcW w:w="1555" w:type="dxa"/>
            <w:shd w:val="clear" w:color="auto" w:fill="auto"/>
            <w:vAlign w:val="center"/>
          </w:tcPr>
          <w:p w14:paraId="2EE3AFCD" w14:textId="77777777" w:rsidR="006511AF" w:rsidRPr="00A72949" w:rsidRDefault="006511AF" w:rsidP="006511AF">
            <w:pPr>
              <w:spacing w:after="120"/>
              <w:jc w:val="left"/>
              <w:rPr>
                <w:rFonts w:cs="Arial"/>
                <w:highlight w:val="yellow"/>
              </w:rPr>
            </w:pPr>
            <w:r w:rsidRPr="00723D93">
              <w:rPr>
                <w:rFonts w:cs="Arial"/>
              </w:rPr>
              <w:t>DNEVNA OZ. 2x ALI 3x TEDENSKA</w:t>
            </w:r>
            <w:r>
              <w:rPr>
                <w:rFonts w:cs="Arial"/>
              </w:rPr>
              <w:t xml:space="preserve"> </w:t>
            </w:r>
            <w:r w:rsidRPr="00723D93">
              <w:rPr>
                <w:rFonts w:cs="Arial"/>
              </w:rPr>
              <w:t>OPRAVILA</w:t>
            </w:r>
            <w:r w:rsidRPr="00723D93">
              <w:rPr>
                <w:rFonts w:cs="Arial"/>
              </w:rPr>
              <w:tab/>
            </w:r>
          </w:p>
        </w:tc>
        <w:tc>
          <w:tcPr>
            <w:tcW w:w="7732" w:type="dxa"/>
            <w:vAlign w:val="center"/>
          </w:tcPr>
          <w:p w14:paraId="6FDC0B02" w14:textId="77777777" w:rsidR="006511AF" w:rsidRPr="00723D93" w:rsidRDefault="006511AF" w:rsidP="006511AF">
            <w:pPr>
              <w:numPr>
                <w:ilvl w:val="0"/>
                <w:numId w:val="3"/>
              </w:numPr>
              <w:spacing w:after="120"/>
              <w:rPr>
                <w:rFonts w:cs="Arial"/>
                <w:bCs/>
              </w:rPr>
            </w:pPr>
            <w:r w:rsidRPr="00723D93">
              <w:rPr>
                <w:rFonts w:cs="Arial"/>
                <w:bCs/>
              </w:rPr>
              <w:t>izpraznitev košev in pepelnikov, odnos smeti v kontejnerje</w:t>
            </w:r>
            <w:r>
              <w:rPr>
                <w:rFonts w:cs="Arial"/>
                <w:bCs/>
              </w:rPr>
              <w:t xml:space="preserve"> in</w:t>
            </w:r>
            <w:r w:rsidRPr="00723D93">
              <w:rPr>
                <w:rFonts w:cs="Arial"/>
                <w:bCs/>
              </w:rPr>
              <w:t xml:space="preserve"> nameščanje vrečk v koše za smeti, pri čemer je potrebno upoštevati ločevanje odpadkov</w:t>
            </w:r>
            <w:r>
              <w:rPr>
                <w:rFonts w:cs="Arial"/>
                <w:bCs/>
              </w:rPr>
              <w:t>,</w:t>
            </w:r>
          </w:p>
          <w:p w14:paraId="679F4D20" w14:textId="77777777" w:rsidR="006511AF" w:rsidRPr="00723D93" w:rsidRDefault="006511AF" w:rsidP="006511AF">
            <w:pPr>
              <w:numPr>
                <w:ilvl w:val="0"/>
                <w:numId w:val="3"/>
              </w:numPr>
              <w:spacing w:after="120"/>
              <w:rPr>
                <w:rFonts w:cs="Arial"/>
                <w:bCs/>
              </w:rPr>
            </w:pPr>
            <w:r w:rsidRPr="00723D93">
              <w:rPr>
                <w:rFonts w:cs="Arial"/>
                <w:bCs/>
              </w:rPr>
              <w:t>brisanje prostih delovnih površin, delovnih miz,</w:t>
            </w:r>
          </w:p>
          <w:p w14:paraId="655EB923" w14:textId="77777777" w:rsidR="006511AF" w:rsidRPr="00723D93" w:rsidRDefault="006511AF" w:rsidP="006511AF">
            <w:pPr>
              <w:numPr>
                <w:ilvl w:val="0"/>
                <w:numId w:val="3"/>
              </w:numPr>
              <w:spacing w:after="120"/>
              <w:rPr>
                <w:rFonts w:cs="Arial"/>
                <w:bCs/>
              </w:rPr>
            </w:pPr>
            <w:r w:rsidRPr="00723D93">
              <w:rPr>
                <w:rFonts w:cs="Arial"/>
                <w:bCs/>
              </w:rPr>
              <w:t>brisanje kljuk in prstnih odtisov na vratih,</w:t>
            </w:r>
          </w:p>
          <w:p w14:paraId="7DF15EDC" w14:textId="77777777" w:rsidR="006511AF" w:rsidRPr="00723D93" w:rsidRDefault="006511AF" w:rsidP="006511AF">
            <w:pPr>
              <w:numPr>
                <w:ilvl w:val="0"/>
                <w:numId w:val="3"/>
              </w:numPr>
              <w:spacing w:after="120"/>
              <w:rPr>
                <w:rFonts w:cs="Arial"/>
                <w:bCs/>
              </w:rPr>
            </w:pPr>
            <w:r w:rsidRPr="00723D93">
              <w:rPr>
                <w:rFonts w:cs="Arial"/>
                <w:bCs/>
              </w:rPr>
              <w:t>brisanje prstnih odtisov z omar, pohištva, steklenih vitrin, vhodov,</w:t>
            </w:r>
          </w:p>
          <w:p w14:paraId="2FD11463" w14:textId="77777777" w:rsidR="006511AF" w:rsidRPr="00723D93" w:rsidRDefault="006511AF" w:rsidP="006511AF">
            <w:pPr>
              <w:numPr>
                <w:ilvl w:val="0"/>
                <w:numId w:val="3"/>
              </w:numPr>
              <w:spacing w:after="120"/>
              <w:rPr>
                <w:rFonts w:cs="Arial"/>
                <w:bCs/>
              </w:rPr>
            </w:pPr>
            <w:r w:rsidRPr="00723D93">
              <w:rPr>
                <w:rFonts w:cs="Arial"/>
                <w:bCs/>
              </w:rPr>
              <w:t>čiščenje in dezinfekcija sanitarij in sanitarne opreme,</w:t>
            </w:r>
          </w:p>
          <w:p w14:paraId="0307D430" w14:textId="77777777" w:rsidR="006511AF" w:rsidRPr="00723D93" w:rsidRDefault="006511AF" w:rsidP="006511AF">
            <w:pPr>
              <w:numPr>
                <w:ilvl w:val="0"/>
                <w:numId w:val="3"/>
              </w:numPr>
              <w:spacing w:after="120"/>
              <w:rPr>
                <w:rFonts w:cs="Arial"/>
                <w:bCs/>
              </w:rPr>
            </w:pPr>
            <w:r w:rsidRPr="00723D93">
              <w:rPr>
                <w:rFonts w:cs="Arial"/>
                <w:bCs/>
              </w:rPr>
              <w:t xml:space="preserve">nameščanje toaletnih brisač, WC papirja, mila, </w:t>
            </w:r>
            <w:proofErr w:type="spellStart"/>
            <w:r w:rsidRPr="00723D93">
              <w:rPr>
                <w:rFonts w:cs="Arial"/>
                <w:bCs/>
              </w:rPr>
              <w:t>osvežilcev</w:t>
            </w:r>
            <w:proofErr w:type="spellEnd"/>
            <w:r w:rsidRPr="00723D93">
              <w:rPr>
                <w:rFonts w:cs="Arial"/>
                <w:bCs/>
              </w:rPr>
              <w:t xml:space="preserve"> prostorov idr. toaletne galanterije,</w:t>
            </w:r>
          </w:p>
          <w:p w14:paraId="5E63EE15" w14:textId="77777777" w:rsidR="006511AF" w:rsidRPr="00723D93" w:rsidRDefault="006511AF" w:rsidP="006511AF">
            <w:pPr>
              <w:numPr>
                <w:ilvl w:val="0"/>
                <w:numId w:val="3"/>
              </w:numPr>
              <w:spacing w:after="120"/>
              <w:rPr>
                <w:rFonts w:cs="Arial"/>
                <w:bCs/>
              </w:rPr>
            </w:pPr>
            <w:r w:rsidRPr="00723D93">
              <w:rPr>
                <w:rFonts w:cs="Arial"/>
                <w:bCs/>
              </w:rPr>
              <w:t>vlažno brisanje tal ali sesanje (odvisno od vrste talne površine),</w:t>
            </w:r>
          </w:p>
          <w:p w14:paraId="3AB181C2" w14:textId="77777777" w:rsidR="006511AF" w:rsidRPr="00723D93" w:rsidRDefault="006511AF" w:rsidP="006511AF">
            <w:pPr>
              <w:numPr>
                <w:ilvl w:val="0"/>
                <w:numId w:val="3"/>
              </w:numPr>
              <w:spacing w:after="120"/>
              <w:rPr>
                <w:rFonts w:cs="Arial"/>
                <w:bCs/>
              </w:rPr>
            </w:pPr>
            <w:r w:rsidRPr="00723D93">
              <w:rPr>
                <w:rFonts w:cs="Arial"/>
                <w:bCs/>
              </w:rPr>
              <w:t>čiščenje dvigal,</w:t>
            </w:r>
          </w:p>
          <w:p w14:paraId="46CBD00F" w14:textId="77777777" w:rsidR="006511AF" w:rsidRPr="00723D93" w:rsidRDefault="006511AF" w:rsidP="006511AF">
            <w:pPr>
              <w:numPr>
                <w:ilvl w:val="0"/>
                <w:numId w:val="3"/>
              </w:numPr>
              <w:spacing w:after="120"/>
              <w:rPr>
                <w:rFonts w:cs="Arial"/>
                <w:bCs/>
              </w:rPr>
            </w:pPr>
            <w:r w:rsidRPr="00723D93">
              <w:rPr>
                <w:rFonts w:cs="Arial"/>
                <w:bCs/>
              </w:rPr>
              <w:t>pometanje glavnega vhoda,</w:t>
            </w:r>
          </w:p>
          <w:p w14:paraId="13F9AE76" w14:textId="77777777" w:rsidR="006511AF" w:rsidRPr="00723D93" w:rsidRDefault="006511AF" w:rsidP="006511AF">
            <w:pPr>
              <w:numPr>
                <w:ilvl w:val="0"/>
                <w:numId w:val="3"/>
              </w:numPr>
              <w:spacing w:after="120"/>
              <w:rPr>
                <w:rFonts w:cs="Arial"/>
                <w:bCs/>
              </w:rPr>
            </w:pPr>
            <w:r w:rsidRPr="00723D93">
              <w:rPr>
                <w:rFonts w:cs="Arial"/>
                <w:bCs/>
              </w:rPr>
              <w:t xml:space="preserve">praznjenje košev v atriju in na dvorišču </w:t>
            </w:r>
          </w:p>
          <w:p w14:paraId="6CA6A4A1" w14:textId="77777777" w:rsidR="006511AF" w:rsidRPr="00723D93" w:rsidRDefault="006511AF" w:rsidP="006511AF">
            <w:pPr>
              <w:numPr>
                <w:ilvl w:val="0"/>
                <w:numId w:val="3"/>
              </w:numPr>
              <w:spacing w:after="120"/>
              <w:rPr>
                <w:rFonts w:cs="Arial"/>
                <w:bCs/>
              </w:rPr>
            </w:pPr>
            <w:r w:rsidRPr="00723D93">
              <w:rPr>
                <w:rFonts w:cs="Arial"/>
                <w:bCs/>
              </w:rPr>
              <w:t>praznjenje in čiščenje košev za ločeno zbiranje odpadkov na dvoriščih in v objektih (papir, plastika, kavne lončke), skladno z Uredbo o ravnanju z odpadki (Ur. l. RS, št. 34/2008),</w:t>
            </w:r>
          </w:p>
          <w:p w14:paraId="5006A46E" w14:textId="77777777" w:rsidR="006511AF" w:rsidRPr="00723D93" w:rsidRDefault="006511AF" w:rsidP="006511AF">
            <w:pPr>
              <w:numPr>
                <w:ilvl w:val="0"/>
                <w:numId w:val="3"/>
              </w:numPr>
              <w:spacing w:after="120"/>
              <w:rPr>
                <w:rFonts w:cs="Arial"/>
                <w:bCs/>
              </w:rPr>
            </w:pPr>
            <w:r w:rsidRPr="00723D93">
              <w:rPr>
                <w:rFonts w:cs="Arial"/>
                <w:bCs/>
              </w:rPr>
              <w:t>odstranjevanje papirja in kartona z zbirnih točk v objektih RTV Slovenija v zato namenjen kontejner na dvorišču,</w:t>
            </w:r>
          </w:p>
          <w:p w14:paraId="29DEF830" w14:textId="77777777" w:rsidR="006511AF" w:rsidRPr="00723D93" w:rsidRDefault="006511AF" w:rsidP="006511AF">
            <w:pPr>
              <w:numPr>
                <w:ilvl w:val="0"/>
                <w:numId w:val="3"/>
              </w:numPr>
              <w:spacing w:after="120"/>
              <w:rPr>
                <w:rFonts w:cs="Arial"/>
                <w:bCs/>
              </w:rPr>
            </w:pPr>
            <w:r w:rsidRPr="00723D93">
              <w:rPr>
                <w:rFonts w:cs="Arial"/>
                <w:bCs/>
              </w:rPr>
              <w:t>pobiranje nepravilno odvrženih plastičnih lončkov ali plastenk,</w:t>
            </w:r>
          </w:p>
          <w:p w14:paraId="69E41650" w14:textId="77777777" w:rsidR="006511AF" w:rsidRPr="00723D93" w:rsidRDefault="006511AF" w:rsidP="006511AF">
            <w:pPr>
              <w:numPr>
                <w:ilvl w:val="0"/>
                <w:numId w:val="3"/>
              </w:numPr>
              <w:spacing w:after="120"/>
              <w:rPr>
                <w:rFonts w:cs="Arial"/>
                <w:bCs/>
              </w:rPr>
            </w:pPr>
            <w:r w:rsidRPr="00723D93">
              <w:rPr>
                <w:rFonts w:cs="Arial"/>
                <w:bCs/>
              </w:rPr>
              <w:t>čiščenje politih površin</w:t>
            </w:r>
          </w:p>
        </w:tc>
      </w:tr>
      <w:tr w:rsidR="006511AF" w:rsidRPr="00A234EB" w14:paraId="64398819" w14:textId="77777777" w:rsidTr="00296E35">
        <w:trPr>
          <w:trHeight w:val="1084"/>
        </w:trPr>
        <w:tc>
          <w:tcPr>
            <w:tcW w:w="1555" w:type="dxa"/>
            <w:shd w:val="clear" w:color="auto" w:fill="auto"/>
            <w:vAlign w:val="center"/>
          </w:tcPr>
          <w:p w14:paraId="17631B8A" w14:textId="77777777" w:rsidR="006511AF" w:rsidRPr="00A234EB" w:rsidRDefault="006511AF" w:rsidP="006511AF">
            <w:pPr>
              <w:spacing w:after="120"/>
              <w:jc w:val="left"/>
              <w:rPr>
                <w:rFonts w:cs="Arial"/>
                <w:bCs/>
                <w:highlight w:val="yellow"/>
              </w:rPr>
            </w:pPr>
            <w:r w:rsidRPr="00723D93">
              <w:rPr>
                <w:rFonts w:cs="Arial"/>
              </w:rPr>
              <w:t>TEDENSKA OPRAVILA</w:t>
            </w:r>
          </w:p>
        </w:tc>
        <w:tc>
          <w:tcPr>
            <w:tcW w:w="7732" w:type="dxa"/>
            <w:vAlign w:val="center"/>
          </w:tcPr>
          <w:p w14:paraId="502430E8" w14:textId="77777777" w:rsidR="006511AF" w:rsidRPr="00723D93" w:rsidRDefault="006511AF" w:rsidP="006511AF">
            <w:pPr>
              <w:numPr>
                <w:ilvl w:val="0"/>
                <w:numId w:val="7"/>
              </w:numPr>
              <w:spacing w:after="120"/>
              <w:rPr>
                <w:rFonts w:cs="Arial"/>
                <w:bCs/>
              </w:rPr>
            </w:pPr>
            <w:r w:rsidRPr="00723D93">
              <w:rPr>
                <w:rFonts w:cs="Arial"/>
                <w:bCs/>
              </w:rPr>
              <w:t>temeljito čiščenje prostih delovnih površin, delovnih miz,</w:t>
            </w:r>
          </w:p>
          <w:p w14:paraId="177521D4" w14:textId="77777777" w:rsidR="006511AF" w:rsidRPr="00723D93" w:rsidRDefault="006511AF" w:rsidP="006511AF">
            <w:pPr>
              <w:numPr>
                <w:ilvl w:val="0"/>
                <w:numId w:val="7"/>
              </w:numPr>
              <w:spacing w:after="120"/>
              <w:rPr>
                <w:rFonts w:cs="Arial"/>
                <w:bCs/>
              </w:rPr>
            </w:pPr>
            <w:r w:rsidRPr="00723D93">
              <w:rPr>
                <w:rFonts w:cs="Arial"/>
                <w:bCs/>
              </w:rPr>
              <w:t>brisanje telefonskih aparatov, računalnikov, namiznih svetil,</w:t>
            </w:r>
          </w:p>
          <w:p w14:paraId="039F8AED" w14:textId="77777777" w:rsidR="006511AF" w:rsidRPr="00723D93" w:rsidRDefault="006511AF" w:rsidP="006511AF">
            <w:pPr>
              <w:numPr>
                <w:ilvl w:val="0"/>
                <w:numId w:val="7"/>
              </w:numPr>
              <w:spacing w:after="120"/>
              <w:rPr>
                <w:rFonts w:cs="Arial"/>
                <w:bCs/>
              </w:rPr>
            </w:pPr>
            <w:r w:rsidRPr="00723D93">
              <w:rPr>
                <w:rFonts w:cs="Arial"/>
                <w:bCs/>
              </w:rPr>
              <w:t>temeljito čiščenje vrat,</w:t>
            </w:r>
          </w:p>
          <w:p w14:paraId="1AA14F76" w14:textId="77777777" w:rsidR="006511AF" w:rsidRPr="00723D93" w:rsidRDefault="006511AF" w:rsidP="006511AF">
            <w:pPr>
              <w:numPr>
                <w:ilvl w:val="0"/>
                <w:numId w:val="7"/>
              </w:numPr>
              <w:spacing w:after="120"/>
              <w:rPr>
                <w:rFonts w:cs="Arial"/>
                <w:bCs/>
              </w:rPr>
            </w:pPr>
            <w:r w:rsidRPr="00723D93">
              <w:rPr>
                <w:rFonts w:cs="Arial"/>
                <w:bCs/>
              </w:rPr>
              <w:t>odstranjevanje pajčevin</w:t>
            </w:r>
          </w:p>
          <w:p w14:paraId="39721F89" w14:textId="77777777" w:rsidR="006511AF" w:rsidRDefault="006511AF" w:rsidP="006511AF">
            <w:pPr>
              <w:numPr>
                <w:ilvl w:val="0"/>
                <w:numId w:val="7"/>
              </w:numPr>
              <w:spacing w:after="120"/>
              <w:rPr>
                <w:rFonts w:cs="Arial"/>
                <w:bCs/>
              </w:rPr>
            </w:pPr>
            <w:r w:rsidRPr="00723D93">
              <w:rPr>
                <w:rFonts w:cs="Arial"/>
                <w:bCs/>
              </w:rPr>
              <w:t>brisanje okenskih polic,</w:t>
            </w:r>
          </w:p>
          <w:p w14:paraId="6A30910D" w14:textId="77777777" w:rsidR="006511AF" w:rsidRPr="00723D93" w:rsidRDefault="006511AF" w:rsidP="006511AF">
            <w:pPr>
              <w:numPr>
                <w:ilvl w:val="0"/>
                <w:numId w:val="7"/>
              </w:numPr>
              <w:spacing w:after="120"/>
              <w:rPr>
                <w:rFonts w:cs="Arial"/>
                <w:bCs/>
              </w:rPr>
            </w:pPr>
            <w:r w:rsidRPr="00723D93">
              <w:rPr>
                <w:rFonts w:cs="Arial"/>
                <w:bCs/>
              </w:rPr>
              <w:t>pometanje atrija in dvorišča,</w:t>
            </w:r>
          </w:p>
        </w:tc>
      </w:tr>
      <w:tr w:rsidR="006511AF" w:rsidRPr="00A234EB" w14:paraId="6E3E34B6" w14:textId="77777777" w:rsidTr="00296E35">
        <w:trPr>
          <w:trHeight w:val="983"/>
        </w:trPr>
        <w:tc>
          <w:tcPr>
            <w:tcW w:w="1555" w:type="dxa"/>
            <w:vAlign w:val="center"/>
          </w:tcPr>
          <w:p w14:paraId="0E2701E6" w14:textId="77777777" w:rsidR="006511AF" w:rsidRPr="00723D93" w:rsidRDefault="006511AF" w:rsidP="006511AF">
            <w:pPr>
              <w:spacing w:after="120"/>
              <w:jc w:val="left"/>
              <w:rPr>
                <w:rFonts w:cs="Arial"/>
                <w:bCs/>
              </w:rPr>
            </w:pPr>
            <w:r w:rsidRPr="00723D93">
              <w:rPr>
                <w:rFonts w:cs="Arial"/>
              </w:rPr>
              <w:t>MESEČNA OPRAVILA</w:t>
            </w:r>
          </w:p>
        </w:tc>
        <w:tc>
          <w:tcPr>
            <w:tcW w:w="7732" w:type="dxa"/>
            <w:vAlign w:val="center"/>
          </w:tcPr>
          <w:p w14:paraId="09808DBB" w14:textId="77777777" w:rsidR="006511AF" w:rsidRDefault="006511AF" w:rsidP="006511AF">
            <w:pPr>
              <w:numPr>
                <w:ilvl w:val="0"/>
                <w:numId w:val="4"/>
              </w:numPr>
              <w:spacing w:after="120"/>
              <w:rPr>
                <w:rFonts w:cs="Arial"/>
                <w:bCs/>
              </w:rPr>
            </w:pPr>
            <w:r w:rsidRPr="00723D93">
              <w:rPr>
                <w:rFonts w:cs="Arial"/>
                <w:bCs/>
              </w:rPr>
              <w:t>čiščenje stenske keramike, WC zračnikov,</w:t>
            </w:r>
          </w:p>
          <w:p w14:paraId="23C9E2C0" w14:textId="77777777" w:rsidR="006511AF" w:rsidRPr="00723D93" w:rsidRDefault="006511AF" w:rsidP="006511AF">
            <w:pPr>
              <w:numPr>
                <w:ilvl w:val="0"/>
                <w:numId w:val="4"/>
              </w:numPr>
              <w:spacing w:after="120"/>
              <w:rPr>
                <w:rFonts w:cs="Arial"/>
                <w:bCs/>
              </w:rPr>
            </w:pPr>
            <w:r>
              <w:rPr>
                <w:rFonts w:cs="Arial"/>
                <w:bCs/>
              </w:rPr>
              <w:t>globinsko čiščenje tapisona in stenskih oblog (radijski studio v 2. nad.)</w:t>
            </w:r>
          </w:p>
          <w:p w14:paraId="130CB2D9" w14:textId="77777777" w:rsidR="006511AF" w:rsidRPr="00723D93" w:rsidRDefault="006511AF" w:rsidP="006511AF">
            <w:pPr>
              <w:numPr>
                <w:ilvl w:val="0"/>
                <w:numId w:val="4"/>
              </w:numPr>
              <w:spacing w:after="120"/>
              <w:rPr>
                <w:rFonts w:cs="Arial"/>
                <w:bCs/>
              </w:rPr>
            </w:pPr>
            <w:r w:rsidRPr="00723D93">
              <w:rPr>
                <w:rFonts w:cs="Arial"/>
                <w:bCs/>
              </w:rPr>
              <w:t>čiščenje radiatorjev,</w:t>
            </w:r>
          </w:p>
          <w:p w14:paraId="6935F32A" w14:textId="77777777" w:rsidR="006511AF" w:rsidRPr="00723D93" w:rsidRDefault="006511AF" w:rsidP="006511AF">
            <w:pPr>
              <w:numPr>
                <w:ilvl w:val="0"/>
                <w:numId w:val="4"/>
              </w:numPr>
              <w:spacing w:after="120"/>
              <w:rPr>
                <w:rFonts w:cs="Arial"/>
                <w:bCs/>
              </w:rPr>
            </w:pPr>
            <w:r w:rsidRPr="00723D93">
              <w:rPr>
                <w:rFonts w:cs="Arial"/>
                <w:bCs/>
              </w:rPr>
              <w:t>čiščenje stolov, foteljev,</w:t>
            </w:r>
          </w:p>
          <w:p w14:paraId="55BE8546" w14:textId="77777777" w:rsidR="006511AF" w:rsidRPr="00723D93" w:rsidRDefault="006511AF" w:rsidP="006511AF">
            <w:pPr>
              <w:numPr>
                <w:ilvl w:val="0"/>
                <w:numId w:val="4"/>
              </w:numPr>
              <w:spacing w:after="120"/>
              <w:rPr>
                <w:rFonts w:cs="Arial"/>
                <w:bCs/>
              </w:rPr>
            </w:pPr>
            <w:r w:rsidRPr="00723D93">
              <w:rPr>
                <w:rFonts w:cs="Arial"/>
                <w:bCs/>
              </w:rPr>
              <w:t>temeljito čiščenje omar, pohištva,</w:t>
            </w:r>
          </w:p>
          <w:p w14:paraId="090BA14E" w14:textId="77777777" w:rsidR="006511AF" w:rsidRPr="00723D93" w:rsidRDefault="006511AF" w:rsidP="006511AF">
            <w:pPr>
              <w:numPr>
                <w:ilvl w:val="0"/>
                <w:numId w:val="4"/>
              </w:numPr>
              <w:spacing w:after="120"/>
              <w:rPr>
                <w:rFonts w:cs="Arial"/>
                <w:bCs/>
              </w:rPr>
            </w:pPr>
            <w:r w:rsidRPr="00723D93">
              <w:rPr>
                <w:rFonts w:cs="Arial"/>
                <w:bCs/>
              </w:rPr>
              <w:t>čiščenje napisnih tabel in ograj,</w:t>
            </w:r>
          </w:p>
          <w:p w14:paraId="1E37DCC5" w14:textId="77777777" w:rsidR="006511AF" w:rsidRPr="00723D93" w:rsidRDefault="006511AF" w:rsidP="006511AF">
            <w:pPr>
              <w:numPr>
                <w:ilvl w:val="0"/>
                <w:numId w:val="4"/>
              </w:numPr>
              <w:spacing w:after="120"/>
              <w:rPr>
                <w:rFonts w:cs="Arial"/>
                <w:bCs/>
              </w:rPr>
            </w:pPr>
            <w:r w:rsidRPr="00723D93">
              <w:rPr>
                <w:rFonts w:cs="Arial"/>
                <w:bCs/>
              </w:rPr>
              <w:t>čiščenje košev za ločeno zbiranje odpadkov,</w:t>
            </w:r>
          </w:p>
          <w:p w14:paraId="601D2437" w14:textId="77777777" w:rsidR="006511AF" w:rsidRPr="00723D93" w:rsidRDefault="006511AF" w:rsidP="006511AF">
            <w:pPr>
              <w:numPr>
                <w:ilvl w:val="0"/>
                <w:numId w:val="4"/>
              </w:numPr>
              <w:spacing w:after="120"/>
              <w:rPr>
                <w:rFonts w:cs="Arial"/>
                <w:bCs/>
              </w:rPr>
            </w:pPr>
            <w:r w:rsidRPr="00723D93">
              <w:rPr>
                <w:rFonts w:cs="Arial"/>
                <w:bCs/>
              </w:rPr>
              <w:t>brisanje vertikalnih površin na dosegu roke (velja tudi za steklene površine, razen oken),</w:t>
            </w:r>
          </w:p>
          <w:p w14:paraId="59034A17" w14:textId="77777777" w:rsidR="006511AF" w:rsidRPr="00723D93" w:rsidRDefault="006511AF" w:rsidP="006511AF">
            <w:pPr>
              <w:numPr>
                <w:ilvl w:val="0"/>
                <w:numId w:val="4"/>
              </w:numPr>
              <w:spacing w:after="120"/>
              <w:rPr>
                <w:rFonts w:cs="Arial"/>
                <w:bCs/>
              </w:rPr>
            </w:pPr>
            <w:r w:rsidRPr="00723D93">
              <w:t>čiščenje gasilnih aparatov</w:t>
            </w:r>
          </w:p>
        </w:tc>
      </w:tr>
      <w:tr w:rsidR="006511AF" w:rsidRPr="006A6B95" w14:paraId="28164FF0" w14:textId="77777777" w:rsidTr="00296E35">
        <w:trPr>
          <w:trHeight w:val="535"/>
        </w:trPr>
        <w:tc>
          <w:tcPr>
            <w:tcW w:w="1555" w:type="dxa"/>
            <w:vAlign w:val="center"/>
          </w:tcPr>
          <w:p w14:paraId="63791A95" w14:textId="77777777" w:rsidR="006511AF" w:rsidRPr="00723D93" w:rsidRDefault="006511AF" w:rsidP="006511AF">
            <w:pPr>
              <w:spacing w:after="120"/>
              <w:jc w:val="left"/>
              <w:rPr>
                <w:rFonts w:cs="Arial"/>
              </w:rPr>
            </w:pPr>
            <w:r w:rsidRPr="00723D93">
              <w:rPr>
                <w:rFonts w:cs="Arial"/>
              </w:rPr>
              <w:lastRenderedPageBreak/>
              <w:t xml:space="preserve">LETNA </w:t>
            </w:r>
          </w:p>
          <w:p w14:paraId="37FDB8B2" w14:textId="77777777" w:rsidR="006511AF" w:rsidRPr="00723D93" w:rsidRDefault="006511AF" w:rsidP="006511AF">
            <w:pPr>
              <w:spacing w:after="120"/>
              <w:jc w:val="left"/>
              <w:rPr>
                <w:rFonts w:cs="Arial"/>
                <w:bCs/>
              </w:rPr>
            </w:pPr>
            <w:r w:rsidRPr="00723D93">
              <w:rPr>
                <w:rFonts w:cs="Arial"/>
              </w:rPr>
              <w:t>OPRAVILA</w:t>
            </w:r>
            <w:r w:rsidRPr="00723D93">
              <w:rPr>
                <w:rFonts w:cs="Arial"/>
              </w:rPr>
              <w:tab/>
            </w:r>
          </w:p>
        </w:tc>
        <w:tc>
          <w:tcPr>
            <w:tcW w:w="7732" w:type="dxa"/>
            <w:vAlign w:val="center"/>
          </w:tcPr>
          <w:p w14:paraId="1BA35417" w14:textId="77777777" w:rsidR="006511AF" w:rsidRPr="00723D93" w:rsidRDefault="006511AF" w:rsidP="006511AF">
            <w:pPr>
              <w:numPr>
                <w:ilvl w:val="0"/>
                <w:numId w:val="5"/>
              </w:numPr>
              <w:spacing w:after="120"/>
              <w:rPr>
                <w:rFonts w:cs="Arial"/>
                <w:bCs/>
              </w:rPr>
            </w:pPr>
            <w:r w:rsidRPr="00723D93">
              <w:rPr>
                <w:rFonts w:cs="Arial"/>
                <w:bCs/>
              </w:rPr>
              <w:t>čiščenje stropnih luči,</w:t>
            </w:r>
          </w:p>
          <w:p w14:paraId="63DDBE82" w14:textId="77777777" w:rsidR="006511AF" w:rsidRPr="00723D93" w:rsidRDefault="006511AF" w:rsidP="006511AF">
            <w:pPr>
              <w:numPr>
                <w:ilvl w:val="0"/>
                <w:numId w:val="5"/>
              </w:numPr>
              <w:tabs>
                <w:tab w:val="left" w:pos="9287"/>
              </w:tabs>
              <w:spacing w:after="120"/>
              <w:jc w:val="left"/>
              <w:rPr>
                <w:rFonts w:cs="Arial"/>
                <w:bCs/>
              </w:rPr>
            </w:pPr>
            <w:r w:rsidRPr="00723D93">
              <w:rPr>
                <w:rFonts w:cs="Arial"/>
                <w:bCs/>
              </w:rPr>
              <w:t>odstranjevanje dotrajanih in nanašanje novih talnih premazov.</w:t>
            </w:r>
          </w:p>
          <w:p w14:paraId="4CE27E5B" w14:textId="77777777" w:rsidR="006511AF" w:rsidRPr="00723D93" w:rsidRDefault="006511AF" w:rsidP="006511AF">
            <w:pPr>
              <w:numPr>
                <w:ilvl w:val="0"/>
                <w:numId w:val="5"/>
              </w:numPr>
              <w:tabs>
                <w:tab w:val="left" w:pos="9287"/>
              </w:tabs>
              <w:spacing w:after="120"/>
              <w:jc w:val="left"/>
              <w:rPr>
                <w:rFonts w:cs="Arial"/>
                <w:bCs/>
              </w:rPr>
            </w:pPr>
            <w:r>
              <w:rPr>
                <w:rFonts w:cs="Arial"/>
                <w:bCs/>
              </w:rPr>
              <w:t>p</w:t>
            </w:r>
            <w:r w:rsidRPr="00723D93">
              <w:rPr>
                <w:rFonts w:cs="Arial"/>
                <w:bCs/>
              </w:rPr>
              <w:t>ranje pepelnikov (dvakrat letno)</w:t>
            </w:r>
          </w:p>
        </w:tc>
      </w:tr>
    </w:tbl>
    <w:p w14:paraId="7B056CB8" w14:textId="77777777" w:rsidR="006511AF" w:rsidRDefault="006511AF" w:rsidP="006511AF">
      <w:pPr>
        <w:spacing w:after="120" w:line="276" w:lineRule="auto"/>
        <w:rPr>
          <w:rFonts w:cs="Arial"/>
          <w:b/>
        </w:rPr>
      </w:pPr>
    </w:p>
    <w:p w14:paraId="1A28DA70" w14:textId="77777777" w:rsidR="006511AF" w:rsidRDefault="006511AF" w:rsidP="006511AF">
      <w:pPr>
        <w:spacing w:after="120"/>
        <w:rPr>
          <w:rFonts w:cs="Arial"/>
          <w:b/>
        </w:rPr>
      </w:pPr>
      <w:r w:rsidRPr="002357C8">
        <w:rPr>
          <w:rFonts w:cs="Arial"/>
          <w:b/>
        </w:rPr>
        <w:t xml:space="preserve">Pogostost čiščenja posameznih naročnikovih prostorov glede na frekvenco obiskov:  </w:t>
      </w:r>
    </w:p>
    <w:p w14:paraId="2C50BD73" w14:textId="77777777" w:rsidR="006511AF" w:rsidRPr="002357C8" w:rsidRDefault="006511AF" w:rsidP="006511AF">
      <w:pPr>
        <w:numPr>
          <w:ilvl w:val="0"/>
          <w:numId w:val="6"/>
        </w:numPr>
        <w:spacing w:after="120"/>
        <w:rPr>
          <w:rFonts w:cs="Arial"/>
          <w:bCs/>
        </w:rPr>
      </w:pPr>
      <w:r w:rsidRPr="002357C8">
        <w:rPr>
          <w:rFonts w:cs="Arial"/>
          <w:bCs/>
        </w:rPr>
        <w:t xml:space="preserve">Najmanj </w:t>
      </w:r>
      <w:r w:rsidRPr="002357C8">
        <w:rPr>
          <w:rFonts w:cs="Arial"/>
          <w:bCs/>
          <w:u w:val="single"/>
        </w:rPr>
        <w:t>1x dnevno</w:t>
      </w:r>
      <w:r w:rsidRPr="002357C8">
        <w:rPr>
          <w:rFonts w:cs="Arial"/>
          <w:bCs/>
        </w:rPr>
        <w:t xml:space="preserve"> se čistijo vsi sanitarni prostori</w:t>
      </w:r>
      <w:r>
        <w:rPr>
          <w:rFonts w:cs="Arial"/>
          <w:bCs/>
        </w:rPr>
        <w:t>,</w:t>
      </w:r>
      <w:r w:rsidRPr="002357C8">
        <w:rPr>
          <w:rFonts w:cs="Arial"/>
          <w:bCs/>
        </w:rPr>
        <w:t xml:space="preserve"> razen bolj obremenjenih,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w:t>
      </w:r>
    </w:p>
    <w:p w14:paraId="3080B88C" w14:textId="77777777" w:rsidR="006511AF" w:rsidRPr="002357C8" w:rsidRDefault="006511AF" w:rsidP="006511AF">
      <w:pPr>
        <w:spacing w:after="120"/>
        <w:ind w:left="360"/>
        <w:rPr>
          <w:rFonts w:cs="Arial"/>
          <w:bCs/>
        </w:rPr>
      </w:pPr>
      <w:r w:rsidRPr="002357C8">
        <w:rPr>
          <w:rFonts w:cs="Arial"/>
          <w:bCs/>
        </w:rPr>
        <w:t>Za vse sanitarne prostore se vodi evidenčni list opravljenih čiščenj.</w:t>
      </w:r>
    </w:p>
    <w:p w14:paraId="5534AF8B" w14:textId="77777777" w:rsidR="006511AF" w:rsidRPr="002357C8" w:rsidRDefault="006511AF" w:rsidP="006511AF">
      <w:pPr>
        <w:numPr>
          <w:ilvl w:val="0"/>
          <w:numId w:val="6"/>
        </w:numPr>
        <w:spacing w:after="120"/>
        <w:ind w:left="357" w:hanging="357"/>
        <w:rPr>
          <w:rFonts w:cs="Arial"/>
          <w:bCs/>
        </w:rPr>
      </w:pPr>
      <w:r w:rsidRPr="002357C8">
        <w:rPr>
          <w:rFonts w:cs="Arial"/>
          <w:bCs/>
        </w:rPr>
        <w:t>Radijska in TV avla, glavni hodniki ter prostori pred studii, kjer je večja frekvenca</w:t>
      </w:r>
      <w:r>
        <w:rPr>
          <w:rFonts w:cs="Arial"/>
          <w:bCs/>
        </w:rPr>
        <w:t>,</w:t>
      </w:r>
      <w:r w:rsidRPr="002357C8">
        <w:rPr>
          <w:rFonts w:cs="Arial"/>
          <w:bCs/>
        </w:rPr>
        <w:t xml:space="preserve"> se čistijo po potrebi tudi </w:t>
      </w:r>
      <w:r w:rsidRPr="002357C8">
        <w:rPr>
          <w:rFonts w:cs="Arial"/>
          <w:bCs/>
          <w:u w:val="single"/>
        </w:rPr>
        <w:t xml:space="preserve">do </w:t>
      </w:r>
      <w:r>
        <w:rPr>
          <w:rFonts w:cs="Arial"/>
          <w:bCs/>
          <w:u w:val="single"/>
        </w:rPr>
        <w:t>2</w:t>
      </w:r>
      <w:r w:rsidRPr="002357C8">
        <w:rPr>
          <w:rFonts w:cs="Arial"/>
          <w:bCs/>
          <w:u w:val="single"/>
        </w:rPr>
        <w:t>x dnevno.</w:t>
      </w:r>
    </w:p>
    <w:p w14:paraId="613F5BC8" w14:textId="77777777" w:rsidR="006511AF" w:rsidRPr="002357C8" w:rsidRDefault="006511AF" w:rsidP="006511AF">
      <w:pPr>
        <w:numPr>
          <w:ilvl w:val="0"/>
          <w:numId w:val="6"/>
        </w:numPr>
        <w:spacing w:after="120"/>
        <w:rPr>
          <w:rFonts w:cs="Arial"/>
          <w:bCs/>
        </w:rPr>
      </w:pPr>
      <w:r w:rsidRPr="002357C8">
        <w:rPr>
          <w:rFonts w:cs="Arial"/>
          <w:bCs/>
        </w:rPr>
        <w:t xml:space="preserve">Režije TV studiev </w:t>
      </w:r>
      <w:r>
        <w:rPr>
          <w:rFonts w:cs="Arial"/>
          <w:bCs/>
        </w:rPr>
        <w:t>in studii, m</w:t>
      </w:r>
      <w:r w:rsidRPr="002357C8">
        <w:rPr>
          <w:rFonts w:cs="Arial"/>
          <w:bCs/>
        </w:rPr>
        <w:t>ontaž</w:t>
      </w:r>
      <w:r>
        <w:rPr>
          <w:rFonts w:cs="Arial"/>
          <w:bCs/>
        </w:rPr>
        <w:t>e</w:t>
      </w:r>
      <w:r w:rsidRPr="002357C8">
        <w:rPr>
          <w:rFonts w:cs="Arial"/>
          <w:bCs/>
        </w:rPr>
        <w:t xml:space="preserve">, režije in studii </w:t>
      </w:r>
      <w:r>
        <w:rPr>
          <w:rFonts w:cs="Arial"/>
          <w:bCs/>
        </w:rPr>
        <w:t>r</w:t>
      </w:r>
      <w:r w:rsidRPr="002357C8">
        <w:rPr>
          <w:rFonts w:cs="Arial"/>
          <w:bCs/>
        </w:rPr>
        <w:t>a</w:t>
      </w:r>
      <w:r>
        <w:rPr>
          <w:rFonts w:cs="Arial"/>
          <w:bCs/>
        </w:rPr>
        <w:t>dia</w:t>
      </w:r>
      <w:r w:rsidRPr="002357C8">
        <w:rPr>
          <w:rFonts w:cs="Arial"/>
          <w:bCs/>
        </w:rPr>
        <w:t xml:space="preserve"> se čistijo </w:t>
      </w:r>
      <w:r w:rsidRPr="00C64374">
        <w:rPr>
          <w:rFonts w:cs="Arial"/>
          <w:bCs/>
          <w:u w:val="single"/>
        </w:rPr>
        <w:t>3x tedensko</w:t>
      </w:r>
      <w:r>
        <w:rPr>
          <w:rFonts w:cs="Arial"/>
          <w:bCs/>
        </w:rPr>
        <w:t>.</w:t>
      </w:r>
      <w:r w:rsidRPr="002357C8">
        <w:rPr>
          <w:rFonts w:cs="Arial"/>
          <w:bCs/>
        </w:rPr>
        <w:t>.</w:t>
      </w:r>
    </w:p>
    <w:p w14:paraId="56B10443" w14:textId="77777777" w:rsidR="006511AF" w:rsidRPr="002357C8" w:rsidRDefault="006511AF" w:rsidP="006511AF">
      <w:pPr>
        <w:numPr>
          <w:ilvl w:val="0"/>
          <w:numId w:val="6"/>
        </w:numPr>
        <w:spacing w:after="120"/>
        <w:ind w:left="357" w:hanging="357"/>
        <w:rPr>
          <w:rFonts w:cs="Arial"/>
          <w:bCs/>
        </w:rPr>
      </w:pPr>
      <w:r w:rsidRPr="002357C8">
        <w:rPr>
          <w:rFonts w:cs="Arial"/>
          <w:bCs/>
        </w:rPr>
        <w:t xml:space="preserve">DESK-i in sejne sobe se čistijo najmanj </w:t>
      </w:r>
      <w:r w:rsidRPr="002357C8">
        <w:rPr>
          <w:rFonts w:cs="Arial"/>
          <w:bCs/>
          <w:u w:val="single"/>
        </w:rPr>
        <w:t>1x dnevno</w:t>
      </w:r>
      <w:r>
        <w:rPr>
          <w:rFonts w:cs="Arial"/>
          <w:bCs/>
          <w:u w:val="single"/>
        </w:rPr>
        <w:t>.</w:t>
      </w:r>
    </w:p>
    <w:p w14:paraId="5FFD5ACD" w14:textId="77777777" w:rsidR="006511AF" w:rsidRPr="002357C8" w:rsidRDefault="006511AF" w:rsidP="006511AF">
      <w:pPr>
        <w:numPr>
          <w:ilvl w:val="0"/>
          <w:numId w:val="6"/>
        </w:numPr>
        <w:spacing w:after="120"/>
        <w:rPr>
          <w:rFonts w:cs="Arial"/>
          <w:bCs/>
        </w:rPr>
      </w:pPr>
      <w:r w:rsidRPr="002357C8">
        <w:rPr>
          <w:rFonts w:cs="Arial"/>
          <w:bCs/>
        </w:rPr>
        <w:t xml:space="preserve">Ostale pisarne se čistijo </w:t>
      </w:r>
      <w:r w:rsidRPr="002357C8">
        <w:rPr>
          <w:rFonts w:cs="Arial"/>
          <w:bCs/>
          <w:u w:val="single"/>
        </w:rPr>
        <w:t>2x tedensko</w:t>
      </w:r>
      <w:r w:rsidRPr="002357C8">
        <w:rPr>
          <w:rFonts w:cs="Arial"/>
          <w:bCs/>
        </w:rPr>
        <w:t>.</w:t>
      </w:r>
    </w:p>
    <w:p w14:paraId="159149DC" w14:textId="77777777" w:rsidR="006511AF" w:rsidRPr="002357C8" w:rsidRDefault="006511AF" w:rsidP="006511AF">
      <w:pPr>
        <w:numPr>
          <w:ilvl w:val="0"/>
          <w:numId w:val="6"/>
        </w:numPr>
        <w:spacing w:after="120"/>
        <w:rPr>
          <w:rFonts w:cs="Arial"/>
          <w:bCs/>
        </w:rPr>
      </w:pPr>
      <w:r w:rsidRPr="002357C8">
        <w:rPr>
          <w:rFonts w:cs="Arial"/>
          <w:bCs/>
        </w:rPr>
        <w:t>Prostori z nižjo frekvenco obiskov (arhivi</w:t>
      </w:r>
      <w:r>
        <w:rPr>
          <w:rFonts w:cs="Arial"/>
          <w:bCs/>
        </w:rPr>
        <w:t>,</w:t>
      </w:r>
      <w:r w:rsidRPr="002357C8">
        <w:rPr>
          <w:rFonts w:cs="Arial"/>
          <w:bCs/>
        </w:rPr>
        <w:t xml:space="preserve"> skladišča,…) se čistijo </w:t>
      </w:r>
      <w:r w:rsidRPr="002357C8">
        <w:rPr>
          <w:rFonts w:cs="Arial"/>
          <w:bCs/>
          <w:u w:val="single"/>
        </w:rPr>
        <w:t>1x tedensko.</w:t>
      </w:r>
    </w:p>
    <w:p w14:paraId="72292742" w14:textId="77777777" w:rsidR="006511AF" w:rsidRDefault="006511AF" w:rsidP="006511AF">
      <w:pPr>
        <w:spacing w:after="120"/>
        <w:rPr>
          <w:rFonts w:cs="Arial"/>
          <w:bCs/>
        </w:rPr>
      </w:pPr>
    </w:p>
    <w:p w14:paraId="01CB392B" w14:textId="09ADF8A9" w:rsidR="006511AF" w:rsidRPr="002357C8" w:rsidRDefault="006511AF" w:rsidP="006511AF">
      <w:pPr>
        <w:spacing w:after="120"/>
        <w:rPr>
          <w:rFonts w:cs="Arial"/>
          <w:bCs/>
        </w:rPr>
      </w:pPr>
      <w:r w:rsidRPr="002357C8">
        <w:rPr>
          <w:rFonts w:cs="Arial"/>
          <w:bCs/>
        </w:rPr>
        <w:t>Vsako morebitno spremembo časa ali dneva čiščenja bo kontaktna oseba naročnika pisno (po e-mailu) sporočila izvajalcu dva dni pred planirano spremembo.</w:t>
      </w:r>
    </w:p>
    <w:p w14:paraId="6C5CDB98" w14:textId="77777777" w:rsidR="006511AF" w:rsidRDefault="006511AF" w:rsidP="006511AF">
      <w:pPr>
        <w:spacing w:after="120"/>
        <w:rPr>
          <w:b/>
        </w:rPr>
      </w:pPr>
    </w:p>
    <w:p w14:paraId="4161402C" w14:textId="77777777" w:rsidR="006511AF" w:rsidRPr="00726812" w:rsidRDefault="006511AF" w:rsidP="006511AF">
      <w:pPr>
        <w:spacing w:after="120"/>
        <w:rPr>
          <w:b/>
        </w:rPr>
      </w:pPr>
      <w:r w:rsidRPr="00726812">
        <w:rPr>
          <w:b/>
        </w:rPr>
        <w:t>Obseg storitev</w:t>
      </w:r>
    </w:p>
    <w:p w14:paraId="4AE79C65" w14:textId="77777777" w:rsidR="006511AF" w:rsidRDefault="006511AF" w:rsidP="006511AF">
      <w:pPr>
        <w:spacing w:after="120"/>
      </w:pPr>
      <w:r w:rsidRPr="004A57D3">
        <w:rPr>
          <w:bCs/>
        </w:rPr>
        <w:t>Skupna (osnovna) površina čiščenja znaša 4.462,40 m</w:t>
      </w:r>
      <w:r w:rsidRPr="004A57D3">
        <w:rPr>
          <w:bCs/>
          <w:vertAlign w:val="superscript"/>
        </w:rPr>
        <w:t>2</w:t>
      </w:r>
      <w:r w:rsidRPr="004A57D3">
        <w:rPr>
          <w:bCs/>
        </w:rPr>
        <w:t xml:space="preserve"> oziroma </w:t>
      </w:r>
      <w:r>
        <w:rPr>
          <w:bCs/>
        </w:rPr>
        <w:t>4.126,40</w:t>
      </w:r>
      <w:r w:rsidRPr="004A57D3">
        <w:rPr>
          <w:bCs/>
        </w:rPr>
        <w:t xml:space="preserve"> m</w:t>
      </w:r>
      <w:r w:rsidRPr="004A57D3">
        <w:rPr>
          <w:bCs/>
          <w:vertAlign w:val="superscript"/>
        </w:rPr>
        <w:t xml:space="preserve">2 </w:t>
      </w:r>
      <w:r>
        <w:t>na</w:t>
      </w:r>
      <w:r w:rsidRPr="004F3788">
        <w:t xml:space="preserve"> lokaciji v Kopru ter 336 m</w:t>
      </w:r>
      <w:r w:rsidRPr="004F3788">
        <w:rPr>
          <w:vertAlign w:val="superscript"/>
        </w:rPr>
        <w:t>2</w:t>
      </w:r>
      <w:r w:rsidRPr="004F3788">
        <w:t xml:space="preserve"> na lokaciji Studia Nova Gorica.</w:t>
      </w:r>
      <w:r>
        <w:t xml:space="preserve"> </w:t>
      </w:r>
    </w:p>
    <w:p w14:paraId="3267A250" w14:textId="77777777" w:rsidR="006511AF" w:rsidRDefault="006511AF" w:rsidP="006511AF">
      <w:pPr>
        <w:spacing w:after="120"/>
      </w:pPr>
    </w:p>
    <w:p w14:paraId="4CCAA5D0" w14:textId="77777777" w:rsidR="006511AF" w:rsidRPr="006A6B95" w:rsidRDefault="006511AF" w:rsidP="006511AF">
      <w:pPr>
        <w:spacing w:after="120"/>
      </w:pPr>
      <w:r>
        <w:t>L</w:t>
      </w:r>
      <w:r w:rsidRPr="006A6B95">
        <w:t>okacije prostorov in število uporabnikov prostorov na posameznih lokacijah so podani v spodnji 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410"/>
      </w:tblGrid>
      <w:tr w:rsidR="006511AF" w:rsidRPr="00AD0D22" w14:paraId="425F29AD" w14:textId="77777777" w:rsidTr="00296E35">
        <w:tc>
          <w:tcPr>
            <w:tcW w:w="4815" w:type="dxa"/>
          </w:tcPr>
          <w:p w14:paraId="1547F2BC" w14:textId="77777777" w:rsidR="006511AF" w:rsidRPr="00CE0D3F" w:rsidRDefault="006511AF" w:rsidP="006511AF">
            <w:pPr>
              <w:spacing w:after="120"/>
              <w:rPr>
                <w:rFonts w:cs="Arial"/>
              </w:rPr>
            </w:pPr>
          </w:p>
        </w:tc>
        <w:tc>
          <w:tcPr>
            <w:tcW w:w="2410" w:type="dxa"/>
          </w:tcPr>
          <w:p w14:paraId="0437C56E" w14:textId="77777777" w:rsidR="006511AF" w:rsidRPr="00AD0D22" w:rsidRDefault="006511AF" w:rsidP="006511AF">
            <w:pPr>
              <w:spacing w:after="120"/>
              <w:jc w:val="center"/>
              <w:rPr>
                <w:rFonts w:cs="Arial"/>
              </w:rPr>
            </w:pPr>
            <w:r w:rsidRPr="00AD0D22">
              <w:rPr>
                <w:rFonts w:cs="Arial"/>
              </w:rPr>
              <w:t xml:space="preserve">število uporabnikov </w:t>
            </w:r>
          </w:p>
          <w:p w14:paraId="6A9DCA1A" w14:textId="77777777" w:rsidR="006511AF" w:rsidRPr="00AD0D22" w:rsidRDefault="006511AF" w:rsidP="006511AF">
            <w:pPr>
              <w:spacing w:after="120"/>
              <w:jc w:val="center"/>
              <w:rPr>
                <w:rFonts w:cs="Arial"/>
              </w:rPr>
            </w:pPr>
            <w:r w:rsidRPr="00AD0D22">
              <w:rPr>
                <w:rFonts w:cs="Arial"/>
              </w:rPr>
              <w:t>prostorov na lokaciji</w:t>
            </w:r>
          </w:p>
        </w:tc>
      </w:tr>
      <w:tr w:rsidR="006511AF" w:rsidRPr="00AD0D22" w14:paraId="409800BC" w14:textId="77777777" w:rsidTr="00296E35">
        <w:tc>
          <w:tcPr>
            <w:tcW w:w="4815" w:type="dxa"/>
          </w:tcPr>
          <w:p w14:paraId="57CEB0B5" w14:textId="77777777" w:rsidR="006511AF" w:rsidRPr="00CE0D3F" w:rsidRDefault="006511AF" w:rsidP="006511AF">
            <w:pPr>
              <w:spacing w:after="120"/>
              <w:rPr>
                <w:rFonts w:cs="Arial"/>
              </w:rPr>
            </w:pPr>
            <w:r>
              <w:rPr>
                <w:rFonts w:cs="Arial"/>
              </w:rPr>
              <w:t>Ulica</w:t>
            </w:r>
            <w:r w:rsidRPr="00CE0D3F">
              <w:rPr>
                <w:rFonts w:cs="Arial"/>
              </w:rPr>
              <w:t xml:space="preserve"> OF 12 in </w:t>
            </w:r>
            <w:r>
              <w:rPr>
                <w:rFonts w:cs="Arial"/>
              </w:rPr>
              <w:t xml:space="preserve">Ulica </w:t>
            </w:r>
            <w:r w:rsidRPr="00CE0D3F">
              <w:rPr>
                <w:rFonts w:cs="Arial"/>
              </w:rPr>
              <w:t>OF 15, Koper</w:t>
            </w:r>
          </w:p>
        </w:tc>
        <w:tc>
          <w:tcPr>
            <w:tcW w:w="2410" w:type="dxa"/>
          </w:tcPr>
          <w:p w14:paraId="2F5DE7F2" w14:textId="77777777" w:rsidR="006511AF" w:rsidRPr="00AD0D22" w:rsidRDefault="006511AF" w:rsidP="006511AF">
            <w:pPr>
              <w:pStyle w:val="Footer"/>
              <w:tabs>
                <w:tab w:val="left" w:pos="1912"/>
              </w:tabs>
              <w:spacing w:after="120"/>
              <w:jc w:val="center"/>
              <w:rPr>
                <w:rFonts w:ascii="Arial" w:hAnsi="Arial" w:cs="Arial"/>
              </w:rPr>
            </w:pPr>
            <w:r>
              <w:rPr>
                <w:rFonts w:ascii="Arial" w:hAnsi="Arial" w:cs="Arial"/>
              </w:rPr>
              <w:t>30</w:t>
            </w:r>
            <w:r w:rsidRPr="00AD0D22">
              <w:rPr>
                <w:rFonts w:ascii="Arial" w:hAnsi="Arial" w:cs="Arial"/>
              </w:rPr>
              <w:t>0</w:t>
            </w:r>
          </w:p>
        </w:tc>
      </w:tr>
      <w:tr w:rsidR="006511AF" w:rsidRPr="00AD0D22" w14:paraId="4229A9AD" w14:textId="77777777" w:rsidTr="00296E35">
        <w:tc>
          <w:tcPr>
            <w:tcW w:w="4815" w:type="dxa"/>
          </w:tcPr>
          <w:p w14:paraId="226113A0" w14:textId="77777777" w:rsidR="006511AF" w:rsidRPr="004F3788" w:rsidRDefault="006511AF" w:rsidP="006511AF">
            <w:pPr>
              <w:spacing w:after="120"/>
              <w:rPr>
                <w:rFonts w:cs="Arial"/>
              </w:rPr>
            </w:pPr>
            <w:r w:rsidRPr="004F3788">
              <w:rPr>
                <w:rFonts w:cs="Arial"/>
              </w:rPr>
              <w:t>Studio Nova Gorica, Rejčeva ulica 6, Nova Gorica</w:t>
            </w:r>
          </w:p>
        </w:tc>
        <w:tc>
          <w:tcPr>
            <w:tcW w:w="2410" w:type="dxa"/>
          </w:tcPr>
          <w:p w14:paraId="013AA71D" w14:textId="77777777" w:rsidR="006511AF" w:rsidRPr="00AD0D22" w:rsidRDefault="006511AF" w:rsidP="006511AF">
            <w:pPr>
              <w:spacing w:after="120"/>
              <w:jc w:val="center"/>
              <w:rPr>
                <w:rFonts w:cs="Arial"/>
              </w:rPr>
            </w:pPr>
            <w:r w:rsidRPr="00AD0D22">
              <w:rPr>
                <w:rFonts w:cs="Arial"/>
              </w:rPr>
              <w:t>10</w:t>
            </w:r>
          </w:p>
        </w:tc>
      </w:tr>
    </w:tbl>
    <w:p w14:paraId="535F16C8" w14:textId="77777777" w:rsidR="006511AF" w:rsidRPr="006A6B95" w:rsidRDefault="006511AF" w:rsidP="006511AF">
      <w:pPr>
        <w:spacing w:after="120"/>
      </w:pPr>
    </w:p>
    <w:p w14:paraId="01F9E029" w14:textId="77777777" w:rsidR="006511AF" w:rsidRPr="00726812" w:rsidRDefault="006511AF" w:rsidP="006511AF">
      <w:pPr>
        <w:tabs>
          <w:tab w:val="left" w:pos="4680"/>
        </w:tabs>
        <w:spacing w:after="120"/>
        <w:rPr>
          <w:bCs/>
        </w:rPr>
      </w:pPr>
      <w:r w:rsidRPr="00726812">
        <w:rPr>
          <w:bCs/>
        </w:rPr>
        <w:t>Površina in struktura talnih površin rednega čiščenja po posameznih lokacijah: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1115"/>
        <w:gridCol w:w="1560"/>
        <w:gridCol w:w="1417"/>
        <w:gridCol w:w="1843"/>
      </w:tblGrid>
      <w:tr w:rsidR="006511AF" w:rsidRPr="00112742" w14:paraId="75FEDA75" w14:textId="77777777" w:rsidTr="00296E35">
        <w:tc>
          <w:tcPr>
            <w:tcW w:w="3529" w:type="dxa"/>
            <w:vMerge w:val="restart"/>
            <w:tcBorders>
              <w:top w:val="single" w:sz="12" w:space="0" w:color="auto"/>
              <w:left w:val="single" w:sz="12" w:space="0" w:color="auto"/>
              <w:right w:val="single" w:sz="12" w:space="0" w:color="auto"/>
            </w:tcBorders>
          </w:tcPr>
          <w:p w14:paraId="6A192EC7" w14:textId="77777777" w:rsidR="006511AF" w:rsidRPr="00112742" w:rsidRDefault="006511AF" w:rsidP="006511AF">
            <w:pPr>
              <w:spacing w:after="120"/>
              <w:rPr>
                <w:szCs w:val="20"/>
              </w:rPr>
            </w:pPr>
          </w:p>
        </w:tc>
        <w:tc>
          <w:tcPr>
            <w:tcW w:w="1115" w:type="dxa"/>
            <w:vMerge w:val="restart"/>
            <w:tcBorders>
              <w:top w:val="single" w:sz="12" w:space="0" w:color="auto"/>
              <w:left w:val="single" w:sz="12" w:space="0" w:color="auto"/>
              <w:right w:val="single" w:sz="12" w:space="0" w:color="auto"/>
            </w:tcBorders>
            <w:shd w:val="clear" w:color="auto" w:fill="FFFF99"/>
            <w:vAlign w:val="center"/>
          </w:tcPr>
          <w:p w14:paraId="632476BD" w14:textId="77777777" w:rsidR="006511AF" w:rsidRDefault="006511AF" w:rsidP="006511AF">
            <w:pPr>
              <w:spacing w:after="120"/>
              <w:jc w:val="center"/>
              <w:rPr>
                <w:b/>
                <w:szCs w:val="20"/>
              </w:rPr>
            </w:pPr>
            <w:r>
              <w:rPr>
                <w:b/>
                <w:szCs w:val="20"/>
              </w:rPr>
              <w:t>SKUPAJ</w:t>
            </w:r>
          </w:p>
          <w:p w14:paraId="08EC1777" w14:textId="77777777" w:rsidR="006511AF" w:rsidRPr="00112742" w:rsidRDefault="006511AF" w:rsidP="006511AF">
            <w:pPr>
              <w:spacing w:after="120"/>
              <w:jc w:val="center"/>
              <w:rPr>
                <w:b/>
                <w:szCs w:val="20"/>
              </w:rPr>
            </w:pPr>
            <w:r w:rsidRPr="00112742">
              <w:rPr>
                <w:b/>
                <w:szCs w:val="20"/>
              </w:rPr>
              <w:t>(v m2)</w:t>
            </w:r>
          </w:p>
        </w:tc>
        <w:tc>
          <w:tcPr>
            <w:tcW w:w="4820" w:type="dxa"/>
            <w:gridSpan w:val="3"/>
            <w:tcBorders>
              <w:top w:val="single" w:sz="12" w:space="0" w:color="auto"/>
              <w:left w:val="single" w:sz="12" w:space="0" w:color="auto"/>
              <w:right w:val="single" w:sz="12" w:space="0" w:color="auto"/>
            </w:tcBorders>
          </w:tcPr>
          <w:p w14:paraId="644CEBCC" w14:textId="77777777" w:rsidR="006511AF" w:rsidRPr="00112742" w:rsidRDefault="006511AF" w:rsidP="006511AF">
            <w:pPr>
              <w:spacing w:after="120"/>
              <w:jc w:val="center"/>
              <w:rPr>
                <w:b/>
                <w:szCs w:val="20"/>
              </w:rPr>
            </w:pPr>
            <w:r w:rsidRPr="00112742">
              <w:rPr>
                <w:b/>
                <w:szCs w:val="20"/>
              </w:rPr>
              <w:t>Lokacija</w:t>
            </w:r>
          </w:p>
        </w:tc>
      </w:tr>
      <w:tr w:rsidR="006511AF" w:rsidRPr="00112742" w14:paraId="6782B8A9" w14:textId="77777777" w:rsidTr="00296E35">
        <w:tc>
          <w:tcPr>
            <w:tcW w:w="3529" w:type="dxa"/>
            <w:vMerge/>
            <w:tcBorders>
              <w:left w:val="single" w:sz="12" w:space="0" w:color="auto"/>
              <w:bottom w:val="single" w:sz="12" w:space="0" w:color="auto"/>
              <w:right w:val="single" w:sz="12" w:space="0" w:color="auto"/>
            </w:tcBorders>
          </w:tcPr>
          <w:p w14:paraId="4D0FA32E" w14:textId="77777777" w:rsidR="006511AF" w:rsidRPr="00112742" w:rsidRDefault="006511AF" w:rsidP="006511AF">
            <w:pPr>
              <w:spacing w:after="120"/>
              <w:rPr>
                <w:szCs w:val="20"/>
              </w:rPr>
            </w:pPr>
          </w:p>
        </w:tc>
        <w:tc>
          <w:tcPr>
            <w:tcW w:w="1115" w:type="dxa"/>
            <w:vMerge/>
            <w:tcBorders>
              <w:left w:val="single" w:sz="12" w:space="0" w:color="auto"/>
              <w:bottom w:val="single" w:sz="12" w:space="0" w:color="auto"/>
              <w:right w:val="single" w:sz="12" w:space="0" w:color="auto"/>
            </w:tcBorders>
            <w:shd w:val="clear" w:color="auto" w:fill="FFFF99"/>
          </w:tcPr>
          <w:p w14:paraId="6BF3EC1B" w14:textId="77777777" w:rsidR="006511AF" w:rsidRPr="00112742" w:rsidRDefault="006511AF" w:rsidP="006511AF">
            <w:pPr>
              <w:spacing w:after="120"/>
              <w:jc w:val="center"/>
              <w:rPr>
                <w:szCs w:val="20"/>
              </w:rPr>
            </w:pPr>
          </w:p>
        </w:tc>
        <w:tc>
          <w:tcPr>
            <w:tcW w:w="1560" w:type="dxa"/>
            <w:tcBorders>
              <w:top w:val="nil"/>
              <w:left w:val="single" w:sz="12" w:space="0" w:color="auto"/>
              <w:bottom w:val="single" w:sz="12" w:space="0" w:color="auto"/>
            </w:tcBorders>
            <w:vAlign w:val="center"/>
          </w:tcPr>
          <w:p w14:paraId="07B5C431" w14:textId="77777777" w:rsidR="006511AF" w:rsidRPr="00112742" w:rsidRDefault="006511AF" w:rsidP="006511AF">
            <w:pPr>
              <w:spacing w:after="120"/>
              <w:jc w:val="center"/>
              <w:rPr>
                <w:szCs w:val="20"/>
              </w:rPr>
            </w:pPr>
            <w:r w:rsidRPr="00112742">
              <w:rPr>
                <w:szCs w:val="20"/>
              </w:rPr>
              <w:t>Radijska hiša,</w:t>
            </w:r>
          </w:p>
          <w:p w14:paraId="6334535B" w14:textId="77777777" w:rsidR="006511AF" w:rsidRPr="00112742" w:rsidRDefault="006511AF" w:rsidP="006511AF">
            <w:pPr>
              <w:spacing w:after="120"/>
              <w:jc w:val="center"/>
              <w:rPr>
                <w:szCs w:val="20"/>
              </w:rPr>
            </w:pPr>
            <w:r w:rsidRPr="00112742">
              <w:rPr>
                <w:szCs w:val="20"/>
              </w:rPr>
              <w:t>Koper</w:t>
            </w:r>
          </w:p>
        </w:tc>
        <w:tc>
          <w:tcPr>
            <w:tcW w:w="1417" w:type="dxa"/>
            <w:tcBorders>
              <w:top w:val="nil"/>
              <w:bottom w:val="single" w:sz="12" w:space="0" w:color="auto"/>
            </w:tcBorders>
            <w:vAlign w:val="center"/>
          </w:tcPr>
          <w:p w14:paraId="696EB5CE" w14:textId="77777777" w:rsidR="006511AF" w:rsidRPr="00112742" w:rsidRDefault="006511AF" w:rsidP="006511AF">
            <w:pPr>
              <w:spacing w:after="120"/>
              <w:jc w:val="center"/>
              <w:rPr>
                <w:szCs w:val="20"/>
              </w:rPr>
            </w:pPr>
            <w:r w:rsidRPr="00112742">
              <w:rPr>
                <w:szCs w:val="20"/>
              </w:rPr>
              <w:t>TV hiša</w:t>
            </w:r>
          </w:p>
          <w:p w14:paraId="57418151" w14:textId="77777777" w:rsidR="006511AF" w:rsidRPr="00112742" w:rsidRDefault="006511AF" w:rsidP="006511AF">
            <w:pPr>
              <w:spacing w:after="120"/>
              <w:jc w:val="center"/>
              <w:rPr>
                <w:szCs w:val="20"/>
              </w:rPr>
            </w:pPr>
            <w:r w:rsidRPr="00112742">
              <w:rPr>
                <w:szCs w:val="20"/>
              </w:rPr>
              <w:t>OF 12 in 1</w:t>
            </w:r>
            <w:r>
              <w:rPr>
                <w:szCs w:val="20"/>
              </w:rPr>
              <w:t>5</w:t>
            </w:r>
            <w:r w:rsidRPr="00112742">
              <w:rPr>
                <w:szCs w:val="20"/>
              </w:rPr>
              <w:t>, Koper</w:t>
            </w:r>
          </w:p>
        </w:tc>
        <w:tc>
          <w:tcPr>
            <w:tcW w:w="1843" w:type="dxa"/>
            <w:tcBorders>
              <w:bottom w:val="single" w:sz="12" w:space="0" w:color="auto"/>
              <w:right w:val="single" w:sz="12" w:space="0" w:color="auto"/>
            </w:tcBorders>
            <w:vAlign w:val="center"/>
          </w:tcPr>
          <w:p w14:paraId="070AE655" w14:textId="77777777" w:rsidR="006511AF" w:rsidRPr="00112742" w:rsidRDefault="006511AF" w:rsidP="006511AF">
            <w:pPr>
              <w:spacing w:after="120"/>
              <w:jc w:val="center"/>
              <w:rPr>
                <w:szCs w:val="20"/>
              </w:rPr>
            </w:pPr>
            <w:r w:rsidRPr="00112742">
              <w:rPr>
                <w:szCs w:val="20"/>
              </w:rPr>
              <w:t>Studio</w:t>
            </w:r>
          </w:p>
          <w:p w14:paraId="4832FF8E" w14:textId="77777777" w:rsidR="006511AF" w:rsidRPr="00112742" w:rsidRDefault="006511AF" w:rsidP="006511AF">
            <w:pPr>
              <w:spacing w:after="120"/>
              <w:jc w:val="center"/>
              <w:rPr>
                <w:szCs w:val="20"/>
              </w:rPr>
            </w:pPr>
            <w:r w:rsidRPr="00112742">
              <w:rPr>
                <w:szCs w:val="20"/>
              </w:rPr>
              <w:t>Nova Gorica</w:t>
            </w:r>
            <w:r>
              <w:rPr>
                <w:szCs w:val="20"/>
              </w:rPr>
              <w:t>, Rejčeva ulica 6, Nova Gorica</w:t>
            </w:r>
          </w:p>
        </w:tc>
      </w:tr>
      <w:tr w:rsidR="006511AF" w:rsidRPr="00112742" w14:paraId="33A94E9F" w14:textId="77777777" w:rsidTr="00296E35">
        <w:trPr>
          <w:trHeight w:val="327"/>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1CF30F93" w14:textId="77777777" w:rsidR="006511AF" w:rsidRPr="00112742" w:rsidRDefault="006511AF" w:rsidP="006511AF">
            <w:pPr>
              <w:spacing w:after="120"/>
              <w:jc w:val="left"/>
              <w:rPr>
                <w:b/>
                <w:szCs w:val="20"/>
              </w:rPr>
            </w:pPr>
            <w:r w:rsidRPr="00112742">
              <w:rPr>
                <w:b/>
                <w:szCs w:val="20"/>
              </w:rPr>
              <w:t>Struktura talnih površin:</w:t>
            </w:r>
          </w:p>
        </w:tc>
      </w:tr>
      <w:tr w:rsidR="006511AF" w:rsidRPr="00112742" w14:paraId="0828EBFA" w14:textId="77777777" w:rsidTr="00296E35">
        <w:tc>
          <w:tcPr>
            <w:tcW w:w="3529" w:type="dxa"/>
            <w:tcBorders>
              <w:top w:val="single" w:sz="12" w:space="0" w:color="auto"/>
              <w:left w:val="single" w:sz="12" w:space="0" w:color="auto"/>
              <w:right w:val="single" w:sz="12" w:space="0" w:color="auto"/>
            </w:tcBorders>
          </w:tcPr>
          <w:p w14:paraId="013A09E6"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beton in gl. beton</w:t>
            </w:r>
          </w:p>
        </w:tc>
        <w:tc>
          <w:tcPr>
            <w:tcW w:w="1115" w:type="dxa"/>
            <w:tcBorders>
              <w:top w:val="single" w:sz="12" w:space="0" w:color="auto"/>
              <w:left w:val="single" w:sz="12" w:space="0" w:color="auto"/>
              <w:right w:val="single" w:sz="12" w:space="0" w:color="auto"/>
            </w:tcBorders>
            <w:shd w:val="clear" w:color="auto" w:fill="FFFF99"/>
          </w:tcPr>
          <w:p w14:paraId="2A9A71C1" w14:textId="77777777" w:rsidR="006511AF" w:rsidRPr="00112742" w:rsidRDefault="006511AF" w:rsidP="006511AF">
            <w:pPr>
              <w:spacing w:after="120"/>
              <w:jc w:val="right"/>
              <w:rPr>
                <w:b/>
                <w:szCs w:val="20"/>
              </w:rPr>
            </w:pPr>
            <w:r w:rsidRPr="00112742">
              <w:rPr>
                <w:b/>
                <w:szCs w:val="20"/>
              </w:rPr>
              <w:t>40,00</w:t>
            </w:r>
          </w:p>
        </w:tc>
        <w:tc>
          <w:tcPr>
            <w:tcW w:w="1560" w:type="dxa"/>
            <w:tcBorders>
              <w:top w:val="single" w:sz="12" w:space="0" w:color="auto"/>
              <w:left w:val="single" w:sz="12" w:space="0" w:color="auto"/>
            </w:tcBorders>
          </w:tcPr>
          <w:p w14:paraId="020AD19C" w14:textId="77777777" w:rsidR="006511AF" w:rsidRPr="00112742" w:rsidRDefault="006511AF" w:rsidP="006511AF">
            <w:pPr>
              <w:spacing w:after="120"/>
              <w:jc w:val="right"/>
              <w:rPr>
                <w:szCs w:val="20"/>
              </w:rPr>
            </w:pPr>
            <w:r w:rsidRPr="00112742">
              <w:rPr>
                <w:szCs w:val="20"/>
              </w:rPr>
              <w:t>10,00</w:t>
            </w:r>
          </w:p>
        </w:tc>
        <w:tc>
          <w:tcPr>
            <w:tcW w:w="1417" w:type="dxa"/>
            <w:tcBorders>
              <w:top w:val="single" w:sz="12" w:space="0" w:color="auto"/>
            </w:tcBorders>
          </w:tcPr>
          <w:p w14:paraId="7417FA24" w14:textId="77777777" w:rsidR="006511AF" w:rsidRPr="00112742" w:rsidRDefault="006511AF" w:rsidP="006511AF">
            <w:pPr>
              <w:spacing w:after="120"/>
              <w:jc w:val="right"/>
              <w:rPr>
                <w:szCs w:val="20"/>
              </w:rPr>
            </w:pPr>
            <w:r w:rsidRPr="00112742">
              <w:rPr>
                <w:szCs w:val="20"/>
              </w:rPr>
              <w:t>30,00</w:t>
            </w:r>
          </w:p>
        </w:tc>
        <w:tc>
          <w:tcPr>
            <w:tcW w:w="1843" w:type="dxa"/>
            <w:tcBorders>
              <w:top w:val="single" w:sz="12" w:space="0" w:color="auto"/>
              <w:right w:val="single" w:sz="12" w:space="0" w:color="auto"/>
            </w:tcBorders>
          </w:tcPr>
          <w:p w14:paraId="56E41C92" w14:textId="77777777" w:rsidR="006511AF" w:rsidRPr="00112742" w:rsidRDefault="006511AF" w:rsidP="006511AF">
            <w:pPr>
              <w:spacing w:after="120"/>
              <w:jc w:val="right"/>
              <w:rPr>
                <w:szCs w:val="20"/>
              </w:rPr>
            </w:pPr>
          </w:p>
        </w:tc>
      </w:tr>
      <w:tr w:rsidR="006511AF" w:rsidRPr="00112742" w14:paraId="23D06EB9" w14:textId="77777777" w:rsidTr="00296E35">
        <w:tc>
          <w:tcPr>
            <w:tcW w:w="3529" w:type="dxa"/>
            <w:tcBorders>
              <w:left w:val="single" w:sz="12" w:space="0" w:color="auto"/>
              <w:right w:val="single" w:sz="12" w:space="0" w:color="auto"/>
            </w:tcBorders>
          </w:tcPr>
          <w:p w14:paraId="24F18E9E"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guma</w:t>
            </w:r>
          </w:p>
        </w:tc>
        <w:tc>
          <w:tcPr>
            <w:tcW w:w="1115" w:type="dxa"/>
            <w:tcBorders>
              <w:left w:val="single" w:sz="12" w:space="0" w:color="auto"/>
              <w:right w:val="single" w:sz="12" w:space="0" w:color="auto"/>
            </w:tcBorders>
            <w:shd w:val="clear" w:color="auto" w:fill="FFFF99"/>
          </w:tcPr>
          <w:p w14:paraId="61F91119" w14:textId="77777777" w:rsidR="006511AF" w:rsidRPr="00112742" w:rsidRDefault="006511AF" w:rsidP="006511AF">
            <w:pPr>
              <w:spacing w:after="120"/>
              <w:jc w:val="right"/>
              <w:rPr>
                <w:b/>
                <w:szCs w:val="20"/>
              </w:rPr>
            </w:pPr>
            <w:r w:rsidRPr="00112742">
              <w:rPr>
                <w:b/>
                <w:szCs w:val="20"/>
              </w:rPr>
              <w:t>10,00</w:t>
            </w:r>
          </w:p>
        </w:tc>
        <w:tc>
          <w:tcPr>
            <w:tcW w:w="1560" w:type="dxa"/>
            <w:tcBorders>
              <w:left w:val="single" w:sz="12" w:space="0" w:color="auto"/>
            </w:tcBorders>
          </w:tcPr>
          <w:p w14:paraId="2B11D3C9" w14:textId="77777777" w:rsidR="006511AF" w:rsidRPr="00112742" w:rsidRDefault="006511AF" w:rsidP="006511AF">
            <w:pPr>
              <w:spacing w:after="120"/>
              <w:jc w:val="right"/>
              <w:rPr>
                <w:szCs w:val="20"/>
              </w:rPr>
            </w:pPr>
            <w:r w:rsidRPr="00112742">
              <w:rPr>
                <w:szCs w:val="20"/>
              </w:rPr>
              <w:t>10,00</w:t>
            </w:r>
          </w:p>
        </w:tc>
        <w:tc>
          <w:tcPr>
            <w:tcW w:w="1417" w:type="dxa"/>
          </w:tcPr>
          <w:p w14:paraId="65F6887B" w14:textId="77777777" w:rsidR="006511AF" w:rsidRPr="00112742" w:rsidRDefault="006511AF" w:rsidP="006511AF">
            <w:pPr>
              <w:spacing w:after="120"/>
              <w:jc w:val="right"/>
              <w:rPr>
                <w:szCs w:val="20"/>
              </w:rPr>
            </w:pPr>
          </w:p>
        </w:tc>
        <w:tc>
          <w:tcPr>
            <w:tcW w:w="1843" w:type="dxa"/>
            <w:tcBorders>
              <w:right w:val="single" w:sz="12" w:space="0" w:color="auto"/>
            </w:tcBorders>
          </w:tcPr>
          <w:p w14:paraId="3DDEB4F2" w14:textId="77777777" w:rsidR="006511AF" w:rsidRPr="00112742" w:rsidRDefault="006511AF" w:rsidP="006511AF">
            <w:pPr>
              <w:spacing w:after="120"/>
              <w:jc w:val="right"/>
              <w:rPr>
                <w:szCs w:val="20"/>
              </w:rPr>
            </w:pPr>
          </w:p>
        </w:tc>
      </w:tr>
      <w:tr w:rsidR="006511AF" w:rsidRPr="00112742" w14:paraId="2B4ADCDD" w14:textId="77777777" w:rsidTr="00296E35">
        <w:tc>
          <w:tcPr>
            <w:tcW w:w="3529" w:type="dxa"/>
            <w:tcBorders>
              <w:left w:val="single" w:sz="12" w:space="0" w:color="auto"/>
              <w:right w:val="single" w:sz="12" w:space="0" w:color="auto"/>
            </w:tcBorders>
          </w:tcPr>
          <w:p w14:paraId="0E347BA3"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tapison *</w:t>
            </w:r>
          </w:p>
        </w:tc>
        <w:tc>
          <w:tcPr>
            <w:tcW w:w="1115" w:type="dxa"/>
            <w:tcBorders>
              <w:left w:val="single" w:sz="12" w:space="0" w:color="auto"/>
              <w:right w:val="single" w:sz="12" w:space="0" w:color="auto"/>
            </w:tcBorders>
            <w:shd w:val="clear" w:color="auto" w:fill="FFFF99"/>
          </w:tcPr>
          <w:p w14:paraId="0E77DA2F" w14:textId="77777777" w:rsidR="006511AF" w:rsidRPr="00112742" w:rsidRDefault="006511AF" w:rsidP="006511AF">
            <w:pPr>
              <w:spacing w:after="120"/>
              <w:jc w:val="right"/>
              <w:rPr>
                <w:b/>
                <w:szCs w:val="20"/>
              </w:rPr>
            </w:pPr>
            <w:r>
              <w:rPr>
                <w:b/>
                <w:szCs w:val="20"/>
              </w:rPr>
              <w:t>15,00</w:t>
            </w:r>
          </w:p>
        </w:tc>
        <w:tc>
          <w:tcPr>
            <w:tcW w:w="1560" w:type="dxa"/>
            <w:tcBorders>
              <w:left w:val="single" w:sz="12" w:space="0" w:color="auto"/>
            </w:tcBorders>
          </w:tcPr>
          <w:p w14:paraId="26F9F8DE" w14:textId="77777777" w:rsidR="006511AF" w:rsidRPr="00112742" w:rsidRDefault="006511AF" w:rsidP="006511AF">
            <w:pPr>
              <w:spacing w:after="120"/>
              <w:jc w:val="right"/>
              <w:rPr>
                <w:szCs w:val="20"/>
              </w:rPr>
            </w:pPr>
            <w:r>
              <w:rPr>
                <w:szCs w:val="20"/>
              </w:rPr>
              <w:t>15,00</w:t>
            </w:r>
          </w:p>
        </w:tc>
        <w:tc>
          <w:tcPr>
            <w:tcW w:w="1417" w:type="dxa"/>
          </w:tcPr>
          <w:p w14:paraId="5ECD348A" w14:textId="77777777" w:rsidR="006511AF" w:rsidRPr="00112742" w:rsidRDefault="006511AF" w:rsidP="006511AF">
            <w:pPr>
              <w:spacing w:after="120"/>
              <w:jc w:val="right"/>
              <w:rPr>
                <w:szCs w:val="20"/>
              </w:rPr>
            </w:pPr>
          </w:p>
        </w:tc>
        <w:tc>
          <w:tcPr>
            <w:tcW w:w="1843" w:type="dxa"/>
            <w:tcBorders>
              <w:right w:val="single" w:sz="12" w:space="0" w:color="auto"/>
            </w:tcBorders>
          </w:tcPr>
          <w:p w14:paraId="01656E73" w14:textId="77777777" w:rsidR="006511AF" w:rsidRPr="00112742" w:rsidRDefault="006511AF" w:rsidP="006511AF">
            <w:pPr>
              <w:spacing w:after="120"/>
              <w:jc w:val="right"/>
              <w:rPr>
                <w:szCs w:val="20"/>
              </w:rPr>
            </w:pPr>
          </w:p>
        </w:tc>
      </w:tr>
      <w:tr w:rsidR="006511AF" w:rsidRPr="00112742" w14:paraId="0C7CC5BE" w14:textId="77777777" w:rsidTr="00296E35">
        <w:tc>
          <w:tcPr>
            <w:tcW w:w="3529" w:type="dxa"/>
            <w:tcBorders>
              <w:left w:val="single" w:sz="12" w:space="0" w:color="auto"/>
              <w:right w:val="single" w:sz="12" w:space="0" w:color="auto"/>
            </w:tcBorders>
          </w:tcPr>
          <w:p w14:paraId="7207CEC5"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proofErr w:type="spellStart"/>
            <w:r w:rsidRPr="00112742">
              <w:rPr>
                <w:sz w:val="20"/>
                <w:szCs w:val="20"/>
                <w:lang w:val="sl-SI"/>
              </w:rPr>
              <w:t>hardflex</w:t>
            </w:r>
            <w:proofErr w:type="spellEnd"/>
          </w:p>
        </w:tc>
        <w:tc>
          <w:tcPr>
            <w:tcW w:w="1115" w:type="dxa"/>
            <w:tcBorders>
              <w:left w:val="single" w:sz="12" w:space="0" w:color="auto"/>
              <w:right w:val="single" w:sz="12" w:space="0" w:color="auto"/>
            </w:tcBorders>
            <w:shd w:val="clear" w:color="auto" w:fill="FFFF99"/>
          </w:tcPr>
          <w:p w14:paraId="309441A8" w14:textId="77777777" w:rsidR="006511AF" w:rsidRPr="00112742" w:rsidRDefault="006511AF" w:rsidP="006511AF">
            <w:pPr>
              <w:spacing w:after="120"/>
              <w:jc w:val="right"/>
              <w:rPr>
                <w:b/>
                <w:szCs w:val="20"/>
              </w:rPr>
            </w:pPr>
            <w:r w:rsidRPr="00112742">
              <w:rPr>
                <w:b/>
                <w:szCs w:val="20"/>
              </w:rPr>
              <w:t>329,00</w:t>
            </w:r>
          </w:p>
        </w:tc>
        <w:tc>
          <w:tcPr>
            <w:tcW w:w="1560" w:type="dxa"/>
            <w:tcBorders>
              <w:left w:val="single" w:sz="12" w:space="0" w:color="auto"/>
            </w:tcBorders>
          </w:tcPr>
          <w:p w14:paraId="42A7A36C" w14:textId="77777777" w:rsidR="006511AF" w:rsidRPr="00112742" w:rsidRDefault="006511AF" w:rsidP="006511AF">
            <w:pPr>
              <w:spacing w:after="120"/>
              <w:jc w:val="right"/>
              <w:rPr>
                <w:szCs w:val="20"/>
              </w:rPr>
            </w:pPr>
          </w:p>
        </w:tc>
        <w:tc>
          <w:tcPr>
            <w:tcW w:w="1417" w:type="dxa"/>
          </w:tcPr>
          <w:p w14:paraId="34353476" w14:textId="77777777" w:rsidR="006511AF" w:rsidRPr="00112742" w:rsidRDefault="006511AF" w:rsidP="006511AF">
            <w:pPr>
              <w:spacing w:after="120"/>
              <w:jc w:val="right"/>
              <w:rPr>
                <w:szCs w:val="20"/>
              </w:rPr>
            </w:pPr>
          </w:p>
        </w:tc>
        <w:tc>
          <w:tcPr>
            <w:tcW w:w="1843" w:type="dxa"/>
            <w:tcBorders>
              <w:right w:val="single" w:sz="12" w:space="0" w:color="auto"/>
            </w:tcBorders>
          </w:tcPr>
          <w:p w14:paraId="782A5E9E" w14:textId="77777777" w:rsidR="006511AF" w:rsidRPr="00112742" w:rsidRDefault="006511AF" w:rsidP="006511AF">
            <w:pPr>
              <w:spacing w:after="120"/>
              <w:jc w:val="right"/>
              <w:rPr>
                <w:szCs w:val="20"/>
              </w:rPr>
            </w:pPr>
            <w:r w:rsidRPr="00112742">
              <w:rPr>
                <w:szCs w:val="20"/>
              </w:rPr>
              <w:t>329,00</w:t>
            </w:r>
          </w:p>
        </w:tc>
      </w:tr>
      <w:tr w:rsidR="006511AF" w:rsidRPr="00112742" w14:paraId="0406E56B" w14:textId="77777777" w:rsidTr="00296E35">
        <w:tc>
          <w:tcPr>
            <w:tcW w:w="3529" w:type="dxa"/>
            <w:tcBorders>
              <w:left w:val="single" w:sz="12" w:space="0" w:color="auto"/>
              <w:right w:val="single" w:sz="12" w:space="0" w:color="auto"/>
            </w:tcBorders>
          </w:tcPr>
          <w:p w14:paraId="29BAC4B2"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kamen</w:t>
            </w:r>
          </w:p>
        </w:tc>
        <w:tc>
          <w:tcPr>
            <w:tcW w:w="1115" w:type="dxa"/>
            <w:tcBorders>
              <w:left w:val="single" w:sz="12" w:space="0" w:color="auto"/>
              <w:right w:val="single" w:sz="12" w:space="0" w:color="auto"/>
            </w:tcBorders>
            <w:shd w:val="clear" w:color="auto" w:fill="FFFF99"/>
          </w:tcPr>
          <w:p w14:paraId="7D189CC1" w14:textId="77777777" w:rsidR="006511AF" w:rsidRPr="00112742" w:rsidRDefault="006511AF" w:rsidP="006511AF">
            <w:pPr>
              <w:spacing w:after="120"/>
              <w:jc w:val="right"/>
              <w:rPr>
                <w:b/>
                <w:szCs w:val="20"/>
              </w:rPr>
            </w:pPr>
            <w:r w:rsidRPr="00112742">
              <w:rPr>
                <w:b/>
                <w:szCs w:val="20"/>
              </w:rPr>
              <w:t>720,00</w:t>
            </w:r>
          </w:p>
        </w:tc>
        <w:tc>
          <w:tcPr>
            <w:tcW w:w="1560" w:type="dxa"/>
            <w:tcBorders>
              <w:left w:val="single" w:sz="12" w:space="0" w:color="auto"/>
            </w:tcBorders>
          </w:tcPr>
          <w:p w14:paraId="34428BE1" w14:textId="77777777" w:rsidR="006511AF" w:rsidRPr="00112742" w:rsidRDefault="006511AF" w:rsidP="006511AF">
            <w:pPr>
              <w:spacing w:after="120"/>
              <w:jc w:val="right"/>
              <w:rPr>
                <w:szCs w:val="20"/>
              </w:rPr>
            </w:pPr>
            <w:r w:rsidRPr="00112742">
              <w:rPr>
                <w:szCs w:val="20"/>
              </w:rPr>
              <w:t>350,00</w:t>
            </w:r>
          </w:p>
        </w:tc>
        <w:tc>
          <w:tcPr>
            <w:tcW w:w="1417" w:type="dxa"/>
          </w:tcPr>
          <w:p w14:paraId="77FD02A3" w14:textId="77777777" w:rsidR="006511AF" w:rsidRPr="00112742" w:rsidRDefault="006511AF" w:rsidP="006511AF">
            <w:pPr>
              <w:spacing w:after="120"/>
              <w:jc w:val="right"/>
              <w:rPr>
                <w:szCs w:val="20"/>
              </w:rPr>
            </w:pPr>
            <w:r w:rsidRPr="00112742">
              <w:rPr>
                <w:szCs w:val="20"/>
              </w:rPr>
              <w:t>370,00</w:t>
            </w:r>
          </w:p>
        </w:tc>
        <w:tc>
          <w:tcPr>
            <w:tcW w:w="1843" w:type="dxa"/>
            <w:tcBorders>
              <w:right w:val="single" w:sz="12" w:space="0" w:color="auto"/>
            </w:tcBorders>
          </w:tcPr>
          <w:p w14:paraId="405B277E" w14:textId="77777777" w:rsidR="006511AF" w:rsidRPr="00112742" w:rsidRDefault="006511AF" w:rsidP="006511AF">
            <w:pPr>
              <w:spacing w:after="120"/>
              <w:jc w:val="right"/>
              <w:rPr>
                <w:szCs w:val="20"/>
              </w:rPr>
            </w:pPr>
          </w:p>
        </w:tc>
      </w:tr>
      <w:tr w:rsidR="006511AF" w:rsidRPr="00112742" w14:paraId="66241B1B" w14:textId="77777777" w:rsidTr="00296E35">
        <w:tc>
          <w:tcPr>
            <w:tcW w:w="3529" w:type="dxa"/>
            <w:tcBorders>
              <w:left w:val="single" w:sz="12" w:space="0" w:color="auto"/>
              <w:right w:val="single" w:sz="12" w:space="0" w:color="auto"/>
            </w:tcBorders>
          </w:tcPr>
          <w:p w14:paraId="179BE8C7"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kamen + PVC</w:t>
            </w:r>
          </w:p>
        </w:tc>
        <w:tc>
          <w:tcPr>
            <w:tcW w:w="1115" w:type="dxa"/>
            <w:tcBorders>
              <w:left w:val="single" w:sz="12" w:space="0" w:color="auto"/>
              <w:right w:val="single" w:sz="12" w:space="0" w:color="auto"/>
            </w:tcBorders>
            <w:shd w:val="clear" w:color="auto" w:fill="FFFF99"/>
          </w:tcPr>
          <w:p w14:paraId="533DE8E4" w14:textId="77777777" w:rsidR="006511AF" w:rsidRPr="00112742" w:rsidRDefault="006511AF" w:rsidP="006511AF">
            <w:pPr>
              <w:spacing w:after="120"/>
              <w:jc w:val="right"/>
              <w:rPr>
                <w:b/>
                <w:szCs w:val="20"/>
              </w:rPr>
            </w:pPr>
            <w:r w:rsidRPr="00112742">
              <w:rPr>
                <w:b/>
                <w:szCs w:val="20"/>
              </w:rPr>
              <w:t>36,00</w:t>
            </w:r>
          </w:p>
        </w:tc>
        <w:tc>
          <w:tcPr>
            <w:tcW w:w="1560" w:type="dxa"/>
            <w:tcBorders>
              <w:left w:val="single" w:sz="12" w:space="0" w:color="auto"/>
            </w:tcBorders>
          </w:tcPr>
          <w:p w14:paraId="091C616D" w14:textId="77777777" w:rsidR="006511AF" w:rsidRPr="00112742" w:rsidRDefault="006511AF" w:rsidP="006511AF">
            <w:pPr>
              <w:spacing w:after="120"/>
              <w:jc w:val="right"/>
              <w:rPr>
                <w:szCs w:val="20"/>
              </w:rPr>
            </w:pPr>
          </w:p>
        </w:tc>
        <w:tc>
          <w:tcPr>
            <w:tcW w:w="1417" w:type="dxa"/>
          </w:tcPr>
          <w:p w14:paraId="20D249F9" w14:textId="77777777" w:rsidR="006511AF" w:rsidRPr="00112742" w:rsidRDefault="006511AF" w:rsidP="006511AF">
            <w:pPr>
              <w:spacing w:after="120"/>
              <w:jc w:val="right"/>
              <w:rPr>
                <w:szCs w:val="20"/>
              </w:rPr>
            </w:pPr>
            <w:r w:rsidRPr="00112742">
              <w:rPr>
                <w:szCs w:val="20"/>
              </w:rPr>
              <w:t>36,00</w:t>
            </w:r>
          </w:p>
        </w:tc>
        <w:tc>
          <w:tcPr>
            <w:tcW w:w="1843" w:type="dxa"/>
            <w:tcBorders>
              <w:right w:val="single" w:sz="12" w:space="0" w:color="auto"/>
            </w:tcBorders>
          </w:tcPr>
          <w:p w14:paraId="3E6C91DA" w14:textId="77777777" w:rsidR="006511AF" w:rsidRPr="00112742" w:rsidRDefault="006511AF" w:rsidP="006511AF">
            <w:pPr>
              <w:spacing w:after="120"/>
              <w:jc w:val="right"/>
              <w:rPr>
                <w:szCs w:val="20"/>
              </w:rPr>
            </w:pPr>
          </w:p>
        </w:tc>
      </w:tr>
      <w:tr w:rsidR="006511AF" w:rsidRPr="00112742" w14:paraId="766F5FA4" w14:textId="77777777" w:rsidTr="00296E35">
        <w:tc>
          <w:tcPr>
            <w:tcW w:w="3529" w:type="dxa"/>
            <w:tcBorders>
              <w:left w:val="single" w:sz="12" w:space="0" w:color="auto"/>
              <w:right w:val="single" w:sz="12" w:space="0" w:color="auto"/>
            </w:tcBorders>
          </w:tcPr>
          <w:p w14:paraId="1230BC85"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keramika</w:t>
            </w:r>
          </w:p>
        </w:tc>
        <w:tc>
          <w:tcPr>
            <w:tcW w:w="1115" w:type="dxa"/>
            <w:tcBorders>
              <w:left w:val="single" w:sz="12" w:space="0" w:color="auto"/>
              <w:right w:val="single" w:sz="12" w:space="0" w:color="auto"/>
            </w:tcBorders>
            <w:shd w:val="clear" w:color="auto" w:fill="FFFF99"/>
          </w:tcPr>
          <w:p w14:paraId="72BCE865" w14:textId="77777777" w:rsidR="006511AF" w:rsidRPr="00112742" w:rsidRDefault="006511AF" w:rsidP="006511AF">
            <w:pPr>
              <w:spacing w:after="120"/>
              <w:jc w:val="right"/>
              <w:rPr>
                <w:b/>
                <w:szCs w:val="20"/>
              </w:rPr>
            </w:pPr>
            <w:r w:rsidRPr="00112742">
              <w:rPr>
                <w:b/>
                <w:szCs w:val="20"/>
              </w:rPr>
              <w:t>152,40</w:t>
            </w:r>
          </w:p>
        </w:tc>
        <w:tc>
          <w:tcPr>
            <w:tcW w:w="1560" w:type="dxa"/>
            <w:tcBorders>
              <w:left w:val="single" w:sz="12" w:space="0" w:color="auto"/>
            </w:tcBorders>
          </w:tcPr>
          <w:p w14:paraId="542C5FBA" w14:textId="77777777" w:rsidR="006511AF" w:rsidRPr="00112742" w:rsidRDefault="006511AF" w:rsidP="006511AF">
            <w:pPr>
              <w:spacing w:after="120"/>
              <w:jc w:val="right"/>
              <w:rPr>
                <w:szCs w:val="20"/>
              </w:rPr>
            </w:pPr>
            <w:r w:rsidRPr="00112742">
              <w:rPr>
                <w:szCs w:val="20"/>
              </w:rPr>
              <w:t>92,00</w:t>
            </w:r>
          </w:p>
        </w:tc>
        <w:tc>
          <w:tcPr>
            <w:tcW w:w="1417" w:type="dxa"/>
          </w:tcPr>
          <w:p w14:paraId="45615848" w14:textId="77777777" w:rsidR="006511AF" w:rsidRPr="00112742" w:rsidRDefault="006511AF" w:rsidP="006511AF">
            <w:pPr>
              <w:spacing w:after="120"/>
              <w:jc w:val="right"/>
              <w:rPr>
                <w:szCs w:val="20"/>
              </w:rPr>
            </w:pPr>
            <w:r w:rsidRPr="00112742">
              <w:rPr>
                <w:szCs w:val="20"/>
              </w:rPr>
              <w:t>53,40</w:t>
            </w:r>
          </w:p>
        </w:tc>
        <w:tc>
          <w:tcPr>
            <w:tcW w:w="1843" w:type="dxa"/>
            <w:tcBorders>
              <w:right w:val="single" w:sz="12" w:space="0" w:color="auto"/>
            </w:tcBorders>
          </w:tcPr>
          <w:p w14:paraId="4284A9B5" w14:textId="77777777" w:rsidR="006511AF" w:rsidRPr="00112742" w:rsidRDefault="006511AF" w:rsidP="006511AF">
            <w:pPr>
              <w:spacing w:after="120"/>
              <w:jc w:val="right"/>
              <w:rPr>
                <w:szCs w:val="20"/>
              </w:rPr>
            </w:pPr>
            <w:r w:rsidRPr="00112742">
              <w:rPr>
                <w:szCs w:val="20"/>
              </w:rPr>
              <w:t>7,00</w:t>
            </w:r>
          </w:p>
        </w:tc>
      </w:tr>
      <w:tr w:rsidR="006511AF" w:rsidRPr="00112742" w14:paraId="39AC2720" w14:textId="77777777" w:rsidTr="00296E35">
        <w:tc>
          <w:tcPr>
            <w:tcW w:w="3529" w:type="dxa"/>
            <w:tcBorders>
              <w:left w:val="single" w:sz="12" w:space="0" w:color="auto"/>
              <w:right w:val="single" w:sz="12" w:space="0" w:color="auto"/>
            </w:tcBorders>
          </w:tcPr>
          <w:p w14:paraId="29B4FD15"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lastRenderedPageBreak/>
              <w:t>ladijski pod</w:t>
            </w:r>
          </w:p>
        </w:tc>
        <w:tc>
          <w:tcPr>
            <w:tcW w:w="1115" w:type="dxa"/>
            <w:tcBorders>
              <w:left w:val="single" w:sz="12" w:space="0" w:color="auto"/>
              <w:right w:val="single" w:sz="12" w:space="0" w:color="auto"/>
            </w:tcBorders>
            <w:shd w:val="clear" w:color="auto" w:fill="FFFF99"/>
          </w:tcPr>
          <w:p w14:paraId="1F5DD4B0" w14:textId="77777777" w:rsidR="006511AF" w:rsidRPr="00112742" w:rsidRDefault="006511AF" w:rsidP="006511AF">
            <w:pPr>
              <w:spacing w:after="120"/>
              <w:jc w:val="right"/>
              <w:rPr>
                <w:b/>
                <w:szCs w:val="20"/>
              </w:rPr>
            </w:pPr>
            <w:r w:rsidRPr="00112742">
              <w:rPr>
                <w:b/>
                <w:szCs w:val="20"/>
              </w:rPr>
              <w:t>42,00</w:t>
            </w:r>
          </w:p>
        </w:tc>
        <w:tc>
          <w:tcPr>
            <w:tcW w:w="1560" w:type="dxa"/>
            <w:tcBorders>
              <w:left w:val="single" w:sz="12" w:space="0" w:color="auto"/>
            </w:tcBorders>
          </w:tcPr>
          <w:p w14:paraId="6DB53768" w14:textId="77777777" w:rsidR="006511AF" w:rsidRPr="00112742" w:rsidRDefault="006511AF" w:rsidP="006511AF">
            <w:pPr>
              <w:spacing w:after="120"/>
              <w:jc w:val="right"/>
              <w:rPr>
                <w:szCs w:val="20"/>
              </w:rPr>
            </w:pPr>
          </w:p>
        </w:tc>
        <w:tc>
          <w:tcPr>
            <w:tcW w:w="1417" w:type="dxa"/>
          </w:tcPr>
          <w:p w14:paraId="5C1B77F5" w14:textId="77777777" w:rsidR="006511AF" w:rsidRPr="00112742" w:rsidRDefault="006511AF" w:rsidP="006511AF">
            <w:pPr>
              <w:spacing w:after="120"/>
              <w:jc w:val="right"/>
              <w:rPr>
                <w:szCs w:val="20"/>
              </w:rPr>
            </w:pPr>
            <w:r w:rsidRPr="00112742">
              <w:rPr>
                <w:szCs w:val="20"/>
              </w:rPr>
              <w:t>42,00</w:t>
            </w:r>
          </w:p>
        </w:tc>
        <w:tc>
          <w:tcPr>
            <w:tcW w:w="1843" w:type="dxa"/>
            <w:tcBorders>
              <w:right w:val="single" w:sz="12" w:space="0" w:color="auto"/>
            </w:tcBorders>
          </w:tcPr>
          <w:p w14:paraId="24D5D07E" w14:textId="77777777" w:rsidR="006511AF" w:rsidRPr="00112742" w:rsidRDefault="006511AF" w:rsidP="006511AF">
            <w:pPr>
              <w:spacing w:after="120"/>
              <w:jc w:val="right"/>
              <w:rPr>
                <w:szCs w:val="20"/>
              </w:rPr>
            </w:pPr>
          </w:p>
        </w:tc>
      </w:tr>
      <w:tr w:rsidR="006511AF" w:rsidRPr="00112742" w14:paraId="0B2D6F5C" w14:textId="77777777" w:rsidTr="00296E35">
        <w:tc>
          <w:tcPr>
            <w:tcW w:w="3529" w:type="dxa"/>
            <w:tcBorders>
              <w:left w:val="single" w:sz="12" w:space="0" w:color="auto"/>
              <w:right w:val="single" w:sz="12" w:space="0" w:color="auto"/>
            </w:tcBorders>
          </w:tcPr>
          <w:p w14:paraId="1C65B6B1"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laminat</w:t>
            </w:r>
          </w:p>
        </w:tc>
        <w:tc>
          <w:tcPr>
            <w:tcW w:w="1115" w:type="dxa"/>
            <w:tcBorders>
              <w:left w:val="single" w:sz="12" w:space="0" w:color="auto"/>
              <w:right w:val="single" w:sz="12" w:space="0" w:color="auto"/>
            </w:tcBorders>
            <w:shd w:val="clear" w:color="auto" w:fill="FFFF99"/>
          </w:tcPr>
          <w:p w14:paraId="051E6365" w14:textId="77777777" w:rsidR="006511AF" w:rsidRPr="00112742" w:rsidRDefault="006511AF" w:rsidP="006511AF">
            <w:pPr>
              <w:spacing w:after="120"/>
              <w:jc w:val="right"/>
              <w:rPr>
                <w:b/>
                <w:szCs w:val="20"/>
              </w:rPr>
            </w:pPr>
            <w:r w:rsidRPr="00112742">
              <w:rPr>
                <w:b/>
                <w:szCs w:val="20"/>
              </w:rPr>
              <w:t>160,00</w:t>
            </w:r>
          </w:p>
        </w:tc>
        <w:tc>
          <w:tcPr>
            <w:tcW w:w="1560" w:type="dxa"/>
            <w:tcBorders>
              <w:left w:val="single" w:sz="12" w:space="0" w:color="auto"/>
            </w:tcBorders>
          </w:tcPr>
          <w:p w14:paraId="79D7CAEB" w14:textId="77777777" w:rsidR="006511AF" w:rsidRPr="00112742" w:rsidRDefault="006511AF" w:rsidP="006511AF">
            <w:pPr>
              <w:spacing w:after="120"/>
              <w:jc w:val="right"/>
              <w:rPr>
                <w:szCs w:val="20"/>
              </w:rPr>
            </w:pPr>
            <w:r w:rsidRPr="00112742">
              <w:rPr>
                <w:szCs w:val="20"/>
              </w:rPr>
              <w:t>160,00</w:t>
            </w:r>
          </w:p>
        </w:tc>
        <w:tc>
          <w:tcPr>
            <w:tcW w:w="1417" w:type="dxa"/>
          </w:tcPr>
          <w:p w14:paraId="6690802C" w14:textId="77777777" w:rsidR="006511AF" w:rsidRPr="00112742" w:rsidRDefault="006511AF" w:rsidP="006511AF">
            <w:pPr>
              <w:spacing w:after="120"/>
              <w:jc w:val="right"/>
              <w:rPr>
                <w:szCs w:val="20"/>
              </w:rPr>
            </w:pPr>
          </w:p>
        </w:tc>
        <w:tc>
          <w:tcPr>
            <w:tcW w:w="1843" w:type="dxa"/>
            <w:tcBorders>
              <w:right w:val="single" w:sz="12" w:space="0" w:color="auto"/>
            </w:tcBorders>
          </w:tcPr>
          <w:p w14:paraId="5091F9EA" w14:textId="77777777" w:rsidR="006511AF" w:rsidRPr="00112742" w:rsidRDefault="006511AF" w:rsidP="006511AF">
            <w:pPr>
              <w:spacing w:after="120"/>
              <w:jc w:val="right"/>
              <w:rPr>
                <w:szCs w:val="20"/>
              </w:rPr>
            </w:pPr>
          </w:p>
        </w:tc>
      </w:tr>
      <w:tr w:rsidR="006511AF" w:rsidRPr="00112742" w14:paraId="5EA61468" w14:textId="77777777" w:rsidTr="00296E35">
        <w:tc>
          <w:tcPr>
            <w:tcW w:w="3529" w:type="dxa"/>
            <w:tcBorders>
              <w:left w:val="single" w:sz="12" w:space="0" w:color="auto"/>
              <w:right w:val="single" w:sz="12" w:space="0" w:color="auto"/>
            </w:tcBorders>
          </w:tcPr>
          <w:p w14:paraId="6915DEBB"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parket</w:t>
            </w:r>
          </w:p>
        </w:tc>
        <w:tc>
          <w:tcPr>
            <w:tcW w:w="1115" w:type="dxa"/>
            <w:tcBorders>
              <w:left w:val="single" w:sz="12" w:space="0" w:color="auto"/>
              <w:right w:val="single" w:sz="12" w:space="0" w:color="auto"/>
            </w:tcBorders>
            <w:shd w:val="clear" w:color="auto" w:fill="FFFF99"/>
          </w:tcPr>
          <w:p w14:paraId="070EA2A0" w14:textId="77777777" w:rsidR="006511AF" w:rsidRPr="00112742" w:rsidRDefault="006511AF" w:rsidP="006511AF">
            <w:pPr>
              <w:spacing w:after="120"/>
              <w:jc w:val="right"/>
              <w:rPr>
                <w:b/>
                <w:szCs w:val="20"/>
              </w:rPr>
            </w:pPr>
            <w:r w:rsidRPr="00112742">
              <w:rPr>
                <w:b/>
                <w:szCs w:val="20"/>
              </w:rPr>
              <w:t>946,00</w:t>
            </w:r>
          </w:p>
        </w:tc>
        <w:tc>
          <w:tcPr>
            <w:tcW w:w="1560" w:type="dxa"/>
            <w:tcBorders>
              <w:left w:val="single" w:sz="12" w:space="0" w:color="auto"/>
            </w:tcBorders>
          </w:tcPr>
          <w:p w14:paraId="57817CCF" w14:textId="77777777" w:rsidR="006511AF" w:rsidRPr="00112742" w:rsidRDefault="006511AF" w:rsidP="006511AF">
            <w:pPr>
              <w:spacing w:after="120"/>
              <w:jc w:val="right"/>
              <w:rPr>
                <w:szCs w:val="20"/>
              </w:rPr>
            </w:pPr>
            <w:r w:rsidRPr="00112742">
              <w:rPr>
                <w:szCs w:val="20"/>
              </w:rPr>
              <w:t>606,00</w:t>
            </w:r>
          </w:p>
        </w:tc>
        <w:tc>
          <w:tcPr>
            <w:tcW w:w="1417" w:type="dxa"/>
          </w:tcPr>
          <w:p w14:paraId="1D9E033E" w14:textId="77777777" w:rsidR="006511AF" w:rsidRPr="00112742" w:rsidRDefault="006511AF" w:rsidP="006511AF">
            <w:pPr>
              <w:spacing w:after="120"/>
              <w:jc w:val="right"/>
              <w:rPr>
                <w:szCs w:val="20"/>
              </w:rPr>
            </w:pPr>
            <w:r w:rsidRPr="00112742">
              <w:rPr>
                <w:szCs w:val="20"/>
              </w:rPr>
              <w:t>340,00</w:t>
            </w:r>
          </w:p>
        </w:tc>
        <w:tc>
          <w:tcPr>
            <w:tcW w:w="1843" w:type="dxa"/>
            <w:tcBorders>
              <w:right w:val="single" w:sz="12" w:space="0" w:color="auto"/>
            </w:tcBorders>
          </w:tcPr>
          <w:p w14:paraId="51EF2688" w14:textId="77777777" w:rsidR="006511AF" w:rsidRPr="00112742" w:rsidRDefault="006511AF" w:rsidP="006511AF">
            <w:pPr>
              <w:spacing w:after="120"/>
              <w:jc w:val="right"/>
              <w:rPr>
                <w:szCs w:val="20"/>
              </w:rPr>
            </w:pPr>
          </w:p>
        </w:tc>
      </w:tr>
      <w:tr w:rsidR="006511AF" w:rsidRPr="00112742" w14:paraId="765BF669" w14:textId="77777777" w:rsidTr="00296E35">
        <w:tc>
          <w:tcPr>
            <w:tcW w:w="3529" w:type="dxa"/>
            <w:tcBorders>
              <w:left w:val="single" w:sz="12" w:space="0" w:color="auto"/>
              <w:right w:val="single" w:sz="12" w:space="0" w:color="auto"/>
            </w:tcBorders>
          </w:tcPr>
          <w:p w14:paraId="2469D44A"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sidRPr="00112742">
              <w:rPr>
                <w:sz w:val="20"/>
                <w:szCs w:val="20"/>
                <w:lang w:val="sl-SI"/>
              </w:rPr>
              <w:t>PVC</w:t>
            </w:r>
          </w:p>
        </w:tc>
        <w:tc>
          <w:tcPr>
            <w:tcW w:w="1115" w:type="dxa"/>
            <w:tcBorders>
              <w:left w:val="single" w:sz="12" w:space="0" w:color="auto"/>
              <w:right w:val="single" w:sz="12" w:space="0" w:color="auto"/>
            </w:tcBorders>
            <w:shd w:val="clear" w:color="auto" w:fill="FFFF99"/>
          </w:tcPr>
          <w:p w14:paraId="0B01F40D" w14:textId="77777777" w:rsidR="006511AF" w:rsidRPr="00112742" w:rsidRDefault="006511AF" w:rsidP="006511AF">
            <w:pPr>
              <w:spacing w:after="120"/>
              <w:jc w:val="right"/>
              <w:rPr>
                <w:b/>
                <w:szCs w:val="20"/>
              </w:rPr>
            </w:pPr>
            <w:r w:rsidRPr="00112742">
              <w:rPr>
                <w:b/>
                <w:szCs w:val="20"/>
              </w:rPr>
              <w:t>1.801,00</w:t>
            </w:r>
          </w:p>
        </w:tc>
        <w:tc>
          <w:tcPr>
            <w:tcW w:w="1560" w:type="dxa"/>
            <w:tcBorders>
              <w:left w:val="single" w:sz="12" w:space="0" w:color="auto"/>
            </w:tcBorders>
          </w:tcPr>
          <w:p w14:paraId="64FC500A" w14:textId="77777777" w:rsidR="006511AF" w:rsidRPr="00112742" w:rsidRDefault="006511AF" w:rsidP="006511AF">
            <w:pPr>
              <w:spacing w:after="120"/>
              <w:jc w:val="right"/>
              <w:rPr>
                <w:szCs w:val="20"/>
              </w:rPr>
            </w:pPr>
            <w:r w:rsidRPr="00112742">
              <w:rPr>
                <w:szCs w:val="20"/>
              </w:rPr>
              <w:t>490,00</w:t>
            </w:r>
          </w:p>
        </w:tc>
        <w:tc>
          <w:tcPr>
            <w:tcW w:w="1417" w:type="dxa"/>
          </w:tcPr>
          <w:p w14:paraId="3E978E1D" w14:textId="77777777" w:rsidR="006511AF" w:rsidRPr="00112742" w:rsidRDefault="006511AF" w:rsidP="006511AF">
            <w:pPr>
              <w:spacing w:after="120"/>
              <w:jc w:val="right"/>
              <w:rPr>
                <w:szCs w:val="20"/>
              </w:rPr>
            </w:pPr>
            <w:r w:rsidRPr="00112742">
              <w:rPr>
                <w:szCs w:val="20"/>
              </w:rPr>
              <w:t>1.3</w:t>
            </w:r>
            <w:r>
              <w:rPr>
                <w:szCs w:val="20"/>
              </w:rPr>
              <w:t>27</w:t>
            </w:r>
            <w:r w:rsidRPr="00112742">
              <w:rPr>
                <w:szCs w:val="20"/>
              </w:rPr>
              <w:t>,00</w:t>
            </w:r>
          </w:p>
        </w:tc>
        <w:tc>
          <w:tcPr>
            <w:tcW w:w="1843" w:type="dxa"/>
            <w:tcBorders>
              <w:right w:val="single" w:sz="12" w:space="0" w:color="auto"/>
            </w:tcBorders>
          </w:tcPr>
          <w:p w14:paraId="5733B963" w14:textId="77777777" w:rsidR="006511AF" w:rsidRPr="00112742" w:rsidRDefault="006511AF" w:rsidP="006511AF">
            <w:pPr>
              <w:spacing w:after="120"/>
              <w:jc w:val="right"/>
              <w:rPr>
                <w:szCs w:val="20"/>
              </w:rPr>
            </w:pPr>
          </w:p>
        </w:tc>
      </w:tr>
      <w:tr w:rsidR="006511AF" w:rsidRPr="00112742" w14:paraId="6E66FC07" w14:textId="77777777" w:rsidTr="00296E35">
        <w:tc>
          <w:tcPr>
            <w:tcW w:w="3529" w:type="dxa"/>
            <w:tcBorders>
              <w:left w:val="single" w:sz="12" w:space="0" w:color="auto"/>
              <w:right w:val="single" w:sz="12" w:space="0" w:color="auto"/>
            </w:tcBorders>
          </w:tcPr>
          <w:p w14:paraId="4109061E"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epoksi</w:t>
            </w:r>
          </w:p>
        </w:tc>
        <w:tc>
          <w:tcPr>
            <w:tcW w:w="1115" w:type="dxa"/>
            <w:tcBorders>
              <w:left w:val="single" w:sz="12" w:space="0" w:color="auto"/>
              <w:right w:val="single" w:sz="12" w:space="0" w:color="auto"/>
            </w:tcBorders>
            <w:shd w:val="clear" w:color="auto" w:fill="FFFF99"/>
          </w:tcPr>
          <w:p w14:paraId="123C7D00" w14:textId="77777777" w:rsidR="006511AF" w:rsidRPr="00112742" w:rsidRDefault="006511AF" w:rsidP="006511AF">
            <w:pPr>
              <w:spacing w:after="120"/>
              <w:jc w:val="right"/>
              <w:rPr>
                <w:b/>
                <w:szCs w:val="20"/>
              </w:rPr>
            </w:pPr>
            <w:r>
              <w:rPr>
                <w:b/>
                <w:szCs w:val="20"/>
              </w:rPr>
              <w:t>170,00</w:t>
            </w:r>
          </w:p>
        </w:tc>
        <w:tc>
          <w:tcPr>
            <w:tcW w:w="1560" w:type="dxa"/>
            <w:tcBorders>
              <w:left w:val="single" w:sz="12" w:space="0" w:color="auto"/>
            </w:tcBorders>
          </w:tcPr>
          <w:p w14:paraId="35942325" w14:textId="77777777" w:rsidR="006511AF" w:rsidRPr="00112742" w:rsidRDefault="006511AF" w:rsidP="006511AF">
            <w:pPr>
              <w:spacing w:after="120"/>
              <w:jc w:val="right"/>
              <w:rPr>
                <w:szCs w:val="20"/>
              </w:rPr>
            </w:pPr>
          </w:p>
        </w:tc>
        <w:tc>
          <w:tcPr>
            <w:tcW w:w="1417" w:type="dxa"/>
          </w:tcPr>
          <w:p w14:paraId="0F151A7C" w14:textId="77777777" w:rsidR="006511AF" w:rsidRPr="00112742" w:rsidRDefault="006511AF" w:rsidP="006511AF">
            <w:pPr>
              <w:spacing w:after="120"/>
              <w:jc w:val="right"/>
              <w:rPr>
                <w:szCs w:val="20"/>
              </w:rPr>
            </w:pPr>
            <w:r>
              <w:rPr>
                <w:szCs w:val="20"/>
              </w:rPr>
              <w:t>170,00</w:t>
            </w:r>
          </w:p>
        </w:tc>
        <w:tc>
          <w:tcPr>
            <w:tcW w:w="1843" w:type="dxa"/>
            <w:tcBorders>
              <w:right w:val="single" w:sz="12" w:space="0" w:color="auto"/>
            </w:tcBorders>
          </w:tcPr>
          <w:p w14:paraId="37A5CAEF" w14:textId="77777777" w:rsidR="006511AF" w:rsidRPr="00112742" w:rsidRDefault="006511AF" w:rsidP="006511AF">
            <w:pPr>
              <w:spacing w:after="120"/>
              <w:jc w:val="right"/>
              <w:rPr>
                <w:szCs w:val="20"/>
              </w:rPr>
            </w:pPr>
          </w:p>
        </w:tc>
      </w:tr>
      <w:tr w:rsidR="006511AF" w:rsidRPr="00112742" w14:paraId="01CD12C4" w14:textId="77777777" w:rsidTr="00296E35">
        <w:tc>
          <w:tcPr>
            <w:tcW w:w="3529" w:type="dxa"/>
            <w:tcBorders>
              <w:left w:val="single" w:sz="12" w:space="0" w:color="auto"/>
              <w:bottom w:val="single" w:sz="12" w:space="0" w:color="auto"/>
              <w:right w:val="single" w:sz="12" w:space="0" w:color="auto"/>
            </w:tcBorders>
          </w:tcPr>
          <w:p w14:paraId="7FDF8423"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proofErr w:type="spellStart"/>
            <w:r w:rsidRPr="00112742">
              <w:rPr>
                <w:sz w:val="20"/>
                <w:szCs w:val="20"/>
                <w:lang w:val="sl-SI"/>
              </w:rPr>
              <w:t>vinaz</w:t>
            </w:r>
            <w:proofErr w:type="spellEnd"/>
          </w:p>
        </w:tc>
        <w:tc>
          <w:tcPr>
            <w:tcW w:w="1115" w:type="dxa"/>
            <w:tcBorders>
              <w:left w:val="single" w:sz="12" w:space="0" w:color="auto"/>
              <w:bottom w:val="single" w:sz="12" w:space="0" w:color="auto"/>
              <w:right w:val="single" w:sz="12" w:space="0" w:color="auto"/>
            </w:tcBorders>
            <w:shd w:val="clear" w:color="auto" w:fill="FFFF99"/>
          </w:tcPr>
          <w:p w14:paraId="3CDD2CA0" w14:textId="77777777" w:rsidR="006511AF" w:rsidRPr="00112742" w:rsidRDefault="006511AF" w:rsidP="006511AF">
            <w:pPr>
              <w:spacing w:after="120"/>
              <w:jc w:val="right"/>
              <w:rPr>
                <w:b/>
                <w:szCs w:val="20"/>
              </w:rPr>
            </w:pPr>
            <w:r w:rsidRPr="00112742">
              <w:rPr>
                <w:b/>
                <w:szCs w:val="20"/>
              </w:rPr>
              <w:t>25,00</w:t>
            </w:r>
          </w:p>
        </w:tc>
        <w:tc>
          <w:tcPr>
            <w:tcW w:w="1560" w:type="dxa"/>
            <w:tcBorders>
              <w:left w:val="single" w:sz="12" w:space="0" w:color="auto"/>
              <w:bottom w:val="single" w:sz="12" w:space="0" w:color="auto"/>
            </w:tcBorders>
          </w:tcPr>
          <w:p w14:paraId="0C05BDFC" w14:textId="77777777" w:rsidR="006511AF" w:rsidRPr="00112742" w:rsidRDefault="006511AF" w:rsidP="006511AF">
            <w:pPr>
              <w:spacing w:after="120"/>
              <w:jc w:val="right"/>
              <w:rPr>
                <w:szCs w:val="20"/>
              </w:rPr>
            </w:pPr>
            <w:r w:rsidRPr="00112742">
              <w:rPr>
                <w:szCs w:val="20"/>
              </w:rPr>
              <w:t>25,00</w:t>
            </w:r>
          </w:p>
        </w:tc>
        <w:tc>
          <w:tcPr>
            <w:tcW w:w="1417" w:type="dxa"/>
            <w:tcBorders>
              <w:bottom w:val="single" w:sz="12" w:space="0" w:color="auto"/>
            </w:tcBorders>
          </w:tcPr>
          <w:p w14:paraId="53562771" w14:textId="77777777" w:rsidR="006511AF" w:rsidRPr="00112742" w:rsidRDefault="006511AF" w:rsidP="006511AF">
            <w:pPr>
              <w:spacing w:after="120"/>
              <w:jc w:val="right"/>
              <w:rPr>
                <w:szCs w:val="20"/>
              </w:rPr>
            </w:pPr>
          </w:p>
        </w:tc>
        <w:tc>
          <w:tcPr>
            <w:tcW w:w="1843" w:type="dxa"/>
            <w:tcBorders>
              <w:bottom w:val="single" w:sz="12" w:space="0" w:color="auto"/>
              <w:right w:val="single" w:sz="12" w:space="0" w:color="auto"/>
            </w:tcBorders>
          </w:tcPr>
          <w:p w14:paraId="2B33EB0D" w14:textId="77777777" w:rsidR="006511AF" w:rsidRPr="00112742" w:rsidRDefault="006511AF" w:rsidP="006511AF">
            <w:pPr>
              <w:spacing w:after="120"/>
              <w:jc w:val="right"/>
              <w:rPr>
                <w:szCs w:val="20"/>
              </w:rPr>
            </w:pPr>
          </w:p>
        </w:tc>
      </w:tr>
      <w:tr w:rsidR="006511AF" w:rsidRPr="00112742" w14:paraId="3EC1046F" w14:textId="77777777" w:rsidTr="00296E35">
        <w:tc>
          <w:tcPr>
            <w:tcW w:w="3529" w:type="dxa"/>
            <w:tcBorders>
              <w:left w:val="single" w:sz="12" w:space="0" w:color="auto"/>
              <w:bottom w:val="single" w:sz="12" w:space="0" w:color="auto"/>
              <w:right w:val="single" w:sz="12" w:space="0" w:color="auto"/>
            </w:tcBorders>
          </w:tcPr>
          <w:p w14:paraId="33558FCB" w14:textId="77777777" w:rsidR="006511AF" w:rsidRPr="00A458CB" w:rsidRDefault="006511AF" w:rsidP="006511AF">
            <w:pPr>
              <w:suppressAutoHyphens/>
              <w:spacing w:after="120"/>
              <w:rPr>
                <w:szCs w:val="20"/>
              </w:rPr>
            </w:pPr>
            <w:r>
              <w:rPr>
                <w:szCs w:val="20"/>
              </w:rPr>
              <w:t>SKUPAJ</w:t>
            </w:r>
          </w:p>
        </w:tc>
        <w:tc>
          <w:tcPr>
            <w:tcW w:w="1115" w:type="dxa"/>
            <w:tcBorders>
              <w:left w:val="single" w:sz="12" w:space="0" w:color="auto"/>
              <w:bottom w:val="single" w:sz="12" w:space="0" w:color="auto"/>
              <w:right w:val="single" w:sz="12" w:space="0" w:color="auto"/>
            </w:tcBorders>
            <w:shd w:val="clear" w:color="auto" w:fill="FFFF99"/>
          </w:tcPr>
          <w:p w14:paraId="747A2720" w14:textId="77777777" w:rsidR="006511AF" w:rsidRPr="00112742" w:rsidRDefault="006511AF" w:rsidP="006511AF">
            <w:pPr>
              <w:spacing w:after="120"/>
              <w:jc w:val="right"/>
              <w:rPr>
                <w:b/>
                <w:szCs w:val="20"/>
              </w:rPr>
            </w:pPr>
            <w:r>
              <w:rPr>
                <w:b/>
                <w:szCs w:val="20"/>
              </w:rPr>
              <w:t>4.462,40</w:t>
            </w:r>
            <w:r>
              <w:rPr>
                <w:b/>
                <w:szCs w:val="20"/>
              </w:rPr>
              <w:fldChar w:fldCharType="begin"/>
            </w:r>
            <w:r>
              <w:rPr>
                <w:b/>
                <w:szCs w:val="20"/>
              </w:rPr>
              <w:instrText xml:space="preserve"> =SUM(ABOVE) </w:instrText>
            </w:r>
            <w:r>
              <w:rPr>
                <w:b/>
                <w:szCs w:val="20"/>
              </w:rPr>
              <w:fldChar w:fldCharType="separate"/>
            </w:r>
            <w:r>
              <w:rPr>
                <w:b/>
                <w:szCs w:val="20"/>
              </w:rPr>
              <w:fldChar w:fldCharType="end"/>
            </w:r>
          </w:p>
        </w:tc>
        <w:tc>
          <w:tcPr>
            <w:tcW w:w="1560" w:type="dxa"/>
            <w:tcBorders>
              <w:left w:val="single" w:sz="12" w:space="0" w:color="auto"/>
              <w:bottom w:val="single" w:sz="12" w:space="0" w:color="auto"/>
            </w:tcBorders>
          </w:tcPr>
          <w:p w14:paraId="0D3BF94E" w14:textId="77777777" w:rsidR="006511AF" w:rsidRPr="00112742" w:rsidRDefault="006511AF" w:rsidP="006511AF">
            <w:pPr>
              <w:spacing w:after="120"/>
              <w:jc w:val="right"/>
              <w:rPr>
                <w:szCs w:val="20"/>
              </w:rPr>
            </w:pPr>
            <w:r>
              <w:rPr>
                <w:szCs w:val="20"/>
              </w:rPr>
              <w:t>1.758,00</w:t>
            </w:r>
          </w:p>
        </w:tc>
        <w:tc>
          <w:tcPr>
            <w:tcW w:w="1417" w:type="dxa"/>
            <w:tcBorders>
              <w:bottom w:val="single" w:sz="12" w:space="0" w:color="auto"/>
            </w:tcBorders>
          </w:tcPr>
          <w:p w14:paraId="50D7D06B" w14:textId="77777777" w:rsidR="006511AF" w:rsidRPr="00112742" w:rsidRDefault="006511AF" w:rsidP="006511AF">
            <w:pPr>
              <w:spacing w:after="120"/>
              <w:jc w:val="right"/>
              <w:rPr>
                <w:szCs w:val="20"/>
              </w:rPr>
            </w:pPr>
            <w:r>
              <w:rPr>
                <w:szCs w:val="20"/>
              </w:rPr>
              <w:t>2.368,40</w:t>
            </w:r>
          </w:p>
        </w:tc>
        <w:tc>
          <w:tcPr>
            <w:tcW w:w="1843" w:type="dxa"/>
            <w:tcBorders>
              <w:bottom w:val="single" w:sz="12" w:space="0" w:color="auto"/>
              <w:right w:val="single" w:sz="12" w:space="0" w:color="auto"/>
            </w:tcBorders>
          </w:tcPr>
          <w:p w14:paraId="026383B9" w14:textId="77777777" w:rsidR="006511AF" w:rsidRPr="00112742" w:rsidRDefault="006511AF" w:rsidP="006511AF">
            <w:pPr>
              <w:spacing w:after="120"/>
              <w:jc w:val="right"/>
              <w:rPr>
                <w:szCs w:val="20"/>
              </w:rPr>
            </w:pPr>
            <w:r>
              <w:rPr>
                <w:szCs w:val="20"/>
              </w:rPr>
              <w:t>336,00</w:t>
            </w:r>
          </w:p>
        </w:tc>
      </w:tr>
      <w:tr w:rsidR="006511AF" w:rsidRPr="00112742" w14:paraId="1469DE30" w14:textId="77777777" w:rsidTr="00296E35">
        <w:trPr>
          <w:trHeight w:val="328"/>
        </w:trPr>
        <w:tc>
          <w:tcPr>
            <w:tcW w:w="9464" w:type="dxa"/>
            <w:gridSpan w:val="5"/>
            <w:tcBorders>
              <w:top w:val="single" w:sz="12" w:space="0" w:color="auto"/>
              <w:left w:val="single" w:sz="12" w:space="0" w:color="auto"/>
              <w:bottom w:val="single" w:sz="12" w:space="0" w:color="auto"/>
              <w:right w:val="single" w:sz="12" w:space="0" w:color="auto"/>
            </w:tcBorders>
            <w:vAlign w:val="center"/>
          </w:tcPr>
          <w:p w14:paraId="0DD3E0F5" w14:textId="77777777" w:rsidR="006511AF" w:rsidRPr="00112742" w:rsidRDefault="006511AF" w:rsidP="006511AF">
            <w:pPr>
              <w:spacing w:after="120"/>
              <w:jc w:val="left"/>
              <w:rPr>
                <w:b/>
                <w:szCs w:val="20"/>
              </w:rPr>
            </w:pPr>
            <w:r>
              <w:rPr>
                <w:b/>
                <w:szCs w:val="20"/>
              </w:rPr>
              <w:t>Ocena deleža površin, ki se ne čistijo vsak dan</w:t>
            </w:r>
            <w:r w:rsidRPr="00112742">
              <w:rPr>
                <w:b/>
                <w:szCs w:val="20"/>
              </w:rPr>
              <w:t>:</w:t>
            </w:r>
          </w:p>
        </w:tc>
      </w:tr>
      <w:tr w:rsidR="006511AF" w:rsidRPr="00112742" w14:paraId="46E9E69F" w14:textId="77777777" w:rsidTr="00296E35">
        <w:tc>
          <w:tcPr>
            <w:tcW w:w="3529" w:type="dxa"/>
            <w:tcBorders>
              <w:left w:val="single" w:sz="12" w:space="0" w:color="auto"/>
              <w:right w:val="single" w:sz="12" w:space="0" w:color="auto"/>
            </w:tcBorders>
          </w:tcPr>
          <w:p w14:paraId="3C7DA058" w14:textId="77777777" w:rsidR="006511AF" w:rsidRPr="00112742"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Pisarne, ki se čistijo 2x tedensko **</w:t>
            </w:r>
          </w:p>
        </w:tc>
        <w:tc>
          <w:tcPr>
            <w:tcW w:w="1115" w:type="dxa"/>
            <w:tcBorders>
              <w:left w:val="single" w:sz="12" w:space="0" w:color="auto"/>
              <w:right w:val="single" w:sz="12" w:space="0" w:color="auto"/>
            </w:tcBorders>
            <w:shd w:val="clear" w:color="auto" w:fill="FFFF99"/>
          </w:tcPr>
          <w:p w14:paraId="3A7D1FB1" w14:textId="77777777" w:rsidR="006511AF" w:rsidRPr="00112742" w:rsidRDefault="006511AF" w:rsidP="006511AF">
            <w:pPr>
              <w:spacing w:after="120"/>
              <w:jc w:val="right"/>
              <w:rPr>
                <w:b/>
                <w:szCs w:val="20"/>
              </w:rPr>
            </w:pPr>
            <w:r>
              <w:rPr>
                <w:b/>
                <w:szCs w:val="20"/>
              </w:rPr>
              <w:t>2.000,00</w:t>
            </w:r>
          </w:p>
        </w:tc>
        <w:tc>
          <w:tcPr>
            <w:tcW w:w="1560" w:type="dxa"/>
            <w:tcBorders>
              <w:left w:val="single" w:sz="12" w:space="0" w:color="auto"/>
            </w:tcBorders>
          </w:tcPr>
          <w:p w14:paraId="6D35AD54" w14:textId="77777777" w:rsidR="006511AF" w:rsidRPr="00112742" w:rsidRDefault="006511AF" w:rsidP="006511AF">
            <w:pPr>
              <w:spacing w:after="120"/>
              <w:jc w:val="right"/>
              <w:rPr>
                <w:szCs w:val="20"/>
              </w:rPr>
            </w:pPr>
            <w:r>
              <w:rPr>
                <w:szCs w:val="20"/>
              </w:rPr>
              <w:t>800,00</w:t>
            </w:r>
          </w:p>
        </w:tc>
        <w:tc>
          <w:tcPr>
            <w:tcW w:w="1417" w:type="dxa"/>
          </w:tcPr>
          <w:p w14:paraId="3F475C29" w14:textId="77777777" w:rsidR="006511AF" w:rsidRPr="00112742" w:rsidRDefault="006511AF" w:rsidP="006511AF">
            <w:pPr>
              <w:spacing w:after="120"/>
              <w:jc w:val="right"/>
              <w:rPr>
                <w:szCs w:val="20"/>
              </w:rPr>
            </w:pPr>
            <w:r>
              <w:rPr>
                <w:szCs w:val="20"/>
              </w:rPr>
              <w:t>1.000,00</w:t>
            </w:r>
          </w:p>
        </w:tc>
        <w:tc>
          <w:tcPr>
            <w:tcW w:w="1843" w:type="dxa"/>
            <w:tcBorders>
              <w:right w:val="single" w:sz="12" w:space="0" w:color="auto"/>
            </w:tcBorders>
          </w:tcPr>
          <w:p w14:paraId="2FA7796C" w14:textId="77777777" w:rsidR="006511AF" w:rsidRPr="00112742" w:rsidRDefault="006511AF" w:rsidP="006511AF">
            <w:pPr>
              <w:spacing w:after="120"/>
              <w:jc w:val="right"/>
              <w:rPr>
                <w:szCs w:val="20"/>
              </w:rPr>
            </w:pPr>
            <w:r>
              <w:rPr>
                <w:szCs w:val="20"/>
              </w:rPr>
              <w:t>200,00</w:t>
            </w:r>
          </w:p>
        </w:tc>
      </w:tr>
      <w:tr w:rsidR="006511AF" w:rsidRPr="00112742" w14:paraId="5E9C57C1" w14:textId="77777777" w:rsidTr="00296E35">
        <w:tc>
          <w:tcPr>
            <w:tcW w:w="3529" w:type="dxa"/>
            <w:tcBorders>
              <w:left w:val="single" w:sz="12" w:space="0" w:color="auto"/>
              <w:bottom w:val="single" w:sz="12" w:space="0" w:color="auto"/>
              <w:right w:val="single" w:sz="12" w:space="0" w:color="auto"/>
            </w:tcBorders>
          </w:tcPr>
          <w:p w14:paraId="1641390E" w14:textId="77777777" w:rsidR="006511AF" w:rsidRDefault="006511AF" w:rsidP="006511AF">
            <w:pPr>
              <w:pStyle w:val="ListParagraph"/>
              <w:numPr>
                <w:ilvl w:val="0"/>
                <w:numId w:val="37"/>
              </w:numPr>
              <w:suppressAutoHyphens/>
              <w:spacing w:after="120"/>
              <w:ind w:left="142" w:hanging="142"/>
              <w:contextualSpacing w:val="0"/>
              <w:jc w:val="both"/>
              <w:rPr>
                <w:sz w:val="20"/>
                <w:szCs w:val="20"/>
                <w:lang w:val="sl-SI"/>
              </w:rPr>
            </w:pPr>
            <w:r>
              <w:rPr>
                <w:sz w:val="20"/>
                <w:szCs w:val="20"/>
                <w:lang w:val="sl-SI"/>
              </w:rPr>
              <w:t>Studii, ki se čistijo 3x tedensko **</w:t>
            </w:r>
          </w:p>
        </w:tc>
        <w:tc>
          <w:tcPr>
            <w:tcW w:w="1115" w:type="dxa"/>
            <w:tcBorders>
              <w:left w:val="single" w:sz="12" w:space="0" w:color="auto"/>
              <w:bottom w:val="single" w:sz="12" w:space="0" w:color="auto"/>
              <w:right w:val="single" w:sz="12" w:space="0" w:color="auto"/>
            </w:tcBorders>
            <w:shd w:val="clear" w:color="auto" w:fill="FFFF99"/>
          </w:tcPr>
          <w:p w14:paraId="5F369903" w14:textId="77777777" w:rsidR="006511AF" w:rsidRPr="00112742" w:rsidRDefault="006511AF" w:rsidP="006511AF">
            <w:pPr>
              <w:spacing w:after="120"/>
              <w:jc w:val="right"/>
              <w:rPr>
                <w:b/>
                <w:szCs w:val="20"/>
              </w:rPr>
            </w:pPr>
            <w:r>
              <w:rPr>
                <w:b/>
                <w:szCs w:val="20"/>
              </w:rPr>
              <w:t>1.000,00</w:t>
            </w:r>
          </w:p>
        </w:tc>
        <w:tc>
          <w:tcPr>
            <w:tcW w:w="1560" w:type="dxa"/>
            <w:tcBorders>
              <w:left w:val="single" w:sz="12" w:space="0" w:color="auto"/>
              <w:bottom w:val="single" w:sz="12" w:space="0" w:color="auto"/>
            </w:tcBorders>
          </w:tcPr>
          <w:p w14:paraId="4C98FA81" w14:textId="77777777" w:rsidR="006511AF" w:rsidRPr="00112742" w:rsidRDefault="006511AF" w:rsidP="006511AF">
            <w:pPr>
              <w:spacing w:after="120"/>
              <w:jc w:val="right"/>
              <w:rPr>
                <w:szCs w:val="20"/>
              </w:rPr>
            </w:pPr>
            <w:r>
              <w:rPr>
                <w:szCs w:val="20"/>
              </w:rPr>
              <w:t>360,00</w:t>
            </w:r>
          </w:p>
        </w:tc>
        <w:tc>
          <w:tcPr>
            <w:tcW w:w="1417" w:type="dxa"/>
            <w:tcBorders>
              <w:bottom w:val="single" w:sz="12" w:space="0" w:color="auto"/>
            </w:tcBorders>
          </w:tcPr>
          <w:p w14:paraId="23CF0EB7" w14:textId="77777777" w:rsidR="006511AF" w:rsidRPr="00112742" w:rsidRDefault="006511AF" w:rsidP="006511AF">
            <w:pPr>
              <w:spacing w:after="120"/>
              <w:jc w:val="right"/>
              <w:rPr>
                <w:szCs w:val="20"/>
              </w:rPr>
            </w:pPr>
            <w:r>
              <w:rPr>
                <w:szCs w:val="20"/>
              </w:rPr>
              <w:t>600,00</w:t>
            </w:r>
          </w:p>
        </w:tc>
        <w:tc>
          <w:tcPr>
            <w:tcW w:w="1843" w:type="dxa"/>
            <w:tcBorders>
              <w:bottom w:val="single" w:sz="12" w:space="0" w:color="auto"/>
              <w:right w:val="single" w:sz="12" w:space="0" w:color="auto"/>
            </w:tcBorders>
          </w:tcPr>
          <w:p w14:paraId="597452E1" w14:textId="77777777" w:rsidR="006511AF" w:rsidRPr="00112742" w:rsidRDefault="006511AF" w:rsidP="006511AF">
            <w:pPr>
              <w:spacing w:after="120"/>
              <w:jc w:val="right"/>
              <w:rPr>
                <w:szCs w:val="20"/>
              </w:rPr>
            </w:pPr>
            <w:r>
              <w:rPr>
                <w:szCs w:val="20"/>
              </w:rPr>
              <w:t>40,00</w:t>
            </w:r>
          </w:p>
        </w:tc>
      </w:tr>
    </w:tbl>
    <w:p w14:paraId="2EDF7509" w14:textId="77777777" w:rsidR="006511AF" w:rsidRDefault="006511AF" w:rsidP="006511AF">
      <w:r>
        <w:t>* radijski studii v 2. nadstropju</w:t>
      </w:r>
    </w:p>
    <w:p w14:paraId="4D999FA7" w14:textId="77777777" w:rsidR="006511AF" w:rsidRDefault="006511AF" w:rsidP="006511AF">
      <w:r>
        <w:t>** ocena</w:t>
      </w:r>
    </w:p>
    <w:p w14:paraId="198EAB27" w14:textId="77777777" w:rsidR="006511AF" w:rsidRDefault="006511AF" w:rsidP="006511AF"/>
    <w:p w14:paraId="1148B6B6" w14:textId="77777777" w:rsidR="006511AF" w:rsidRDefault="006511AF" w:rsidP="006511AF">
      <w:r>
        <w:t xml:space="preserve">V radijskih studiih v 2. nadstropju so stenske obloge iz blaga </w:t>
      </w:r>
      <w:r w:rsidRPr="00B05F5A">
        <w:t xml:space="preserve">površine </w:t>
      </w:r>
      <w:r>
        <w:t>50</w:t>
      </w:r>
      <w:r w:rsidRPr="00B05F5A">
        <w:t xml:space="preserve"> m2</w:t>
      </w:r>
      <w:r>
        <w:t>.</w:t>
      </w:r>
    </w:p>
    <w:p w14:paraId="2D9618CB" w14:textId="77777777" w:rsidR="006511AF" w:rsidRDefault="006511AF" w:rsidP="006511AF">
      <w:pPr>
        <w:spacing w:after="120"/>
        <w:jc w:val="left"/>
        <w:rPr>
          <w:b/>
          <w:highlight w:val="cyan"/>
          <w:u w:val="single"/>
        </w:rPr>
      </w:pPr>
    </w:p>
    <w:p w14:paraId="616628AF" w14:textId="28A885D5" w:rsidR="006511AF" w:rsidRPr="006511AF" w:rsidRDefault="006511AF" w:rsidP="00A9278A">
      <w:pPr>
        <w:spacing w:after="120" w:line="276" w:lineRule="auto"/>
      </w:pPr>
      <w:r w:rsidRPr="006511AF">
        <w:t>3.2.2 Dodatna čiščenja</w:t>
      </w:r>
    </w:p>
    <w:p w14:paraId="0166A03D" w14:textId="77777777" w:rsidR="006511AF" w:rsidRDefault="006511AF" w:rsidP="006511AF">
      <w:pPr>
        <w:tabs>
          <w:tab w:val="left" w:pos="4680"/>
        </w:tabs>
        <w:spacing w:after="120"/>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Pr>
          <w:b/>
          <w:bCs/>
        </w:rPr>
        <w:t xml:space="preserve"> za čistilca</w:t>
      </w:r>
      <w:r w:rsidRPr="006A6116">
        <w:t>, k</w:t>
      </w:r>
      <w:r>
        <w:t>i jo</w:t>
      </w:r>
      <w:r w:rsidRPr="006A6116">
        <w:t xml:space="preserve"> vpiše v obrazec Predračun, kot to izhaja iz točke 4.2.2. Dokumentacije v zvezi z oddajo javnega naročila.</w:t>
      </w:r>
    </w:p>
    <w:p w14:paraId="5E11ABBA" w14:textId="77777777" w:rsidR="00125C97" w:rsidRPr="006A6116" w:rsidRDefault="00125C97" w:rsidP="00125C97">
      <w:pPr>
        <w:tabs>
          <w:tab w:val="left" w:pos="4680"/>
        </w:tabs>
        <w:spacing w:after="120" w:line="276" w:lineRule="auto"/>
      </w:pPr>
      <w:r w:rsidRPr="00125C97">
        <w:t>Urna postavka čistilca mora vključevati tudi uporabo ustreznih pripomočkov in čistil.</w:t>
      </w:r>
    </w:p>
    <w:p w14:paraId="591DFE61" w14:textId="77777777" w:rsidR="006511AF" w:rsidRPr="006A6116" w:rsidRDefault="006511AF" w:rsidP="006511AF">
      <w:pPr>
        <w:tabs>
          <w:tab w:val="left" w:pos="4680"/>
        </w:tabs>
        <w:spacing w:after="120"/>
      </w:pPr>
      <w:r w:rsidRPr="006A6116">
        <w:t>V okviru morebitnega dodatnega čiščenja naročnik predvideva, da bo potreboval:</w:t>
      </w:r>
    </w:p>
    <w:p w14:paraId="6EB4AE3F" w14:textId="77777777" w:rsidR="006511AF" w:rsidRPr="006A6116" w:rsidRDefault="006511AF" w:rsidP="006511AF">
      <w:pPr>
        <w:pStyle w:val="ListParagraph"/>
        <w:numPr>
          <w:ilvl w:val="0"/>
          <w:numId w:val="27"/>
        </w:numPr>
        <w:tabs>
          <w:tab w:val="left" w:pos="4680"/>
        </w:tabs>
        <w:spacing w:after="120"/>
        <w:rPr>
          <w:sz w:val="20"/>
          <w:szCs w:val="22"/>
          <w:lang w:val="sl-SI"/>
        </w:rPr>
      </w:pPr>
      <w:r w:rsidRPr="006A6116">
        <w:rPr>
          <w:sz w:val="20"/>
          <w:szCs w:val="22"/>
          <w:lang w:val="sl-SI"/>
        </w:rPr>
        <w:t xml:space="preserve">izredna čiščenja posameznih površin in prostorov in </w:t>
      </w:r>
    </w:p>
    <w:p w14:paraId="248D987B" w14:textId="77777777" w:rsidR="006511AF" w:rsidRPr="006A6116" w:rsidRDefault="006511AF" w:rsidP="006511AF">
      <w:pPr>
        <w:pStyle w:val="ListParagraph"/>
        <w:numPr>
          <w:ilvl w:val="0"/>
          <w:numId w:val="27"/>
        </w:numPr>
        <w:tabs>
          <w:tab w:val="left" w:pos="4680"/>
        </w:tabs>
        <w:spacing w:after="120"/>
        <w:rPr>
          <w:sz w:val="20"/>
          <w:szCs w:val="22"/>
          <w:lang w:val="sl-SI"/>
        </w:rPr>
      </w:pPr>
      <w:r w:rsidRPr="006A6116">
        <w:rPr>
          <w:sz w:val="20"/>
          <w:szCs w:val="22"/>
          <w:lang w:val="sl-SI"/>
        </w:rPr>
        <w:t>intervencijska čiščenja.</w:t>
      </w:r>
    </w:p>
    <w:p w14:paraId="3AEF1041" w14:textId="77777777" w:rsidR="006511AF" w:rsidRPr="006A6116" w:rsidRDefault="006511AF" w:rsidP="006511AF">
      <w:pPr>
        <w:tabs>
          <w:tab w:val="left" w:pos="4680"/>
        </w:tabs>
        <w:spacing w:after="120"/>
        <w:rPr>
          <w:szCs w:val="22"/>
        </w:rPr>
      </w:pPr>
      <w:r w:rsidRPr="006A6116">
        <w:rPr>
          <w:b/>
          <w:bCs/>
          <w:szCs w:val="22"/>
        </w:rPr>
        <w:t>Opis izrednega čiščenja in naročnikove zahteve</w:t>
      </w:r>
      <w:r w:rsidRPr="006A6116">
        <w:rPr>
          <w:szCs w:val="22"/>
        </w:rPr>
        <w:t>:</w:t>
      </w:r>
    </w:p>
    <w:p w14:paraId="004F5F84"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čiščenje po gradbenih posegih;</w:t>
      </w:r>
    </w:p>
    <w:p w14:paraId="000FEC86"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čiščenje v primeru selitev zaposlenih iz ene v drugo pisarno;</w:t>
      </w:r>
    </w:p>
    <w:p w14:paraId="7DF1928A"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čiščenje računalniških strojnic (na primer: sesanje dvojnih podov);</w:t>
      </w:r>
    </w:p>
    <w:p w14:paraId="378FB9BF" w14:textId="77777777" w:rsidR="006511AF" w:rsidRPr="001E5BA1" w:rsidRDefault="006511AF" w:rsidP="006511AF">
      <w:pPr>
        <w:pStyle w:val="ListParagraph"/>
        <w:numPr>
          <w:ilvl w:val="0"/>
          <w:numId w:val="27"/>
        </w:numPr>
        <w:tabs>
          <w:tab w:val="left" w:pos="4680"/>
        </w:tabs>
        <w:spacing w:after="120"/>
        <w:rPr>
          <w:sz w:val="20"/>
          <w:szCs w:val="20"/>
          <w:lang w:val="sl-SI"/>
        </w:rPr>
      </w:pPr>
      <w:r w:rsidRPr="001E5BA1">
        <w:rPr>
          <w:sz w:val="20"/>
          <w:szCs w:val="20"/>
          <w:lang w:val="sl-SI"/>
        </w:rPr>
        <w:t xml:space="preserve">čiščenje reportažnih vozil (na lokaciji </w:t>
      </w:r>
      <w:proofErr w:type="spellStart"/>
      <w:r w:rsidRPr="001E5BA1">
        <w:rPr>
          <w:sz w:val="20"/>
          <w:szCs w:val="20"/>
          <w:lang w:val="sl-SI"/>
        </w:rPr>
        <w:t>S</w:t>
      </w:r>
      <w:r>
        <w:rPr>
          <w:sz w:val="20"/>
          <w:szCs w:val="20"/>
          <w:lang w:val="sl-SI"/>
        </w:rPr>
        <w:t>e</w:t>
      </w:r>
      <w:r w:rsidRPr="001E5BA1">
        <w:rPr>
          <w:sz w:val="20"/>
          <w:szCs w:val="20"/>
          <w:lang w:val="sl-SI"/>
        </w:rPr>
        <w:t>rmin</w:t>
      </w:r>
      <w:proofErr w:type="spellEnd"/>
      <w:r w:rsidRPr="001E5BA1">
        <w:rPr>
          <w:sz w:val="20"/>
          <w:szCs w:val="20"/>
          <w:lang w:val="sl-SI"/>
        </w:rPr>
        <w:t>);</w:t>
      </w:r>
    </w:p>
    <w:p w14:paraId="1FD5B113" w14:textId="77777777" w:rsidR="006511AF" w:rsidRPr="001E5BA1" w:rsidRDefault="006511AF" w:rsidP="006511AF">
      <w:pPr>
        <w:pStyle w:val="ListParagraph"/>
        <w:numPr>
          <w:ilvl w:val="0"/>
          <w:numId w:val="27"/>
        </w:numPr>
        <w:tabs>
          <w:tab w:val="left" w:pos="4680"/>
        </w:tabs>
        <w:spacing w:after="120"/>
        <w:rPr>
          <w:sz w:val="20"/>
          <w:szCs w:val="20"/>
          <w:lang w:val="sl-SI"/>
        </w:rPr>
      </w:pPr>
      <w:r w:rsidRPr="001E5BA1">
        <w:rPr>
          <w:sz w:val="20"/>
          <w:szCs w:val="20"/>
          <w:lang w:val="sl-SI"/>
        </w:rPr>
        <w:t xml:space="preserve">čiščenje </w:t>
      </w:r>
      <w:r>
        <w:rPr>
          <w:sz w:val="20"/>
          <w:szCs w:val="20"/>
          <w:lang w:val="sl-SI"/>
        </w:rPr>
        <w:t>oken</w:t>
      </w:r>
      <w:r w:rsidRPr="001E5BA1">
        <w:rPr>
          <w:sz w:val="20"/>
          <w:szCs w:val="20"/>
          <w:lang w:val="sl-SI"/>
        </w:rPr>
        <w:t>.</w:t>
      </w:r>
    </w:p>
    <w:p w14:paraId="63F6F3D3" w14:textId="77777777" w:rsidR="006511AF" w:rsidRPr="001E5BA1" w:rsidRDefault="006511AF" w:rsidP="006511AF">
      <w:pPr>
        <w:tabs>
          <w:tab w:val="left" w:pos="4680"/>
        </w:tabs>
        <w:spacing w:after="120"/>
        <w:rPr>
          <w:szCs w:val="20"/>
        </w:rPr>
      </w:pPr>
      <w:r>
        <w:rPr>
          <w:szCs w:val="20"/>
        </w:rPr>
        <w:t>N</w:t>
      </w:r>
      <w:r w:rsidRPr="001E5BA1">
        <w:rPr>
          <w:szCs w:val="20"/>
        </w:rPr>
        <w:t>aročnik bo potrebo po izrednem čiščenju sporočil ponudniku najkasneje 2 dni pred predvidenim dnevom dodatno naročenega čiščenja.</w:t>
      </w:r>
    </w:p>
    <w:p w14:paraId="13F4E243" w14:textId="77777777" w:rsidR="006511AF" w:rsidRPr="001E5BA1" w:rsidRDefault="006511AF" w:rsidP="006511AF">
      <w:pPr>
        <w:tabs>
          <w:tab w:val="left" w:pos="4680"/>
        </w:tabs>
        <w:spacing w:after="120"/>
        <w:rPr>
          <w:b/>
          <w:bCs/>
          <w:szCs w:val="20"/>
        </w:rPr>
      </w:pPr>
      <w:r w:rsidRPr="009324BD">
        <w:rPr>
          <w:szCs w:val="20"/>
        </w:rPr>
        <w:t>Naročnik ocenjuje, da bo potreboval</w:t>
      </w:r>
      <w:r w:rsidRPr="001E5BA1">
        <w:rPr>
          <w:b/>
          <w:bCs/>
          <w:szCs w:val="20"/>
        </w:rPr>
        <w:t xml:space="preserve"> izredno čiščenje v obsegu največ 3% vseh storitev čiščenja.</w:t>
      </w:r>
    </w:p>
    <w:p w14:paraId="6700DA12" w14:textId="77777777" w:rsidR="006511AF" w:rsidRPr="006A6116" w:rsidRDefault="006511AF" w:rsidP="006511AF">
      <w:pPr>
        <w:tabs>
          <w:tab w:val="left" w:pos="4680"/>
        </w:tabs>
        <w:spacing w:after="120"/>
        <w:rPr>
          <w:szCs w:val="22"/>
        </w:rPr>
      </w:pPr>
      <w:r w:rsidRPr="006A6116">
        <w:rPr>
          <w:b/>
          <w:bCs/>
          <w:szCs w:val="22"/>
        </w:rPr>
        <w:t>Opis intervencijskega čiščenja in naročnikove zahteve</w:t>
      </w:r>
      <w:r w:rsidRPr="006A6116">
        <w:rPr>
          <w:szCs w:val="22"/>
        </w:rPr>
        <w:t>:</w:t>
      </w:r>
    </w:p>
    <w:p w14:paraId="26BAC726"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 V večini primerov gre za čiščenja ob izlivih meteorne ali sanitarne vode.</w:t>
      </w:r>
    </w:p>
    <w:p w14:paraId="6676B1C7"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 od poziva;</w:t>
      </w:r>
    </w:p>
    <w:p w14:paraId="728F093D" w14:textId="77777777" w:rsidR="006511AF" w:rsidRPr="006A6116" w:rsidRDefault="006511AF" w:rsidP="006511AF">
      <w:pPr>
        <w:pStyle w:val="ListParagraph"/>
        <w:numPr>
          <w:ilvl w:val="0"/>
          <w:numId w:val="27"/>
        </w:numPr>
        <w:tabs>
          <w:tab w:val="left" w:pos="4680"/>
        </w:tabs>
        <w:spacing w:after="120"/>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 (npr. manjše razlitje tekočine, ipd.)</w:t>
      </w:r>
    </w:p>
    <w:p w14:paraId="74626337" w14:textId="77777777" w:rsidR="006511AF" w:rsidRPr="001E5BA1" w:rsidRDefault="006511AF" w:rsidP="006511AF">
      <w:pPr>
        <w:tabs>
          <w:tab w:val="left" w:pos="4680"/>
        </w:tabs>
        <w:spacing w:after="120"/>
        <w:rPr>
          <w:b/>
          <w:bCs/>
          <w:szCs w:val="22"/>
        </w:rPr>
      </w:pPr>
      <w:r w:rsidRPr="009324BD">
        <w:rPr>
          <w:szCs w:val="22"/>
        </w:rPr>
        <w:t>Naročnik ocenjuje, da bo potreboval</w:t>
      </w:r>
      <w:r w:rsidRPr="001E5BA1">
        <w:rPr>
          <w:b/>
          <w:bCs/>
          <w:szCs w:val="22"/>
        </w:rPr>
        <w:t xml:space="preserve"> intervencijsko čiščenje v obsegu največ 1% vseh storitev čiščenja.</w:t>
      </w:r>
    </w:p>
    <w:p w14:paraId="3A981777" w14:textId="77777777" w:rsidR="006511AF" w:rsidRDefault="006511AF" w:rsidP="006511AF">
      <w:pPr>
        <w:spacing w:after="120"/>
        <w:rPr>
          <w:highlight w:val="yellow"/>
        </w:rPr>
      </w:pPr>
    </w:p>
    <w:p w14:paraId="70CA014E" w14:textId="35F7A44B" w:rsidR="006511AF" w:rsidRPr="006511AF" w:rsidRDefault="006511AF" w:rsidP="006511AF">
      <w:pPr>
        <w:spacing w:after="120"/>
      </w:pPr>
      <w:r w:rsidRPr="006511AF">
        <w:t>3.2.3 Prisotnost nadzornika</w:t>
      </w:r>
    </w:p>
    <w:p w14:paraId="13EC919E" w14:textId="77777777" w:rsidR="006511AF" w:rsidRPr="006A6B95" w:rsidRDefault="006511AF" w:rsidP="006511AF">
      <w:pPr>
        <w:spacing w:after="120"/>
      </w:pPr>
      <w:r w:rsidRPr="006A6B95">
        <w:t xml:space="preserve">Nadzornik s strani ponudnika mora biti </w:t>
      </w:r>
      <w:r w:rsidRPr="00D74501">
        <w:rPr>
          <w:u w:val="single"/>
        </w:rPr>
        <w:t>na lokacijah naročnika tedensko prisoten najmanj 3 ure</w:t>
      </w:r>
      <w:r w:rsidRPr="006A6B95">
        <w:t xml:space="preserve"> in sicer v dopoldanskem času med </w:t>
      </w:r>
      <w:r>
        <w:t>10</w:t>
      </w:r>
      <w:r w:rsidRPr="006A6B95">
        <w:t>.00 in 15.00 uro.</w:t>
      </w:r>
      <w:r>
        <w:t xml:space="preserve"> Nadzornik mora tudi poskrbeti za kontaktno osebo oz. telefonsko številko), ki je </w:t>
      </w:r>
      <w:r w:rsidRPr="00523679">
        <w:t>dosegljiva za čiščenje v nujnih primerih (dosegljivost</w:t>
      </w:r>
      <w:r w:rsidRPr="00523679">
        <w:rPr>
          <w:rFonts w:cs="Arial"/>
          <w:szCs w:val="20"/>
        </w:rPr>
        <w:t xml:space="preserve"> med 6. in 22. uro, vse dni v tednu</w:t>
      </w:r>
      <w:r>
        <w:rPr>
          <w:rFonts w:cs="Arial"/>
          <w:szCs w:val="20"/>
        </w:rPr>
        <w:t>, za intervencijska čiščenja</w:t>
      </w:r>
      <w:r w:rsidRPr="00523679">
        <w:rPr>
          <w:rFonts w:cs="Arial"/>
          <w:szCs w:val="20"/>
        </w:rPr>
        <w:t>).</w:t>
      </w:r>
    </w:p>
    <w:p w14:paraId="0B01D65F" w14:textId="77777777" w:rsidR="006511AF" w:rsidRDefault="006511AF" w:rsidP="006511AF">
      <w:pPr>
        <w:spacing w:after="120"/>
        <w:rPr>
          <w:highlight w:val="yellow"/>
        </w:rPr>
      </w:pPr>
    </w:p>
    <w:p w14:paraId="3099B9B5" w14:textId="170D6E06" w:rsidR="006511AF" w:rsidRPr="006511AF" w:rsidRDefault="006511AF" w:rsidP="00A9278A">
      <w:pPr>
        <w:spacing w:after="120" w:line="276" w:lineRule="auto"/>
      </w:pPr>
      <w:r w:rsidRPr="006511AF">
        <w:t>3.3 SPECIFIKACIJA SANITARNO HIGIENSKEGA MATERIALA IN ČISTIL</w:t>
      </w:r>
    </w:p>
    <w:p w14:paraId="5B95B5D9" w14:textId="77777777" w:rsidR="006511AF" w:rsidRPr="0095271C" w:rsidRDefault="006511AF" w:rsidP="006511AF">
      <w:pPr>
        <w:rPr>
          <w:b/>
          <w:bCs/>
          <w:szCs w:val="20"/>
        </w:rPr>
      </w:pPr>
      <w:r w:rsidRPr="0095271C">
        <w:rPr>
          <w:b/>
          <w:bCs/>
          <w:szCs w:val="20"/>
        </w:rPr>
        <w:t xml:space="preserve">Poleg čiščenja mora izbrani ponudnik skrbeti tudi za dobavo in vsakodnevno nameščanje sanitarno higienskega materiala. </w:t>
      </w:r>
    </w:p>
    <w:p w14:paraId="36B1C3CF" w14:textId="77777777" w:rsidR="006511AF" w:rsidRDefault="006511AF" w:rsidP="006511AF">
      <w:pPr>
        <w:rPr>
          <w:szCs w:val="20"/>
        </w:rPr>
      </w:pPr>
    </w:p>
    <w:p w14:paraId="196E321B" w14:textId="1FF28A56" w:rsidR="006511AF" w:rsidRPr="003946F5" w:rsidRDefault="006511AF" w:rsidP="006511AF">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Ponudnik si bo te naprave lahko natančneje ogledal na ogledu lokacij</w:t>
      </w:r>
      <w:r>
        <w:rPr>
          <w:szCs w:val="20"/>
          <w:u w:val="single"/>
        </w:rPr>
        <w:t>e</w:t>
      </w:r>
      <w:r w:rsidRPr="003946F5">
        <w:rPr>
          <w:szCs w:val="20"/>
          <w:u w:val="single"/>
        </w:rPr>
        <w:t xml:space="preserve"> (glejte točko 3.</w:t>
      </w:r>
      <w:r>
        <w:rPr>
          <w:szCs w:val="20"/>
          <w:u w:val="single"/>
        </w:rPr>
        <w:t>5</w:t>
      </w:r>
      <w:r w:rsidRPr="003946F5">
        <w:rPr>
          <w:szCs w:val="20"/>
          <w:u w:val="single"/>
        </w:rPr>
        <w:t xml:space="preserve"> Ogled lokacije in sanitarne opreme).</w:t>
      </w:r>
    </w:p>
    <w:p w14:paraId="26BBA52A" w14:textId="77777777" w:rsidR="006511AF" w:rsidRDefault="006511AF" w:rsidP="006511AF">
      <w:pPr>
        <w:rPr>
          <w:szCs w:val="20"/>
        </w:rPr>
      </w:pPr>
    </w:p>
    <w:p w14:paraId="3384FB58" w14:textId="5CB1A960" w:rsidR="006511AF" w:rsidRDefault="006511AF" w:rsidP="006511AF">
      <w:pPr>
        <w:rPr>
          <w:szCs w:val="20"/>
        </w:rPr>
      </w:pPr>
      <w:r w:rsidRPr="00C177FE">
        <w:rPr>
          <w:szCs w:val="20"/>
        </w:rPr>
        <w:t xml:space="preserve">Naročnik ima v sanitarijah več vrst oz. oblik podajalnikov brisač v katere se nameščajo zloženke in role. V sanitarijah so tudi različni podajalniki papirja (npr. Katrin </w:t>
      </w:r>
      <w:proofErr w:type="spellStart"/>
      <w:r w:rsidRPr="00C177FE">
        <w:rPr>
          <w:szCs w:val="20"/>
        </w:rPr>
        <w:t>Ultimatic</w:t>
      </w:r>
      <w:proofErr w:type="spellEnd"/>
      <w:r w:rsidRPr="00C177FE">
        <w:rPr>
          <w:szCs w:val="20"/>
        </w:rPr>
        <w:t xml:space="preserve">) v katerega se vlaga papir v rolah ter </w:t>
      </w:r>
      <w:proofErr w:type="spellStart"/>
      <w:r w:rsidRPr="00C177FE">
        <w:rPr>
          <w:szCs w:val="20"/>
        </w:rPr>
        <w:t>milniki</w:t>
      </w:r>
      <w:proofErr w:type="spellEnd"/>
      <w:r w:rsidRPr="00C177FE">
        <w:rPr>
          <w:szCs w:val="20"/>
        </w:rPr>
        <w:t>, kateri se polnijo z dolivanjem.</w:t>
      </w:r>
    </w:p>
    <w:p w14:paraId="0FAB2807" w14:textId="77777777" w:rsidR="006511AF" w:rsidRPr="00C13602" w:rsidRDefault="006511AF" w:rsidP="006511AF">
      <w:pPr>
        <w:rPr>
          <w:szCs w:val="20"/>
        </w:rPr>
      </w:pPr>
    </w:p>
    <w:p w14:paraId="342B4BD7" w14:textId="77777777" w:rsidR="006511AF" w:rsidRPr="0095271C" w:rsidRDefault="006511AF" w:rsidP="006511AF">
      <w:pPr>
        <w:rPr>
          <w:b/>
          <w:bCs/>
          <w:szCs w:val="20"/>
        </w:rPr>
      </w:pPr>
      <w:r>
        <w:rPr>
          <w:b/>
          <w:bCs/>
          <w:szCs w:val="20"/>
        </w:rPr>
        <w:t xml:space="preserve">a) </w:t>
      </w:r>
      <w:r w:rsidRPr="0095271C">
        <w:rPr>
          <w:b/>
          <w:bCs/>
          <w:szCs w:val="20"/>
        </w:rPr>
        <w:t>Sanitarno higienski material v glavnem obsega:</w:t>
      </w:r>
    </w:p>
    <w:p w14:paraId="7C0952E4" w14:textId="77777777" w:rsidR="006511AF" w:rsidRPr="009324BD" w:rsidRDefault="006511AF" w:rsidP="006511AF">
      <w:pPr>
        <w:pStyle w:val="ListParagraph"/>
        <w:numPr>
          <w:ilvl w:val="0"/>
          <w:numId w:val="9"/>
        </w:numPr>
        <w:contextualSpacing w:val="0"/>
        <w:jc w:val="both"/>
        <w:rPr>
          <w:sz w:val="20"/>
          <w:szCs w:val="20"/>
          <w:lang w:val="sl-SI"/>
        </w:rPr>
      </w:pPr>
      <w:r w:rsidRPr="009324BD">
        <w:rPr>
          <w:sz w:val="20"/>
          <w:szCs w:val="20"/>
          <w:u w:val="single"/>
          <w:lang w:val="sl-SI"/>
        </w:rPr>
        <w:t>dvoslojni</w:t>
      </w:r>
      <w:r w:rsidRPr="009324BD">
        <w:rPr>
          <w:sz w:val="20"/>
          <w:szCs w:val="20"/>
          <w:lang w:val="sl-SI"/>
        </w:rPr>
        <w:t xml:space="preserve"> toaletni papir,</w:t>
      </w:r>
    </w:p>
    <w:p w14:paraId="0CBDE23A" w14:textId="77777777" w:rsidR="006511AF" w:rsidRPr="009324BD" w:rsidRDefault="006511AF" w:rsidP="006511AF">
      <w:pPr>
        <w:pStyle w:val="ListParagraph"/>
        <w:numPr>
          <w:ilvl w:val="0"/>
          <w:numId w:val="9"/>
        </w:numPr>
        <w:contextualSpacing w:val="0"/>
        <w:jc w:val="both"/>
        <w:rPr>
          <w:sz w:val="20"/>
          <w:szCs w:val="20"/>
          <w:lang w:val="sl-SI"/>
        </w:rPr>
      </w:pPr>
      <w:r w:rsidRPr="009324BD">
        <w:rPr>
          <w:sz w:val="20"/>
          <w:szCs w:val="20"/>
          <w:u w:val="single"/>
          <w:lang w:val="sl-SI"/>
        </w:rPr>
        <w:t>dvoslojne</w:t>
      </w:r>
      <w:r w:rsidRPr="009324BD">
        <w:rPr>
          <w:sz w:val="20"/>
          <w:szCs w:val="20"/>
          <w:lang w:val="sl-SI"/>
        </w:rPr>
        <w:t xml:space="preserve"> papirnate brisače - bele barve,</w:t>
      </w:r>
    </w:p>
    <w:p w14:paraId="6B9C8609" w14:textId="77777777" w:rsidR="006511AF" w:rsidRPr="00744C16" w:rsidRDefault="006511AF" w:rsidP="006511AF">
      <w:pPr>
        <w:pStyle w:val="ListParagraph"/>
        <w:numPr>
          <w:ilvl w:val="0"/>
          <w:numId w:val="9"/>
        </w:numPr>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6ECF0599"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DC31D1">
        <w:rPr>
          <w:sz w:val="20"/>
          <w:szCs w:val="20"/>
          <w:lang w:val="sl-SI"/>
        </w:rPr>
        <w:t xml:space="preserve">komplet in </w:t>
      </w:r>
      <w:proofErr w:type="spellStart"/>
      <w:r w:rsidRPr="00DC31D1">
        <w:rPr>
          <w:sz w:val="20"/>
          <w:szCs w:val="20"/>
          <w:lang w:val="sl-SI"/>
        </w:rPr>
        <w:t>osvežilci</w:t>
      </w:r>
      <w:proofErr w:type="spellEnd"/>
      <w:r w:rsidRPr="00DC31D1">
        <w:rPr>
          <w:sz w:val="20"/>
          <w:szCs w:val="20"/>
          <w:lang w:val="sl-SI"/>
        </w:rPr>
        <w:t xml:space="preserve"> WC-ja v obliki tablet,</w:t>
      </w:r>
    </w:p>
    <w:p w14:paraId="1716A204"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5A52286D"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1CE5C78C" w14:textId="77777777" w:rsidR="006511AF" w:rsidRPr="00744C16" w:rsidRDefault="006511AF" w:rsidP="006511AF">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3625198E" w14:textId="77777777" w:rsidR="006511AF" w:rsidRDefault="006511AF" w:rsidP="006511AF">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4852324E" w14:textId="77777777" w:rsidR="006511AF" w:rsidRPr="003F2327" w:rsidRDefault="006511AF" w:rsidP="006511AF">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p>
    <w:p w14:paraId="1460AC63" w14:textId="77777777" w:rsidR="006511AF" w:rsidRDefault="006511AF" w:rsidP="006511AF">
      <w:pPr>
        <w:rPr>
          <w:szCs w:val="20"/>
        </w:rPr>
      </w:pPr>
    </w:p>
    <w:p w14:paraId="5BC20178" w14:textId="77777777" w:rsidR="006511AF" w:rsidRPr="00903893" w:rsidRDefault="006511AF" w:rsidP="006511AF">
      <w:pPr>
        <w:rPr>
          <w:b/>
          <w:bCs/>
          <w:szCs w:val="20"/>
        </w:rPr>
      </w:pPr>
      <w:r w:rsidRPr="00903893">
        <w:rPr>
          <w:b/>
          <w:bCs/>
          <w:szCs w:val="20"/>
        </w:rPr>
        <w:t>b) Čistila v glavnem obsegajo:</w:t>
      </w:r>
    </w:p>
    <w:p w14:paraId="3CBF3894" w14:textId="77777777" w:rsidR="006511AF" w:rsidRPr="00771908" w:rsidRDefault="006511AF" w:rsidP="006511AF">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0EEA5365" w14:textId="77777777" w:rsidR="006511AF" w:rsidRPr="00771908" w:rsidRDefault="006511AF" w:rsidP="006511AF">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4E8E040F" w14:textId="77777777" w:rsidR="006511AF" w:rsidRDefault="006511AF" w:rsidP="006511AF">
      <w:pPr>
        <w:pStyle w:val="ListParagraph"/>
        <w:numPr>
          <w:ilvl w:val="0"/>
          <w:numId w:val="9"/>
        </w:numPr>
        <w:contextualSpacing w:val="0"/>
        <w:jc w:val="both"/>
        <w:rPr>
          <w:sz w:val="20"/>
          <w:szCs w:val="20"/>
          <w:lang w:val="sl-SI"/>
        </w:rPr>
      </w:pPr>
      <w:r>
        <w:rPr>
          <w:sz w:val="20"/>
          <w:szCs w:val="20"/>
          <w:lang w:val="sl-SI"/>
        </w:rPr>
        <w:t>čistila za čiščenje oken.</w:t>
      </w:r>
    </w:p>
    <w:p w14:paraId="0A5728A7" w14:textId="77777777" w:rsidR="006511AF" w:rsidRDefault="006511AF" w:rsidP="006511AF">
      <w:pPr>
        <w:spacing w:after="120"/>
        <w:rPr>
          <w:highlight w:val="yellow"/>
        </w:rPr>
      </w:pPr>
    </w:p>
    <w:p w14:paraId="1342A1C6" w14:textId="140F70D4" w:rsidR="006511AF" w:rsidRDefault="006511AF" w:rsidP="006511AF">
      <w:pPr>
        <w:spacing w:after="120"/>
        <w:rPr>
          <w:highlight w:val="yellow"/>
        </w:rPr>
      </w:pPr>
      <w:r w:rsidRPr="006511AF">
        <w:t xml:space="preserve">Ponudnik mora pri ponudbi in uporabi sanitarno higienskega materiala upoštevati tako zahteve naročnika iz te točke, kot okoljske zahteve, ki jih je naročnik opredelil v poglavju 3.4 Okoljske zahteve. V primeru zamenjave določenega artikla v času trajanja pogodbe, mora ta prav tako ustrezati zahtevam Uredbe o zelenem javnem naročanju, kar bo moral ponudnik predhodno dokazati z ustrezno dokumentacijo.  </w:t>
      </w:r>
    </w:p>
    <w:p w14:paraId="36A526F7" w14:textId="77777777" w:rsidR="006511AF" w:rsidRDefault="006511AF" w:rsidP="00A9278A">
      <w:pPr>
        <w:spacing w:after="120" w:line="276" w:lineRule="auto"/>
        <w:rPr>
          <w:highlight w:val="yellow"/>
        </w:rPr>
      </w:pPr>
    </w:p>
    <w:p w14:paraId="12004F21" w14:textId="77777777" w:rsidR="006511AF" w:rsidRDefault="006511AF" w:rsidP="00A9278A">
      <w:pPr>
        <w:spacing w:after="120" w:line="276" w:lineRule="auto"/>
        <w:rPr>
          <w:highlight w:val="yellow"/>
        </w:rPr>
      </w:pPr>
    </w:p>
    <w:p w14:paraId="781B149F" w14:textId="77777777" w:rsidR="006511AF" w:rsidRDefault="006511AF" w:rsidP="00A9278A">
      <w:pPr>
        <w:spacing w:after="120" w:line="276" w:lineRule="auto"/>
        <w:rPr>
          <w:highlight w:val="yellow"/>
        </w:rPr>
      </w:pPr>
    </w:p>
    <w:p w14:paraId="225ED959" w14:textId="77777777" w:rsidR="006511AF" w:rsidRPr="0044217D" w:rsidRDefault="006511AF" w:rsidP="00A9278A">
      <w:pPr>
        <w:spacing w:after="120" w:line="276" w:lineRule="auto"/>
        <w:rPr>
          <w:highlight w:val="yellow"/>
        </w:rPr>
      </w:pPr>
    </w:p>
    <w:p w14:paraId="501C9B38" w14:textId="0AE68D7E" w:rsidR="001B4EFC" w:rsidRPr="006052F0" w:rsidRDefault="001B4EFC" w:rsidP="00A9278A">
      <w:pPr>
        <w:spacing w:after="120" w:line="276" w:lineRule="auto"/>
        <w:jc w:val="left"/>
        <w:rPr>
          <w:color w:val="C00000"/>
        </w:rPr>
      </w:pPr>
      <w:r w:rsidRPr="006052F0">
        <w:rPr>
          <w:color w:val="C00000"/>
        </w:rPr>
        <w:br w:type="page"/>
      </w:r>
    </w:p>
    <w:p w14:paraId="747B94AD" w14:textId="77777777" w:rsidR="00772F2F" w:rsidRPr="00A903BB" w:rsidRDefault="00772F2F" w:rsidP="00A9278A">
      <w:pPr>
        <w:spacing w:after="120" w:line="276" w:lineRule="auto"/>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44039447" w14:textId="77777777" w:rsidR="00772F2F" w:rsidRPr="00A903BB" w:rsidRDefault="00772F2F" w:rsidP="00A9278A">
      <w:pPr>
        <w:spacing w:after="120" w:line="276" w:lineRule="auto"/>
      </w:pPr>
      <w:r w:rsidRPr="00A903BB">
        <w:t>Naslov .......................................................</w:t>
      </w:r>
    </w:p>
    <w:p w14:paraId="585C4321" w14:textId="77777777" w:rsidR="00772F2F" w:rsidRPr="00A903BB" w:rsidRDefault="00772F2F" w:rsidP="00A9278A">
      <w:pPr>
        <w:spacing w:after="120" w:line="276" w:lineRule="auto"/>
      </w:pPr>
      <w:r w:rsidRPr="00A903BB">
        <w:t>....................................................................</w:t>
      </w:r>
    </w:p>
    <w:p w14:paraId="15BD57D3" w14:textId="77777777" w:rsidR="00772F2F" w:rsidRPr="00A903BB" w:rsidRDefault="00772F2F" w:rsidP="00A9278A">
      <w:pPr>
        <w:spacing w:after="120" w:line="276" w:lineRule="auto"/>
      </w:pPr>
    </w:p>
    <w:p w14:paraId="1BDEE557" w14:textId="77777777" w:rsidR="00772F2F" w:rsidRPr="00A903BB" w:rsidRDefault="00772F2F" w:rsidP="00A9278A">
      <w:pPr>
        <w:spacing w:after="120" w:line="276" w:lineRule="auto"/>
      </w:pPr>
    </w:p>
    <w:p w14:paraId="5110EA1C" w14:textId="77777777" w:rsidR="00772F2F" w:rsidRPr="00275D1A" w:rsidRDefault="00772F2F" w:rsidP="00125C97">
      <w:pPr>
        <w:pStyle w:val="Heading22"/>
        <w:spacing w:before="0" w:after="0" w:line="276" w:lineRule="auto"/>
      </w:pPr>
      <w:bookmarkStart w:id="177" w:name="_Toc11644904"/>
      <w:bookmarkStart w:id="178" w:name="_Toc126544294"/>
      <w:bookmarkStart w:id="179" w:name="_Toc298224654"/>
      <w:bookmarkStart w:id="180" w:name="_Toc192764730"/>
      <w:r w:rsidRPr="00275D1A">
        <w:t>I</w:t>
      </w:r>
      <w:bookmarkEnd w:id="177"/>
      <w:r w:rsidRPr="00275D1A">
        <w:t>zjava o predložitvi garancije za dobro izvedbo pogodbenih obveznosti</w:t>
      </w:r>
      <w:bookmarkEnd w:id="178"/>
      <w:bookmarkEnd w:id="179"/>
      <w:bookmarkEnd w:id="180"/>
    </w:p>
    <w:p w14:paraId="10F21429" w14:textId="567CFCC9" w:rsidR="00772F2F" w:rsidRPr="00772F2F" w:rsidRDefault="00772F2F" w:rsidP="00A9278A">
      <w:pPr>
        <w:spacing w:after="120" w:line="276" w:lineRule="auto"/>
        <w:jc w:val="center"/>
        <w:rPr>
          <w:b/>
          <w:sz w:val="22"/>
          <w:szCs w:val="22"/>
        </w:rPr>
      </w:pPr>
      <w:r w:rsidRPr="00772F2F">
        <w:rPr>
          <w:rFonts w:cs="Arial"/>
          <w:b/>
          <w:sz w:val="22"/>
          <w:szCs w:val="22"/>
        </w:rPr>
        <w:t xml:space="preserve">ZA JAVNO NAROČILO </w:t>
      </w:r>
      <w:r w:rsidR="0009738F">
        <w:rPr>
          <w:b/>
          <w:sz w:val="22"/>
          <w:szCs w:val="22"/>
        </w:rPr>
        <w:t>JN-S0719</w:t>
      </w:r>
    </w:p>
    <w:p w14:paraId="04C48A4A" w14:textId="77777777" w:rsidR="00772F2F" w:rsidRPr="00A903BB" w:rsidRDefault="00772F2F" w:rsidP="00A9278A">
      <w:pPr>
        <w:spacing w:after="120" w:line="276" w:lineRule="auto"/>
        <w:rPr>
          <w:rFonts w:cs="Arial"/>
          <w:szCs w:val="20"/>
        </w:rPr>
      </w:pPr>
    </w:p>
    <w:p w14:paraId="02F9F069" w14:textId="77777777" w:rsidR="00772F2F" w:rsidRPr="00A903BB" w:rsidRDefault="00772F2F" w:rsidP="00A9278A">
      <w:pPr>
        <w:spacing w:after="120" w:line="276" w:lineRule="auto"/>
        <w:rPr>
          <w:rFonts w:cs="Arial"/>
          <w:szCs w:val="20"/>
        </w:rPr>
      </w:pPr>
    </w:p>
    <w:p w14:paraId="4988901C" w14:textId="2FB22522" w:rsidR="00772F2F" w:rsidRPr="006052F0" w:rsidRDefault="00772F2F" w:rsidP="00A9278A">
      <w:pPr>
        <w:pStyle w:val="BodyText"/>
        <w:spacing w:after="120" w:line="276" w:lineRule="auto"/>
        <w:rPr>
          <w:rFonts w:ascii="Arial" w:hAnsi="Arial" w:cs="Arial"/>
          <w:bCs/>
          <w:sz w:val="20"/>
        </w:rPr>
      </w:pPr>
      <w:r w:rsidRPr="006052F0">
        <w:rPr>
          <w:rFonts w:ascii="Arial" w:hAnsi="Arial" w:cs="Arial"/>
          <w:b w:val="0"/>
          <w:sz w:val="20"/>
        </w:rPr>
        <w:t>V zvezi z našo ponudbo za javno naročilo</w:t>
      </w:r>
      <w:r w:rsidR="00190936" w:rsidRPr="006052F0">
        <w:rPr>
          <w:rFonts w:ascii="Arial" w:hAnsi="Arial" w:cs="Arial"/>
          <w:b w:val="0"/>
          <w:sz w:val="20"/>
        </w:rPr>
        <w:t xml:space="preserve"> št. </w:t>
      </w:r>
      <w:r w:rsidR="0009738F" w:rsidRPr="006052F0">
        <w:rPr>
          <w:rFonts w:ascii="Arial" w:hAnsi="Arial" w:cs="Arial"/>
          <w:b w:val="0"/>
          <w:sz w:val="20"/>
        </w:rPr>
        <w:t>JN-S0719</w:t>
      </w:r>
      <w:r w:rsidR="00190936" w:rsidRPr="006052F0">
        <w:rPr>
          <w:rFonts w:ascii="Arial" w:hAnsi="Arial" w:cs="Arial"/>
          <w:b w:val="0"/>
          <w:sz w:val="20"/>
        </w:rPr>
        <w:t xml:space="preserve"> - </w:t>
      </w:r>
      <w:r w:rsidR="00190936" w:rsidRPr="006052F0">
        <w:rPr>
          <w:rFonts w:ascii="Arial" w:hAnsi="Arial" w:cs="Arial"/>
          <w:bCs/>
          <w:sz w:val="20"/>
        </w:rPr>
        <w:t>O</w:t>
      </w:r>
      <w:r w:rsidR="001B4EFC" w:rsidRPr="006052F0">
        <w:rPr>
          <w:rFonts w:ascii="Arial" w:hAnsi="Arial" w:cs="Arial"/>
          <w:bCs/>
          <w:sz w:val="20"/>
        </w:rPr>
        <w:t>k</w:t>
      </w:r>
      <w:r w:rsidR="001B4EFC" w:rsidRPr="006052F0">
        <w:rPr>
          <w:rFonts w:ascii="Arial" w:hAnsi="Arial" w:cs="Arial"/>
          <w:sz w:val="20"/>
        </w:rPr>
        <w:t>olju prijazne</w:t>
      </w:r>
      <w:r w:rsidRPr="006052F0">
        <w:rPr>
          <w:rFonts w:ascii="Arial" w:hAnsi="Arial" w:cs="Arial"/>
          <w:sz w:val="20"/>
        </w:rPr>
        <w:t xml:space="preserve"> storitv</w:t>
      </w:r>
      <w:r w:rsidR="001B4EFC" w:rsidRPr="006052F0">
        <w:rPr>
          <w:rFonts w:ascii="Arial" w:hAnsi="Arial" w:cs="Arial"/>
          <w:sz w:val="20"/>
        </w:rPr>
        <w:t>e</w:t>
      </w:r>
      <w:r w:rsidRPr="006052F0">
        <w:rPr>
          <w:rFonts w:ascii="Arial" w:hAnsi="Arial" w:cs="Arial"/>
          <w:sz w:val="20"/>
        </w:rPr>
        <w:t xml:space="preserve"> </w:t>
      </w:r>
      <w:r w:rsidR="00635EC2" w:rsidRPr="006052F0">
        <w:rPr>
          <w:rFonts w:ascii="Arial" w:hAnsi="Arial" w:cs="Arial"/>
          <w:sz w:val="20"/>
        </w:rPr>
        <w:t>čiščenja poslovnih prostorov</w:t>
      </w:r>
      <w:r w:rsidR="001B4EFC" w:rsidRPr="006052F0">
        <w:rPr>
          <w:rFonts w:ascii="Arial" w:hAnsi="Arial" w:cs="Arial"/>
          <w:sz w:val="20"/>
        </w:rPr>
        <w:t xml:space="preserve"> </w:t>
      </w:r>
      <w:r w:rsidR="006052F0" w:rsidRPr="006052F0">
        <w:rPr>
          <w:rFonts w:ascii="Arial" w:hAnsi="Arial" w:cs="Arial"/>
          <w:sz w:val="20"/>
        </w:rPr>
        <w:t>RC RTV Koper-</w:t>
      </w:r>
      <w:proofErr w:type="spellStart"/>
      <w:r w:rsidR="006052F0" w:rsidRPr="006052F0">
        <w:rPr>
          <w:rFonts w:ascii="Arial" w:hAnsi="Arial" w:cs="Arial"/>
          <w:sz w:val="20"/>
        </w:rPr>
        <w:t>Capodistria</w:t>
      </w:r>
      <w:proofErr w:type="spellEnd"/>
      <w:r w:rsidR="006052F0" w:rsidRPr="006052F0">
        <w:rPr>
          <w:rFonts w:ascii="Arial" w:hAnsi="Arial" w:cs="Arial"/>
          <w:sz w:val="20"/>
        </w:rPr>
        <w:t xml:space="preserve"> in Stu</w:t>
      </w:r>
      <w:r w:rsidR="006052F0" w:rsidRPr="006052F0">
        <w:rPr>
          <w:rFonts w:ascii="Arial" w:hAnsi="Arial" w:cs="Arial"/>
          <w:b w:val="0"/>
          <w:sz w:val="20"/>
        </w:rPr>
        <w:t>d</w:t>
      </w:r>
      <w:r w:rsidR="006052F0" w:rsidRPr="006052F0">
        <w:rPr>
          <w:rFonts w:ascii="Arial" w:hAnsi="Arial" w:cs="Arial"/>
          <w:sz w:val="20"/>
        </w:rPr>
        <w:t>ia Nova Gorica za dobo enega leta,</w:t>
      </w:r>
      <w:r w:rsidR="006052F0" w:rsidRPr="006052F0">
        <w:rPr>
          <w:rFonts w:ascii="Arial" w:hAnsi="Arial" w:cs="Arial"/>
          <w:b w:val="0"/>
          <w:sz w:val="20"/>
        </w:rPr>
        <w:t xml:space="preserve"> </w:t>
      </w:r>
      <w:r w:rsidR="006052F0" w:rsidRPr="006052F0">
        <w:rPr>
          <w:rFonts w:ascii="Arial" w:hAnsi="Arial" w:cs="Arial"/>
          <w:sz w:val="20"/>
        </w:rPr>
        <w:t>z možnostjo podaljšanja do treh let</w:t>
      </w:r>
      <w:r w:rsidRPr="006052F0">
        <w:rPr>
          <w:rFonts w:ascii="Arial" w:hAnsi="Arial" w:cs="Arial"/>
          <w:b w:val="0"/>
          <w:sz w:val="20"/>
        </w:rPr>
        <w:t xml:space="preserve">, ki je bil objavljen na portalu javnih naročil dne……  pod </w:t>
      </w:r>
      <w:r w:rsidR="00190936" w:rsidRPr="006052F0">
        <w:rPr>
          <w:rFonts w:ascii="Arial" w:hAnsi="Arial" w:cs="Arial"/>
          <w:b w:val="0"/>
          <w:sz w:val="20"/>
        </w:rPr>
        <w:t>oznako</w:t>
      </w:r>
      <w:r w:rsidR="00487811" w:rsidRPr="006052F0">
        <w:rPr>
          <w:rFonts w:ascii="Arial" w:hAnsi="Arial" w:cs="Arial"/>
          <w:b w:val="0"/>
          <w:sz w:val="20"/>
        </w:rPr>
        <w:t xml:space="preserve"> ...........… in v Uradnem listu EU</w:t>
      </w:r>
      <w:r w:rsidR="00190936" w:rsidRPr="006052F0">
        <w:rPr>
          <w:rFonts w:ascii="Arial" w:hAnsi="Arial" w:cs="Arial"/>
          <w:b w:val="0"/>
          <w:sz w:val="20"/>
        </w:rPr>
        <w:t xml:space="preserve"> dne</w:t>
      </w:r>
      <w:r w:rsidR="00487811" w:rsidRPr="006052F0">
        <w:rPr>
          <w:rFonts w:ascii="Arial" w:hAnsi="Arial" w:cs="Arial"/>
          <w:b w:val="0"/>
          <w:sz w:val="20"/>
        </w:rPr>
        <w:t xml:space="preserve"> …………..</w:t>
      </w:r>
      <w:r w:rsidR="00190936" w:rsidRPr="006052F0">
        <w:rPr>
          <w:rFonts w:ascii="Arial" w:hAnsi="Arial" w:cs="Arial"/>
          <w:b w:val="0"/>
          <w:sz w:val="20"/>
        </w:rPr>
        <w:t xml:space="preserve"> pod oznako ………</w:t>
      </w:r>
    </w:p>
    <w:p w14:paraId="170D6336" w14:textId="77777777" w:rsidR="00772F2F" w:rsidRPr="00A903BB" w:rsidRDefault="00772F2F" w:rsidP="00A9278A">
      <w:pPr>
        <w:pStyle w:val="BodyText3"/>
        <w:spacing w:after="120" w:line="276" w:lineRule="auto"/>
        <w:rPr>
          <w:rFonts w:cs="Arial"/>
          <w:sz w:val="20"/>
          <w:lang w:val="sl-SI"/>
        </w:rPr>
      </w:pPr>
    </w:p>
    <w:p w14:paraId="77A3BB59" w14:textId="77777777" w:rsidR="00772F2F" w:rsidRPr="00A903BB" w:rsidRDefault="00772F2F" w:rsidP="00A9278A">
      <w:pPr>
        <w:pStyle w:val="BodyText3"/>
        <w:spacing w:after="120" w:line="276" w:lineRule="auto"/>
        <w:rPr>
          <w:sz w:val="20"/>
          <w:lang w:val="sl-SI"/>
        </w:rPr>
      </w:pPr>
    </w:p>
    <w:p w14:paraId="05314FFE" w14:textId="77777777" w:rsidR="00190936" w:rsidRPr="00EC344E" w:rsidRDefault="00190936" w:rsidP="00A9278A">
      <w:pPr>
        <w:pStyle w:val="BodyText3"/>
        <w:spacing w:after="120" w:line="276" w:lineRule="auto"/>
        <w:rPr>
          <w:b/>
          <w:bCs/>
          <w:sz w:val="20"/>
          <w:lang w:val="sl-SI"/>
        </w:rPr>
      </w:pPr>
      <w:r w:rsidRPr="00EC344E">
        <w:rPr>
          <w:b/>
          <w:bCs/>
          <w:sz w:val="20"/>
          <w:lang w:val="sl-SI"/>
        </w:rPr>
        <w:t>I</w:t>
      </w:r>
      <w:r>
        <w:rPr>
          <w:b/>
          <w:bCs/>
          <w:sz w:val="20"/>
          <w:lang w:val="sl-SI"/>
        </w:rPr>
        <w:t xml:space="preserve"> </w:t>
      </w:r>
      <w:r w:rsidRPr="00EC344E">
        <w:rPr>
          <w:b/>
          <w:bCs/>
          <w:sz w:val="20"/>
          <w:lang w:val="sl-SI"/>
        </w:rPr>
        <w:t>Z</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V</w:t>
      </w:r>
      <w:r>
        <w:rPr>
          <w:b/>
          <w:bCs/>
          <w:sz w:val="20"/>
          <w:lang w:val="sl-SI"/>
        </w:rPr>
        <w:t xml:space="preserve"> </w:t>
      </w:r>
      <w:r w:rsidRPr="00EC344E">
        <w:rPr>
          <w:b/>
          <w:bCs/>
          <w:sz w:val="20"/>
          <w:lang w:val="sl-SI"/>
        </w:rPr>
        <w:t>L</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M</w:t>
      </w:r>
      <w:r>
        <w:rPr>
          <w:b/>
          <w:bCs/>
          <w:sz w:val="20"/>
          <w:lang w:val="sl-SI"/>
        </w:rPr>
        <w:t xml:space="preserve"> </w:t>
      </w:r>
      <w:r w:rsidRPr="00EC344E">
        <w:rPr>
          <w:b/>
          <w:bCs/>
          <w:sz w:val="20"/>
          <w:lang w:val="sl-SI"/>
        </w:rPr>
        <w:t>O</w:t>
      </w:r>
      <w:r>
        <w:rPr>
          <w:b/>
          <w:bCs/>
          <w:sz w:val="20"/>
          <w:lang w:val="sl-SI"/>
        </w:rPr>
        <w:t>,</w:t>
      </w:r>
    </w:p>
    <w:p w14:paraId="2EDA6F8F" w14:textId="77777777" w:rsidR="00772F2F" w:rsidRPr="00A903BB" w:rsidRDefault="00772F2F" w:rsidP="00A9278A">
      <w:pPr>
        <w:pStyle w:val="BodyText3"/>
        <w:spacing w:after="120" w:line="276" w:lineRule="auto"/>
        <w:rPr>
          <w:sz w:val="20"/>
          <w:lang w:val="sl-SI"/>
        </w:rPr>
      </w:pPr>
    </w:p>
    <w:p w14:paraId="0CF693D3" w14:textId="77777777" w:rsidR="00772F2F" w:rsidRPr="00A903BB" w:rsidRDefault="00772F2F" w:rsidP="00A9278A">
      <w:pPr>
        <w:spacing w:after="120" w:line="276" w:lineRule="auto"/>
      </w:pPr>
    </w:p>
    <w:p w14:paraId="6A91B514" w14:textId="578B92DB" w:rsidR="00772F2F" w:rsidRPr="00A903BB" w:rsidRDefault="00772F2F" w:rsidP="00A9278A">
      <w:pPr>
        <w:pStyle w:val="BodyText3"/>
        <w:spacing w:after="120" w:line="276" w:lineRule="auto"/>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w:t>
      </w:r>
      <w:r w:rsidR="00635EC2">
        <w:rPr>
          <w:sz w:val="20"/>
          <w:lang w:val="sl-SI"/>
        </w:rPr>
        <w:t xml:space="preserve">predvidene </w:t>
      </w:r>
      <w:r w:rsidRPr="00A903BB">
        <w:rPr>
          <w:sz w:val="20"/>
          <w:lang w:val="sl-SI"/>
        </w:rPr>
        <w:t>pogodbene vrednosti</w:t>
      </w:r>
      <w:r w:rsidR="00841F95">
        <w:rPr>
          <w:sz w:val="20"/>
          <w:lang w:val="sl-SI"/>
        </w:rPr>
        <w:t xml:space="preserve"> (z DDV)</w:t>
      </w:r>
      <w:r w:rsidRPr="00A903BB">
        <w:rPr>
          <w:sz w:val="20"/>
          <w:lang w:val="sl-SI"/>
        </w:rPr>
        <w:t xml:space="preserve">, nepreklicno, brezpogojno in plačljivo na prvi poziv naročnika, veljavno še </w:t>
      </w:r>
      <w:r>
        <w:rPr>
          <w:sz w:val="20"/>
          <w:lang w:val="sl-SI"/>
        </w:rPr>
        <w:t>1</w:t>
      </w:r>
      <w:r w:rsidR="009A746A">
        <w:rPr>
          <w:sz w:val="20"/>
          <w:lang w:val="sl-SI"/>
        </w:rPr>
        <w:t>3</w:t>
      </w:r>
      <w:r w:rsidRPr="00A903BB">
        <w:rPr>
          <w:sz w:val="20"/>
          <w:lang w:val="sl-SI"/>
        </w:rPr>
        <w:t xml:space="preserve"> mesecev po </w:t>
      </w:r>
      <w:r w:rsidR="009A746A">
        <w:rPr>
          <w:sz w:val="20"/>
          <w:lang w:val="sl-SI"/>
        </w:rPr>
        <w:t>podpisu pogodbe.</w:t>
      </w:r>
    </w:p>
    <w:p w14:paraId="72DCBFA4" w14:textId="44B9E4FA" w:rsidR="00772F2F" w:rsidRDefault="00772F2F" w:rsidP="00A9278A">
      <w:pPr>
        <w:spacing w:after="120" w:line="276" w:lineRule="auto"/>
        <w:rPr>
          <w:b/>
          <w:bCs/>
        </w:rPr>
      </w:pPr>
    </w:p>
    <w:p w14:paraId="2A921B12" w14:textId="77777777" w:rsidR="00841F95" w:rsidRDefault="00841F95" w:rsidP="00A9278A">
      <w:pPr>
        <w:spacing w:after="120" w:line="276" w:lineRule="auto"/>
        <w:rPr>
          <w:b/>
          <w:bCs/>
        </w:rPr>
      </w:pPr>
    </w:p>
    <w:p w14:paraId="4E84F2A1" w14:textId="77777777" w:rsidR="00841F95" w:rsidRPr="00F5200F" w:rsidRDefault="00841F95" w:rsidP="00A9278A">
      <w:pPr>
        <w:spacing w:after="120" w:line="276" w:lineRule="auto"/>
      </w:pPr>
      <w:r>
        <w:t>Garancijo za dobro izvedbo pogodbenih obveznosti bomo predložili najkasneje v roku 10 dni od prejetja podpisane pogodbe s strani naročnika.</w:t>
      </w:r>
    </w:p>
    <w:p w14:paraId="016FDBF4" w14:textId="77777777" w:rsidR="00772F2F" w:rsidRPr="00A903BB" w:rsidRDefault="00772F2F" w:rsidP="00A9278A">
      <w:pPr>
        <w:spacing w:after="120" w:line="276" w:lineRule="auto"/>
      </w:pPr>
    </w:p>
    <w:p w14:paraId="3B55C149" w14:textId="77777777" w:rsidR="00772F2F" w:rsidRPr="00A903BB" w:rsidRDefault="00772F2F" w:rsidP="00A9278A">
      <w:pPr>
        <w:spacing w:after="120" w:line="276" w:lineRule="auto"/>
      </w:pPr>
    </w:p>
    <w:p w14:paraId="63E4D659" w14:textId="77777777" w:rsidR="00772F2F" w:rsidRPr="00A903BB" w:rsidRDefault="00772F2F" w:rsidP="00A9278A">
      <w:pPr>
        <w:spacing w:after="120" w:line="276" w:lineRule="auto"/>
      </w:pPr>
    </w:p>
    <w:p w14:paraId="5D000EEA" w14:textId="6DDBF24E" w:rsidR="00772F2F" w:rsidRPr="00A903BB" w:rsidRDefault="00772F2F" w:rsidP="00A9278A">
      <w:pPr>
        <w:spacing w:after="120" w:line="276" w:lineRule="auto"/>
      </w:pPr>
      <w:r w:rsidRPr="00A903BB">
        <w:t xml:space="preserve">Kraj in datum: </w:t>
      </w:r>
      <w:r w:rsidRPr="00A903BB">
        <w:tab/>
      </w:r>
      <w:r w:rsidRPr="00A903BB">
        <w:tab/>
      </w:r>
      <w:r w:rsidRPr="00A903BB">
        <w:tab/>
      </w:r>
      <w:r w:rsidR="009F51CF">
        <w:tab/>
      </w:r>
      <w:r w:rsidRPr="00A903BB">
        <w:tab/>
        <w:t>Žig:</w:t>
      </w:r>
      <w:r w:rsidRPr="00A903BB">
        <w:tab/>
      </w:r>
      <w:r w:rsidRPr="00A903BB">
        <w:tab/>
      </w:r>
      <w:r w:rsidRPr="00A903BB">
        <w:tab/>
        <w:t>Podpis zastopnika</w:t>
      </w:r>
    </w:p>
    <w:p w14:paraId="66490724" w14:textId="29EB8290" w:rsidR="00772F2F" w:rsidRPr="00A903BB" w:rsidRDefault="00772F2F" w:rsidP="00A9278A">
      <w:pPr>
        <w:spacing w:after="120" w:line="276" w:lineRule="auto"/>
      </w:pPr>
      <w:r w:rsidRPr="00A903BB">
        <w:tab/>
      </w:r>
      <w:r w:rsidRPr="00A903BB">
        <w:tab/>
      </w:r>
      <w:r w:rsidRPr="00A903BB">
        <w:tab/>
      </w:r>
      <w:r w:rsidRPr="00A903BB">
        <w:tab/>
      </w:r>
      <w:r w:rsidR="009F51CF">
        <w:tab/>
      </w:r>
      <w:r w:rsidRPr="00A903BB">
        <w:tab/>
      </w:r>
      <w:r w:rsidRPr="00A903BB">
        <w:tab/>
      </w:r>
      <w:r w:rsidRPr="00A903BB">
        <w:tab/>
      </w:r>
      <w:r w:rsidRPr="00A903BB">
        <w:tab/>
        <w:t>oz. prokurista:</w:t>
      </w:r>
    </w:p>
    <w:p w14:paraId="1AA3CBA5" w14:textId="4AFC9B43" w:rsidR="00772F2F" w:rsidRPr="00A903BB" w:rsidRDefault="009F51CF" w:rsidP="00A9278A">
      <w:pPr>
        <w:spacing w:after="120" w:line="276" w:lineRule="auto"/>
      </w:pPr>
      <w:r>
        <w:tab/>
      </w:r>
    </w:p>
    <w:p w14:paraId="18C82B12" w14:textId="57DD4815" w:rsidR="00881FB3" w:rsidRDefault="00772F2F" w:rsidP="00A9278A">
      <w:pPr>
        <w:spacing w:after="120" w:line="276" w:lineRule="auto"/>
      </w:pPr>
      <w:r w:rsidRPr="00A903BB">
        <w:t>........................................</w:t>
      </w:r>
      <w:r w:rsidRPr="00A903BB">
        <w:tab/>
      </w:r>
      <w:r w:rsidRPr="00A903BB">
        <w:tab/>
      </w:r>
      <w:r w:rsidR="009F51CF">
        <w:tab/>
      </w:r>
      <w:r w:rsidRPr="00A903BB">
        <w:tab/>
      </w:r>
      <w:r w:rsidRPr="00A903BB">
        <w:tab/>
      </w:r>
      <w:r w:rsidRPr="00A903BB">
        <w:tab/>
        <w:t>.........................................</w:t>
      </w:r>
      <w:r w:rsidR="00FF0C91">
        <w:br w:type="page"/>
      </w:r>
    </w:p>
    <w:p w14:paraId="522918DF" w14:textId="77777777" w:rsidR="00881FB3" w:rsidRDefault="0036464B" w:rsidP="00A9278A">
      <w:pPr>
        <w:framePr w:hSpace="141" w:wrap="around" w:vAnchor="text" w:hAnchor="page" w:x="6160" w:y="212"/>
        <w:spacing w:after="120" w:line="276" w:lineRule="auto"/>
      </w:pPr>
      <w:r>
        <w:rPr>
          <w:noProof/>
          <w:lang w:eastAsia="sl-SI"/>
        </w:rPr>
        <w:lastRenderedPageBreak/>
        <w:drawing>
          <wp:inline distT="0" distB="0" distL="0" distR="0" wp14:anchorId="3062E3A4" wp14:editId="5CC3E83D">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DABF9DB" w14:textId="77777777" w:rsidR="00881FB3" w:rsidRPr="001C13AC" w:rsidRDefault="00881FB3" w:rsidP="00A9278A">
      <w:pPr>
        <w:spacing w:after="120" w:line="276" w:lineRule="auto"/>
      </w:pPr>
    </w:p>
    <w:p w14:paraId="199D0E0B" w14:textId="77777777" w:rsidR="00881FB3" w:rsidRDefault="00881FB3" w:rsidP="00A9278A">
      <w:pPr>
        <w:spacing w:after="120" w:line="276" w:lineRule="auto"/>
      </w:pPr>
    </w:p>
    <w:p w14:paraId="39307A69" w14:textId="77777777" w:rsidR="00881FB3" w:rsidRDefault="00881FB3" w:rsidP="00A9278A">
      <w:pPr>
        <w:spacing w:after="120" w:line="276" w:lineRule="auto"/>
      </w:pPr>
    </w:p>
    <w:p w14:paraId="13D4F3C0" w14:textId="77777777" w:rsidR="00881FB3" w:rsidRDefault="00881FB3" w:rsidP="00A9278A">
      <w:pPr>
        <w:spacing w:after="120" w:line="276" w:lineRule="auto"/>
      </w:pPr>
    </w:p>
    <w:p w14:paraId="6B97CBEA" w14:textId="77777777" w:rsidR="00881FB3" w:rsidRDefault="00881FB3" w:rsidP="00A9278A">
      <w:pPr>
        <w:spacing w:after="120" w:line="276" w:lineRule="auto"/>
      </w:pPr>
    </w:p>
    <w:p w14:paraId="3976AE91" w14:textId="77777777" w:rsidR="00772F2F" w:rsidRDefault="00772F2F" w:rsidP="00A9278A">
      <w:pPr>
        <w:spacing w:after="120" w:line="276" w:lineRule="auto"/>
      </w:pPr>
    </w:p>
    <w:p w14:paraId="1913D382" w14:textId="77777777" w:rsidR="00772F2F" w:rsidRDefault="00772F2F" w:rsidP="00A9278A">
      <w:pPr>
        <w:spacing w:after="120" w:line="276" w:lineRule="auto"/>
      </w:pPr>
    </w:p>
    <w:p w14:paraId="28A5EC1C" w14:textId="77777777" w:rsidR="00772F2F" w:rsidRDefault="00772F2F" w:rsidP="00A9278A">
      <w:pPr>
        <w:spacing w:after="120" w:line="276" w:lineRule="auto"/>
      </w:pPr>
    </w:p>
    <w:p w14:paraId="005FA566" w14:textId="77777777" w:rsidR="00881FB3" w:rsidRPr="009E07C6" w:rsidRDefault="00881FB3" w:rsidP="009E07C6">
      <w:pPr>
        <w:pStyle w:val="Heading22"/>
        <w:spacing w:before="0" w:after="0" w:line="276" w:lineRule="auto"/>
      </w:pPr>
      <w:bookmarkStart w:id="181" w:name="_Toc233007139"/>
      <w:bookmarkStart w:id="182" w:name="_Toc192764731"/>
      <w:r w:rsidRPr="009E07C6">
        <w:t>POTRDILO O OGLEDU LOKACIJE</w:t>
      </w:r>
      <w:bookmarkEnd w:id="181"/>
      <w:bookmarkEnd w:id="182"/>
    </w:p>
    <w:p w14:paraId="7058E882" w14:textId="77777777" w:rsidR="00881FB3" w:rsidRPr="00030FE8" w:rsidRDefault="00881FB3" w:rsidP="00A9278A">
      <w:pPr>
        <w:tabs>
          <w:tab w:val="left" w:pos="567"/>
          <w:tab w:val="left" w:pos="2410"/>
          <w:tab w:val="left" w:pos="5387"/>
          <w:tab w:val="left" w:pos="6663"/>
        </w:tabs>
        <w:spacing w:after="120" w:line="276" w:lineRule="auto"/>
        <w:jc w:val="center"/>
        <w:rPr>
          <w:b/>
          <w:bCs/>
          <w:szCs w:val="22"/>
        </w:rPr>
      </w:pPr>
    </w:p>
    <w:p w14:paraId="3C7D69E8" w14:textId="4992010E" w:rsidR="00881FB3" w:rsidRPr="0024114D" w:rsidRDefault="00881FB3" w:rsidP="0024114D">
      <w:pPr>
        <w:tabs>
          <w:tab w:val="left" w:pos="567"/>
          <w:tab w:val="left" w:pos="2410"/>
          <w:tab w:val="left" w:pos="5387"/>
          <w:tab w:val="left" w:pos="6663"/>
        </w:tabs>
        <w:spacing w:after="120" w:line="276" w:lineRule="auto"/>
        <w:jc w:val="center"/>
        <w:rPr>
          <w:b/>
          <w:sz w:val="22"/>
        </w:rPr>
      </w:pPr>
      <w:r w:rsidRPr="00881FB3">
        <w:rPr>
          <w:b/>
          <w:sz w:val="22"/>
        </w:rPr>
        <w:t xml:space="preserve">ZA JAVNO NAROČILO </w:t>
      </w:r>
      <w:r w:rsidR="0009738F">
        <w:rPr>
          <w:b/>
          <w:sz w:val="22"/>
        </w:rPr>
        <w:t>JN-S0719</w:t>
      </w:r>
    </w:p>
    <w:p w14:paraId="3254B050" w14:textId="77777777" w:rsidR="00881FB3" w:rsidRPr="00030FE8" w:rsidRDefault="00881FB3" w:rsidP="00A9278A">
      <w:pPr>
        <w:tabs>
          <w:tab w:val="left" w:pos="567"/>
          <w:tab w:val="left" w:pos="2410"/>
          <w:tab w:val="left" w:pos="5387"/>
          <w:tab w:val="left" w:pos="6663"/>
        </w:tabs>
        <w:spacing w:after="120" w:line="276" w:lineRule="auto"/>
        <w:rPr>
          <w:szCs w:val="20"/>
        </w:rPr>
      </w:pPr>
    </w:p>
    <w:p w14:paraId="75FCCE64" w14:textId="77777777" w:rsidR="00881FB3" w:rsidRPr="00030FE8" w:rsidRDefault="00881FB3" w:rsidP="00A9278A">
      <w:pPr>
        <w:tabs>
          <w:tab w:val="left" w:pos="567"/>
          <w:tab w:val="left" w:pos="2410"/>
          <w:tab w:val="left" w:pos="5387"/>
          <w:tab w:val="left" w:pos="6663"/>
        </w:tabs>
        <w:spacing w:after="120" w:line="276" w:lineRule="auto"/>
        <w:rPr>
          <w:szCs w:val="20"/>
        </w:rPr>
      </w:pPr>
    </w:p>
    <w:p w14:paraId="28991742" w14:textId="77777777" w:rsidR="00984640" w:rsidRPr="00030FE8" w:rsidRDefault="00984640" w:rsidP="00A9278A">
      <w:pPr>
        <w:spacing w:after="120" w:line="276" w:lineRule="auto"/>
        <w:rPr>
          <w:bCs/>
          <w:szCs w:val="20"/>
        </w:rPr>
      </w:pPr>
      <w:r w:rsidRPr="00030FE8">
        <w:rPr>
          <w:bCs/>
          <w:szCs w:val="20"/>
        </w:rPr>
        <w:t>Radiotelevizija Slovenija, Javni zavod, potrjujemo, da si je predstavnik ponudnika</w:t>
      </w:r>
    </w:p>
    <w:p w14:paraId="141DF860" w14:textId="77777777" w:rsidR="00984640" w:rsidRDefault="00984640" w:rsidP="00A9278A">
      <w:pPr>
        <w:spacing w:after="120" w:line="276" w:lineRule="auto"/>
        <w:rPr>
          <w:bCs/>
          <w:szCs w:val="20"/>
        </w:rPr>
      </w:pPr>
    </w:p>
    <w:p w14:paraId="6EC0CCB1" w14:textId="77777777" w:rsidR="00140ACF" w:rsidRPr="00030FE8" w:rsidRDefault="00140ACF" w:rsidP="00A9278A">
      <w:pPr>
        <w:spacing w:after="120" w:line="276" w:lineRule="auto"/>
        <w:rPr>
          <w:bCs/>
          <w:szCs w:val="20"/>
        </w:rPr>
      </w:pPr>
    </w:p>
    <w:p w14:paraId="5CCE3398" w14:textId="77777777" w:rsidR="00984640" w:rsidRPr="00030FE8" w:rsidRDefault="00984640" w:rsidP="00A9278A">
      <w:pPr>
        <w:spacing w:after="120" w:line="276" w:lineRule="auto"/>
        <w:rPr>
          <w:bCs/>
          <w:szCs w:val="20"/>
        </w:rPr>
      </w:pPr>
      <w:r w:rsidRPr="00030FE8">
        <w:rPr>
          <w:bCs/>
          <w:szCs w:val="20"/>
        </w:rPr>
        <w:t>……………………………………………………………………………………………..………………</w:t>
      </w:r>
      <w:r>
        <w:rPr>
          <w:bCs/>
          <w:szCs w:val="20"/>
        </w:rPr>
        <w:t>……...</w:t>
      </w:r>
    </w:p>
    <w:p w14:paraId="6D9E3B50" w14:textId="7DA7DBD7" w:rsidR="00984640" w:rsidRPr="000A7DC1" w:rsidRDefault="00140ACF" w:rsidP="00A9278A">
      <w:pPr>
        <w:spacing w:after="120" w:line="276" w:lineRule="auto"/>
        <w:jc w:val="center"/>
        <w:rPr>
          <w:bCs/>
          <w:i/>
          <w:iCs/>
          <w:szCs w:val="20"/>
        </w:rPr>
      </w:pPr>
      <w:r w:rsidRPr="000A7DC1">
        <w:rPr>
          <w:bCs/>
          <w:i/>
          <w:iCs/>
          <w:szCs w:val="20"/>
        </w:rPr>
        <w:t>(naziv ponudnika, naslov)</w:t>
      </w:r>
    </w:p>
    <w:p w14:paraId="1A623C8A" w14:textId="77777777" w:rsidR="00140ACF" w:rsidRPr="00030FE8" w:rsidRDefault="00140ACF" w:rsidP="00A9278A">
      <w:pPr>
        <w:spacing w:after="120" w:line="276" w:lineRule="auto"/>
        <w:rPr>
          <w:bCs/>
          <w:szCs w:val="20"/>
        </w:rPr>
      </w:pPr>
    </w:p>
    <w:p w14:paraId="6A5657E2" w14:textId="77777777" w:rsidR="00984640" w:rsidRDefault="00984640" w:rsidP="00A9278A">
      <w:pPr>
        <w:spacing w:after="120" w:line="276" w:lineRule="auto"/>
        <w:rPr>
          <w:bCs/>
          <w:szCs w:val="20"/>
        </w:rPr>
      </w:pPr>
      <w:r>
        <w:rPr>
          <w:bCs/>
          <w:szCs w:val="20"/>
        </w:rPr>
        <w:t>gospod/gospa</w:t>
      </w:r>
      <w:r w:rsidRPr="00030FE8">
        <w:rPr>
          <w:bCs/>
          <w:szCs w:val="20"/>
        </w:rPr>
        <w:t xml:space="preserve"> ……………………………………………………………….</w:t>
      </w:r>
      <w:r>
        <w:rPr>
          <w:bCs/>
          <w:szCs w:val="20"/>
        </w:rPr>
        <w:t xml:space="preserve">  </w:t>
      </w:r>
      <w:r w:rsidRPr="00030FE8">
        <w:rPr>
          <w:bCs/>
          <w:szCs w:val="20"/>
        </w:rPr>
        <w:t>dne ……………………</w:t>
      </w:r>
      <w:r>
        <w:rPr>
          <w:bCs/>
          <w:szCs w:val="20"/>
        </w:rPr>
        <w:t>………</w:t>
      </w:r>
    </w:p>
    <w:p w14:paraId="26214886" w14:textId="77085DC2" w:rsidR="00140ACF" w:rsidRPr="000A7DC1" w:rsidRDefault="000A7DC1" w:rsidP="00A9278A">
      <w:pPr>
        <w:spacing w:after="120" w:line="276" w:lineRule="auto"/>
        <w:jc w:val="left"/>
        <w:rPr>
          <w:bCs/>
          <w:i/>
          <w:iCs/>
          <w:szCs w:val="20"/>
        </w:rPr>
      </w:pPr>
      <w:r>
        <w:rPr>
          <w:bCs/>
          <w:i/>
          <w:iCs/>
          <w:szCs w:val="20"/>
        </w:rPr>
        <w:t xml:space="preserve">                                                      </w:t>
      </w:r>
      <w:r w:rsidR="00140ACF" w:rsidRPr="000A7DC1">
        <w:rPr>
          <w:bCs/>
          <w:i/>
          <w:iCs/>
          <w:szCs w:val="20"/>
        </w:rPr>
        <w:t>(ime in priimek)</w:t>
      </w:r>
    </w:p>
    <w:p w14:paraId="0D7661A1" w14:textId="77777777" w:rsidR="00984640" w:rsidRDefault="00984640" w:rsidP="00A9278A">
      <w:pPr>
        <w:spacing w:after="120" w:line="276" w:lineRule="auto"/>
        <w:rPr>
          <w:bCs/>
          <w:szCs w:val="20"/>
        </w:rPr>
      </w:pPr>
    </w:p>
    <w:p w14:paraId="4254D6FF" w14:textId="77777777" w:rsidR="00140ACF" w:rsidRPr="00A1700F" w:rsidRDefault="00140ACF" w:rsidP="00A9278A">
      <w:pPr>
        <w:spacing w:after="120" w:line="276" w:lineRule="auto"/>
        <w:rPr>
          <w:bCs/>
          <w:szCs w:val="20"/>
        </w:rPr>
      </w:pPr>
    </w:p>
    <w:p w14:paraId="118C1FE1" w14:textId="7541EFB0" w:rsidR="00984640" w:rsidRPr="000A7DC1" w:rsidRDefault="00984640" w:rsidP="00A9278A">
      <w:pPr>
        <w:spacing w:after="120" w:line="276" w:lineRule="auto"/>
        <w:rPr>
          <w:b/>
          <w:szCs w:val="20"/>
        </w:rPr>
      </w:pPr>
      <w:r>
        <w:rPr>
          <w:bCs/>
          <w:szCs w:val="20"/>
        </w:rPr>
        <w:t xml:space="preserve">za potrebe oddaje ponudbe za javno naročilo št. </w:t>
      </w:r>
      <w:r w:rsidR="0009738F">
        <w:rPr>
          <w:bCs/>
          <w:szCs w:val="20"/>
        </w:rPr>
        <w:t>JN-S0719</w:t>
      </w:r>
      <w:r>
        <w:rPr>
          <w:bCs/>
          <w:szCs w:val="20"/>
        </w:rPr>
        <w:t xml:space="preserve"> - </w:t>
      </w:r>
      <w:r w:rsidRPr="00395C2F">
        <w:rPr>
          <w:b/>
          <w:szCs w:val="20"/>
        </w:rPr>
        <w:t>Ok</w:t>
      </w:r>
      <w:r w:rsidRPr="00EC344E">
        <w:rPr>
          <w:b/>
          <w:szCs w:val="20"/>
        </w:rPr>
        <w:t xml:space="preserve">olju prijazne storitve čiščenja poslovnih prostorov </w:t>
      </w:r>
      <w:r>
        <w:rPr>
          <w:b/>
          <w:szCs w:val="20"/>
        </w:rPr>
        <w:t>RTV Slovenija v Ljubljani</w:t>
      </w:r>
      <w:r w:rsidRPr="00EC344E">
        <w:rPr>
          <w:b/>
          <w:szCs w:val="20"/>
        </w:rPr>
        <w:t>,</w:t>
      </w:r>
      <w:r>
        <w:rPr>
          <w:bCs/>
          <w:szCs w:val="20"/>
        </w:rPr>
        <w:t xml:space="preserve"> </w:t>
      </w:r>
      <w:r w:rsidRPr="00282D1C">
        <w:rPr>
          <w:b/>
          <w:szCs w:val="20"/>
        </w:rPr>
        <w:t>ogledal/a prostore naročnika</w:t>
      </w:r>
      <w:r>
        <w:rPr>
          <w:bCs/>
          <w:szCs w:val="20"/>
        </w:rPr>
        <w:t xml:space="preserve">, </w:t>
      </w:r>
      <w:r w:rsidRPr="000A7DC1">
        <w:rPr>
          <w:b/>
          <w:szCs w:val="20"/>
        </w:rPr>
        <w:t xml:space="preserve">kjer so bodo izvajale predmetne storitve. </w:t>
      </w:r>
    </w:p>
    <w:p w14:paraId="381E61B7" w14:textId="77777777" w:rsidR="00CF2520" w:rsidRDefault="00CF2520" w:rsidP="00A9278A">
      <w:pPr>
        <w:spacing w:after="120" w:line="276" w:lineRule="auto"/>
        <w:rPr>
          <w:szCs w:val="20"/>
        </w:rPr>
      </w:pPr>
    </w:p>
    <w:p w14:paraId="56FCE16B" w14:textId="77777777" w:rsidR="00282D1C" w:rsidRPr="00030FE8" w:rsidRDefault="00282D1C" w:rsidP="00A9278A">
      <w:pPr>
        <w:spacing w:after="120" w:line="276" w:lineRule="auto"/>
        <w:rPr>
          <w:szCs w:val="20"/>
        </w:rPr>
      </w:pPr>
    </w:p>
    <w:p w14:paraId="35C764A5" w14:textId="77777777" w:rsidR="00282D1C" w:rsidRPr="005B2C61" w:rsidRDefault="00282D1C" w:rsidP="00A9278A">
      <w:pPr>
        <w:spacing w:after="120" w:line="276" w:lineRule="auto"/>
        <w:rPr>
          <w:bCs/>
        </w:rPr>
      </w:pPr>
      <w:r w:rsidRPr="005B2C61">
        <w:rPr>
          <w:bCs/>
        </w:rPr>
        <w:t xml:space="preserve">Predstavnik naročnika: </w:t>
      </w:r>
      <w:r w:rsidRPr="005B2C61">
        <w:rPr>
          <w:bCs/>
        </w:rPr>
        <w:tab/>
      </w:r>
      <w:r w:rsidRPr="005B2C61">
        <w:rPr>
          <w:bCs/>
        </w:rPr>
        <w:tab/>
        <w:t>………………………………………………………</w:t>
      </w:r>
    </w:p>
    <w:p w14:paraId="3D6CD3B3" w14:textId="77777777" w:rsidR="00282D1C" w:rsidRPr="005B2C61" w:rsidRDefault="00282D1C" w:rsidP="00A9278A">
      <w:pPr>
        <w:spacing w:after="120" w:line="276" w:lineRule="auto"/>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14560C2B" w14:textId="77777777" w:rsidR="00282D1C" w:rsidRDefault="00282D1C" w:rsidP="00A9278A">
      <w:pPr>
        <w:spacing w:after="120" w:line="276" w:lineRule="auto"/>
        <w:rPr>
          <w:b/>
          <w:szCs w:val="20"/>
        </w:rPr>
      </w:pPr>
    </w:p>
    <w:p w14:paraId="3C475E3C" w14:textId="77777777" w:rsidR="00282D1C" w:rsidRPr="00030FE8" w:rsidRDefault="00282D1C" w:rsidP="00A9278A">
      <w:pPr>
        <w:spacing w:after="120" w:line="276" w:lineRule="auto"/>
        <w:rPr>
          <w:b/>
          <w:szCs w:val="20"/>
        </w:rPr>
      </w:pPr>
    </w:p>
    <w:p w14:paraId="5E3A4033" w14:textId="77777777" w:rsidR="00CF2520" w:rsidRPr="005B2C61" w:rsidRDefault="00CF2520" w:rsidP="00A9278A">
      <w:pPr>
        <w:spacing w:after="120" w:line="276" w:lineRule="auto"/>
        <w:rPr>
          <w:bCs/>
        </w:rPr>
      </w:pPr>
      <w:r w:rsidRPr="005B2C61">
        <w:rPr>
          <w:bCs/>
        </w:rPr>
        <w:t>Predstavnik ponudnika:</w:t>
      </w:r>
      <w:r w:rsidRPr="005B2C61">
        <w:rPr>
          <w:bCs/>
        </w:rPr>
        <w:tab/>
      </w:r>
      <w:r w:rsidRPr="005B2C61">
        <w:rPr>
          <w:bCs/>
        </w:rPr>
        <w:tab/>
        <w:t xml:space="preserve"> ……………………………………………………..</w:t>
      </w:r>
    </w:p>
    <w:p w14:paraId="7BBDBA51" w14:textId="0894FB0A" w:rsidR="00CF2520" w:rsidRPr="005B2C61" w:rsidRDefault="000A7DC1" w:rsidP="00A9278A">
      <w:pPr>
        <w:spacing w:after="120" w:line="276" w:lineRule="auto"/>
        <w:ind w:left="2160" w:firstLine="720"/>
        <w:rPr>
          <w:bCs/>
          <w:i/>
          <w:sz w:val="16"/>
          <w:szCs w:val="16"/>
        </w:rPr>
      </w:pPr>
      <w:r>
        <w:rPr>
          <w:bCs/>
          <w:i/>
          <w:sz w:val="16"/>
          <w:szCs w:val="16"/>
        </w:rPr>
        <w:t>(</w:t>
      </w:r>
      <w:r w:rsidR="00CF2520" w:rsidRPr="005B2C61">
        <w:rPr>
          <w:bCs/>
          <w:i/>
          <w:sz w:val="16"/>
          <w:szCs w:val="16"/>
        </w:rPr>
        <w:t>podpis)</w:t>
      </w:r>
    </w:p>
    <w:p w14:paraId="38A1B4CE" w14:textId="77777777" w:rsidR="00CF2520" w:rsidRPr="005B2C61" w:rsidRDefault="00CF2520" w:rsidP="00A9278A">
      <w:pPr>
        <w:spacing w:after="120" w:line="276" w:lineRule="auto"/>
        <w:rPr>
          <w:bCs/>
        </w:rPr>
      </w:pPr>
    </w:p>
    <w:p w14:paraId="440833B2" w14:textId="77777777" w:rsidR="004E3847" w:rsidRDefault="004E3847" w:rsidP="00A9278A">
      <w:pPr>
        <w:spacing w:after="120" w:line="276" w:lineRule="auto"/>
        <w:jc w:val="left"/>
        <w:rPr>
          <w:bCs/>
          <w:szCs w:val="20"/>
        </w:rPr>
      </w:pPr>
      <w:r>
        <w:rPr>
          <w:bCs/>
          <w:szCs w:val="20"/>
        </w:rPr>
        <w:br w:type="page"/>
      </w:r>
    </w:p>
    <w:p w14:paraId="09B40856" w14:textId="77777777" w:rsidR="004E3847" w:rsidRPr="001F2A6B" w:rsidRDefault="004E3847" w:rsidP="00A9278A">
      <w:pPr>
        <w:pStyle w:val="BESEDILO"/>
        <w:keepLines w:val="0"/>
        <w:widowControl/>
        <w:tabs>
          <w:tab w:val="clear" w:pos="2155"/>
        </w:tabs>
        <w:spacing w:after="120" w:line="276"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5AB08875" w14:textId="77777777" w:rsidR="004E3847" w:rsidRPr="00494A7F" w:rsidRDefault="004E3847" w:rsidP="00A9278A">
      <w:pPr>
        <w:spacing w:after="120" w:line="276" w:lineRule="auto"/>
        <w:rPr>
          <w:i/>
        </w:rPr>
      </w:pPr>
      <w:r w:rsidRPr="00494A7F">
        <w:rPr>
          <w:i/>
        </w:rPr>
        <w:tab/>
      </w:r>
      <w:r w:rsidRPr="00494A7F">
        <w:rPr>
          <w:i/>
        </w:rPr>
        <w:tab/>
      </w:r>
    </w:p>
    <w:p w14:paraId="416FD9B4" w14:textId="77777777" w:rsidR="004E3847" w:rsidRPr="00494A7F" w:rsidRDefault="004E3847" w:rsidP="00A9278A">
      <w:pPr>
        <w:spacing w:after="120" w:line="276" w:lineRule="auto"/>
      </w:pPr>
      <w:r w:rsidRPr="00494A7F">
        <w:t>Naslov .......................................................</w:t>
      </w:r>
    </w:p>
    <w:p w14:paraId="7AFFA920" w14:textId="77777777" w:rsidR="004E3847" w:rsidRPr="00494A7F" w:rsidRDefault="004E3847" w:rsidP="00A9278A">
      <w:pPr>
        <w:spacing w:after="120" w:line="276" w:lineRule="auto"/>
      </w:pPr>
      <w:r w:rsidRPr="00494A7F">
        <w:t>....................................................................</w:t>
      </w:r>
    </w:p>
    <w:p w14:paraId="3D082F8E" w14:textId="77777777" w:rsidR="004E3847" w:rsidRPr="00494A7F" w:rsidRDefault="004E3847" w:rsidP="00A9278A">
      <w:pPr>
        <w:spacing w:after="120" w:line="276" w:lineRule="auto"/>
      </w:pPr>
    </w:p>
    <w:p w14:paraId="7E152908" w14:textId="77777777" w:rsidR="004E3847" w:rsidRPr="00494A7F" w:rsidRDefault="004E3847" w:rsidP="00A9278A">
      <w:pPr>
        <w:spacing w:after="120" w:line="276" w:lineRule="auto"/>
      </w:pPr>
    </w:p>
    <w:p w14:paraId="0CD41EEE" w14:textId="77777777" w:rsidR="004E3847" w:rsidRPr="0065419E" w:rsidRDefault="004E3847" w:rsidP="009E07C6">
      <w:pPr>
        <w:pStyle w:val="Heading22"/>
        <w:spacing w:before="0" w:after="0" w:line="276" w:lineRule="auto"/>
      </w:pPr>
      <w:bookmarkStart w:id="183" w:name="_Toc480292298"/>
      <w:bookmarkStart w:id="184" w:name="_Toc192764732"/>
      <w:r w:rsidRPr="0065419E">
        <w:t>Izjava O POSREDOVANJU PODATKOV O RAZKRITJU LASTNIŠTVA PONUDNIKA</w:t>
      </w:r>
      <w:bookmarkEnd w:id="183"/>
      <w:bookmarkEnd w:id="184"/>
    </w:p>
    <w:p w14:paraId="40B3503A" w14:textId="5DE39453" w:rsidR="004E3847" w:rsidRPr="009E0F11" w:rsidRDefault="004E3847" w:rsidP="00A9278A">
      <w:pPr>
        <w:spacing w:after="120" w:line="276" w:lineRule="auto"/>
        <w:jc w:val="center"/>
        <w:rPr>
          <w:b/>
          <w:sz w:val="22"/>
          <w:szCs w:val="20"/>
        </w:rPr>
      </w:pPr>
      <w:r w:rsidRPr="009E0F11">
        <w:rPr>
          <w:b/>
          <w:sz w:val="22"/>
        </w:rPr>
        <w:t xml:space="preserve">ZA JAVNO NAROČILO </w:t>
      </w:r>
      <w:r w:rsidR="0009738F">
        <w:rPr>
          <w:b/>
          <w:sz w:val="22"/>
        </w:rPr>
        <w:t>JN-S0719</w:t>
      </w:r>
    </w:p>
    <w:p w14:paraId="3A198AA7" w14:textId="77777777" w:rsidR="004E3847" w:rsidRPr="00494A7F" w:rsidRDefault="004E3847" w:rsidP="00A9278A">
      <w:pPr>
        <w:spacing w:after="120" w:line="276" w:lineRule="auto"/>
        <w:rPr>
          <w:rFonts w:cs="Arial"/>
          <w:b/>
          <w:szCs w:val="20"/>
          <w:u w:val="single"/>
        </w:rPr>
      </w:pPr>
    </w:p>
    <w:p w14:paraId="00E8EA62" w14:textId="77777777" w:rsidR="004E3847" w:rsidRPr="00494A7F" w:rsidRDefault="004E3847" w:rsidP="00A9278A">
      <w:pPr>
        <w:spacing w:after="120" w:line="276" w:lineRule="auto"/>
        <w:rPr>
          <w:rFonts w:cs="Arial"/>
          <w:b/>
          <w:szCs w:val="20"/>
          <w:u w:val="single"/>
        </w:rPr>
      </w:pPr>
    </w:p>
    <w:p w14:paraId="0274708C" w14:textId="77777777" w:rsidR="004E3847" w:rsidRPr="00494A7F" w:rsidRDefault="004E3847" w:rsidP="00A9278A">
      <w:pPr>
        <w:spacing w:after="120" w:line="276" w:lineRule="auto"/>
        <w:rPr>
          <w:rFonts w:cs="Arial"/>
          <w:b/>
          <w:szCs w:val="20"/>
          <w:u w:val="single"/>
        </w:rPr>
      </w:pPr>
    </w:p>
    <w:p w14:paraId="480E4E27" w14:textId="77777777" w:rsidR="004E3847" w:rsidRPr="00494A7F" w:rsidRDefault="004E3847" w:rsidP="00A9278A">
      <w:pPr>
        <w:spacing w:after="120" w:line="276" w:lineRule="auto"/>
        <w:rPr>
          <w:rFonts w:cs="Arial"/>
          <w:b/>
          <w:szCs w:val="20"/>
          <w:u w:val="single"/>
        </w:rPr>
      </w:pPr>
    </w:p>
    <w:p w14:paraId="67D90258" w14:textId="77777777" w:rsidR="004E3847" w:rsidRPr="00494A7F" w:rsidRDefault="004E3847" w:rsidP="00A9278A">
      <w:pPr>
        <w:spacing w:after="120" w:line="276" w:lineRule="auto"/>
        <w:rPr>
          <w:rFonts w:cs="Arial"/>
          <w:b/>
          <w:szCs w:val="20"/>
          <w:u w:val="single"/>
        </w:rPr>
      </w:pPr>
    </w:p>
    <w:p w14:paraId="0B3BE933" w14:textId="77777777" w:rsidR="004E3847" w:rsidRPr="00494A7F" w:rsidRDefault="004E3847" w:rsidP="00A9278A">
      <w:pPr>
        <w:spacing w:after="120" w:line="276" w:lineRule="auto"/>
        <w:rPr>
          <w:rFonts w:cs="Arial"/>
          <w:b/>
          <w:szCs w:val="20"/>
          <w:u w:val="single"/>
        </w:rPr>
      </w:pPr>
    </w:p>
    <w:p w14:paraId="146E0D57" w14:textId="77777777" w:rsidR="004E3847" w:rsidRPr="00494A7F" w:rsidRDefault="004E3847" w:rsidP="00A9278A">
      <w:pPr>
        <w:spacing w:after="120" w:line="276" w:lineRule="auto"/>
        <w:rPr>
          <w:rFonts w:cs="Arial"/>
          <w:b/>
          <w:szCs w:val="20"/>
          <w:u w:val="single"/>
        </w:rPr>
      </w:pPr>
    </w:p>
    <w:p w14:paraId="5D0284D7" w14:textId="77777777" w:rsidR="004E3847" w:rsidRPr="00494A7F" w:rsidRDefault="004E3847" w:rsidP="00A9278A">
      <w:pPr>
        <w:spacing w:after="120" w:line="276" w:lineRule="auto"/>
        <w:rPr>
          <w:rFonts w:cs="Arial"/>
          <w:b/>
          <w:szCs w:val="20"/>
          <w:u w:val="single"/>
        </w:rPr>
      </w:pPr>
    </w:p>
    <w:p w14:paraId="44AF1BD3" w14:textId="77777777" w:rsidR="004E3847" w:rsidRPr="00494A7F" w:rsidRDefault="004E3847" w:rsidP="00A9278A">
      <w:pPr>
        <w:spacing w:after="120" w:line="276" w:lineRule="auto"/>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CCB40D4" w14:textId="77777777" w:rsidR="004E3847" w:rsidRPr="00494A7F" w:rsidRDefault="004E3847" w:rsidP="00A9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rPr>
          <w:rFonts w:cs="Arial"/>
          <w:color w:val="000000"/>
          <w:szCs w:val="20"/>
          <w:lang w:eastAsia="sl-SI"/>
        </w:rPr>
      </w:pPr>
    </w:p>
    <w:p w14:paraId="6C82A9F4" w14:textId="77777777" w:rsidR="004E3847" w:rsidRPr="00494A7F" w:rsidRDefault="004E3847" w:rsidP="00A9278A">
      <w:pPr>
        <w:spacing w:after="120" w:line="276" w:lineRule="auto"/>
        <w:rPr>
          <w:rFonts w:cs="Arial"/>
          <w:szCs w:val="20"/>
        </w:rPr>
      </w:pPr>
    </w:p>
    <w:p w14:paraId="6BBEE488" w14:textId="77777777" w:rsidR="004E3847" w:rsidRPr="00494A7F" w:rsidRDefault="004E3847" w:rsidP="00A9278A">
      <w:pPr>
        <w:spacing w:after="120" w:line="276" w:lineRule="auto"/>
        <w:rPr>
          <w:rFonts w:cs="Arial"/>
          <w:szCs w:val="20"/>
        </w:rPr>
      </w:pPr>
    </w:p>
    <w:p w14:paraId="7DC569D1" w14:textId="77777777" w:rsidR="004E3847" w:rsidRPr="00494A7F" w:rsidRDefault="004E3847" w:rsidP="00A9278A">
      <w:pPr>
        <w:spacing w:after="120" w:line="276" w:lineRule="auto"/>
        <w:rPr>
          <w:rFonts w:cs="Arial"/>
          <w:szCs w:val="20"/>
        </w:rPr>
      </w:pPr>
    </w:p>
    <w:p w14:paraId="19797D20" w14:textId="77777777" w:rsidR="004E3847" w:rsidRPr="00494A7F" w:rsidRDefault="004E3847" w:rsidP="00A9278A">
      <w:pPr>
        <w:spacing w:after="120" w:line="276" w:lineRule="auto"/>
        <w:rPr>
          <w:rFonts w:cs="Arial"/>
          <w:szCs w:val="20"/>
        </w:rPr>
      </w:pPr>
    </w:p>
    <w:p w14:paraId="64C1F463" w14:textId="77777777" w:rsidR="004E3847" w:rsidRPr="00494A7F" w:rsidRDefault="004E3847" w:rsidP="00A9278A">
      <w:pPr>
        <w:spacing w:after="120" w:line="276" w:lineRule="auto"/>
        <w:rPr>
          <w:rFonts w:cs="Arial"/>
          <w:szCs w:val="20"/>
        </w:rPr>
      </w:pPr>
    </w:p>
    <w:p w14:paraId="7FC969E7" w14:textId="77777777" w:rsidR="004E3847" w:rsidRPr="00494A7F" w:rsidRDefault="004E3847" w:rsidP="00A9278A">
      <w:pPr>
        <w:spacing w:after="120" w:line="276" w:lineRule="auto"/>
        <w:rPr>
          <w:rFonts w:cs="Arial"/>
          <w:szCs w:val="20"/>
        </w:rPr>
      </w:pPr>
    </w:p>
    <w:p w14:paraId="6CF0D15B" w14:textId="77777777" w:rsidR="004E3847" w:rsidRPr="00494A7F" w:rsidRDefault="004E3847" w:rsidP="00A9278A">
      <w:pPr>
        <w:spacing w:after="120" w:line="276" w:lineRule="auto"/>
        <w:rPr>
          <w:rFonts w:cs="Arial"/>
          <w:szCs w:val="20"/>
        </w:rPr>
      </w:pPr>
    </w:p>
    <w:p w14:paraId="6D9C756F" w14:textId="10CA4CF4" w:rsidR="004E3847" w:rsidRPr="00494A7F" w:rsidRDefault="004E3847" w:rsidP="00A9278A">
      <w:pPr>
        <w:spacing w:after="120" w:line="276"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Žig:</w:t>
      </w:r>
      <w:r w:rsidRPr="00494A7F">
        <w:rPr>
          <w:rFonts w:cs="Arial"/>
          <w:szCs w:val="20"/>
        </w:rPr>
        <w:tab/>
      </w:r>
      <w:r w:rsidRPr="00494A7F">
        <w:rPr>
          <w:rFonts w:cs="Arial"/>
          <w:szCs w:val="20"/>
        </w:rPr>
        <w:tab/>
      </w:r>
      <w:r w:rsidRPr="00494A7F">
        <w:rPr>
          <w:rFonts w:cs="Arial"/>
          <w:szCs w:val="20"/>
        </w:rPr>
        <w:tab/>
        <w:t>Podpis zastopnika</w:t>
      </w:r>
    </w:p>
    <w:p w14:paraId="26521A63" w14:textId="3BF6EE34" w:rsidR="004E3847" w:rsidRPr="00494A7F" w:rsidRDefault="004E3847" w:rsidP="00A9278A">
      <w:pPr>
        <w:spacing w:after="120" w:line="276"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ab/>
      </w:r>
      <w:r w:rsidRPr="00494A7F">
        <w:rPr>
          <w:rFonts w:cs="Arial"/>
          <w:szCs w:val="20"/>
        </w:rPr>
        <w:tab/>
        <w:t>oz. prokurista</w:t>
      </w:r>
      <w:r w:rsidRPr="00494A7F">
        <w:t>:</w:t>
      </w:r>
    </w:p>
    <w:p w14:paraId="36CB1392" w14:textId="0B1D1843" w:rsidR="004E3847" w:rsidRPr="00494A7F" w:rsidRDefault="009F51CF" w:rsidP="00A9278A">
      <w:pPr>
        <w:spacing w:after="120" w:line="276" w:lineRule="auto"/>
      </w:pPr>
      <w:r>
        <w:tab/>
      </w:r>
    </w:p>
    <w:p w14:paraId="27BA8615" w14:textId="76386DDF" w:rsidR="004E3847" w:rsidRPr="00494A7F" w:rsidRDefault="004E3847" w:rsidP="00A9278A">
      <w:pPr>
        <w:spacing w:after="120" w:line="276" w:lineRule="auto"/>
      </w:pPr>
      <w:r w:rsidRPr="00494A7F">
        <w:t>........................................</w:t>
      </w:r>
      <w:r w:rsidRPr="00494A7F">
        <w:tab/>
      </w:r>
      <w:r w:rsidRPr="00494A7F">
        <w:tab/>
      </w:r>
      <w:r w:rsidRPr="00494A7F">
        <w:tab/>
      </w:r>
      <w:r w:rsidR="009F51CF">
        <w:tab/>
      </w:r>
      <w:r w:rsidRPr="00494A7F">
        <w:tab/>
      </w:r>
      <w:r w:rsidRPr="00494A7F">
        <w:tab/>
        <w:t>.........................................</w:t>
      </w:r>
    </w:p>
    <w:p w14:paraId="39B69664" w14:textId="77777777" w:rsidR="004E3847" w:rsidRPr="00494A7F" w:rsidRDefault="004E3847" w:rsidP="00A9278A">
      <w:pPr>
        <w:spacing w:after="120" w:line="276" w:lineRule="auto"/>
        <w:rPr>
          <w:rFonts w:cs="Arial"/>
        </w:rPr>
      </w:pPr>
    </w:p>
    <w:p w14:paraId="2CB44E19" w14:textId="77777777" w:rsidR="004E3847" w:rsidRPr="00494A7F" w:rsidRDefault="004E3847" w:rsidP="00A9278A">
      <w:pPr>
        <w:spacing w:after="120" w:line="276" w:lineRule="auto"/>
        <w:rPr>
          <w:kern w:val="16"/>
          <w:u w:val="single"/>
        </w:rPr>
      </w:pPr>
    </w:p>
    <w:p w14:paraId="1C24F1C5" w14:textId="77777777" w:rsidR="004E3847" w:rsidRPr="00494A7F" w:rsidRDefault="004E3847" w:rsidP="00A9278A">
      <w:pPr>
        <w:spacing w:after="120" w:line="276" w:lineRule="auto"/>
      </w:pPr>
    </w:p>
    <w:p w14:paraId="505BE07E" w14:textId="0EB49DDC" w:rsidR="004E3847" w:rsidRPr="00494A7F" w:rsidRDefault="004E3847" w:rsidP="00A9278A">
      <w:pPr>
        <w:tabs>
          <w:tab w:val="center" w:pos="1980"/>
          <w:tab w:val="center" w:pos="7020"/>
        </w:tabs>
        <w:spacing w:after="120" w:line="276" w:lineRule="auto"/>
      </w:pPr>
      <w:r w:rsidRPr="00494A7F">
        <w:br w:type="page"/>
      </w:r>
      <w:r w:rsidRPr="009E07C6">
        <w:lastRenderedPageBreak/>
        <w:t xml:space="preserve">Zaradi namena iz šestega odstavka 14. </w:t>
      </w:r>
      <w:r w:rsidR="00F330E8" w:rsidRPr="009E07C6">
        <w:t>č</w:t>
      </w:r>
      <w:r w:rsidRPr="009E07C6">
        <w:t>lena</w:t>
      </w:r>
      <w:r w:rsidR="00F330E8" w:rsidRPr="009E07C6">
        <w:t xml:space="preserve"> in petega odstavka 35. člena</w:t>
      </w:r>
      <w:r w:rsidRPr="009E07C6">
        <w:t xml:space="preserve"> Zakona o integriteti in</w:t>
      </w:r>
      <w:r w:rsidRPr="00494A7F">
        <w:t xml:space="preserve"> preprečevanju korupcije (Ur. l. RS, št. </w:t>
      </w:r>
      <w:r w:rsidR="00F330E8">
        <w:t>69/11</w:t>
      </w:r>
      <w:r w:rsidRPr="00494A7F">
        <w:t xml:space="preserve"> </w:t>
      </w:r>
      <w:r w:rsidR="00F330E8">
        <w:t xml:space="preserve"> in </w:t>
      </w:r>
      <w:r w:rsidRPr="00494A7F">
        <w:t xml:space="preserve"> sprememb</w:t>
      </w:r>
      <w:r w:rsidR="00F330E8">
        <w:t>e</w:t>
      </w:r>
      <w:r w:rsidRPr="00494A7F">
        <w:t xml:space="preserve">), </w:t>
      </w:r>
      <w:proofErr w:type="spellStart"/>
      <w:r w:rsidRPr="00494A7F">
        <w:t>t.j</w:t>
      </w:r>
      <w:proofErr w:type="spellEnd"/>
      <w:r w:rsidRPr="00494A7F">
        <w:t xml:space="preserve">. zaradi zagotovitve transparentnosti in posla in preprečitve korupcijskih tveganj pri sklepanju pravnih poslov </w:t>
      </w:r>
    </w:p>
    <w:p w14:paraId="6FC01803" w14:textId="77777777" w:rsidR="004E3847" w:rsidRPr="00494A7F" w:rsidRDefault="004E3847" w:rsidP="00A9278A">
      <w:pPr>
        <w:tabs>
          <w:tab w:val="center" w:pos="1980"/>
          <w:tab w:val="center" w:pos="7020"/>
        </w:tabs>
        <w:spacing w:after="120" w:line="276" w:lineRule="auto"/>
      </w:pPr>
    </w:p>
    <w:p w14:paraId="37662DEA" w14:textId="77777777" w:rsidR="004E3847" w:rsidRPr="00494A7F" w:rsidRDefault="004E3847" w:rsidP="00A9278A">
      <w:pPr>
        <w:tabs>
          <w:tab w:val="center" w:pos="1980"/>
          <w:tab w:val="center" w:pos="7020"/>
        </w:tabs>
        <w:spacing w:after="120" w:line="276" w:lineRule="auto"/>
      </w:pPr>
      <w:r w:rsidRPr="00494A7F">
        <w:t>kot zakoniti zastopnik ponudnika v postopku javnega naročanja podajam naslednjo</w:t>
      </w:r>
    </w:p>
    <w:p w14:paraId="65FC498A" w14:textId="77777777" w:rsidR="004E3847" w:rsidRPr="00494A7F" w:rsidRDefault="004E3847" w:rsidP="00A9278A">
      <w:pPr>
        <w:tabs>
          <w:tab w:val="center" w:pos="1980"/>
          <w:tab w:val="center" w:pos="7020"/>
        </w:tabs>
        <w:spacing w:after="120" w:line="276" w:lineRule="auto"/>
      </w:pPr>
    </w:p>
    <w:p w14:paraId="1A9E23AD" w14:textId="77777777" w:rsidR="004E3847" w:rsidRPr="00494A7F" w:rsidRDefault="004E3847" w:rsidP="00A9278A">
      <w:pPr>
        <w:tabs>
          <w:tab w:val="center" w:pos="1980"/>
          <w:tab w:val="center" w:pos="7020"/>
        </w:tabs>
        <w:spacing w:after="120" w:line="276" w:lineRule="auto"/>
      </w:pPr>
    </w:p>
    <w:p w14:paraId="3FCB76F2" w14:textId="77777777" w:rsidR="004E3847" w:rsidRPr="0065419E" w:rsidRDefault="004E3847" w:rsidP="009E07C6">
      <w:pPr>
        <w:pStyle w:val="Heading22"/>
        <w:spacing w:before="0" w:after="0" w:line="276" w:lineRule="auto"/>
      </w:pPr>
      <w:bookmarkStart w:id="185" w:name="_Toc480292299"/>
      <w:bookmarkStart w:id="186" w:name="_Toc192764733"/>
      <w:r w:rsidRPr="0065419E">
        <w:t>IZJAVO O UDELEŽBI FIZIČNIH IN PRAVNIH OSEB V LASTNIŠTVU PONUDNIKA</w:t>
      </w:r>
      <w:bookmarkEnd w:id="185"/>
      <w:bookmarkEnd w:id="186"/>
    </w:p>
    <w:p w14:paraId="7B9EE63F" w14:textId="612221C8" w:rsidR="004E3847" w:rsidRPr="004E3847" w:rsidRDefault="004E3847" w:rsidP="00A9278A">
      <w:pPr>
        <w:spacing w:after="120" w:line="276" w:lineRule="auto"/>
        <w:jc w:val="center"/>
        <w:rPr>
          <w:rFonts w:cs="Arial"/>
          <w:b/>
          <w:sz w:val="22"/>
          <w:szCs w:val="20"/>
        </w:rPr>
      </w:pPr>
      <w:r w:rsidRPr="004E3847">
        <w:rPr>
          <w:rFonts w:cs="Arial"/>
          <w:b/>
          <w:sz w:val="22"/>
          <w:szCs w:val="20"/>
        </w:rPr>
        <w:t xml:space="preserve">ZA JAVNO NAROČILO </w:t>
      </w:r>
      <w:r w:rsidR="0009738F">
        <w:rPr>
          <w:rFonts w:cs="Arial"/>
          <w:b/>
          <w:sz w:val="22"/>
          <w:szCs w:val="20"/>
        </w:rPr>
        <w:t>JN-S0719</w:t>
      </w:r>
    </w:p>
    <w:p w14:paraId="19F3F1E8" w14:textId="77777777" w:rsidR="004E3847" w:rsidRPr="00494A7F" w:rsidRDefault="004E3847" w:rsidP="00A9278A">
      <w:pPr>
        <w:tabs>
          <w:tab w:val="center" w:pos="1980"/>
          <w:tab w:val="center" w:pos="7020"/>
        </w:tabs>
        <w:spacing w:after="120" w:line="276" w:lineRule="auto"/>
      </w:pPr>
    </w:p>
    <w:p w14:paraId="3E93FDDD" w14:textId="77777777" w:rsidR="004E3847" w:rsidRPr="00494A7F" w:rsidRDefault="004E3847" w:rsidP="00A9278A">
      <w:pPr>
        <w:tabs>
          <w:tab w:val="center" w:pos="1980"/>
          <w:tab w:val="center" w:pos="7020"/>
        </w:tabs>
        <w:spacing w:after="120" w:line="276" w:lineRule="auto"/>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74210B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E7EE40C" w14:textId="77777777" w:rsidR="004E3847" w:rsidRPr="00494A7F" w:rsidRDefault="004E3847" w:rsidP="00A9278A">
            <w:pPr>
              <w:tabs>
                <w:tab w:val="left" w:pos="1985"/>
              </w:tabs>
              <w:spacing w:after="120" w:line="276" w:lineRule="auto"/>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4FF7540" w14:textId="77777777" w:rsidR="004E3847" w:rsidRPr="00494A7F" w:rsidRDefault="004E3847" w:rsidP="00A9278A">
            <w:pPr>
              <w:tabs>
                <w:tab w:val="left" w:pos="1985"/>
              </w:tabs>
              <w:spacing w:after="120" w:line="276" w:lineRule="auto"/>
              <w:rPr>
                <w:rFonts w:cs="Arial"/>
                <w:b/>
                <w:bCs/>
              </w:rPr>
            </w:pPr>
          </w:p>
        </w:tc>
      </w:tr>
      <w:tr w:rsidR="004E3847" w:rsidRPr="00494A7F" w14:paraId="617A10F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8D923" w14:textId="77777777" w:rsidR="004E3847" w:rsidRPr="00494A7F" w:rsidRDefault="004E3847" w:rsidP="00A9278A">
            <w:pPr>
              <w:tabs>
                <w:tab w:val="left" w:pos="1985"/>
              </w:tabs>
              <w:spacing w:after="120" w:line="276" w:lineRule="auto"/>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78FEC936" w14:textId="77777777" w:rsidR="004E3847" w:rsidRPr="00494A7F" w:rsidRDefault="004E3847" w:rsidP="00A9278A">
            <w:pPr>
              <w:tabs>
                <w:tab w:val="left" w:pos="1985"/>
              </w:tabs>
              <w:spacing w:after="120" w:line="276" w:lineRule="auto"/>
              <w:rPr>
                <w:rFonts w:cs="Arial"/>
                <w:bCs/>
              </w:rPr>
            </w:pPr>
          </w:p>
        </w:tc>
      </w:tr>
      <w:tr w:rsidR="004E3847" w:rsidRPr="00494A7F" w14:paraId="2256C58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EA4A79" w14:textId="77777777" w:rsidR="004E3847" w:rsidRPr="00494A7F" w:rsidRDefault="004E3847" w:rsidP="00A9278A">
            <w:pPr>
              <w:tabs>
                <w:tab w:val="left" w:pos="1985"/>
              </w:tabs>
              <w:spacing w:after="120" w:line="276" w:lineRule="auto"/>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1137BCE8" w14:textId="77777777" w:rsidR="004E3847" w:rsidRPr="00494A7F" w:rsidRDefault="004E3847" w:rsidP="00A9278A">
            <w:pPr>
              <w:tabs>
                <w:tab w:val="left" w:pos="1985"/>
              </w:tabs>
              <w:spacing w:after="120" w:line="276" w:lineRule="auto"/>
              <w:rPr>
                <w:rFonts w:cs="Arial"/>
                <w:bCs/>
              </w:rPr>
            </w:pPr>
          </w:p>
        </w:tc>
      </w:tr>
      <w:tr w:rsidR="004E3847" w:rsidRPr="00494A7F" w14:paraId="0ADC235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5E5B80B" w14:textId="77777777" w:rsidR="004E3847" w:rsidRPr="00494A7F" w:rsidRDefault="004E3847" w:rsidP="00A9278A">
            <w:pPr>
              <w:tabs>
                <w:tab w:val="left" w:pos="1985"/>
              </w:tabs>
              <w:spacing w:after="120" w:line="276" w:lineRule="auto"/>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8D26793" w14:textId="77777777" w:rsidR="004E3847" w:rsidRPr="00494A7F" w:rsidRDefault="004E3847" w:rsidP="00A9278A">
            <w:pPr>
              <w:tabs>
                <w:tab w:val="left" w:pos="1985"/>
              </w:tabs>
              <w:spacing w:after="120" w:line="276" w:lineRule="auto"/>
              <w:rPr>
                <w:rFonts w:cs="Arial"/>
                <w:bCs/>
              </w:rPr>
            </w:pPr>
            <w:r w:rsidRPr="00494A7F">
              <w:rPr>
                <w:rFonts w:cs="Arial"/>
                <w:bCs/>
              </w:rPr>
              <w:t>DA  -  NE</w:t>
            </w:r>
          </w:p>
        </w:tc>
      </w:tr>
    </w:tbl>
    <w:p w14:paraId="3A443ECF" w14:textId="77777777" w:rsidR="004E3847" w:rsidRPr="00494A7F" w:rsidRDefault="004E3847" w:rsidP="00A9278A">
      <w:pPr>
        <w:tabs>
          <w:tab w:val="center" w:pos="1980"/>
          <w:tab w:val="center" w:pos="7020"/>
        </w:tabs>
        <w:spacing w:after="120" w:line="276" w:lineRule="auto"/>
      </w:pPr>
    </w:p>
    <w:p w14:paraId="672A5740" w14:textId="77777777" w:rsidR="004E3847" w:rsidRPr="00494A7F" w:rsidRDefault="004E3847" w:rsidP="00A9278A">
      <w:pPr>
        <w:tabs>
          <w:tab w:val="center" w:pos="1980"/>
          <w:tab w:val="center" w:pos="7020"/>
        </w:tabs>
        <w:spacing w:after="120" w:line="276" w:lineRule="auto"/>
        <w:rPr>
          <w:b/>
          <w:i/>
        </w:rPr>
      </w:pPr>
      <w:r w:rsidRPr="00494A7F">
        <w:rPr>
          <w:b/>
          <w:i/>
        </w:rPr>
        <w:t>Lastniška struktura ponudnika:</w:t>
      </w:r>
    </w:p>
    <w:p w14:paraId="5E621A19" w14:textId="77777777" w:rsidR="004E3847" w:rsidRPr="00494A7F" w:rsidRDefault="004E3847" w:rsidP="00A9278A">
      <w:pPr>
        <w:numPr>
          <w:ilvl w:val="0"/>
          <w:numId w:val="14"/>
        </w:numPr>
        <w:spacing w:after="120" w:line="276" w:lineRule="auto"/>
        <w:rPr>
          <w:b/>
        </w:rPr>
      </w:pPr>
      <w:r w:rsidRPr="00494A7F">
        <w:rPr>
          <w:b/>
        </w:rPr>
        <w:t>PODATKI O UDELEŽBI FIZIČNIH OSEB V LASTNIŠTVU PONUDNIKA (VKLJUČNO S TIHIMI DRUŽBENIKI)</w:t>
      </w:r>
    </w:p>
    <w:p w14:paraId="749027D7" w14:textId="77777777" w:rsidR="004E3847" w:rsidRPr="00494A7F" w:rsidRDefault="004E3847" w:rsidP="00A9278A">
      <w:pPr>
        <w:tabs>
          <w:tab w:val="left" w:pos="1985"/>
        </w:tabs>
        <w:spacing w:after="120" w:line="276" w:lineRule="auto"/>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F1AC07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9555F7C" w14:textId="77777777" w:rsidR="004E3847" w:rsidRPr="00494A7F" w:rsidRDefault="004E3847" w:rsidP="00A9278A">
            <w:pPr>
              <w:tabs>
                <w:tab w:val="left" w:pos="1985"/>
              </w:tabs>
              <w:spacing w:after="120" w:line="276" w:lineRule="auto"/>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B3D05F8" w14:textId="77777777" w:rsidR="004E3847" w:rsidRPr="00494A7F" w:rsidRDefault="004E3847" w:rsidP="00A9278A">
            <w:pPr>
              <w:tabs>
                <w:tab w:val="left" w:pos="1985"/>
              </w:tabs>
              <w:spacing w:after="120" w:line="276" w:lineRule="auto"/>
              <w:rPr>
                <w:rFonts w:cs="Arial"/>
                <w:b/>
                <w:bCs/>
              </w:rPr>
            </w:pPr>
          </w:p>
        </w:tc>
      </w:tr>
      <w:tr w:rsidR="004E3847" w:rsidRPr="00494A7F" w14:paraId="68A994E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056E9CE" w14:textId="77777777" w:rsidR="004E3847" w:rsidRPr="00494A7F" w:rsidRDefault="004E3847" w:rsidP="00A9278A">
            <w:pPr>
              <w:tabs>
                <w:tab w:val="left" w:pos="1985"/>
              </w:tabs>
              <w:spacing w:after="120" w:line="276" w:lineRule="auto"/>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1544361" w14:textId="77777777" w:rsidR="004E3847" w:rsidRPr="00494A7F" w:rsidRDefault="004E3847" w:rsidP="00A9278A">
            <w:pPr>
              <w:tabs>
                <w:tab w:val="left" w:pos="1985"/>
              </w:tabs>
              <w:spacing w:after="120" w:line="276" w:lineRule="auto"/>
              <w:rPr>
                <w:rFonts w:cs="Arial"/>
                <w:bCs/>
              </w:rPr>
            </w:pPr>
          </w:p>
        </w:tc>
      </w:tr>
      <w:tr w:rsidR="004E3847" w:rsidRPr="00494A7F" w14:paraId="657E196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C2A315"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1F740CE" w14:textId="77777777" w:rsidR="004E3847" w:rsidRPr="00494A7F" w:rsidRDefault="004E3847" w:rsidP="00A9278A">
            <w:pPr>
              <w:tabs>
                <w:tab w:val="left" w:pos="1985"/>
              </w:tabs>
              <w:spacing w:after="120" w:line="276" w:lineRule="auto"/>
              <w:rPr>
                <w:rFonts w:cs="Arial"/>
                <w:bCs/>
              </w:rPr>
            </w:pPr>
          </w:p>
        </w:tc>
      </w:tr>
      <w:tr w:rsidR="004E3847" w:rsidRPr="00494A7F" w14:paraId="5EC06F4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1A1FE01" w14:textId="77777777" w:rsidR="004E3847" w:rsidRPr="00494A7F" w:rsidRDefault="004E3847" w:rsidP="00A9278A">
            <w:pPr>
              <w:tabs>
                <w:tab w:val="left" w:pos="1985"/>
              </w:tabs>
              <w:spacing w:after="120" w:line="276" w:lineRule="auto"/>
              <w:rPr>
                <w:rFonts w:cs="Arial"/>
                <w:bCs/>
                <w:sz w:val="18"/>
              </w:rPr>
            </w:pPr>
            <w:r w:rsidRPr="00494A7F">
              <w:rPr>
                <w:rFonts w:cs="Arial"/>
                <w:bCs/>
              </w:rPr>
              <w:t xml:space="preserve">Tihi družbenik </w:t>
            </w:r>
            <w:r w:rsidRPr="00494A7F">
              <w:rPr>
                <w:rFonts w:cs="Arial"/>
                <w:bCs/>
                <w:sz w:val="18"/>
              </w:rPr>
              <w:t>(ustrezno označi)</w:t>
            </w:r>
          </w:p>
          <w:p w14:paraId="2E9A47ED" w14:textId="77777777" w:rsidR="004E3847" w:rsidRPr="00494A7F" w:rsidRDefault="004E3847" w:rsidP="00A9278A">
            <w:pPr>
              <w:tabs>
                <w:tab w:val="left" w:pos="1985"/>
              </w:tabs>
              <w:spacing w:after="120" w:line="276" w:lineRule="auto"/>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FC62796" w14:textId="77777777" w:rsidR="004E3847" w:rsidRPr="00494A7F" w:rsidRDefault="004E3847" w:rsidP="00A9278A">
            <w:pPr>
              <w:tabs>
                <w:tab w:val="left" w:pos="1985"/>
              </w:tabs>
              <w:spacing w:after="120" w:line="276" w:lineRule="auto"/>
              <w:rPr>
                <w:rFonts w:cs="Arial"/>
                <w:bCs/>
              </w:rPr>
            </w:pPr>
            <w:r w:rsidRPr="00494A7F">
              <w:rPr>
                <w:rFonts w:cs="Arial"/>
                <w:bCs/>
              </w:rPr>
              <w:t>DA  -  NE</w:t>
            </w:r>
          </w:p>
          <w:p w14:paraId="1FE99331" w14:textId="77777777" w:rsidR="004E3847" w:rsidRPr="00494A7F" w:rsidRDefault="004E3847" w:rsidP="00A9278A">
            <w:pPr>
              <w:tabs>
                <w:tab w:val="left" w:pos="1985"/>
              </w:tabs>
              <w:spacing w:after="120" w:line="276" w:lineRule="auto"/>
              <w:rPr>
                <w:rFonts w:cs="Arial"/>
                <w:bCs/>
              </w:rPr>
            </w:pPr>
          </w:p>
        </w:tc>
      </w:tr>
    </w:tbl>
    <w:p w14:paraId="1779E4A4" w14:textId="77777777" w:rsidR="004E3847" w:rsidRPr="00494A7F" w:rsidRDefault="004E3847" w:rsidP="00A9278A">
      <w:pPr>
        <w:tabs>
          <w:tab w:val="left" w:pos="1985"/>
        </w:tabs>
        <w:spacing w:after="120" w:line="276" w:lineRule="auto"/>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4AA84E6"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3A4525FE" w14:textId="77777777" w:rsidR="004E3847" w:rsidRPr="00494A7F" w:rsidRDefault="004E3847" w:rsidP="00A9278A">
            <w:pPr>
              <w:tabs>
                <w:tab w:val="left" w:pos="1985"/>
              </w:tabs>
              <w:spacing w:after="120" w:line="276" w:lineRule="auto"/>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CF66E1" w14:textId="77777777" w:rsidR="004E3847" w:rsidRPr="00494A7F" w:rsidRDefault="004E3847" w:rsidP="00A9278A">
            <w:pPr>
              <w:tabs>
                <w:tab w:val="left" w:pos="1985"/>
              </w:tabs>
              <w:spacing w:after="120" w:line="276" w:lineRule="auto"/>
              <w:rPr>
                <w:rFonts w:cs="Arial"/>
                <w:b/>
                <w:bCs/>
              </w:rPr>
            </w:pPr>
          </w:p>
        </w:tc>
      </w:tr>
      <w:tr w:rsidR="004E3847" w:rsidRPr="00494A7F" w14:paraId="4B10310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B9707A" w14:textId="77777777" w:rsidR="004E3847" w:rsidRPr="00494A7F" w:rsidRDefault="004E3847" w:rsidP="00A9278A">
            <w:pPr>
              <w:tabs>
                <w:tab w:val="left" w:pos="1985"/>
              </w:tabs>
              <w:spacing w:after="120" w:line="276" w:lineRule="auto"/>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11CDB28" w14:textId="77777777" w:rsidR="004E3847" w:rsidRPr="00494A7F" w:rsidRDefault="004E3847" w:rsidP="00A9278A">
            <w:pPr>
              <w:tabs>
                <w:tab w:val="left" w:pos="1985"/>
              </w:tabs>
              <w:spacing w:after="120" w:line="276" w:lineRule="auto"/>
              <w:rPr>
                <w:rFonts w:cs="Arial"/>
                <w:bCs/>
              </w:rPr>
            </w:pPr>
          </w:p>
        </w:tc>
      </w:tr>
      <w:tr w:rsidR="004E3847" w:rsidRPr="00494A7F" w14:paraId="702721A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73676F2"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F7E0233" w14:textId="77777777" w:rsidR="004E3847" w:rsidRPr="00494A7F" w:rsidRDefault="004E3847" w:rsidP="00A9278A">
            <w:pPr>
              <w:tabs>
                <w:tab w:val="left" w:pos="1985"/>
              </w:tabs>
              <w:spacing w:after="120" w:line="276" w:lineRule="auto"/>
              <w:rPr>
                <w:rFonts w:cs="Arial"/>
                <w:bCs/>
              </w:rPr>
            </w:pPr>
          </w:p>
        </w:tc>
      </w:tr>
      <w:tr w:rsidR="004E3847" w:rsidRPr="00494A7F" w14:paraId="18AEA68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8434702" w14:textId="77777777" w:rsidR="004E3847" w:rsidRPr="00494A7F" w:rsidRDefault="004E3847" w:rsidP="00A9278A">
            <w:pPr>
              <w:tabs>
                <w:tab w:val="left" w:pos="1985"/>
              </w:tabs>
              <w:spacing w:after="120" w:line="276" w:lineRule="auto"/>
              <w:rPr>
                <w:rFonts w:cs="Arial"/>
                <w:bCs/>
              </w:rPr>
            </w:pPr>
            <w:r w:rsidRPr="00494A7F">
              <w:rPr>
                <w:rFonts w:cs="Arial"/>
                <w:bCs/>
              </w:rPr>
              <w:t>Tihi družbenik (DA – NE)</w:t>
            </w:r>
          </w:p>
          <w:p w14:paraId="3807DFE2" w14:textId="77777777" w:rsidR="004E3847" w:rsidRPr="00494A7F" w:rsidRDefault="004E3847" w:rsidP="00A9278A">
            <w:pPr>
              <w:tabs>
                <w:tab w:val="left" w:pos="1985"/>
              </w:tabs>
              <w:spacing w:after="120" w:line="276" w:lineRule="auto"/>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124B7DF" w14:textId="77777777" w:rsidR="004E3847" w:rsidRPr="00494A7F" w:rsidRDefault="004E3847" w:rsidP="00A9278A">
            <w:pPr>
              <w:tabs>
                <w:tab w:val="left" w:pos="1985"/>
              </w:tabs>
              <w:spacing w:after="120" w:line="276" w:lineRule="auto"/>
              <w:rPr>
                <w:rFonts w:cs="Arial"/>
                <w:bCs/>
              </w:rPr>
            </w:pPr>
          </w:p>
        </w:tc>
      </w:tr>
    </w:tbl>
    <w:p w14:paraId="7F374B93" w14:textId="77777777" w:rsidR="004E3847" w:rsidRPr="00494A7F" w:rsidRDefault="004E3847" w:rsidP="00A9278A">
      <w:pPr>
        <w:tabs>
          <w:tab w:val="center" w:pos="1980"/>
          <w:tab w:val="center" w:pos="7020"/>
        </w:tabs>
        <w:spacing w:after="120" w:line="276" w:lineRule="auto"/>
      </w:pPr>
    </w:p>
    <w:p w14:paraId="075B51FF" w14:textId="77777777" w:rsidR="004E3847" w:rsidRPr="00494A7F" w:rsidRDefault="004E3847" w:rsidP="00A9278A">
      <w:pPr>
        <w:tabs>
          <w:tab w:val="center" w:pos="1980"/>
          <w:tab w:val="center" w:pos="7020"/>
        </w:tabs>
        <w:spacing w:after="120" w:line="276" w:lineRule="auto"/>
      </w:pPr>
      <w:r w:rsidRPr="00494A7F">
        <w:t>(ustrezno nadaljujte seznam)</w:t>
      </w:r>
    </w:p>
    <w:p w14:paraId="55656666" w14:textId="77777777" w:rsidR="004E3847" w:rsidRDefault="004E3847" w:rsidP="00A9278A">
      <w:pPr>
        <w:tabs>
          <w:tab w:val="center" w:pos="1980"/>
          <w:tab w:val="center" w:pos="7020"/>
        </w:tabs>
        <w:spacing w:after="120" w:line="276" w:lineRule="auto"/>
      </w:pPr>
    </w:p>
    <w:p w14:paraId="72A6A1ED" w14:textId="77777777" w:rsidR="0024114D" w:rsidRPr="00494A7F" w:rsidRDefault="0024114D" w:rsidP="00A9278A">
      <w:pPr>
        <w:tabs>
          <w:tab w:val="center" w:pos="1980"/>
          <w:tab w:val="center" w:pos="7020"/>
        </w:tabs>
        <w:spacing w:after="120" w:line="276" w:lineRule="auto"/>
      </w:pPr>
    </w:p>
    <w:p w14:paraId="2E162AD3" w14:textId="77777777" w:rsidR="004E3847" w:rsidRPr="00494A7F" w:rsidRDefault="004E3847" w:rsidP="00A9278A">
      <w:pPr>
        <w:numPr>
          <w:ilvl w:val="0"/>
          <w:numId w:val="14"/>
        </w:numPr>
        <w:spacing w:after="120" w:line="276" w:lineRule="auto"/>
        <w:rPr>
          <w:b/>
        </w:rPr>
      </w:pPr>
      <w:r w:rsidRPr="00494A7F">
        <w:rPr>
          <w:b/>
        </w:rPr>
        <w:lastRenderedPageBreak/>
        <w:t>PODATKI O UDELEŽBI PRAVNIH OSEB V LASTNIŠTVU PONUDNIKA (VKLJUČNO S TIHIMI DRUŽBENIKI)</w:t>
      </w:r>
    </w:p>
    <w:p w14:paraId="2375BD57" w14:textId="77777777" w:rsidR="004E3847" w:rsidRPr="00494A7F" w:rsidRDefault="004E3847" w:rsidP="00A9278A">
      <w:pPr>
        <w:tabs>
          <w:tab w:val="center" w:pos="1980"/>
          <w:tab w:val="center" w:pos="7020"/>
        </w:tabs>
        <w:spacing w:after="120"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C5A37D8"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6ED8087" w14:textId="77777777" w:rsidR="004E3847" w:rsidRPr="00494A7F" w:rsidRDefault="004E3847" w:rsidP="00A9278A">
            <w:pPr>
              <w:tabs>
                <w:tab w:val="left" w:pos="1985"/>
              </w:tabs>
              <w:spacing w:after="120" w:line="276" w:lineRule="auto"/>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068B7A7" w14:textId="77777777" w:rsidR="004E3847" w:rsidRPr="00494A7F" w:rsidRDefault="004E3847" w:rsidP="00A9278A">
            <w:pPr>
              <w:tabs>
                <w:tab w:val="left" w:pos="1985"/>
              </w:tabs>
              <w:spacing w:after="120" w:line="276" w:lineRule="auto"/>
              <w:rPr>
                <w:rFonts w:cs="Arial"/>
                <w:b/>
                <w:bCs/>
              </w:rPr>
            </w:pPr>
          </w:p>
        </w:tc>
      </w:tr>
      <w:tr w:rsidR="004E3847" w:rsidRPr="00494A7F" w14:paraId="5DAF749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1D1975" w14:textId="77777777" w:rsidR="004E3847" w:rsidRPr="00494A7F" w:rsidRDefault="004E3847" w:rsidP="00A9278A">
            <w:pPr>
              <w:tabs>
                <w:tab w:val="left" w:pos="1985"/>
              </w:tabs>
              <w:spacing w:after="120" w:line="276" w:lineRule="auto"/>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3667BFE" w14:textId="77777777" w:rsidR="004E3847" w:rsidRPr="00494A7F" w:rsidRDefault="004E3847" w:rsidP="00A9278A">
            <w:pPr>
              <w:tabs>
                <w:tab w:val="left" w:pos="1985"/>
              </w:tabs>
              <w:spacing w:after="120" w:line="276" w:lineRule="auto"/>
              <w:rPr>
                <w:rFonts w:cs="Arial"/>
                <w:bCs/>
              </w:rPr>
            </w:pPr>
          </w:p>
        </w:tc>
      </w:tr>
      <w:tr w:rsidR="004E3847" w:rsidRPr="00494A7F" w14:paraId="22F44E6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F19DE31"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E6DBCE5" w14:textId="77777777" w:rsidR="004E3847" w:rsidRPr="00494A7F" w:rsidRDefault="004E3847" w:rsidP="00A9278A">
            <w:pPr>
              <w:tabs>
                <w:tab w:val="left" w:pos="1985"/>
              </w:tabs>
              <w:spacing w:after="120" w:line="276" w:lineRule="auto"/>
              <w:rPr>
                <w:rFonts w:cs="Arial"/>
                <w:bCs/>
              </w:rPr>
            </w:pPr>
          </w:p>
        </w:tc>
      </w:tr>
      <w:tr w:rsidR="004E3847" w:rsidRPr="00494A7F" w14:paraId="01F800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17145AD" w14:textId="77777777" w:rsidR="004E3847" w:rsidRPr="00494A7F" w:rsidRDefault="004E3847" w:rsidP="00A9278A">
            <w:pPr>
              <w:tabs>
                <w:tab w:val="left" w:pos="1985"/>
              </w:tabs>
              <w:spacing w:after="120" w:line="276" w:lineRule="auto"/>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18AB96A" w14:textId="77777777" w:rsidR="004E3847" w:rsidRPr="00494A7F" w:rsidRDefault="004E3847" w:rsidP="00A9278A">
            <w:pPr>
              <w:tabs>
                <w:tab w:val="left" w:pos="1985"/>
              </w:tabs>
              <w:spacing w:after="120" w:line="276" w:lineRule="auto"/>
              <w:rPr>
                <w:rFonts w:cs="Arial"/>
                <w:bCs/>
              </w:rPr>
            </w:pPr>
          </w:p>
        </w:tc>
      </w:tr>
      <w:tr w:rsidR="004E3847" w:rsidRPr="00494A7F" w14:paraId="57A26B5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45BA3C" w14:textId="77777777" w:rsidR="004E3847" w:rsidRPr="00494A7F" w:rsidRDefault="004E3847" w:rsidP="00A9278A">
            <w:pPr>
              <w:tabs>
                <w:tab w:val="left" w:pos="1985"/>
              </w:tabs>
              <w:spacing w:after="120" w:line="276" w:lineRule="auto"/>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806601F" w14:textId="77777777" w:rsidR="004E3847" w:rsidRPr="00494A7F" w:rsidRDefault="004E3847" w:rsidP="00A9278A">
            <w:pPr>
              <w:tabs>
                <w:tab w:val="left" w:pos="1985"/>
              </w:tabs>
              <w:spacing w:after="120" w:line="276" w:lineRule="auto"/>
              <w:rPr>
                <w:rFonts w:cs="Arial"/>
                <w:bCs/>
              </w:rPr>
            </w:pPr>
            <w:r w:rsidRPr="00494A7F">
              <w:rPr>
                <w:rFonts w:cs="Arial"/>
                <w:bCs/>
              </w:rPr>
              <w:t>DA  -  NE</w:t>
            </w:r>
          </w:p>
        </w:tc>
      </w:tr>
    </w:tbl>
    <w:p w14:paraId="0CFBC50A" w14:textId="77777777" w:rsidR="004E3847" w:rsidRPr="00494A7F" w:rsidRDefault="004E3847" w:rsidP="00A9278A">
      <w:pPr>
        <w:tabs>
          <w:tab w:val="center" w:pos="1980"/>
          <w:tab w:val="center" w:pos="7020"/>
        </w:tabs>
        <w:spacing w:after="120" w:line="276" w:lineRule="auto"/>
        <w:rPr>
          <w:rFonts w:cs="Arial"/>
          <w:b/>
          <w:bCs/>
        </w:rPr>
      </w:pPr>
    </w:p>
    <w:p w14:paraId="18D08A13" w14:textId="77777777" w:rsidR="004E3847" w:rsidRPr="00494A7F" w:rsidRDefault="004E3847" w:rsidP="00A9278A">
      <w:pPr>
        <w:tabs>
          <w:tab w:val="center" w:pos="1980"/>
          <w:tab w:val="center" w:pos="7020"/>
        </w:tabs>
        <w:spacing w:after="120" w:line="276" w:lineRule="auto"/>
      </w:pPr>
      <w:r w:rsidRPr="00494A7F">
        <w:rPr>
          <w:rFonts w:cs="Arial"/>
          <w:b/>
          <w:bCs/>
        </w:rPr>
        <w:t>pri čemer je pravna oseba v lasti naslednjih fizičnih oseb:</w:t>
      </w:r>
    </w:p>
    <w:p w14:paraId="134DB1D4" w14:textId="77777777" w:rsidR="004E3847" w:rsidRPr="00494A7F" w:rsidRDefault="004E3847" w:rsidP="00A9278A">
      <w:pPr>
        <w:spacing w:after="120"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4496D4D2"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26ABCAF7" w14:textId="77777777" w:rsidR="004E3847" w:rsidRPr="00494A7F" w:rsidRDefault="004E3847" w:rsidP="00A9278A">
            <w:pPr>
              <w:tabs>
                <w:tab w:val="left" w:pos="1985"/>
              </w:tabs>
              <w:spacing w:after="120" w:line="276" w:lineRule="auto"/>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7961B02" w14:textId="77777777" w:rsidR="004E3847" w:rsidRPr="00494A7F" w:rsidRDefault="004E3847" w:rsidP="00A9278A">
            <w:pPr>
              <w:tabs>
                <w:tab w:val="left" w:pos="1985"/>
              </w:tabs>
              <w:spacing w:after="120" w:line="276" w:lineRule="auto"/>
              <w:rPr>
                <w:rFonts w:cs="Arial"/>
                <w:b/>
                <w:bCs/>
              </w:rPr>
            </w:pPr>
          </w:p>
        </w:tc>
      </w:tr>
      <w:tr w:rsidR="004E3847" w:rsidRPr="00494A7F" w14:paraId="2E3766D3"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696F65DC" w14:textId="77777777" w:rsidR="004E3847" w:rsidRPr="00494A7F" w:rsidRDefault="004E3847" w:rsidP="00A9278A">
            <w:pPr>
              <w:tabs>
                <w:tab w:val="left" w:pos="1985"/>
              </w:tabs>
              <w:spacing w:after="120" w:line="276" w:lineRule="auto"/>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1A3A680" w14:textId="77777777" w:rsidR="004E3847" w:rsidRPr="00494A7F" w:rsidRDefault="004E3847" w:rsidP="00A9278A">
            <w:pPr>
              <w:tabs>
                <w:tab w:val="left" w:pos="1985"/>
              </w:tabs>
              <w:spacing w:after="120" w:line="276" w:lineRule="auto"/>
              <w:rPr>
                <w:rFonts w:cs="Arial"/>
                <w:bCs/>
              </w:rPr>
            </w:pPr>
          </w:p>
        </w:tc>
      </w:tr>
      <w:tr w:rsidR="004E3847" w:rsidRPr="00494A7F" w14:paraId="7A4639CC"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1E707CE7" w14:textId="77777777" w:rsidR="004E3847" w:rsidRPr="00494A7F" w:rsidRDefault="004E3847" w:rsidP="00A9278A">
            <w:pPr>
              <w:tabs>
                <w:tab w:val="left" w:pos="1985"/>
              </w:tabs>
              <w:spacing w:after="120" w:line="276" w:lineRule="auto"/>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C7471FF" w14:textId="77777777" w:rsidR="004E3847" w:rsidRPr="00494A7F" w:rsidRDefault="004E3847" w:rsidP="00A9278A">
            <w:pPr>
              <w:tabs>
                <w:tab w:val="left" w:pos="1985"/>
              </w:tabs>
              <w:spacing w:after="120" w:line="276" w:lineRule="auto"/>
              <w:rPr>
                <w:rFonts w:cs="Arial"/>
                <w:bCs/>
              </w:rPr>
            </w:pPr>
          </w:p>
        </w:tc>
      </w:tr>
      <w:tr w:rsidR="004E3847" w:rsidRPr="00494A7F" w14:paraId="4F2F56A6"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7324321B" w14:textId="77777777" w:rsidR="004E3847" w:rsidRPr="00494A7F" w:rsidRDefault="004E3847" w:rsidP="00A9278A">
            <w:pPr>
              <w:tabs>
                <w:tab w:val="left" w:pos="1985"/>
              </w:tabs>
              <w:spacing w:after="120" w:line="276" w:lineRule="auto"/>
              <w:rPr>
                <w:rFonts w:cs="Arial"/>
                <w:bCs/>
              </w:rPr>
            </w:pPr>
            <w:r w:rsidRPr="00494A7F">
              <w:rPr>
                <w:rFonts w:cs="Arial"/>
                <w:bCs/>
              </w:rPr>
              <w:t>Tihi družbenik (DA – NE)</w:t>
            </w:r>
          </w:p>
          <w:p w14:paraId="4EA31E55" w14:textId="77777777" w:rsidR="004E3847" w:rsidRPr="00494A7F" w:rsidRDefault="004E3847" w:rsidP="00A9278A">
            <w:pPr>
              <w:tabs>
                <w:tab w:val="left" w:pos="1985"/>
              </w:tabs>
              <w:spacing w:after="120" w:line="276" w:lineRule="auto"/>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CF8BB4" w14:textId="77777777" w:rsidR="004E3847" w:rsidRPr="00494A7F" w:rsidRDefault="004E3847" w:rsidP="00A9278A">
            <w:pPr>
              <w:tabs>
                <w:tab w:val="left" w:pos="1985"/>
              </w:tabs>
              <w:spacing w:after="120" w:line="276" w:lineRule="auto"/>
              <w:rPr>
                <w:rFonts w:cs="Arial"/>
                <w:bCs/>
              </w:rPr>
            </w:pPr>
          </w:p>
        </w:tc>
      </w:tr>
    </w:tbl>
    <w:p w14:paraId="661C0B79" w14:textId="77777777" w:rsidR="004E3847" w:rsidRPr="00494A7F" w:rsidRDefault="004E3847" w:rsidP="00A9278A">
      <w:pPr>
        <w:tabs>
          <w:tab w:val="center" w:pos="1980"/>
          <w:tab w:val="center" w:pos="7020"/>
        </w:tabs>
        <w:spacing w:after="120" w:line="276" w:lineRule="auto"/>
      </w:pPr>
    </w:p>
    <w:p w14:paraId="5CF113BF" w14:textId="77777777" w:rsidR="004E3847" w:rsidRPr="00494A7F" w:rsidRDefault="004E3847" w:rsidP="00A9278A">
      <w:pPr>
        <w:tabs>
          <w:tab w:val="center" w:pos="1980"/>
          <w:tab w:val="center" w:pos="7020"/>
        </w:tabs>
        <w:spacing w:after="120" w:line="276" w:lineRule="auto"/>
      </w:pPr>
      <w:r w:rsidRPr="00494A7F">
        <w:t>(ustrezno nadaljujte seznam)</w:t>
      </w:r>
    </w:p>
    <w:p w14:paraId="278F6AB8" w14:textId="77777777" w:rsidR="004E3847" w:rsidRPr="00494A7F" w:rsidRDefault="004E3847" w:rsidP="00A9278A">
      <w:pPr>
        <w:tabs>
          <w:tab w:val="center" w:pos="1980"/>
          <w:tab w:val="center" w:pos="7020"/>
        </w:tabs>
        <w:spacing w:after="120" w:line="276" w:lineRule="auto"/>
      </w:pPr>
    </w:p>
    <w:p w14:paraId="43FDD0A3" w14:textId="77777777" w:rsidR="004E3847" w:rsidRPr="00494A7F" w:rsidRDefault="004E3847" w:rsidP="00A9278A">
      <w:pPr>
        <w:numPr>
          <w:ilvl w:val="0"/>
          <w:numId w:val="14"/>
        </w:numPr>
        <w:spacing w:after="120" w:line="276" w:lineRule="auto"/>
        <w:rPr>
          <w:b/>
        </w:rPr>
      </w:pPr>
      <w:r w:rsidRPr="00494A7F">
        <w:rPr>
          <w:b/>
        </w:rPr>
        <w:t>PODATKI O POVEZANIH DRUŽBAH</w:t>
      </w:r>
    </w:p>
    <w:p w14:paraId="7B39D51A" w14:textId="77777777" w:rsidR="004E3847" w:rsidRPr="00494A7F" w:rsidRDefault="004E3847" w:rsidP="00A9278A">
      <w:pPr>
        <w:tabs>
          <w:tab w:val="center" w:pos="1980"/>
          <w:tab w:val="center" w:pos="7020"/>
        </w:tabs>
        <w:spacing w:after="120"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11B39AE"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4B1491E" w14:textId="77777777" w:rsidR="004E3847" w:rsidRPr="00494A7F" w:rsidRDefault="004E3847" w:rsidP="00A9278A">
            <w:pPr>
              <w:tabs>
                <w:tab w:val="left" w:pos="1985"/>
              </w:tabs>
              <w:spacing w:after="120" w:line="276" w:lineRule="auto"/>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04EFBB5" w14:textId="77777777" w:rsidR="004E3847" w:rsidRPr="00494A7F" w:rsidRDefault="004E3847" w:rsidP="00A9278A">
            <w:pPr>
              <w:tabs>
                <w:tab w:val="left" w:pos="1985"/>
              </w:tabs>
              <w:spacing w:after="120" w:line="276" w:lineRule="auto"/>
              <w:rPr>
                <w:rFonts w:cs="Arial"/>
                <w:b/>
                <w:bCs/>
              </w:rPr>
            </w:pPr>
          </w:p>
        </w:tc>
      </w:tr>
      <w:tr w:rsidR="004E3847" w:rsidRPr="00494A7F" w14:paraId="18AB404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08368" w14:textId="77777777" w:rsidR="004E3847" w:rsidRPr="00494A7F" w:rsidRDefault="004E3847" w:rsidP="00A9278A">
            <w:pPr>
              <w:tabs>
                <w:tab w:val="left" w:pos="1985"/>
              </w:tabs>
              <w:spacing w:after="120" w:line="276" w:lineRule="auto"/>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93DF34A" w14:textId="77777777" w:rsidR="004E3847" w:rsidRPr="00494A7F" w:rsidRDefault="004E3847" w:rsidP="00A9278A">
            <w:pPr>
              <w:tabs>
                <w:tab w:val="left" w:pos="1985"/>
              </w:tabs>
              <w:spacing w:after="120" w:line="276" w:lineRule="auto"/>
              <w:rPr>
                <w:rFonts w:cs="Arial"/>
                <w:bCs/>
              </w:rPr>
            </w:pPr>
          </w:p>
        </w:tc>
      </w:tr>
      <w:tr w:rsidR="004E3847" w:rsidRPr="00494A7F" w14:paraId="3107849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CCEA708" w14:textId="77777777" w:rsidR="004E3847" w:rsidRPr="00494A7F" w:rsidRDefault="004E3847" w:rsidP="00A9278A">
            <w:pPr>
              <w:tabs>
                <w:tab w:val="left" w:pos="1985"/>
              </w:tabs>
              <w:spacing w:after="120" w:line="276" w:lineRule="auto"/>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EEACEAD" w14:textId="77777777" w:rsidR="004E3847" w:rsidRPr="00494A7F" w:rsidRDefault="004E3847" w:rsidP="00A9278A">
            <w:pPr>
              <w:tabs>
                <w:tab w:val="left" w:pos="1985"/>
              </w:tabs>
              <w:spacing w:after="120" w:line="276" w:lineRule="auto"/>
              <w:rPr>
                <w:rFonts w:cs="Arial"/>
                <w:bCs/>
              </w:rPr>
            </w:pPr>
          </w:p>
        </w:tc>
      </w:tr>
      <w:tr w:rsidR="004E3847" w:rsidRPr="00494A7F" w14:paraId="7CCFE9BE" w14:textId="77777777" w:rsidTr="0065419E">
        <w:tc>
          <w:tcPr>
            <w:tcW w:w="3048" w:type="dxa"/>
            <w:tcBorders>
              <w:top w:val="single" w:sz="4" w:space="0" w:color="auto"/>
              <w:left w:val="nil"/>
              <w:bottom w:val="nil"/>
              <w:right w:val="nil"/>
            </w:tcBorders>
            <w:shd w:val="clear" w:color="auto" w:fill="auto"/>
          </w:tcPr>
          <w:p w14:paraId="08754742" w14:textId="77777777" w:rsidR="004E3847" w:rsidRPr="00494A7F" w:rsidRDefault="004E3847" w:rsidP="00A9278A">
            <w:pPr>
              <w:tabs>
                <w:tab w:val="left" w:pos="1985"/>
              </w:tabs>
              <w:spacing w:after="120" w:line="276" w:lineRule="auto"/>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163B5245" w14:textId="77777777" w:rsidR="004E3847" w:rsidRPr="00494A7F" w:rsidRDefault="004E3847" w:rsidP="00A9278A">
            <w:pPr>
              <w:tabs>
                <w:tab w:val="left" w:pos="1985"/>
              </w:tabs>
              <w:spacing w:after="120" w:line="276" w:lineRule="auto"/>
              <w:rPr>
                <w:rFonts w:cs="Arial"/>
                <w:bCs/>
              </w:rPr>
            </w:pPr>
          </w:p>
        </w:tc>
      </w:tr>
    </w:tbl>
    <w:p w14:paraId="4F472591" w14:textId="77777777" w:rsidR="004E3847" w:rsidRPr="00494A7F" w:rsidRDefault="004E3847" w:rsidP="00A9278A">
      <w:pPr>
        <w:tabs>
          <w:tab w:val="center" w:pos="1980"/>
          <w:tab w:val="center" w:pos="7020"/>
        </w:tabs>
        <w:spacing w:after="120" w:line="276" w:lineRule="auto"/>
        <w:rPr>
          <w:b/>
        </w:rPr>
      </w:pPr>
      <w:r w:rsidRPr="00494A7F">
        <w:rPr>
          <w:b/>
        </w:rPr>
        <w:t>je v medsebojnem razmerju, v skladu s 527. Členom ZGD s pravno osebo:</w:t>
      </w:r>
    </w:p>
    <w:p w14:paraId="77791C24" w14:textId="77777777" w:rsidR="004E3847" w:rsidRPr="00494A7F" w:rsidRDefault="004E3847" w:rsidP="00A9278A">
      <w:pPr>
        <w:tabs>
          <w:tab w:val="center" w:pos="1980"/>
          <w:tab w:val="center" w:pos="7020"/>
        </w:tabs>
        <w:spacing w:after="120" w:line="276" w:lineRule="auto"/>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7AC147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C398391" w14:textId="77777777" w:rsidR="004E3847" w:rsidRPr="00494A7F" w:rsidRDefault="004E3847" w:rsidP="00A9278A">
            <w:pPr>
              <w:tabs>
                <w:tab w:val="left" w:pos="1985"/>
              </w:tabs>
              <w:spacing w:after="120" w:line="276" w:lineRule="auto"/>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579407F" w14:textId="77777777" w:rsidR="004E3847" w:rsidRPr="00494A7F" w:rsidRDefault="004E3847" w:rsidP="00A9278A">
            <w:pPr>
              <w:tabs>
                <w:tab w:val="left" w:pos="1985"/>
              </w:tabs>
              <w:spacing w:after="120" w:line="276" w:lineRule="auto"/>
              <w:rPr>
                <w:rFonts w:cs="Arial"/>
                <w:b/>
                <w:bCs/>
              </w:rPr>
            </w:pPr>
          </w:p>
        </w:tc>
      </w:tr>
      <w:tr w:rsidR="004E3847" w:rsidRPr="00494A7F" w14:paraId="6E7AD10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9ADCC4" w14:textId="77777777" w:rsidR="004E3847" w:rsidRPr="00494A7F" w:rsidRDefault="004E3847" w:rsidP="00A9278A">
            <w:pPr>
              <w:tabs>
                <w:tab w:val="left" w:pos="1985"/>
              </w:tabs>
              <w:spacing w:after="120" w:line="276" w:lineRule="auto"/>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31457D7" w14:textId="77777777" w:rsidR="004E3847" w:rsidRPr="00494A7F" w:rsidRDefault="004E3847" w:rsidP="00A9278A">
            <w:pPr>
              <w:tabs>
                <w:tab w:val="left" w:pos="1985"/>
              </w:tabs>
              <w:spacing w:after="120" w:line="276" w:lineRule="auto"/>
              <w:rPr>
                <w:rFonts w:cs="Arial"/>
                <w:bCs/>
              </w:rPr>
            </w:pPr>
          </w:p>
        </w:tc>
      </w:tr>
      <w:tr w:rsidR="004E3847" w:rsidRPr="00494A7F" w14:paraId="5D1DF7E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8B31353" w14:textId="77777777" w:rsidR="004E3847" w:rsidRPr="00494A7F" w:rsidRDefault="004E3847" w:rsidP="00A9278A">
            <w:pPr>
              <w:tabs>
                <w:tab w:val="left" w:pos="1985"/>
              </w:tabs>
              <w:spacing w:after="120" w:line="276" w:lineRule="auto"/>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8F94021" w14:textId="77777777" w:rsidR="004E3847" w:rsidRPr="00494A7F" w:rsidRDefault="004E3847" w:rsidP="00A9278A">
            <w:pPr>
              <w:tabs>
                <w:tab w:val="left" w:pos="1985"/>
              </w:tabs>
              <w:spacing w:after="120" w:line="276" w:lineRule="auto"/>
              <w:rPr>
                <w:rFonts w:cs="Arial"/>
                <w:bCs/>
              </w:rPr>
            </w:pPr>
          </w:p>
        </w:tc>
      </w:tr>
      <w:tr w:rsidR="004E3847" w:rsidRPr="00494A7F" w14:paraId="6371C0C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BBF816" w14:textId="77777777" w:rsidR="004E3847" w:rsidRPr="00494A7F" w:rsidRDefault="004E3847" w:rsidP="00A9278A">
            <w:pPr>
              <w:tabs>
                <w:tab w:val="left" w:pos="1985"/>
              </w:tabs>
              <w:spacing w:after="120" w:line="276" w:lineRule="auto"/>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0329536A" w14:textId="77777777" w:rsidR="004E3847" w:rsidRPr="00494A7F" w:rsidRDefault="004E3847" w:rsidP="00A9278A">
            <w:pPr>
              <w:tabs>
                <w:tab w:val="left" w:pos="1985"/>
              </w:tabs>
              <w:spacing w:after="120" w:line="276" w:lineRule="auto"/>
              <w:rPr>
                <w:rFonts w:cs="Arial"/>
                <w:bCs/>
              </w:rPr>
            </w:pPr>
          </w:p>
        </w:tc>
      </w:tr>
    </w:tbl>
    <w:p w14:paraId="1DFE7AA1" w14:textId="77777777" w:rsidR="004E3847" w:rsidRPr="00494A7F" w:rsidRDefault="004E3847" w:rsidP="00A9278A">
      <w:pPr>
        <w:tabs>
          <w:tab w:val="center" w:pos="1980"/>
          <w:tab w:val="center" w:pos="7020"/>
        </w:tabs>
        <w:spacing w:after="120" w:line="276" w:lineRule="auto"/>
        <w:rPr>
          <w:rFonts w:cs="Arial"/>
        </w:rPr>
      </w:pPr>
    </w:p>
    <w:p w14:paraId="46B32A29" w14:textId="77777777" w:rsidR="004E3847" w:rsidRPr="00494A7F" w:rsidRDefault="004E3847" w:rsidP="00A9278A">
      <w:pPr>
        <w:tabs>
          <w:tab w:val="center" w:pos="1980"/>
          <w:tab w:val="center" w:pos="7020"/>
        </w:tabs>
        <w:spacing w:after="120" w:line="276" w:lineRule="auto"/>
      </w:pPr>
      <w:r w:rsidRPr="00494A7F">
        <w:t>(ustrezno nadaljujte seznam)</w:t>
      </w:r>
    </w:p>
    <w:p w14:paraId="62653F29" w14:textId="77777777" w:rsidR="004E3847" w:rsidRPr="00494A7F" w:rsidRDefault="004E3847" w:rsidP="00A9278A">
      <w:pPr>
        <w:tabs>
          <w:tab w:val="center" w:pos="7020"/>
        </w:tabs>
        <w:spacing w:after="120" w:line="276" w:lineRule="auto"/>
        <w:rPr>
          <w:rFonts w:cs="Arial"/>
        </w:rPr>
      </w:pPr>
    </w:p>
    <w:p w14:paraId="5A1BC66C" w14:textId="77777777" w:rsidR="009E07C6" w:rsidRDefault="009E07C6">
      <w:pPr>
        <w:jc w:val="left"/>
        <w:rPr>
          <w:rFonts w:cs="Arial"/>
        </w:rPr>
      </w:pPr>
      <w:r>
        <w:rPr>
          <w:rFonts w:cs="Arial"/>
        </w:rPr>
        <w:br w:type="page"/>
      </w:r>
    </w:p>
    <w:p w14:paraId="6134E0AF" w14:textId="0CE8CD61" w:rsidR="004E3847" w:rsidRPr="00494A7F" w:rsidRDefault="004E3847" w:rsidP="00A9278A">
      <w:pPr>
        <w:tabs>
          <w:tab w:val="center" w:pos="7020"/>
        </w:tabs>
        <w:spacing w:after="120" w:line="276" w:lineRule="auto"/>
        <w:rPr>
          <w:rFonts w:cs="Arial"/>
        </w:rPr>
      </w:pPr>
      <w:r w:rsidRPr="00494A7F">
        <w:rPr>
          <w:rFonts w:cs="Arial"/>
        </w:rPr>
        <w:lastRenderedPageBreak/>
        <w:t>Izjavljam, da sem kot fizične osebe – udeležence v lastništvu ponudnika navedel:</w:t>
      </w:r>
    </w:p>
    <w:p w14:paraId="449C7CC8" w14:textId="77777777" w:rsidR="004E3847" w:rsidRPr="00494A7F" w:rsidRDefault="004E3847" w:rsidP="00A9278A">
      <w:pPr>
        <w:numPr>
          <w:ilvl w:val="0"/>
          <w:numId w:val="15"/>
        </w:numPr>
        <w:spacing w:after="120" w:line="276" w:lineRule="auto"/>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26BCB04" w14:textId="77777777" w:rsidR="004E3847" w:rsidRPr="00494A7F" w:rsidRDefault="004E3847" w:rsidP="00A9278A">
      <w:pPr>
        <w:numPr>
          <w:ilvl w:val="0"/>
          <w:numId w:val="15"/>
        </w:numPr>
        <w:spacing w:after="120" w:line="276" w:lineRule="auto"/>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58216F" w14:textId="77777777" w:rsidR="004E3847" w:rsidRPr="00494A7F" w:rsidRDefault="004E3847" w:rsidP="00A9278A">
      <w:pPr>
        <w:tabs>
          <w:tab w:val="center" w:pos="7020"/>
        </w:tabs>
        <w:spacing w:after="120" w:line="276" w:lineRule="auto"/>
      </w:pPr>
    </w:p>
    <w:p w14:paraId="1C077605" w14:textId="77777777" w:rsidR="004E3847" w:rsidRPr="00494A7F" w:rsidRDefault="004E3847" w:rsidP="00A9278A">
      <w:pPr>
        <w:tabs>
          <w:tab w:val="center" w:pos="7020"/>
        </w:tabs>
        <w:spacing w:after="120" w:line="276" w:lineRule="auto"/>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7575C" w14:textId="77777777" w:rsidR="004E3847" w:rsidRDefault="004E3847" w:rsidP="00A9278A">
      <w:pPr>
        <w:tabs>
          <w:tab w:val="center" w:pos="7020"/>
        </w:tabs>
        <w:spacing w:after="120" w:line="276" w:lineRule="auto"/>
      </w:pPr>
    </w:p>
    <w:p w14:paraId="41C30247" w14:textId="5F228485" w:rsidR="00F330E8" w:rsidRDefault="00F330E8" w:rsidP="00A9278A">
      <w:pPr>
        <w:tabs>
          <w:tab w:val="center" w:pos="7020"/>
        </w:tabs>
        <w:spacing w:after="120" w:line="276" w:lineRule="auto"/>
      </w:pPr>
      <w:r w:rsidRPr="009E07C6">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AECC649" w14:textId="77777777" w:rsidR="00F330E8" w:rsidRPr="00494A7F" w:rsidRDefault="00F330E8" w:rsidP="00A9278A">
      <w:pPr>
        <w:tabs>
          <w:tab w:val="center" w:pos="7020"/>
        </w:tabs>
        <w:spacing w:after="120" w:line="276" w:lineRule="auto"/>
      </w:pPr>
    </w:p>
    <w:p w14:paraId="7CEF5170" w14:textId="77777777" w:rsidR="004E3847" w:rsidRPr="00494A7F" w:rsidRDefault="004E3847" w:rsidP="00A9278A">
      <w:pPr>
        <w:tabs>
          <w:tab w:val="center" w:pos="7020"/>
        </w:tabs>
        <w:spacing w:after="120" w:line="276" w:lineRule="auto"/>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041440E9" w14:textId="77777777" w:rsidR="004E3847" w:rsidRPr="00494A7F" w:rsidRDefault="004E3847" w:rsidP="00A9278A">
      <w:pPr>
        <w:tabs>
          <w:tab w:val="center" w:pos="7020"/>
        </w:tabs>
        <w:spacing w:after="120" w:line="276" w:lineRule="auto"/>
      </w:pPr>
    </w:p>
    <w:p w14:paraId="180ACAA4" w14:textId="77777777" w:rsidR="004E3847" w:rsidRPr="00494A7F" w:rsidRDefault="004E3847" w:rsidP="00A9278A">
      <w:pPr>
        <w:tabs>
          <w:tab w:val="center" w:pos="7020"/>
        </w:tabs>
        <w:spacing w:after="120" w:line="276" w:lineRule="auto"/>
      </w:pPr>
    </w:p>
    <w:p w14:paraId="710CBE8E" w14:textId="77777777" w:rsidR="004E3847" w:rsidRPr="00494A7F" w:rsidRDefault="004E3847" w:rsidP="00A9278A">
      <w:pPr>
        <w:tabs>
          <w:tab w:val="left" w:pos="4962"/>
        </w:tabs>
        <w:spacing w:after="120" w:line="276" w:lineRule="auto"/>
      </w:pPr>
      <w:r w:rsidRPr="00494A7F">
        <w:t>Kraj in datum:</w:t>
      </w:r>
      <w:r w:rsidRPr="00494A7F">
        <w:tab/>
        <w:t>Ime in priimek zakonitega zastopnika:</w:t>
      </w:r>
    </w:p>
    <w:p w14:paraId="10F74AA5" w14:textId="77777777" w:rsidR="004E3847" w:rsidRPr="00494A7F" w:rsidRDefault="004E3847" w:rsidP="00A9278A">
      <w:pPr>
        <w:tabs>
          <w:tab w:val="left" w:pos="4962"/>
        </w:tabs>
        <w:spacing w:after="120" w:line="276" w:lineRule="auto"/>
      </w:pPr>
    </w:p>
    <w:p w14:paraId="79F7558F" w14:textId="77777777" w:rsidR="004E3847" w:rsidRPr="00494A7F" w:rsidRDefault="004E3847" w:rsidP="00A9278A">
      <w:pPr>
        <w:tabs>
          <w:tab w:val="left" w:pos="4962"/>
        </w:tabs>
        <w:spacing w:after="120" w:line="276" w:lineRule="auto"/>
      </w:pPr>
      <w:r w:rsidRPr="00494A7F">
        <w:t>____________________________</w:t>
      </w:r>
      <w:r w:rsidRPr="00494A7F">
        <w:tab/>
        <w:t>_________________________________</w:t>
      </w:r>
    </w:p>
    <w:p w14:paraId="209A42F1" w14:textId="77777777" w:rsidR="004E3847" w:rsidRPr="00494A7F" w:rsidRDefault="004E3847" w:rsidP="00A9278A">
      <w:pPr>
        <w:tabs>
          <w:tab w:val="left" w:pos="4962"/>
        </w:tabs>
        <w:spacing w:after="120" w:line="276" w:lineRule="auto"/>
      </w:pPr>
    </w:p>
    <w:p w14:paraId="5906D1EB" w14:textId="77777777" w:rsidR="004E3847" w:rsidRPr="00494A7F" w:rsidRDefault="004E3847" w:rsidP="00A9278A">
      <w:pPr>
        <w:tabs>
          <w:tab w:val="left" w:pos="4962"/>
        </w:tabs>
        <w:spacing w:after="120" w:line="276" w:lineRule="auto"/>
      </w:pPr>
    </w:p>
    <w:p w14:paraId="75B01150" w14:textId="77777777" w:rsidR="004E3847" w:rsidRPr="00494A7F" w:rsidRDefault="004E3847" w:rsidP="00A9278A">
      <w:pPr>
        <w:tabs>
          <w:tab w:val="left" w:pos="4962"/>
        </w:tabs>
        <w:spacing w:after="120" w:line="276" w:lineRule="auto"/>
      </w:pPr>
      <w:r w:rsidRPr="00494A7F">
        <w:tab/>
        <w:t>Podpis in žig:</w:t>
      </w:r>
    </w:p>
    <w:p w14:paraId="3C1E7D78" w14:textId="1E02FC71" w:rsidR="004E3847" w:rsidRPr="00494A7F" w:rsidRDefault="004E3847" w:rsidP="00A9278A">
      <w:pPr>
        <w:spacing w:after="120" w:line="276" w:lineRule="auto"/>
      </w:pPr>
    </w:p>
    <w:p w14:paraId="78C0264D" w14:textId="77777777" w:rsidR="00881FB3" w:rsidRDefault="00881FB3" w:rsidP="00A9278A">
      <w:pPr>
        <w:spacing w:after="120" w:line="276" w:lineRule="auto"/>
        <w:rPr>
          <w:bCs/>
          <w:szCs w:val="20"/>
        </w:rPr>
      </w:pPr>
    </w:p>
    <w:p w14:paraId="7E8A63A3" w14:textId="77777777" w:rsidR="004E3847" w:rsidRDefault="004E3847" w:rsidP="00A9278A">
      <w:pPr>
        <w:spacing w:after="120" w:line="276" w:lineRule="auto"/>
        <w:rPr>
          <w:bCs/>
          <w:szCs w:val="20"/>
        </w:rPr>
      </w:pPr>
    </w:p>
    <w:p w14:paraId="6C800C1E" w14:textId="199DB611" w:rsidR="007F0B40" w:rsidRPr="0015770D" w:rsidRDefault="007F0B40" w:rsidP="00A9278A">
      <w:pPr>
        <w:spacing w:after="120" w:line="276" w:lineRule="auto"/>
        <w:jc w:val="left"/>
        <w:rPr>
          <w:szCs w:val="20"/>
        </w:rPr>
      </w:pPr>
    </w:p>
    <w:p w14:paraId="3397A9A1" w14:textId="43ABEA42" w:rsidR="007F0B40" w:rsidRDefault="007F0B40" w:rsidP="00A9278A">
      <w:pPr>
        <w:pStyle w:val="BESEDILO"/>
        <w:keepLines w:val="0"/>
        <w:widowControl/>
        <w:tabs>
          <w:tab w:val="clear" w:pos="2155"/>
        </w:tabs>
        <w:spacing w:after="120" w:line="276" w:lineRule="auto"/>
        <w:rPr>
          <w:kern w:val="0"/>
        </w:rPr>
      </w:pPr>
    </w:p>
    <w:sectPr w:rsidR="007F0B40" w:rsidSect="005F1259">
      <w:type w:val="continuous"/>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22F99" w14:textId="77777777" w:rsidR="00F42D76" w:rsidRDefault="00F42D76">
      <w:r>
        <w:separator/>
      </w:r>
    </w:p>
  </w:endnote>
  <w:endnote w:type="continuationSeparator" w:id="0">
    <w:p w14:paraId="0EDCFDEB" w14:textId="77777777" w:rsidR="00F42D76" w:rsidRDefault="00F4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Arial Nova Cond Light">
    <w:altName w:val="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AFF" w14:textId="77777777" w:rsidR="00495E3F" w:rsidRDefault="00495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6CB399" w14:textId="77777777" w:rsidR="00495E3F" w:rsidRDefault="00495E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F51A" w14:textId="77777777" w:rsidR="00495E3F" w:rsidRPr="00170691" w:rsidRDefault="00495E3F">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C2E3" w14:textId="77777777" w:rsidR="00F42D76" w:rsidRDefault="00F42D76">
      <w:r>
        <w:separator/>
      </w:r>
    </w:p>
  </w:footnote>
  <w:footnote w:type="continuationSeparator" w:id="0">
    <w:p w14:paraId="28689C27" w14:textId="77777777" w:rsidR="00F42D76" w:rsidRDefault="00F42D76">
      <w:r>
        <w:continuationSeparator/>
      </w:r>
    </w:p>
  </w:footnote>
  <w:footnote w:id="1">
    <w:p w14:paraId="4184E0AC" w14:textId="1F0FD50A" w:rsidR="00495E3F" w:rsidRDefault="00495E3F">
      <w:pPr>
        <w:pStyle w:val="FootnoteText"/>
      </w:pPr>
      <w:r w:rsidRPr="001615F6">
        <w:rPr>
          <w:rStyle w:val="FootnoteReference"/>
          <w:rFonts w:ascii="Arial Narrow" w:hAnsi="Arial Narrow"/>
          <w:sz w:val="18"/>
          <w:szCs w:val="18"/>
        </w:rPr>
        <w:footnoteRef/>
      </w:r>
      <w:r w:rsidRPr="001615F6">
        <w:rPr>
          <w:rFonts w:ascii="Arial Narrow" w:hAnsi="Arial Narrow"/>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str.1):</w:t>
      </w:r>
      <w:r w:rsidRPr="003213D6">
        <w:t xml:space="preserve"> </w:t>
      </w:r>
      <w:hyperlink r:id="rId1" w:history="1">
        <w:r w:rsidRPr="003213D6">
          <w:t>https://eur-lex.europa.eu/legal-content/SL/ALL/?uri=CELEX%3A32008R1272</w:t>
        </w:r>
      </w:hyperlink>
    </w:p>
  </w:footnote>
  <w:footnote w:id="2">
    <w:p w14:paraId="3A8E0A7D" w14:textId="56C21CA2"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Log </w:t>
      </w:r>
      <w:r w:rsidRPr="001615F6">
        <w:rPr>
          <w:rFonts w:ascii="Arial Narrow" w:hAnsi="Arial Narrow"/>
          <w:sz w:val="18"/>
          <w:szCs w:val="18"/>
        </w:rPr>
        <w:t>Pow je logaritem porazdelitvenega koeficienta oktanola/vode.</w:t>
      </w:r>
    </w:p>
  </w:footnote>
  <w:footnote w:id="3">
    <w:p w14:paraId="6A19A17B" w14:textId="009C212B"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BCF je faktor </w:t>
      </w:r>
      <w:r w:rsidRPr="001615F6">
        <w:rPr>
          <w:rFonts w:ascii="Arial Narrow" w:hAnsi="Arial Narrow"/>
          <w:sz w:val="18"/>
          <w:szCs w:val="18"/>
        </w:rPr>
        <w:t>biokoncentracije.</w:t>
      </w:r>
    </w:p>
  </w:footnote>
  <w:footnote w:id="4">
    <w:p w14:paraId="2BEBFFB3" w14:textId="2259A3DF"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FSC (ang. </w:t>
      </w:r>
      <w:r w:rsidRPr="00966C34">
        <w:rPr>
          <w:rFonts w:ascii="Arial Narrow" w:hAnsi="Arial Narrow"/>
          <w:sz w:val="18"/>
          <w:szCs w:val="18"/>
        </w:rPr>
        <w:t xml:space="preserve">Forest Stewardship Council) je samostojna, nevladna, neprofitna organizacija, ustanovljena za promocijo odgovornega ravnanja z gozdovi. Več o tem na </w:t>
      </w:r>
      <w:hyperlink r:id="rId2" w:history="1">
        <w:r w:rsidRPr="00966C34">
          <w:rPr>
            <w:rStyle w:val="Hyperlink"/>
            <w:rFonts w:ascii="Arial Narrow" w:hAnsi="Arial Narrow"/>
            <w:sz w:val="18"/>
            <w:szCs w:val="18"/>
          </w:rPr>
          <w:t>http://www.fsc.org/</w:t>
        </w:r>
      </w:hyperlink>
      <w:r w:rsidRPr="00966C34">
        <w:rPr>
          <w:rFonts w:ascii="Arial Narrow" w:hAnsi="Arial Narrow"/>
          <w:sz w:val="18"/>
          <w:szCs w:val="18"/>
        </w:rPr>
        <w:t xml:space="preserve">. </w:t>
      </w:r>
    </w:p>
  </w:footnote>
  <w:footnote w:id="5">
    <w:p w14:paraId="1B816F3B" w14:textId="27D9C237"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PEFC (ang. </w:t>
      </w:r>
      <w:r w:rsidRPr="00966C34">
        <w:rPr>
          <w:rFonts w:ascii="Arial Narrow" w:hAnsi="Arial Narrow"/>
          <w:sz w:val="18"/>
          <w:szCs w:val="18"/>
        </w:rPr>
        <w:t xml:space="preserve">Programme fort he Endorsement of Forest Certification) je program za potrjevanje certifikacijskih shem za gozdove. Več o tem na </w:t>
      </w:r>
      <w:hyperlink r:id="rId3" w:history="1">
        <w:r w:rsidRPr="00966C34">
          <w:rPr>
            <w:rStyle w:val="Hyperlink"/>
            <w:rFonts w:ascii="Arial Narrow" w:hAnsi="Arial Narrow"/>
            <w:sz w:val="18"/>
            <w:szCs w:val="18"/>
          </w:rPr>
          <w:t>http://www.pefc.org/internet/html/</w:t>
        </w:r>
      </w:hyperlink>
      <w:r w:rsidRPr="00966C34">
        <w:rPr>
          <w:rFonts w:ascii="Arial Narrow" w:hAnsi="Arial Narrow"/>
          <w:sz w:val="18"/>
          <w:szCs w:val="18"/>
        </w:rPr>
        <w:t xml:space="preserve">. </w:t>
      </w:r>
    </w:p>
  </w:footnote>
  <w:footnote w:id="6">
    <w:p w14:paraId="5DD7CB16" w14:textId="1FE4DCFA"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FLEGT (ang. </w:t>
      </w:r>
      <w:r w:rsidRPr="00966C34">
        <w:rPr>
          <w:rFonts w:ascii="Arial Narrow" w:hAnsi="Arial Narrow"/>
          <w:sz w:val="18"/>
          <w:szCs w:val="18"/>
        </w:rPr>
        <w:t xml:space="preserve">Forest Law Enforcement, Governance and Trade) opredeljuje Akcijski načrt EU za uveljavljanje zakonodaje, upravljanja in trgovanja na področju gozdov, ki ga je Evropska komisija sprejela leta 2003. Več o tem na spletni strani </w:t>
      </w:r>
      <w:hyperlink r:id="rId4" w:history="1">
        <w:r w:rsidRPr="00966C34">
          <w:rPr>
            <w:rStyle w:val="Hyperlink"/>
            <w:rFonts w:ascii="Arial Narrow" w:hAnsi="Arial Narrow"/>
            <w:sz w:val="18"/>
            <w:szCs w:val="18"/>
          </w:rPr>
          <w:t>http://ec.europa.eu/enviroment/forests/flegt.htm</w:t>
        </w:r>
      </w:hyperlink>
      <w:r w:rsidRPr="00966C34">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212B" w14:textId="6CEE6B2E" w:rsidR="00495E3F" w:rsidRPr="00E24954" w:rsidRDefault="00495E3F" w:rsidP="00C84A77">
    <w:pPr>
      <w:pStyle w:val="Header"/>
      <w:pBdr>
        <w:bottom w:val="single" w:sz="4" w:space="1" w:color="1F497D"/>
      </w:pBdr>
      <w:jc w:val="center"/>
      <w:rPr>
        <w:rFonts w:ascii="Arial Nova Cond Light" w:hAnsi="Arial Nova Cond Light"/>
        <w:iCs/>
        <w:sz w:val="18"/>
        <w:szCs w:val="18"/>
        <w:lang w:val="sl-SI"/>
      </w:rPr>
    </w:pPr>
    <w:r w:rsidRPr="00E24954">
      <w:rPr>
        <w:rFonts w:ascii="Arial Nova Cond Light" w:hAnsi="Arial Nova Cond Light"/>
        <w:iCs/>
        <w:sz w:val="18"/>
        <w:szCs w:val="18"/>
        <w:lang w:val="sl-SI"/>
      </w:rPr>
      <w:t xml:space="preserve">Dokumentacija v zvezi z oddajo javnega naročila št. </w:t>
    </w:r>
    <w:r w:rsidR="0009738F">
      <w:rPr>
        <w:rFonts w:ascii="Arial Nova Cond Light" w:hAnsi="Arial Nova Cond Light"/>
        <w:iCs/>
        <w:sz w:val="18"/>
        <w:szCs w:val="18"/>
        <w:lang w:val="sl-SI"/>
      </w:rPr>
      <w:t>JN-S0719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E30D7"/>
    <w:multiLevelType w:val="hybridMultilevel"/>
    <w:tmpl w:val="EA14A3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93470"/>
    <w:multiLevelType w:val="hybridMultilevel"/>
    <w:tmpl w:val="D9B0B222"/>
    <w:lvl w:ilvl="0" w:tplc="E3F00A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C7C6521"/>
    <w:multiLevelType w:val="hybridMultilevel"/>
    <w:tmpl w:val="ADBC96F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665DB"/>
    <w:multiLevelType w:val="hybridMultilevel"/>
    <w:tmpl w:val="BDFA939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14B75A8"/>
    <w:multiLevelType w:val="hybridMultilevel"/>
    <w:tmpl w:val="53E27192"/>
    <w:lvl w:ilvl="0" w:tplc="66D808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4C45A2"/>
    <w:multiLevelType w:val="multilevel"/>
    <w:tmpl w:val="A77271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EF6313B"/>
    <w:multiLevelType w:val="hybridMultilevel"/>
    <w:tmpl w:val="A48AD8CE"/>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94F290D"/>
    <w:multiLevelType w:val="hybridMultilevel"/>
    <w:tmpl w:val="08C4C704"/>
    <w:lvl w:ilvl="0" w:tplc="FFFFFFFF">
      <w:start w:val="1"/>
      <w:numFmt w:val="bullet"/>
      <w:lvlText w:val="–"/>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44826">
      <w:start w:val="2"/>
      <w:numFmt w:val="bullet"/>
      <w:lvlText w:val="-"/>
      <w:lvlJc w:val="left"/>
      <w:pPr>
        <w:ind w:left="2358" w:hanging="360"/>
      </w:pPr>
      <w:rPr>
        <w:rFonts w:ascii="Times New Roman" w:eastAsia="Times New Roman" w:hAnsi="Times New Roman" w:cs="Times New Roman" w:hint="default"/>
      </w:rPr>
    </w:lvl>
    <w:lvl w:ilvl="2" w:tplc="FFFFFFFF">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2D770E"/>
    <w:multiLevelType w:val="hybridMultilevel"/>
    <w:tmpl w:val="1834D016"/>
    <w:lvl w:ilvl="0" w:tplc="FFFFFFFF">
      <w:start w:val="1"/>
      <w:numFmt w:val="lowerLetter"/>
      <w:lvlText w:val="%1)"/>
      <w:lvlJc w:val="left"/>
      <w:pPr>
        <w:tabs>
          <w:tab w:val="num" w:pos="360"/>
        </w:tabs>
        <w:ind w:left="360" w:hanging="360"/>
      </w:pPr>
    </w:lvl>
    <w:lvl w:ilvl="1" w:tplc="FFFFFFFF">
      <w:start w:val="1"/>
      <w:numFmt w:val="decimal"/>
      <w:lvlText w:val="%2."/>
      <w:lvlJc w:val="left"/>
      <w:pPr>
        <w:ind w:left="1080" w:hanging="360"/>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B593923"/>
    <w:multiLevelType w:val="hybridMultilevel"/>
    <w:tmpl w:val="1834D016"/>
    <w:lvl w:ilvl="0" w:tplc="04090017">
      <w:start w:val="1"/>
      <w:numFmt w:val="lowerLetter"/>
      <w:lvlText w:val="%1)"/>
      <w:lvlJc w:val="left"/>
      <w:pPr>
        <w:tabs>
          <w:tab w:val="num" w:pos="360"/>
        </w:tabs>
        <w:ind w:left="360" w:hanging="360"/>
      </w:pPr>
    </w:lvl>
    <w:lvl w:ilvl="1" w:tplc="58285292">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D9027AA"/>
    <w:multiLevelType w:val="hybridMultilevel"/>
    <w:tmpl w:val="C1C41F6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E83BD3"/>
    <w:multiLevelType w:val="hybridMultilevel"/>
    <w:tmpl w:val="BCEEA28A"/>
    <w:lvl w:ilvl="0" w:tplc="48A2FB64">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4" w15:restartNumberingAfterBreak="0">
    <w:nsid w:val="671F5A59"/>
    <w:multiLevelType w:val="hybridMultilevel"/>
    <w:tmpl w:val="9C585B20"/>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A7C6C9DA">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FE60942"/>
    <w:multiLevelType w:val="hybridMultilevel"/>
    <w:tmpl w:val="CC12850A"/>
    <w:lvl w:ilvl="0" w:tplc="C0B473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254C1"/>
    <w:multiLevelType w:val="hybridMultilevel"/>
    <w:tmpl w:val="5EFC43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668483382">
    <w:abstractNumId w:val="33"/>
  </w:num>
  <w:num w:numId="2" w16cid:durableId="551307754">
    <w:abstractNumId w:val="28"/>
  </w:num>
  <w:num w:numId="3" w16cid:durableId="750276798">
    <w:abstractNumId w:val="21"/>
  </w:num>
  <w:num w:numId="4" w16cid:durableId="887570185">
    <w:abstractNumId w:val="40"/>
  </w:num>
  <w:num w:numId="5" w16cid:durableId="316500655">
    <w:abstractNumId w:val="8"/>
  </w:num>
  <w:num w:numId="6" w16cid:durableId="1186096256">
    <w:abstractNumId w:val="26"/>
  </w:num>
  <w:num w:numId="7" w16cid:durableId="1241865257">
    <w:abstractNumId w:val="16"/>
  </w:num>
  <w:num w:numId="8" w16cid:durableId="978343861">
    <w:abstractNumId w:val="3"/>
  </w:num>
  <w:num w:numId="9" w16cid:durableId="1554850254">
    <w:abstractNumId w:val="14"/>
  </w:num>
  <w:num w:numId="10" w16cid:durableId="635916980">
    <w:abstractNumId w:val="7"/>
  </w:num>
  <w:num w:numId="11" w16cid:durableId="711923850">
    <w:abstractNumId w:val="29"/>
  </w:num>
  <w:num w:numId="12" w16cid:durableId="367803100">
    <w:abstractNumId w:val="38"/>
  </w:num>
  <w:num w:numId="13" w16cid:durableId="1892962859">
    <w:abstractNumId w:val="24"/>
  </w:num>
  <w:num w:numId="14" w16cid:durableId="1292976706">
    <w:abstractNumId w:val="17"/>
  </w:num>
  <w:num w:numId="15" w16cid:durableId="668823882">
    <w:abstractNumId w:val="31"/>
  </w:num>
  <w:num w:numId="16" w16cid:durableId="313874835">
    <w:abstractNumId w:val="23"/>
  </w:num>
  <w:num w:numId="17" w16cid:durableId="119300809">
    <w:abstractNumId w:val="15"/>
  </w:num>
  <w:num w:numId="18" w16cid:durableId="320934787">
    <w:abstractNumId w:val="12"/>
  </w:num>
  <w:num w:numId="19" w16cid:durableId="707797818">
    <w:abstractNumId w:val="34"/>
  </w:num>
  <w:num w:numId="20" w16cid:durableId="1942684907">
    <w:abstractNumId w:val="30"/>
  </w:num>
  <w:num w:numId="21" w16cid:durableId="2107116156">
    <w:abstractNumId w:val="10"/>
  </w:num>
  <w:num w:numId="22" w16cid:durableId="1315717319">
    <w:abstractNumId w:val="36"/>
  </w:num>
  <w:num w:numId="23" w16cid:durableId="1166750157">
    <w:abstractNumId w:val="11"/>
  </w:num>
  <w:num w:numId="24" w16cid:durableId="34276329">
    <w:abstractNumId w:val="4"/>
  </w:num>
  <w:num w:numId="25" w16cid:durableId="872114779">
    <w:abstractNumId w:val="22"/>
  </w:num>
  <w:num w:numId="26" w16cid:durableId="1825924429">
    <w:abstractNumId w:val="27"/>
  </w:num>
  <w:num w:numId="27" w16cid:durableId="1405377459">
    <w:abstractNumId w:val="13"/>
  </w:num>
  <w:num w:numId="28" w16cid:durableId="1468821522">
    <w:abstractNumId w:val="19"/>
  </w:num>
  <w:num w:numId="29" w16cid:durableId="1602374780">
    <w:abstractNumId w:val="35"/>
  </w:num>
  <w:num w:numId="30" w16cid:durableId="2018995242">
    <w:abstractNumId w:val="9"/>
  </w:num>
  <w:num w:numId="31" w16cid:durableId="1987054349">
    <w:abstractNumId w:val="18"/>
  </w:num>
  <w:num w:numId="32" w16cid:durableId="552274917">
    <w:abstractNumId w:val="37"/>
  </w:num>
  <w:num w:numId="33" w16cid:durableId="35159678">
    <w:abstractNumId w:val="39"/>
  </w:num>
  <w:num w:numId="34" w16cid:durableId="397754571">
    <w:abstractNumId w:val="32"/>
  </w:num>
  <w:num w:numId="35" w16cid:durableId="1634676367">
    <w:abstractNumId w:val="19"/>
  </w:num>
  <w:num w:numId="36" w16cid:durableId="614753189">
    <w:abstractNumId w:val="25"/>
  </w:num>
  <w:num w:numId="37" w16cid:durableId="905725123">
    <w:abstractNumId w:val="6"/>
  </w:num>
  <w:num w:numId="38" w16cid:durableId="1272938233">
    <w:abstractNumId w:val="5"/>
  </w:num>
  <w:num w:numId="39" w16cid:durableId="96869489">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231"/>
    <w:rsid w:val="0000381D"/>
    <w:rsid w:val="00003AE2"/>
    <w:rsid w:val="00004D3B"/>
    <w:rsid w:val="00005FB7"/>
    <w:rsid w:val="00007A6A"/>
    <w:rsid w:val="00010981"/>
    <w:rsid w:val="000114D9"/>
    <w:rsid w:val="00014DF6"/>
    <w:rsid w:val="000201E6"/>
    <w:rsid w:val="000213FA"/>
    <w:rsid w:val="000217E0"/>
    <w:rsid w:val="00022DAA"/>
    <w:rsid w:val="000234FD"/>
    <w:rsid w:val="00024938"/>
    <w:rsid w:val="0002668B"/>
    <w:rsid w:val="000322D9"/>
    <w:rsid w:val="00032CA1"/>
    <w:rsid w:val="00034950"/>
    <w:rsid w:val="00040032"/>
    <w:rsid w:val="00040C24"/>
    <w:rsid w:val="00040F5B"/>
    <w:rsid w:val="000448CE"/>
    <w:rsid w:val="000456DF"/>
    <w:rsid w:val="00045807"/>
    <w:rsid w:val="00045F90"/>
    <w:rsid w:val="0004747B"/>
    <w:rsid w:val="00047878"/>
    <w:rsid w:val="00050770"/>
    <w:rsid w:val="000519E4"/>
    <w:rsid w:val="00051DAC"/>
    <w:rsid w:val="00052EE3"/>
    <w:rsid w:val="00056C9E"/>
    <w:rsid w:val="0005733B"/>
    <w:rsid w:val="000618F7"/>
    <w:rsid w:val="00062010"/>
    <w:rsid w:val="00062669"/>
    <w:rsid w:val="0006474A"/>
    <w:rsid w:val="000655DF"/>
    <w:rsid w:val="00070587"/>
    <w:rsid w:val="0007105C"/>
    <w:rsid w:val="000757EA"/>
    <w:rsid w:val="00075AA8"/>
    <w:rsid w:val="00075EBD"/>
    <w:rsid w:val="00077904"/>
    <w:rsid w:val="00077B2D"/>
    <w:rsid w:val="0008110B"/>
    <w:rsid w:val="00081B05"/>
    <w:rsid w:val="00081B65"/>
    <w:rsid w:val="00082EC4"/>
    <w:rsid w:val="00084093"/>
    <w:rsid w:val="00090759"/>
    <w:rsid w:val="0009091B"/>
    <w:rsid w:val="000941DC"/>
    <w:rsid w:val="000952BB"/>
    <w:rsid w:val="000966C6"/>
    <w:rsid w:val="000968F2"/>
    <w:rsid w:val="00096E57"/>
    <w:rsid w:val="0009738F"/>
    <w:rsid w:val="000A0376"/>
    <w:rsid w:val="000A1668"/>
    <w:rsid w:val="000A1748"/>
    <w:rsid w:val="000A6735"/>
    <w:rsid w:val="000A6AAE"/>
    <w:rsid w:val="000A77B5"/>
    <w:rsid w:val="000A799A"/>
    <w:rsid w:val="000A7DC1"/>
    <w:rsid w:val="000B0598"/>
    <w:rsid w:val="000B0B89"/>
    <w:rsid w:val="000B1D3D"/>
    <w:rsid w:val="000B1F04"/>
    <w:rsid w:val="000B4EAA"/>
    <w:rsid w:val="000B6490"/>
    <w:rsid w:val="000C0ED9"/>
    <w:rsid w:val="000C3821"/>
    <w:rsid w:val="000C3BCC"/>
    <w:rsid w:val="000C4A4B"/>
    <w:rsid w:val="000D0A00"/>
    <w:rsid w:val="000D0A8E"/>
    <w:rsid w:val="000D127A"/>
    <w:rsid w:val="000D1912"/>
    <w:rsid w:val="000D1AA7"/>
    <w:rsid w:val="000D23F4"/>
    <w:rsid w:val="000D5C82"/>
    <w:rsid w:val="000D66B5"/>
    <w:rsid w:val="000D6E34"/>
    <w:rsid w:val="000D79D4"/>
    <w:rsid w:val="000E0126"/>
    <w:rsid w:val="000E1C1E"/>
    <w:rsid w:val="000E2331"/>
    <w:rsid w:val="000E3AD8"/>
    <w:rsid w:val="000E42E8"/>
    <w:rsid w:val="000E525B"/>
    <w:rsid w:val="000E6F07"/>
    <w:rsid w:val="000F0095"/>
    <w:rsid w:val="000F0D0E"/>
    <w:rsid w:val="000F2BCD"/>
    <w:rsid w:val="000F5EB9"/>
    <w:rsid w:val="000F6235"/>
    <w:rsid w:val="000F702F"/>
    <w:rsid w:val="000F7059"/>
    <w:rsid w:val="00100E96"/>
    <w:rsid w:val="00100F41"/>
    <w:rsid w:val="00101F71"/>
    <w:rsid w:val="00102992"/>
    <w:rsid w:val="00104A33"/>
    <w:rsid w:val="0010796D"/>
    <w:rsid w:val="001109D7"/>
    <w:rsid w:val="00111C92"/>
    <w:rsid w:val="00112742"/>
    <w:rsid w:val="00113AED"/>
    <w:rsid w:val="00114CFC"/>
    <w:rsid w:val="00115B4E"/>
    <w:rsid w:val="00120206"/>
    <w:rsid w:val="00121769"/>
    <w:rsid w:val="00121812"/>
    <w:rsid w:val="00124B01"/>
    <w:rsid w:val="00125C97"/>
    <w:rsid w:val="00125D3C"/>
    <w:rsid w:val="00127285"/>
    <w:rsid w:val="001274D2"/>
    <w:rsid w:val="0013009C"/>
    <w:rsid w:val="001314DD"/>
    <w:rsid w:val="0013257B"/>
    <w:rsid w:val="00134F8F"/>
    <w:rsid w:val="00136A00"/>
    <w:rsid w:val="00140ACF"/>
    <w:rsid w:val="00141821"/>
    <w:rsid w:val="001430FF"/>
    <w:rsid w:val="00143470"/>
    <w:rsid w:val="00145830"/>
    <w:rsid w:val="00146A3D"/>
    <w:rsid w:val="00147F7E"/>
    <w:rsid w:val="00150F9F"/>
    <w:rsid w:val="00151D69"/>
    <w:rsid w:val="001520FE"/>
    <w:rsid w:val="00153C48"/>
    <w:rsid w:val="0015472F"/>
    <w:rsid w:val="001556DE"/>
    <w:rsid w:val="0015626F"/>
    <w:rsid w:val="0015661D"/>
    <w:rsid w:val="0015770D"/>
    <w:rsid w:val="001615F6"/>
    <w:rsid w:val="00163E9A"/>
    <w:rsid w:val="00170683"/>
    <w:rsid w:val="00170691"/>
    <w:rsid w:val="0017069E"/>
    <w:rsid w:val="00170755"/>
    <w:rsid w:val="00170E30"/>
    <w:rsid w:val="00171EE1"/>
    <w:rsid w:val="00173878"/>
    <w:rsid w:val="00173D7D"/>
    <w:rsid w:val="0017672B"/>
    <w:rsid w:val="00176DD1"/>
    <w:rsid w:val="0017717B"/>
    <w:rsid w:val="00182529"/>
    <w:rsid w:val="00184388"/>
    <w:rsid w:val="00190936"/>
    <w:rsid w:val="00193557"/>
    <w:rsid w:val="00193E93"/>
    <w:rsid w:val="0019503B"/>
    <w:rsid w:val="001960BB"/>
    <w:rsid w:val="001969E4"/>
    <w:rsid w:val="00197A18"/>
    <w:rsid w:val="00197CBB"/>
    <w:rsid w:val="001A01AD"/>
    <w:rsid w:val="001A03ED"/>
    <w:rsid w:val="001A05B4"/>
    <w:rsid w:val="001A12F1"/>
    <w:rsid w:val="001A513E"/>
    <w:rsid w:val="001A6535"/>
    <w:rsid w:val="001A6658"/>
    <w:rsid w:val="001A7430"/>
    <w:rsid w:val="001A7BE3"/>
    <w:rsid w:val="001B2A06"/>
    <w:rsid w:val="001B4EFC"/>
    <w:rsid w:val="001B64BB"/>
    <w:rsid w:val="001B7B5B"/>
    <w:rsid w:val="001B7C6F"/>
    <w:rsid w:val="001C13AC"/>
    <w:rsid w:val="001C299A"/>
    <w:rsid w:val="001C6250"/>
    <w:rsid w:val="001C6477"/>
    <w:rsid w:val="001C7D70"/>
    <w:rsid w:val="001D1FD9"/>
    <w:rsid w:val="001D3463"/>
    <w:rsid w:val="001D44FE"/>
    <w:rsid w:val="001D6026"/>
    <w:rsid w:val="001D64DC"/>
    <w:rsid w:val="001D6C1E"/>
    <w:rsid w:val="001E0989"/>
    <w:rsid w:val="001E1347"/>
    <w:rsid w:val="001E13E0"/>
    <w:rsid w:val="001E287F"/>
    <w:rsid w:val="001E42C3"/>
    <w:rsid w:val="001E5BA1"/>
    <w:rsid w:val="001E765B"/>
    <w:rsid w:val="001F03F8"/>
    <w:rsid w:val="001F179D"/>
    <w:rsid w:val="001F1E27"/>
    <w:rsid w:val="001F23B3"/>
    <w:rsid w:val="001F65E3"/>
    <w:rsid w:val="00200D3F"/>
    <w:rsid w:val="00200ED4"/>
    <w:rsid w:val="0020112A"/>
    <w:rsid w:val="0020247F"/>
    <w:rsid w:val="00202817"/>
    <w:rsid w:val="0020531B"/>
    <w:rsid w:val="0021014B"/>
    <w:rsid w:val="002114B6"/>
    <w:rsid w:val="00211A51"/>
    <w:rsid w:val="00211FE9"/>
    <w:rsid w:val="00212DE9"/>
    <w:rsid w:val="00212E3A"/>
    <w:rsid w:val="002130F3"/>
    <w:rsid w:val="002137BB"/>
    <w:rsid w:val="00213957"/>
    <w:rsid w:val="00213F9E"/>
    <w:rsid w:val="00215494"/>
    <w:rsid w:val="002161C1"/>
    <w:rsid w:val="0021663D"/>
    <w:rsid w:val="00220789"/>
    <w:rsid w:val="00221EE2"/>
    <w:rsid w:val="00223EA6"/>
    <w:rsid w:val="002243CD"/>
    <w:rsid w:val="00224CBD"/>
    <w:rsid w:val="00225369"/>
    <w:rsid w:val="002253E7"/>
    <w:rsid w:val="002255CC"/>
    <w:rsid w:val="00225D12"/>
    <w:rsid w:val="00226556"/>
    <w:rsid w:val="00231064"/>
    <w:rsid w:val="00231438"/>
    <w:rsid w:val="00231E8C"/>
    <w:rsid w:val="002321A1"/>
    <w:rsid w:val="00232FE7"/>
    <w:rsid w:val="00233F33"/>
    <w:rsid w:val="002357C8"/>
    <w:rsid w:val="0023711C"/>
    <w:rsid w:val="0024114D"/>
    <w:rsid w:val="00241C85"/>
    <w:rsid w:val="00242671"/>
    <w:rsid w:val="00242B69"/>
    <w:rsid w:val="002430D5"/>
    <w:rsid w:val="00243A7E"/>
    <w:rsid w:val="002462CA"/>
    <w:rsid w:val="00247309"/>
    <w:rsid w:val="00247909"/>
    <w:rsid w:val="0024796B"/>
    <w:rsid w:val="00250788"/>
    <w:rsid w:val="00251CC5"/>
    <w:rsid w:val="00254260"/>
    <w:rsid w:val="0025463B"/>
    <w:rsid w:val="00255A0C"/>
    <w:rsid w:val="00255FDC"/>
    <w:rsid w:val="00261FFE"/>
    <w:rsid w:val="002643EC"/>
    <w:rsid w:val="002660CB"/>
    <w:rsid w:val="00266127"/>
    <w:rsid w:val="0027037F"/>
    <w:rsid w:val="002725EA"/>
    <w:rsid w:val="002735D5"/>
    <w:rsid w:val="00273EE1"/>
    <w:rsid w:val="00275146"/>
    <w:rsid w:val="0027547F"/>
    <w:rsid w:val="00275D1A"/>
    <w:rsid w:val="002810FD"/>
    <w:rsid w:val="00282D1C"/>
    <w:rsid w:val="00284B58"/>
    <w:rsid w:val="0028558D"/>
    <w:rsid w:val="0028762A"/>
    <w:rsid w:val="00291856"/>
    <w:rsid w:val="002923C5"/>
    <w:rsid w:val="002926FE"/>
    <w:rsid w:val="00292776"/>
    <w:rsid w:val="0029390E"/>
    <w:rsid w:val="00293D92"/>
    <w:rsid w:val="00295EA3"/>
    <w:rsid w:val="002A0F42"/>
    <w:rsid w:val="002A151B"/>
    <w:rsid w:val="002A20D4"/>
    <w:rsid w:val="002A3327"/>
    <w:rsid w:val="002A41B7"/>
    <w:rsid w:val="002A61A7"/>
    <w:rsid w:val="002A62AC"/>
    <w:rsid w:val="002A6547"/>
    <w:rsid w:val="002A6BAB"/>
    <w:rsid w:val="002A74AB"/>
    <w:rsid w:val="002B1B8F"/>
    <w:rsid w:val="002B2195"/>
    <w:rsid w:val="002B3113"/>
    <w:rsid w:val="002B41D3"/>
    <w:rsid w:val="002B4F74"/>
    <w:rsid w:val="002B5AF4"/>
    <w:rsid w:val="002B5AF5"/>
    <w:rsid w:val="002B713B"/>
    <w:rsid w:val="002C31FD"/>
    <w:rsid w:val="002C34D0"/>
    <w:rsid w:val="002C445F"/>
    <w:rsid w:val="002C4B3D"/>
    <w:rsid w:val="002C6276"/>
    <w:rsid w:val="002C797D"/>
    <w:rsid w:val="002D0190"/>
    <w:rsid w:val="002D01D8"/>
    <w:rsid w:val="002D10C7"/>
    <w:rsid w:val="002D313E"/>
    <w:rsid w:val="002D69DF"/>
    <w:rsid w:val="002E028E"/>
    <w:rsid w:val="002E0FE6"/>
    <w:rsid w:val="002E2957"/>
    <w:rsid w:val="002E4798"/>
    <w:rsid w:val="002E67E7"/>
    <w:rsid w:val="002E70ED"/>
    <w:rsid w:val="002E7BA2"/>
    <w:rsid w:val="002F0FE3"/>
    <w:rsid w:val="002F3B59"/>
    <w:rsid w:val="002F509A"/>
    <w:rsid w:val="002F5CBB"/>
    <w:rsid w:val="002F65B0"/>
    <w:rsid w:val="002F671E"/>
    <w:rsid w:val="00302EAD"/>
    <w:rsid w:val="00303BAC"/>
    <w:rsid w:val="003041AE"/>
    <w:rsid w:val="0030433E"/>
    <w:rsid w:val="003045DE"/>
    <w:rsid w:val="00305B59"/>
    <w:rsid w:val="00307CC5"/>
    <w:rsid w:val="00310C90"/>
    <w:rsid w:val="00312FC6"/>
    <w:rsid w:val="0031356E"/>
    <w:rsid w:val="00313F42"/>
    <w:rsid w:val="003162C3"/>
    <w:rsid w:val="00316BE8"/>
    <w:rsid w:val="00320381"/>
    <w:rsid w:val="003208DE"/>
    <w:rsid w:val="00321204"/>
    <w:rsid w:val="003213D6"/>
    <w:rsid w:val="00325FD1"/>
    <w:rsid w:val="00327745"/>
    <w:rsid w:val="003306E9"/>
    <w:rsid w:val="00330E74"/>
    <w:rsid w:val="00330F46"/>
    <w:rsid w:val="003333AD"/>
    <w:rsid w:val="003334CD"/>
    <w:rsid w:val="00334995"/>
    <w:rsid w:val="00334F8E"/>
    <w:rsid w:val="00335E2C"/>
    <w:rsid w:val="003375FB"/>
    <w:rsid w:val="003432EA"/>
    <w:rsid w:val="00344A7F"/>
    <w:rsid w:val="00344F1B"/>
    <w:rsid w:val="00346119"/>
    <w:rsid w:val="003469CC"/>
    <w:rsid w:val="00346ED3"/>
    <w:rsid w:val="003472E5"/>
    <w:rsid w:val="00347777"/>
    <w:rsid w:val="00347C07"/>
    <w:rsid w:val="0035068A"/>
    <w:rsid w:val="003531AE"/>
    <w:rsid w:val="00354DB3"/>
    <w:rsid w:val="003572C2"/>
    <w:rsid w:val="00357620"/>
    <w:rsid w:val="0036464B"/>
    <w:rsid w:val="00365063"/>
    <w:rsid w:val="003657CC"/>
    <w:rsid w:val="00367254"/>
    <w:rsid w:val="00367F38"/>
    <w:rsid w:val="00370F0E"/>
    <w:rsid w:val="003715AF"/>
    <w:rsid w:val="003715B5"/>
    <w:rsid w:val="00371CCF"/>
    <w:rsid w:val="0037338B"/>
    <w:rsid w:val="003739D9"/>
    <w:rsid w:val="00373C62"/>
    <w:rsid w:val="00373EA6"/>
    <w:rsid w:val="003804C2"/>
    <w:rsid w:val="003821D1"/>
    <w:rsid w:val="00383D9A"/>
    <w:rsid w:val="00391FDF"/>
    <w:rsid w:val="0039274B"/>
    <w:rsid w:val="00392900"/>
    <w:rsid w:val="00392948"/>
    <w:rsid w:val="00392E31"/>
    <w:rsid w:val="003945D6"/>
    <w:rsid w:val="003946F5"/>
    <w:rsid w:val="00395C2F"/>
    <w:rsid w:val="003971EA"/>
    <w:rsid w:val="00397638"/>
    <w:rsid w:val="00397ED2"/>
    <w:rsid w:val="003A1D8A"/>
    <w:rsid w:val="003A38AD"/>
    <w:rsid w:val="003A4DD5"/>
    <w:rsid w:val="003B1BDB"/>
    <w:rsid w:val="003B2327"/>
    <w:rsid w:val="003B4556"/>
    <w:rsid w:val="003B4F65"/>
    <w:rsid w:val="003B541D"/>
    <w:rsid w:val="003B57BE"/>
    <w:rsid w:val="003B5A15"/>
    <w:rsid w:val="003B5DE6"/>
    <w:rsid w:val="003B61ED"/>
    <w:rsid w:val="003B6A5F"/>
    <w:rsid w:val="003B755D"/>
    <w:rsid w:val="003B782B"/>
    <w:rsid w:val="003C2EAA"/>
    <w:rsid w:val="003C3229"/>
    <w:rsid w:val="003C349F"/>
    <w:rsid w:val="003C359C"/>
    <w:rsid w:val="003C69F2"/>
    <w:rsid w:val="003C75C6"/>
    <w:rsid w:val="003C7A6A"/>
    <w:rsid w:val="003D00C5"/>
    <w:rsid w:val="003D02E1"/>
    <w:rsid w:val="003D1CC4"/>
    <w:rsid w:val="003D2F50"/>
    <w:rsid w:val="003D3628"/>
    <w:rsid w:val="003D49BC"/>
    <w:rsid w:val="003D6335"/>
    <w:rsid w:val="003D7522"/>
    <w:rsid w:val="003E00EA"/>
    <w:rsid w:val="003E0689"/>
    <w:rsid w:val="003E0B69"/>
    <w:rsid w:val="003E18A0"/>
    <w:rsid w:val="003E2684"/>
    <w:rsid w:val="003E45D4"/>
    <w:rsid w:val="003E7031"/>
    <w:rsid w:val="003E7DB5"/>
    <w:rsid w:val="003F03B9"/>
    <w:rsid w:val="003F1110"/>
    <w:rsid w:val="003F1C7F"/>
    <w:rsid w:val="003F2327"/>
    <w:rsid w:val="003F3223"/>
    <w:rsid w:val="003F4720"/>
    <w:rsid w:val="003F6CED"/>
    <w:rsid w:val="003F70E7"/>
    <w:rsid w:val="00402C54"/>
    <w:rsid w:val="00405027"/>
    <w:rsid w:val="00405AE9"/>
    <w:rsid w:val="00405B9C"/>
    <w:rsid w:val="004070F8"/>
    <w:rsid w:val="00407FFB"/>
    <w:rsid w:val="00410CFA"/>
    <w:rsid w:val="00411937"/>
    <w:rsid w:val="00412488"/>
    <w:rsid w:val="00412AB2"/>
    <w:rsid w:val="004145BA"/>
    <w:rsid w:val="00415074"/>
    <w:rsid w:val="00415637"/>
    <w:rsid w:val="00415AFE"/>
    <w:rsid w:val="00416D9F"/>
    <w:rsid w:val="00417F1D"/>
    <w:rsid w:val="0042189C"/>
    <w:rsid w:val="00421A59"/>
    <w:rsid w:val="00422CB2"/>
    <w:rsid w:val="0042737E"/>
    <w:rsid w:val="00430CC7"/>
    <w:rsid w:val="00433B56"/>
    <w:rsid w:val="00433F12"/>
    <w:rsid w:val="004346C4"/>
    <w:rsid w:val="00437CE2"/>
    <w:rsid w:val="00441133"/>
    <w:rsid w:val="0044217D"/>
    <w:rsid w:val="00445E65"/>
    <w:rsid w:val="00446A9F"/>
    <w:rsid w:val="0044735E"/>
    <w:rsid w:val="0044740F"/>
    <w:rsid w:val="00447B58"/>
    <w:rsid w:val="004521F2"/>
    <w:rsid w:val="00452566"/>
    <w:rsid w:val="0045697F"/>
    <w:rsid w:val="00456C71"/>
    <w:rsid w:val="00457E46"/>
    <w:rsid w:val="00457FA5"/>
    <w:rsid w:val="00461E57"/>
    <w:rsid w:val="00462B86"/>
    <w:rsid w:val="004720CB"/>
    <w:rsid w:val="004722F9"/>
    <w:rsid w:val="0047382F"/>
    <w:rsid w:val="004744E8"/>
    <w:rsid w:val="004835DC"/>
    <w:rsid w:val="00486C64"/>
    <w:rsid w:val="00487691"/>
    <w:rsid w:val="00487811"/>
    <w:rsid w:val="0049022E"/>
    <w:rsid w:val="004902C4"/>
    <w:rsid w:val="004903F5"/>
    <w:rsid w:val="00490714"/>
    <w:rsid w:val="0049310F"/>
    <w:rsid w:val="0049480F"/>
    <w:rsid w:val="00494A9E"/>
    <w:rsid w:val="004959D2"/>
    <w:rsid w:val="00495E3F"/>
    <w:rsid w:val="00496416"/>
    <w:rsid w:val="004964EA"/>
    <w:rsid w:val="00496B32"/>
    <w:rsid w:val="004A0825"/>
    <w:rsid w:val="004A0D7E"/>
    <w:rsid w:val="004A258F"/>
    <w:rsid w:val="004A48C2"/>
    <w:rsid w:val="004A5472"/>
    <w:rsid w:val="004A55E4"/>
    <w:rsid w:val="004A57D3"/>
    <w:rsid w:val="004A5B53"/>
    <w:rsid w:val="004A6054"/>
    <w:rsid w:val="004B0111"/>
    <w:rsid w:val="004B27B1"/>
    <w:rsid w:val="004B2F10"/>
    <w:rsid w:val="004B3639"/>
    <w:rsid w:val="004B40B5"/>
    <w:rsid w:val="004B476B"/>
    <w:rsid w:val="004B4E9F"/>
    <w:rsid w:val="004B5133"/>
    <w:rsid w:val="004B662B"/>
    <w:rsid w:val="004B66A3"/>
    <w:rsid w:val="004B70B2"/>
    <w:rsid w:val="004C0E41"/>
    <w:rsid w:val="004C34B6"/>
    <w:rsid w:val="004C48D0"/>
    <w:rsid w:val="004C615F"/>
    <w:rsid w:val="004C7760"/>
    <w:rsid w:val="004C78DD"/>
    <w:rsid w:val="004C7D4C"/>
    <w:rsid w:val="004D10E9"/>
    <w:rsid w:val="004D2324"/>
    <w:rsid w:val="004D2AAF"/>
    <w:rsid w:val="004D2D72"/>
    <w:rsid w:val="004D4325"/>
    <w:rsid w:val="004D4EE5"/>
    <w:rsid w:val="004D5718"/>
    <w:rsid w:val="004D7399"/>
    <w:rsid w:val="004E1C45"/>
    <w:rsid w:val="004E2773"/>
    <w:rsid w:val="004E3847"/>
    <w:rsid w:val="004E3887"/>
    <w:rsid w:val="004E4EE6"/>
    <w:rsid w:val="004E5776"/>
    <w:rsid w:val="004E5CBD"/>
    <w:rsid w:val="004E5CEE"/>
    <w:rsid w:val="004E7D1E"/>
    <w:rsid w:val="004F1144"/>
    <w:rsid w:val="004F20C9"/>
    <w:rsid w:val="004F306B"/>
    <w:rsid w:val="004F3788"/>
    <w:rsid w:val="004F3DC4"/>
    <w:rsid w:val="004F446F"/>
    <w:rsid w:val="004F45CF"/>
    <w:rsid w:val="004F4DDD"/>
    <w:rsid w:val="004F6214"/>
    <w:rsid w:val="004F64B7"/>
    <w:rsid w:val="00502FC9"/>
    <w:rsid w:val="005076F8"/>
    <w:rsid w:val="00507F81"/>
    <w:rsid w:val="005104C1"/>
    <w:rsid w:val="0051098C"/>
    <w:rsid w:val="00510C75"/>
    <w:rsid w:val="00511345"/>
    <w:rsid w:val="005128D7"/>
    <w:rsid w:val="0051291F"/>
    <w:rsid w:val="00512A40"/>
    <w:rsid w:val="00513213"/>
    <w:rsid w:val="005135BE"/>
    <w:rsid w:val="00514892"/>
    <w:rsid w:val="0051498C"/>
    <w:rsid w:val="00515941"/>
    <w:rsid w:val="00515E72"/>
    <w:rsid w:val="00516893"/>
    <w:rsid w:val="00517592"/>
    <w:rsid w:val="005225A8"/>
    <w:rsid w:val="00522C3D"/>
    <w:rsid w:val="00523679"/>
    <w:rsid w:val="005338BD"/>
    <w:rsid w:val="00534882"/>
    <w:rsid w:val="00534BF1"/>
    <w:rsid w:val="00534CC4"/>
    <w:rsid w:val="005353AD"/>
    <w:rsid w:val="00545A25"/>
    <w:rsid w:val="00546983"/>
    <w:rsid w:val="00554FCD"/>
    <w:rsid w:val="00557467"/>
    <w:rsid w:val="005628C5"/>
    <w:rsid w:val="00564209"/>
    <w:rsid w:val="00564455"/>
    <w:rsid w:val="005646F6"/>
    <w:rsid w:val="005655BE"/>
    <w:rsid w:val="005661B7"/>
    <w:rsid w:val="005662C2"/>
    <w:rsid w:val="005662E0"/>
    <w:rsid w:val="00567371"/>
    <w:rsid w:val="00567AD1"/>
    <w:rsid w:val="00567CBF"/>
    <w:rsid w:val="00571D99"/>
    <w:rsid w:val="00572878"/>
    <w:rsid w:val="00573B6D"/>
    <w:rsid w:val="00573F01"/>
    <w:rsid w:val="005754CC"/>
    <w:rsid w:val="00576AA9"/>
    <w:rsid w:val="00582F48"/>
    <w:rsid w:val="00584AB3"/>
    <w:rsid w:val="005850A8"/>
    <w:rsid w:val="00585B85"/>
    <w:rsid w:val="005866C5"/>
    <w:rsid w:val="005868F4"/>
    <w:rsid w:val="00587B2B"/>
    <w:rsid w:val="00591A42"/>
    <w:rsid w:val="0059225D"/>
    <w:rsid w:val="005933E1"/>
    <w:rsid w:val="00594D03"/>
    <w:rsid w:val="00594DE1"/>
    <w:rsid w:val="00595698"/>
    <w:rsid w:val="005958B8"/>
    <w:rsid w:val="0059665E"/>
    <w:rsid w:val="00596888"/>
    <w:rsid w:val="00596DA1"/>
    <w:rsid w:val="00597A2C"/>
    <w:rsid w:val="00597E41"/>
    <w:rsid w:val="005A0505"/>
    <w:rsid w:val="005A0C64"/>
    <w:rsid w:val="005A23A3"/>
    <w:rsid w:val="005A3815"/>
    <w:rsid w:val="005A3882"/>
    <w:rsid w:val="005A41BA"/>
    <w:rsid w:val="005A6A25"/>
    <w:rsid w:val="005A6A52"/>
    <w:rsid w:val="005A6CE4"/>
    <w:rsid w:val="005B0608"/>
    <w:rsid w:val="005B2801"/>
    <w:rsid w:val="005B2802"/>
    <w:rsid w:val="005B4204"/>
    <w:rsid w:val="005B4AA2"/>
    <w:rsid w:val="005B5C79"/>
    <w:rsid w:val="005B6BFB"/>
    <w:rsid w:val="005B7AD8"/>
    <w:rsid w:val="005C2221"/>
    <w:rsid w:val="005C248F"/>
    <w:rsid w:val="005C29EF"/>
    <w:rsid w:val="005C3139"/>
    <w:rsid w:val="005D03C5"/>
    <w:rsid w:val="005E00DB"/>
    <w:rsid w:val="005E0EA8"/>
    <w:rsid w:val="005E771D"/>
    <w:rsid w:val="005E7D07"/>
    <w:rsid w:val="005F0F17"/>
    <w:rsid w:val="005F1259"/>
    <w:rsid w:val="005F4A46"/>
    <w:rsid w:val="005F6CDD"/>
    <w:rsid w:val="005F7E18"/>
    <w:rsid w:val="00601C2F"/>
    <w:rsid w:val="0060261C"/>
    <w:rsid w:val="00602A1B"/>
    <w:rsid w:val="00603AA4"/>
    <w:rsid w:val="00603AF9"/>
    <w:rsid w:val="006052F0"/>
    <w:rsid w:val="006055FA"/>
    <w:rsid w:val="006063A9"/>
    <w:rsid w:val="00607C6A"/>
    <w:rsid w:val="006111F4"/>
    <w:rsid w:val="0061163F"/>
    <w:rsid w:val="006124A5"/>
    <w:rsid w:val="006126A5"/>
    <w:rsid w:val="0061305D"/>
    <w:rsid w:val="0061527E"/>
    <w:rsid w:val="00615D3C"/>
    <w:rsid w:val="006167BE"/>
    <w:rsid w:val="0062109D"/>
    <w:rsid w:val="00621F04"/>
    <w:rsid w:val="0062344F"/>
    <w:rsid w:val="006245E7"/>
    <w:rsid w:val="006250F5"/>
    <w:rsid w:val="00626450"/>
    <w:rsid w:val="00626D3B"/>
    <w:rsid w:val="00627076"/>
    <w:rsid w:val="00627349"/>
    <w:rsid w:val="00627363"/>
    <w:rsid w:val="006277D0"/>
    <w:rsid w:val="006303D1"/>
    <w:rsid w:val="0063133A"/>
    <w:rsid w:val="00631C27"/>
    <w:rsid w:val="00632F3C"/>
    <w:rsid w:val="00635CF6"/>
    <w:rsid w:val="00635EC2"/>
    <w:rsid w:val="006365F6"/>
    <w:rsid w:val="00636880"/>
    <w:rsid w:val="00636A46"/>
    <w:rsid w:val="00636CCC"/>
    <w:rsid w:val="006403A3"/>
    <w:rsid w:val="006413BA"/>
    <w:rsid w:val="006415EB"/>
    <w:rsid w:val="00642D29"/>
    <w:rsid w:val="00645174"/>
    <w:rsid w:val="00645AAD"/>
    <w:rsid w:val="00645E85"/>
    <w:rsid w:val="00645F2C"/>
    <w:rsid w:val="00646DDF"/>
    <w:rsid w:val="00650695"/>
    <w:rsid w:val="00650919"/>
    <w:rsid w:val="006509A5"/>
    <w:rsid w:val="006511AF"/>
    <w:rsid w:val="00652663"/>
    <w:rsid w:val="0065356F"/>
    <w:rsid w:val="0065409A"/>
    <w:rsid w:val="0065419E"/>
    <w:rsid w:val="0066359D"/>
    <w:rsid w:val="006662F1"/>
    <w:rsid w:val="00670410"/>
    <w:rsid w:val="0067143B"/>
    <w:rsid w:val="00671968"/>
    <w:rsid w:val="006725F8"/>
    <w:rsid w:val="00676C4F"/>
    <w:rsid w:val="00681A11"/>
    <w:rsid w:val="00681ED0"/>
    <w:rsid w:val="00685945"/>
    <w:rsid w:val="00687AAA"/>
    <w:rsid w:val="00687D6B"/>
    <w:rsid w:val="00687F50"/>
    <w:rsid w:val="0069180E"/>
    <w:rsid w:val="006926D4"/>
    <w:rsid w:val="00692B3A"/>
    <w:rsid w:val="00694346"/>
    <w:rsid w:val="00694D6B"/>
    <w:rsid w:val="0069569B"/>
    <w:rsid w:val="00696BD2"/>
    <w:rsid w:val="006A079B"/>
    <w:rsid w:val="006A0FD1"/>
    <w:rsid w:val="006A1A48"/>
    <w:rsid w:val="006A1C52"/>
    <w:rsid w:val="006A34BB"/>
    <w:rsid w:val="006A43B9"/>
    <w:rsid w:val="006A508C"/>
    <w:rsid w:val="006A53AC"/>
    <w:rsid w:val="006A6116"/>
    <w:rsid w:val="006A6928"/>
    <w:rsid w:val="006B0FF2"/>
    <w:rsid w:val="006B1435"/>
    <w:rsid w:val="006B167F"/>
    <w:rsid w:val="006B49BE"/>
    <w:rsid w:val="006B6F53"/>
    <w:rsid w:val="006C0869"/>
    <w:rsid w:val="006C1447"/>
    <w:rsid w:val="006C1583"/>
    <w:rsid w:val="006C1E3C"/>
    <w:rsid w:val="006C4C3B"/>
    <w:rsid w:val="006C580E"/>
    <w:rsid w:val="006C6B2A"/>
    <w:rsid w:val="006C77D2"/>
    <w:rsid w:val="006D0900"/>
    <w:rsid w:val="006D1A79"/>
    <w:rsid w:val="006D1B03"/>
    <w:rsid w:val="006D26B8"/>
    <w:rsid w:val="006D37BC"/>
    <w:rsid w:val="006D5768"/>
    <w:rsid w:val="006D6EBB"/>
    <w:rsid w:val="006E0ED1"/>
    <w:rsid w:val="006E138A"/>
    <w:rsid w:val="006E18C6"/>
    <w:rsid w:val="006E2468"/>
    <w:rsid w:val="006E2ED3"/>
    <w:rsid w:val="006E2EDE"/>
    <w:rsid w:val="006E33DD"/>
    <w:rsid w:val="006E4EC0"/>
    <w:rsid w:val="006E61FE"/>
    <w:rsid w:val="006E695A"/>
    <w:rsid w:val="006E7AC2"/>
    <w:rsid w:val="006E7C4E"/>
    <w:rsid w:val="006E7E39"/>
    <w:rsid w:val="006F0983"/>
    <w:rsid w:val="006F1F11"/>
    <w:rsid w:val="006F5074"/>
    <w:rsid w:val="006F7244"/>
    <w:rsid w:val="00700A68"/>
    <w:rsid w:val="00700A91"/>
    <w:rsid w:val="00700CBA"/>
    <w:rsid w:val="0070104C"/>
    <w:rsid w:val="0070119A"/>
    <w:rsid w:val="007039D3"/>
    <w:rsid w:val="00706289"/>
    <w:rsid w:val="0070675F"/>
    <w:rsid w:val="00707A11"/>
    <w:rsid w:val="00712D51"/>
    <w:rsid w:val="00714568"/>
    <w:rsid w:val="0071737B"/>
    <w:rsid w:val="007173C7"/>
    <w:rsid w:val="0071741E"/>
    <w:rsid w:val="007174A0"/>
    <w:rsid w:val="00723D93"/>
    <w:rsid w:val="00723E7E"/>
    <w:rsid w:val="007267AC"/>
    <w:rsid w:val="00726812"/>
    <w:rsid w:val="00727E62"/>
    <w:rsid w:val="00731282"/>
    <w:rsid w:val="0073328A"/>
    <w:rsid w:val="0073630C"/>
    <w:rsid w:val="0073756B"/>
    <w:rsid w:val="00737E67"/>
    <w:rsid w:val="0074195F"/>
    <w:rsid w:val="00741D7E"/>
    <w:rsid w:val="00744C16"/>
    <w:rsid w:val="0074628C"/>
    <w:rsid w:val="007476D7"/>
    <w:rsid w:val="00747757"/>
    <w:rsid w:val="0075011C"/>
    <w:rsid w:val="00752764"/>
    <w:rsid w:val="0075479E"/>
    <w:rsid w:val="00756D7A"/>
    <w:rsid w:val="00761810"/>
    <w:rsid w:val="00763CDF"/>
    <w:rsid w:val="0076553C"/>
    <w:rsid w:val="00770482"/>
    <w:rsid w:val="00770861"/>
    <w:rsid w:val="0077112B"/>
    <w:rsid w:val="00771887"/>
    <w:rsid w:val="00771908"/>
    <w:rsid w:val="00772491"/>
    <w:rsid w:val="00772F2F"/>
    <w:rsid w:val="00772F34"/>
    <w:rsid w:val="00773C94"/>
    <w:rsid w:val="007757B3"/>
    <w:rsid w:val="007800FE"/>
    <w:rsid w:val="007825B2"/>
    <w:rsid w:val="007831BB"/>
    <w:rsid w:val="00786485"/>
    <w:rsid w:val="0079007D"/>
    <w:rsid w:val="00793A2C"/>
    <w:rsid w:val="007941AC"/>
    <w:rsid w:val="00794D00"/>
    <w:rsid w:val="0079576D"/>
    <w:rsid w:val="00795B34"/>
    <w:rsid w:val="00796071"/>
    <w:rsid w:val="007A2D11"/>
    <w:rsid w:val="007A3D46"/>
    <w:rsid w:val="007A6F9A"/>
    <w:rsid w:val="007A72FA"/>
    <w:rsid w:val="007B0588"/>
    <w:rsid w:val="007B18F8"/>
    <w:rsid w:val="007B41E7"/>
    <w:rsid w:val="007B5138"/>
    <w:rsid w:val="007B7DAF"/>
    <w:rsid w:val="007C295D"/>
    <w:rsid w:val="007C4485"/>
    <w:rsid w:val="007C52B3"/>
    <w:rsid w:val="007C5F54"/>
    <w:rsid w:val="007C6DF4"/>
    <w:rsid w:val="007D0837"/>
    <w:rsid w:val="007D1B1D"/>
    <w:rsid w:val="007D1F2D"/>
    <w:rsid w:val="007D4703"/>
    <w:rsid w:val="007D5395"/>
    <w:rsid w:val="007D6AF9"/>
    <w:rsid w:val="007D6EB7"/>
    <w:rsid w:val="007E0085"/>
    <w:rsid w:val="007E16A7"/>
    <w:rsid w:val="007E3635"/>
    <w:rsid w:val="007E5F7F"/>
    <w:rsid w:val="007E6002"/>
    <w:rsid w:val="007E643A"/>
    <w:rsid w:val="007F0812"/>
    <w:rsid w:val="007F09D0"/>
    <w:rsid w:val="007F0B40"/>
    <w:rsid w:val="007F1AEA"/>
    <w:rsid w:val="007F33FE"/>
    <w:rsid w:val="007F3CAA"/>
    <w:rsid w:val="007F5A47"/>
    <w:rsid w:val="007F66D9"/>
    <w:rsid w:val="007F7199"/>
    <w:rsid w:val="00800CA2"/>
    <w:rsid w:val="0080141D"/>
    <w:rsid w:val="008020C0"/>
    <w:rsid w:val="0080271A"/>
    <w:rsid w:val="008036C9"/>
    <w:rsid w:val="00803D7D"/>
    <w:rsid w:val="00804D86"/>
    <w:rsid w:val="008059D1"/>
    <w:rsid w:val="00807F52"/>
    <w:rsid w:val="00810A41"/>
    <w:rsid w:val="008112D7"/>
    <w:rsid w:val="0081211A"/>
    <w:rsid w:val="008136D0"/>
    <w:rsid w:val="0081452B"/>
    <w:rsid w:val="00814F9A"/>
    <w:rsid w:val="00815D24"/>
    <w:rsid w:val="00823E95"/>
    <w:rsid w:val="00824375"/>
    <w:rsid w:val="008243C4"/>
    <w:rsid w:val="00826B99"/>
    <w:rsid w:val="00830DFD"/>
    <w:rsid w:val="0083129F"/>
    <w:rsid w:val="00832040"/>
    <w:rsid w:val="0083376E"/>
    <w:rsid w:val="0083581F"/>
    <w:rsid w:val="008360D7"/>
    <w:rsid w:val="0084110C"/>
    <w:rsid w:val="00841F95"/>
    <w:rsid w:val="0084496B"/>
    <w:rsid w:val="00844B0F"/>
    <w:rsid w:val="00846CCD"/>
    <w:rsid w:val="00847BD3"/>
    <w:rsid w:val="00847CB6"/>
    <w:rsid w:val="0085045B"/>
    <w:rsid w:val="00850743"/>
    <w:rsid w:val="00852DA8"/>
    <w:rsid w:val="008532CA"/>
    <w:rsid w:val="00853F15"/>
    <w:rsid w:val="00853F4B"/>
    <w:rsid w:val="0085455A"/>
    <w:rsid w:val="00854A19"/>
    <w:rsid w:val="00855D43"/>
    <w:rsid w:val="008568E2"/>
    <w:rsid w:val="00860B21"/>
    <w:rsid w:val="00864DB9"/>
    <w:rsid w:val="00865180"/>
    <w:rsid w:val="008659E0"/>
    <w:rsid w:val="00865F39"/>
    <w:rsid w:val="00866CB4"/>
    <w:rsid w:val="00867E54"/>
    <w:rsid w:val="00875733"/>
    <w:rsid w:val="0087691B"/>
    <w:rsid w:val="008779AD"/>
    <w:rsid w:val="00877B1E"/>
    <w:rsid w:val="00877ED2"/>
    <w:rsid w:val="00881027"/>
    <w:rsid w:val="008819DA"/>
    <w:rsid w:val="00881D94"/>
    <w:rsid w:val="00881FB3"/>
    <w:rsid w:val="00884A85"/>
    <w:rsid w:val="00886CB4"/>
    <w:rsid w:val="008870AF"/>
    <w:rsid w:val="008874E8"/>
    <w:rsid w:val="00887C31"/>
    <w:rsid w:val="00890527"/>
    <w:rsid w:val="008937D2"/>
    <w:rsid w:val="00895FA1"/>
    <w:rsid w:val="0089623B"/>
    <w:rsid w:val="0089667D"/>
    <w:rsid w:val="00896B02"/>
    <w:rsid w:val="00896B84"/>
    <w:rsid w:val="008A05C8"/>
    <w:rsid w:val="008A3438"/>
    <w:rsid w:val="008A38D6"/>
    <w:rsid w:val="008A58D3"/>
    <w:rsid w:val="008A5EB0"/>
    <w:rsid w:val="008A6B68"/>
    <w:rsid w:val="008A6DF9"/>
    <w:rsid w:val="008A71DC"/>
    <w:rsid w:val="008A7BD9"/>
    <w:rsid w:val="008B2153"/>
    <w:rsid w:val="008B2A62"/>
    <w:rsid w:val="008B3B38"/>
    <w:rsid w:val="008B3C28"/>
    <w:rsid w:val="008B74AE"/>
    <w:rsid w:val="008C2902"/>
    <w:rsid w:val="008C3E24"/>
    <w:rsid w:val="008C5367"/>
    <w:rsid w:val="008C5399"/>
    <w:rsid w:val="008C61CE"/>
    <w:rsid w:val="008D0BDB"/>
    <w:rsid w:val="008D0C06"/>
    <w:rsid w:val="008D17FD"/>
    <w:rsid w:val="008D2D7D"/>
    <w:rsid w:val="008D3A92"/>
    <w:rsid w:val="008D433F"/>
    <w:rsid w:val="008D489A"/>
    <w:rsid w:val="008D69CB"/>
    <w:rsid w:val="008E5ABB"/>
    <w:rsid w:val="008E5EE6"/>
    <w:rsid w:val="008E6271"/>
    <w:rsid w:val="008F3E4C"/>
    <w:rsid w:val="008F64F9"/>
    <w:rsid w:val="008F6E01"/>
    <w:rsid w:val="0090222C"/>
    <w:rsid w:val="00902D1A"/>
    <w:rsid w:val="00903893"/>
    <w:rsid w:val="00906332"/>
    <w:rsid w:val="00907780"/>
    <w:rsid w:val="00910A97"/>
    <w:rsid w:val="00911A33"/>
    <w:rsid w:val="009124B6"/>
    <w:rsid w:val="00913F3A"/>
    <w:rsid w:val="00915BB4"/>
    <w:rsid w:val="009177C8"/>
    <w:rsid w:val="009267D5"/>
    <w:rsid w:val="00927023"/>
    <w:rsid w:val="00932368"/>
    <w:rsid w:val="009324BD"/>
    <w:rsid w:val="0093316B"/>
    <w:rsid w:val="00934628"/>
    <w:rsid w:val="00935146"/>
    <w:rsid w:val="00935C85"/>
    <w:rsid w:val="00936A43"/>
    <w:rsid w:val="009377AD"/>
    <w:rsid w:val="009418C5"/>
    <w:rsid w:val="009421BA"/>
    <w:rsid w:val="009424EC"/>
    <w:rsid w:val="009462AD"/>
    <w:rsid w:val="00950C62"/>
    <w:rsid w:val="00951096"/>
    <w:rsid w:val="00951CC3"/>
    <w:rsid w:val="0095271C"/>
    <w:rsid w:val="00953533"/>
    <w:rsid w:val="00956284"/>
    <w:rsid w:val="00956F11"/>
    <w:rsid w:val="00957246"/>
    <w:rsid w:val="009572F5"/>
    <w:rsid w:val="00957F47"/>
    <w:rsid w:val="00960EFB"/>
    <w:rsid w:val="009610D5"/>
    <w:rsid w:val="0096183A"/>
    <w:rsid w:val="0096210B"/>
    <w:rsid w:val="009635E4"/>
    <w:rsid w:val="009650DD"/>
    <w:rsid w:val="009656B9"/>
    <w:rsid w:val="00965CE9"/>
    <w:rsid w:val="009661F6"/>
    <w:rsid w:val="00966C34"/>
    <w:rsid w:val="009700DC"/>
    <w:rsid w:val="0097063A"/>
    <w:rsid w:val="00970935"/>
    <w:rsid w:val="00970E69"/>
    <w:rsid w:val="00971820"/>
    <w:rsid w:val="00971D1E"/>
    <w:rsid w:val="009721EB"/>
    <w:rsid w:val="0097367A"/>
    <w:rsid w:val="00973D17"/>
    <w:rsid w:val="00973D2C"/>
    <w:rsid w:val="00974F50"/>
    <w:rsid w:val="00975B31"/>
    <w:rsid w:val="009770F6"/>
    <w:rsid w:val="00977A8A"/>
    <w:rsid w:val="00983237"/>
    <w:rsid w:val="00983A50"/>
    <w:rsid w:val="00984640"/>
    <w:rsid w:val="00984DE8"/>
    <w:rsid w:val="0098520F"/>
    <w:rsid w:val="00985E64"/>
    <w:rsid w:val="00987B92"/>
    <w:rsid w:val="00987BB6"/>
    <w:rsid w:val="0099112F"/>
    <w:rsid w:val="009946CA"/>
    <w:rsid w:val="00996978"/>
    <w:rsid w:val="00996B82"/>
    <w:rsid w:val="00997E96"/>
    <w:rsid w:val="009A23F1"/>
    <w:rsid w:val="009A50F4"/>
    <w:rsid w:val="009A510C"/>
    <w:rsid w:val="009A55B2"/>
    <w:rsid w:val="009A58E5"/>
    <w:rsid w:val="009A746A"/>
    <w:rsid w:val="009B132E"/>
    <w:rsid w:val="009B3E14"/>
    <w:rsid w:val="009B4C5C"/>
    <w:rsid w:val="009B69E2"/>
    <w:rsid w:val="009C0F6B"/>
    <w:rsid w:val="009C161B"/>
    <w:rsid w:val="009C287B"/>
    <w:rsid w:val="009C40C2"/>
    <w:rsid w:val="009C45B3"/>
    <w:rsid w:val="009C45C2"/>
    <w:rsid w:val="009C6344"/>
    <w:rsid w:val="009C7ED0"/>
    <w:rsid w:val="009D1223"/>
    <w:rsid w:val="009D17FA"/>
    <w:rsid w:val="009D2964"/>
    <w:rsid w:val="009E07C6"/>
    <w:rsid w:val="009E19BB"/>
    <w:rsid w:val="009E2C0B"/>
    <w:rsid w:val="009E5808"/>
    <w:rsid w:val="009E6A50"/>
    <w:rsid w:val="009F079E"/>
    <w:rsid w:val="009F0E8E"/>
    <w:rsid w:val="009F267A"/>
    <w:rsid w:val="009F2C35"/>
    <w:rsid w:val="009F3A73"/>
    <w:rsid w:val="009F51CF"/>
    <w:rsid w:val="009F6D28"/>
    <w:rsid w:val="009F7278"/>
    <w:rsid w:val="009F760C"/>
    <w:rsid w:val="009F7B9A"/>
    <w:rsid w:val="00A00232"/>
    <w:rsid w:val="00A00D24"/>
    <w:rsid w:val="00A01207"/>
    <w:rsid w:val="00A01296"/>
    <w:rsid w:val="00A01759"/>
    <w:rsid w:val="00A02CEB"/>
    <w:rsid w:val="00A0539B"/>
    <w:rsid w:val="00A05AB0"/>
    <w:rsid w:val="00A0609C"/>
    <w:rsid w:val="00A06BAF"/>
    <w:rsid w:val="00A06D0E"/>
    <w:rsid w:val="00A11BF1"/>
    <w:rsid w:val="00A13891"/>
    <w:rsid w:val="00A1494A"/>
    <w:rsid w:val="00A153AA"/>
    <w:rsid w:val="00A15ACB"/>
    <w:rsid w:val="00A16D6A"/>
    <w:rsid w:val="00A16E84"/>
    <w:rsid w:val="00A1700F"/>
    <w:rsid w:val="00A212B8"/>
    <w:rsid w:val="00A221A6"/>
    <w:rsid w:val="00A234EB"/>
    <w:rsid w:val="00A24A20"/>
    <w:rsid w:val="00A27094"/>
    <w:rsid w:val="00A27782"/>
    <w:rsid w:val="00A30F4C"/>
    <w:rsid w:val="00A30F62"/>
    <w:rsid w:val="00A31356"/>
    <w:rsid w:val="00A3213F"/>
    <w:rsid w:val="00A36037"/>
    <w:rsid w:val="00A37200"/>
    <w:rsid w:val="00A408D0"/>
    <w:rsid w:val="00A41275"/>
    <w:rsid w:val="00A42C99"/>
    <w:rsid w:val="00A42E1F"/>
    <w:rsid w:val="00A433B1"/>
    <w:rsid w:val="00A43E28"/>
    <w:rsid w:val="00A44088"/>
    <w:rsid w:val="00A44D76"/>
    <w:rsid w:val="00A458C2"/>
    <w:rsid w:val="00A458CB"/>
    <w:rsid w:val="00A46659"/>
    <w:rsid w:val="00A46FEB"/>
    <w:rsid w:val="00A4788C"/>
    <w:rsid w:val="00A50E3C"/>
    <w:rsid w:val="00A51C96"/>
    <w:rsid w:val="00A52277"/>
    <w:rsid w:val="00A534BD"/>
    <w:rsid w:val="00A5477A"/>
    <w:rsid w:val="00A555CF"/>
    <w:rsid w:val="00A56AEC"/>
    <w:rsid w:val="00A608A3"/>
    <w:rsid w:val="00A616D4"/>
    <w:rsid w:val="00A63452"/>
    <w:rsid w:val="00A63CD8"/>
    <w:rsid w:val="00A651F6"/>
    <w:rsid w:val="00A65C5E"/>
    <w:rsid w:val="00A66EC9"/>
    <w:rsid w:val="00A679A3"/>
    <w:rsid w:val="00A70232"/>
    <w:rsid w:val="00A71BB0"/>
    <w:rsid w:val="00A7245F"/>
    <w:rsid w:val="00A72949"/>
    <w:rsid w:val="00A760FE"/>
    <w:rsid w:val="00A77560"/>
    <w:rsid w:val="00A804A6"/>
    <w:rsid w:val="00A8119D"/>
    <w:rsid w:val="00A81BA4"/>
    <w:rsid w:val="00A84E62"/>
    <w:rsid w:val="00A85D74"/>
    <w:rsid w:val="00A87E5D"/>
    <w:rsid w:val="00A9100E"/>
    <w:rsid w:val="00A91663"/>
    <w:rsid w:val="00A916D6"/>
    <w:rsid w:val="00A9278A"/>
    <w:rsid w:val="00A93008"/>
    <w:rsid w:val="00A93166"/>
    <w:rsid w:val="00A958C4"/>
    <w:rsid w:val="00A95912"/>
    <w:rsid w:val="00A97C55"/>
    <w:rsid w:val="00A97D85"/>
    <w:rsid w:val="00AA00D4"/>
    <w:rsid w:val="00AA118F"/>
    <w:rsid w:val="00AA192B"/>
    <w:rsid w:val="00AA1F6D"/>
    <w:rsid w:val="00AA27BD"/>
    <w:rsid w:val="00AA3466"/>
    <w:rsid w:val="00AA395B"/>
    <w:rsid w:val="00AA5341"/>
    <w:rsid w:val="00AA53CA"/>
    <w:rsid w:val="00AA63DE"/>
    <w:rsid w:val="00AA6A39"/>
    <w:rsid w:val="00AA6E6E"/>
    <w:rsid w:val="00AA790A"/>
    <w:rsid w:val="00AB22C1"/>
    <w:rsid w:val="00AB5D29"/>
    <w:rsid w:val="00AB5E61"/>
    <w:rsid w:val="00AB603F"/>
    <w:rsid w:val="00AB6FCD"/>
    <w:rsid w:val="00AB7439"/>
    <w:rsid w:val="00AB781A"/>
    <w:rsid w:val="00AC08D6"/>
    <w:rsid w:val="00AC0BC3"/>
    <w:rsid w:val="00AC120D"/>
    <w:rsid w:val="00AC1D3C"/>
    <w:rsid w:val="00AC1EFD"/>
    <w:rsid w:val="00AC4382"/>
    <w:rsid w:val="00AD0D07"/>
    <w:rsid w:val="00AD250A"/>
    <w:rsid w:val="00AD3250"/>
    <w:rsid w:val="00AE0E50"/>
    <w:rsid w:val="00AE16DD"/>
    <w:rsid w:val="00AE195B"/>
    <w:rsid w:val="00AE26BB"/>
    <w:rsid w:val="00AE7FE9"/>
    <w:rsid w:val="00AF03F2"/>
    <w:rsid w:val="00AF0434"/>
    <w:rsid w:val="00AF3A0C"/>
    <w:rsid w:val="00AF4AE2"/>
    <w:rsid w:val="00B003F6"/>
    <w:rsid w:val="00B01294"/>
    <w:rsid w:val="00B01FEF"/>
    <w:rsid w:val="00B02122"/>
    <w:rsid w:val="00B040E6"/>
    <w:rsid w:val="00B04904"/>
    <w:rsid w:val="00B05088"/>
    <w:rsid w:val="00B05F5A"/>
    <w:rsid w:val="00B07B89"/>
    <w:rsid w:val="00B1136B"/>
    <w:rsid w:val="00B134A5"/>
    <w:rsid w:val="00B151CB"/>
    <w:rsid w:val="00B15B11"/>
    <w:rsid w:val="00B17D72"/>
    <w:rsid w:val="00B2308D"/>
    <w:rsid w:val="00B26E16"/>
    <w:rsid w:val="00B27889"/>
    <w:rsid w:val="00B31790"/>
    <w:rsid w:val="00B3402F"/>
    <w:rsid w:val="00B343D4"/>
    <w:rsid w:val="00B34986"/>
    <w:rsid w:val="00B35198"/>
    <w:rsid w:val="00B35626"/>
    <w:rsid w:val="00B36490"/>
    <w:rsid w:val="00B402C0"/>
    <w:rsid w:val="00B406AD"/>
    <w:rsid w:val="00B43865"/>
    <w:rsid w:val="00B438AC"/>
    <w:rsid w:val="00B455E1"/>
    <w:rsid w:val="00B46517"/>
    <w:rsid w:val="00B47071"/>
    <w:rsid w:val="00B50226"/>
    <w:rsid w:val="00B51F32"/>
    <w:rsid w:val="00B5201E"/>
    <w:rsid w:val="00B5249D"/>
    <w:rsid w:val="00B52926"/>
    <w:rsid w:val="00B54F68"/>
    <w:rsid w:val="00B57086"/>
    <w:rsid w:val="00B57FD8"/>
    <w:rsid w:val="00B604C1"/>
    <w:rsid w:val="00B6188F"/>
    <w:rsid w:val="00B61D23"/>
    <w:rsid w:val="00B62F02"/>
    <w:rsid w:val="00B63291"/>
    <w:rsid w:val="00B643F5"/>
    <w:rsid w:val="00B65384"/>
    <w:rsid w:val="00B67668"/>
    <w:rsid w:val="00B7052F"/>
    <w:rsid w:val="00B70E40"/>
    <w:rsid w:val="00B71E65"/>
    <w:rsid w:val="00B72418"/>
    <w:rsid w:val="00B73824"/>
    <w:rsid w:val="00B73FF5"/>
    <w:rsid w:val="00B746E5"/>
    <w:rsid w:val="00B751A1"/>
    <w:rsid w:val="00B77068"/>
    <w:rsid w:val="00B772D0"/>
    <w:rsid w:val="00B77D6A"/>
    <w:rsid w:val="00B80646"/>
    <w:rsid w:val="00B81B56"/>
    <w:rsid w:val="00B82E40"/>
    <w:rsid w:val="00B83968"/>
    <w:rsid w:val="00B83EC6"/>
    <w:rsid w:val="00B84329"/>
    <w:rsid w:val="00B85DF3"/>
    <w:rsid w:val="00B8654C"/>
    <w:rsid w:val="00B86554"/>
    <w:rsid w:val="00B9090D"/>
    <w:rsid w:val="00B915A5"/>
    <w:rsid w:val="00B91BDD"/>
    <w:rsid w:val="00B91BE5"/>
    <w:rsid w:val="00B92414"/>
    <w:rsid w:val="00B939A5"/>
    <w:rsid w:val="00B96AD2"/>
    <w:rsid w:val="00B96BDE"/>
    <w:rsid w:val="00BA0FDD"/>
    <w:rsid w:val="00BA3286"/>
    <w:rsid w:val="00BA5D44"/>
    <w:rsid w:val="00BB05D7"/>
    <w:rsid w:val="00BB161F"/>
    <w:rsid w:val="00BB2319"/>
    <w:rsid w:val="00BB3EA7"/>
    <w:rsid w:val="00BB6946"/>
    <w:rsid w:val="00BC0C80"/>
    <w:rsid w:val="00BC0E6F"/>
    <w:rsid w:val="00BC128F"/>
    <w:rsid w:val="00BC1D40"/>
    <w:rsid w:val="00BC1F3B"/>
    <w:rsid w:val="00BC38FF"/>
    <w:rsid w:val="00BC62F1"/>
    <w:rsid w:val="00BC67C6"/>
    <w:rsid w:val="00BC6973"/>
    <w:rsid w:val="00BC7AA0"/>
    <w:rsid w:val="00BC7B37"/>
    <w:rsid w:val="00BC7C73"/>
    <w:rsid w:val="00BD0058"/>
    <w:rsid w:val="00BD0D68"/>
    <w:rsid w:val="00BD0EAF"/>
    <w:rsid w:val="00BD1397"/>
    <w:rsid w:val="00BD1CE0"/>
    <w:rsid w:val="00BD23EA"/>
    <w:rsid w:val="00BD2A34"/>
    <w:rsid w:val="00BD60C6"/>
    <w:rsid w:val="00BD64B5"/>
    <w:rsid w:val="00BD7329"/>
    <w:rsid w:val="00BD76DD"/>
    <w:rsid w:val="00BD7F15"/>
    <w:rsid w:val="00BE33FC"/>
    <w:rsid w:val="00BE4A48"/>
    <w:rsid w:val="00BF0D13"/>
    <w:rsid w:val="00BF313A"/>
    <w:rsid w:val="00BF3870"/>
    <w:rsid w:val="00BF4537"/>
    <w:rsid w:val="00BF5AEE"/>
    <w:rsid w:val="00BF72FA"/>
    <w:rsid w:val="00C00F02"/>
    <w:rsid w:val="00C02600"/>
    <w:rsid w:val="00C03975"/>
    <w:rsid w:val="00C04BC9"/>
    <w:rsid w:val="00C0532D"/>
    <w:rsid w:val="00C05C11"/>
    <w:rsid w:val="00C07B8A"/>
    <w:rsid w:val="00C111CD"/>
    <w:rsid w:val="00C13602"/>
    <w:rsid w:val="00C13875"/>
    <w:rsid w:val="00C177FE"/>
    <w:rsid w:val="00C20BB5"/>
    <w:rsid w:val="00C23AD7"/>
    <w:rsid w:val="00C23C86"/>
    <w:rsid w:val="00C2466C"/>
    <w:rsid w:val="00C259AC"/>
    <w:rsid w:val="00C272E5"/>
    <w:rsid w:val="00C313FE"/>
    <w:rsid w:val="00C32884"/>
    <w:rsid w:val="00C34553"/>
    <w:rsid w:val="00C34985"/>
    <w:rsid w:val="00C37047"/>
    <w:rsid w:val="00C37979"/>
    <w:rsid w:val="00C414D5"/>
    <w:rsid w:val="00C43305"/>
    <w:rsid w:val="00C44E95"/>
    <w:rsid w:val="00C44F18"/>
    <w:rsid w:val="00C45278"/>
    <w:rsid w:val="00C45DBC"/>
    <w:rsid w:val="00C471CC"/>
    <w:rsid w:val="00C47723"/>
    <w:rsid w:val="00C5058D"/>
    <w:rsid w:val="00C515EF"/>
    <w:rsid w:val="00C52AAA"/>
    <w:rsid w:val="00C568BF"/>
    <w:rsid w:val="00C60190"/>
    <w:rsid w:val="00C6123B"/>
    <w:rsid w:val="00C62AF3"/>
    <w:rsid w:val="00C63B6D"/>
    <w:rsid w:val="00C64374"/>
    <w:rsid w:val="00C65343"/>
    <w:rsid w:val="00C65B08"/>
    <w:rsid w:val="00C735E6"/>
    <w:rsid w:val="00C73855"/>
    <w:rsid w:val="00C749DB"/>
    <w:rsid w:val="00C77B77"/>
    <w:rsid w:val="00C8124D"/>
    <w:rsid w:val="00C821C6"/>
    <w:rsid w:val="00C833B8"/>
    <w:rsid w:val="00C8349B"/>
    <w:rsid w:val="00C8405D"/>
    <w:rsid w:val="00C84A77"/>
    <w:rsid w:val="00C84CA8"/>
    <w:rsid w:val="00C863BF"/>
    <w:rsid w:val="00C86928"/>
    <w:rsid w:val="00C86D3F"/>
    <w:rsid w:val="00C91EA5"/>
    <w:rsid w:val="00C94172"/>
    <w:rsid w:val="00C94DFC"/>
    <w:rsid w:val="00C97C1D"/>
    <w:rsid w:val="00CA00B2"/>
    <w:rsid w:val="00CA3774"/>
    <w:rsid w:val="00CA45D6"/>
    <w:rsid w:val="00CA4B05"/>
    <w:rsid w:val="00CA6710"/>
    <w:rsid w:val="00CA7B19"/>
    <w:rsid w:val="00CB0917"/>
    <w:rsid w:val="00CB096B"/>
    <w:rsid w:val="00CB3261"/>
    <w:rsid w:val="00CB5CAA"/>
    <w:rsid w:val="00CB7368"/>
    <w:rsid w:val="00CB79FC"/>
    <w:rsid w:val="00CB7B2A"/>
    <w:rsid w:val="00CC09B0"/>
    <w:rsid w:val="00CC2011"/>
    <w:rsid w:val="00CC28A6"/>
    <w:rsid w:val="00CC332B"/>
    <w:rsid w:val="00CC47FF"/>
    <w:rsid w:val="00CC4C71"/>
    <w:rsid w:val="00CC7412"/>
    <w:rsid w:val="00CC7A94"/>
    <w:rsid w:val="00CC7EA6"/>
    <w:rsid w:val="00CD08F0"/>
    <w:rsid w:val="00CD66D9"/>
    <w:rsid w:val="00CD6D19"/>
    <w:rsid w:val="00CD7666"/>
    <w:rsid w:val="00CD7735"/>
    <w:rsid w:val="00CE0D3F"/>
    <w:rsid w:val="00CE2A35"/>
    <w:rsid w:val="00CE4A53"/>
    <w:rsid w:val="00CE6BB7"/>
    <w:rsid w:val="00CE6CC5"/>
    <w:rsid w:val="00CE75C4"/>
    <w:rsid w:val="00CE7780"/>
    <w:rsid w:val="00CF0039"/>
    <w:rsid w:val="00CF1DF2"/>
    <w:rsid w:val="00CF2363"/>
    <w:rsid w:val="00CF2520"/>
    <w:rsid w:val="00CF5186"/>
    <w:rsid w:val="00CF5C93"/>
    <w:rsid w:val="00CF5F82"/>
    <w:rsid w:val="00CF7049"/>
    <w:rsid w:val="00CF7CFF"/>
    <w:rsid w:val="00D01740"/>
    <w:rsid w:val="00D07888"/>
    <w:rsid w:val="00D07E70"/>
    <w:rsid w:val="00D12DBB"/>
    <w:rsid w:val="00D14681"/>
    <w:rsid w:val="00D14C58"/>
    <w:rsid w:val="00D15431"/>
    <w:rsid w:val="00D2211E"/>
    <w:rsid w:val="00D22B3A"/>
    <w:rsid w:val="00D240E9"/>
    <w:rsid w:val="00D24218"/>
    <w:rsid w:val="00D24BA3"/>
    <w:rsid w:val="00D26A62"/>
    <w:rsid w:val="00D274E1"/>
    <w:rsid w:val="00D31BFE"/>
    <w:rsid w:val="00D32877"/>
    <w:rsid w:val="00D34135"/>
    <w:rsid w:val="00D34A9E"/>
    <w:rsid w:val="00D36C2F"/>
    <w:rsid w:val="00D374DE"/>
    <w:rsid w:val="00D403B9"/>
    <w:rsid w:val="00D4412E"/>
    <w:rsid w:val="00D445D2"/>
    <w:rsid w:val="00D44D29"/>
    <w:rsid w:val="00D44EFE"/>
    <w:rsid w:val="00D45634"/>
    <w:rsid w:val="00D45FBF"/>
    <w:rsid w:val="00D46C5C"/>
    <w:rsid w:val="00D514FA"/>
    <w:rsid w:val="00D523C8"/>
    <w:rsid w:val="00D52C16"/>
    <w:rsid w:val="00D54727"/>
    <w:rsid w:val="00D55537"/>
    <w:rsid w:val="00D57885"/>
    <w:rsid w:val="00D57A55"/>
    <w:rsid w:val="00D607D8"/>
    <w:rsid w:val="00D6321D"/>
    <w:rsid w:val="00D6380D"/>
    <w:rsid w:val="00D64A89"/>
    <w:rsid w:val="00D64F1D"/>
    <w:rsid w:val="00D66B0D"/>
    <w:rsid w:val="00D670BC"/>
    <w:rsid w:val="00D678DB"/>
    <w:rsid w:val="00D7020C"/>
    <w:rsid w:val="00D702A7"/>
    <w:rsid w:val="00D70E6C"/>
    <w:rsid w:val="00D71F73"/>
    <w:rsid w:val="00D72561"/>
    <w:rsid w:val="00D73EA5"/>
    <w:rsid w:val="00D74501"/>
    <w:rsid w:val="00D7508A"/>
    <w:rsid w:val="00D76023"/>
    <w:rsid w:val="00D77DA8"/>
    <w:rsid w:val="00D8089A"/>
    <w:rsid w:val="00D80A30"/>
    <w:rsid w:val="00D80A87"/>
    <w:rsid w:val="00D80C43"/>
    <w:rsid w:val="00D818FF"/>
    <w:rsid w:val="00D821BB"/>
    <w:rsid w:val="00D84DDC"/>
    <w:rsid w:val="00D8511E"/>
    <w:rsid w:val="00D85E5F"/>
    <w:rsid w:val="00D9034D"/>
    <w:rsid w:val="00D92648"/>
    <w:rsid w:val="00D93A42"/>
    <w:rsid w:val="00D9696D"/>
    <w:rsid w:val="00D969B6"/>
    <w:rsid w:val="00D96D32"/>
    <w:rsid w:val="00D96E6C"/>
    <w:rsid w:val="00DA2C10"/>
    <w:rsid w:val="00DB06B6"/>
    <w:rsid w:val="00DB43A3"/>
    <w:rsid w:val="00DB4B4F"/>
    <w:rsid w:val="00DB67B7"/>
    <w:rsid w:val="00DB693C"/>
    <w:rsid w:val="00DB738A"/>
    <w:rsid w:val="00DC00E6"/>
    <w:rsid w:val="00DC0D88"/>
    <w:rsid w:val="00DC1CA3"/>
    <w:rsid w:val="00DC1F39"/>
    <w:rsid w:val="00DC223C"/>
    <w:rsid w:val="00DC31D1"/>
    <w:rsid w:val="00DC3FDE"/>
    <w:rsid w:val="00DC5A0F"/>
    <w:rsid w:val="00DD01F0"/>
    <w:rsid w:val="00DD0E18"/>
    <w:rsid w:val="00DD1725"/>
    <w:rsid w:val="00DD1A84"/>
    <w:rsid w:val="00DD1F26"/>
    <w:rsid w:val="00DD2014"/>
    <w:rsid w:val="00DD2116"/>
    <w:rsid w:val="00DD2F6D"/>
    <w:rsid w:val="00DD597A"/>
    <w:rsid w:val="00DD74A1"/>
    <w:rsid w:val="00DD7866"/>
    <w:rsid w:val="00DE14FC"/>
    <w:rsid w:val="00DE210E"/>
    <w:rsid w:val="00DE24CF"/>
    <w:rsid w:val="00DE495D"/>
    <w:rsid w:val="00DE498A"/>
    <w:rsid w:val="00DE60DE"/>
    <w:rsid w:val="00DE6594"/>
    <w:rsid w:val="00DE6859"/>
    <w:rsid w:val="00DE689F"/>
    <w:rsid w:val="00DE6EE4"/>
    <w:rsid w:val="00DF00DD"/>
    <w:rsid w:val="00DF1820"/>
    <w:rsid w:val="00DF206E"/>
    <w:rsid w:val="00DF7C7A"/>
    <w:rsid w:val="00E0003F"/>
    <w:rsid w:val="00E00F17"/>
    <w:rsid w:val="00E052D3"/>
    <w:rsid w:val="00E06A07"/>
    <w:rsid w:val="00E0739D"/>
    <w:rsid w:val="00E07F45"/>
    <w:rsid w:val="00E130F4"/>
    <w:rsid w:val="00E1395F"/>
    <w:rsid w:val="00E202D1"/>
    <w:rsid w:val="00E213C0"/>
    <w:rsid w:val="00E23B85"/>
    <w:rsid w:val="00E23DD3"/>
    <w:rsid w:val="00E2414F"/>
    <w:rsid w:val="00E24954"/>
    <w:rsid w:val="00E24A9D"/>
    <w:rsid w:val="00E254DD"/>
    <w:rsid w:val="00E26861"/>
    <w:rsid w:val="00E27305"/>
    <w:rsid w:val="00E27F33"/>
    <w:rsid w:val="00E31258"/>
    <w:rsid w:val="00E32D55"/>
    <w:rsid w:val="00E33DB6"/>
    <w:rsid w:val="00E363F6"/>
    <w:rsid w:val="00E36CCE"/>
    <w:rsid w:val="00E372C5"/>
    <w:rsid w:val="00E40A8B"/>
    <w:rsid w:val="00E431DA"/>
    <w:rsid w:val="00E438A0"/>
    <w:rsid w:val="00E43FF4"/>
    <w:rsid w:val="00E4494A"/>
    <w:rsid w:val="00E44AAB"/>
    <w:rsid w:val="00E45CDB"/>
    <w:rsid w:val="00E45E06"/>
    <w:rsid w:val="00E4619B"/>
    <w:rsid w:val="00E47891"/>
    <w:rsid w:val="00E51AA2"/>
    <w:rsid w:val="00E52F37"/>
    <w:rsid w:val="00E53DF9"/>
    <w:rsid w:val="00E55415"/>
    <w:rsid w:val="00E61C0B"/>
    <w:rsid w:val="00E62EE6"/>
    <w:rsid w:val="00E6321F"/>
    <w:rsid w:val="00E6345D"/>
    <w:rsid w:val="00E6473A"/>
    <w:rsid w:val="00E66824"/>
    <w:rsid w:val="00E736ED"/>
    <w:rsid w:val="00E73CF6"/>
    <w:rsid w:val="00E7607B"/>
    <w:rsid w:val="00E801A0"/>
    <w:rsid w:val="00E804C1"/>
    <w:rsid w:val="00E8110C"/>
    <w:rsid w:val="00E81BEE"/>
    <w:rsid w:val="00E8384D"/>
    <w:rsid w:val="00E83887"/>
    <w:rsid w:val="00E84320"/>
    <w:rsid w:val="00E8565A"/>
    <w:rsid w:val="00E87E77"/>
    <w:rsid w:val="00E901F5"/>
    <w:rsid w:val="00E904B3"/>
    <w:rsid w:val="00E906AC"/>
    <w:rsid w:val="00E91251"/>
    <w:rsid w:val="00E94850"/>
    <w:rsid w:val="00E95DD1"/>
    <w:rsid w:val="00E9664F"/>
    <w:rsid w:val="00E971F3"/>
    <w:rsid w:val="00EA0C44"/>
    <w:rsid w:val="00EA1FB1"/>
    <w:rsid w:val="00EA25A8"/>
    <w:rsid w:val="00EA4207"/>
    <w:rsid w:val="00EA755B"/>
    <w:rsid w:val="00EB11A0"/>
    <w:rsid w:val="00EB2710"/>
    <w:rsid w:val="00EB2CE8"/>
    <w:rsid w:val="00EB3C3D"/>
    <w:rsid w:val="00EB3E21"/>
    <w:rsid w:val="00EB52D8"/>
    <w:rsid w:val="00EC0BA4"/>
    <w:rsid w:val="00EC2C80"/>
    <w:rsid w:val="00EC39D1"/>
    <w:rsid w:val="00EC5F53"/>
    <w:rsid w:val="00EC62ED"/>
    <w:rsid w:val="00ED263B"/>
    <w:rsid w:val="00ED414E"/>
    <w:rsid w:val="00ED6BA3"/>
    <w:rsid w:val="00ED7EEA"/>
    <w:rsid w:val="00EE13DD"/>
    <w:rsid w:val="00EE1734"/>
    <w:rsid w:val="00EE4038"/>
    <w:rsid w:val="00EE6A20"/>
    <w:rsid w:val="00EF0DDE"/>
    <w:rsid w:val="00EF143D"/>
    <w:rsid w:val="00EF14EF"/>
    <w:rsid w:val="00EF2C7A"/>
    <w:rsid w:val="00EF3984"/>
    <w:rsid w:val="00EF54F3"/>
    <w:rsid w:val="00EF6003"/>
    <w:rsid w:val="00EF78A5"/>
    <w:rsid w:val="00F03201"/>
    <w:rsid w:val="00F04FA4"/>
    <w:rsid w:val="00F0645D"/>
    <w:rsid w:val="00F115A8"/>
    <w:rsid w:val="00F14397"/>
    <w:rsid w:val="00F15940"/>
    <w:rsid w:val="00F15C6D"/>
    <w:rsid w:val="00F177CE"/>
    <w:rsid w:val="00F20B8B"/>
    <w:rsid w:val="00F235CE"/>
    <w:rsid w:val="00F23DF1"/>
    <w:rsid w:val="00F251F4"/>
    <w:rsid w:val="00F26E8B"/>
    <w:rsid w:val="00F27365"/>
    <w:rsid w:val="00F307EE"/>
    <w:rsid w:val="00F30C5B"/>
    <w:rsid w:val="00F3280D"/>
    <w:rsid w:val="00F32A54"/>
    <w:rsid w:val="00F330E8"/>
    <w:rsid w:val="00F33665"/>
    <w:rsid w:val="00F35BAB"/>
    <w:rsid w:val="00F3614D"/>
    <w:rsid w:val="00F3662C"/>
    <w:rsid w:val="00F3681E"/>
    <w:rsid w:val="00F37A9C"/>
    <w:rsid w:val="00F40004"/>
    <w:rsid w:val="00F42D76"/>
    <w:rsid w:val="00F43227"/>
    <w:rsid w:val="00F440E1"/>
    <w:rsid w:val="00F45A5B"/>
    <w:rsid w:val="00F45E74"/>
    <w:rsid w:val="00F46678"/>
    <w:rsid w:val="00F46AA9"/>
    <w:rsid w:val="00F5212A"/>
    <w:rsid w:val="00F52288"/>
    <w:rsid w:val="00F52A44"/>
    <w:rsid w:val="00F53A62"/>
    <w:rsid w:val="00F54B66"/>
    <w:rsid w:val="00F54D95"/>
    <w:rsid w:val="00F54EA9"/>
    <w:rsid w:val="00F56D4C"/>
    <w:rsid w:val="00F66C55"/>
    <w:rsid w:val="00F66CD6"/>
    <w:rsid w:val="00F671FC"/>
    <w:rsid w:val="00F71822"/>
    <w:rsid w:val="00F72891"/>
    <w:rsid w:val="00F72BCA"/>
    <w:rsid w:val="00F73C76"/>
    <w:rsid w:val="00F800B1"/>
    <w:rsid w:val="00F81D4C"/>
    <w:rsid w:val="00F82640"/>
    <w:rsid w:val="00F85278"/>
    <w:rsid w:val="00F852C9"/>
    <w:rsid w:val="00F86C1B"/>
    <w:rsid w:val="00F9099B"/>
    <w:rsid w:val="00F90D1A"/>
    <w:rsid w:val="00F922F2"/>
    <w:rsid w:val="00F9273E"/>
    <w:rsid w:val="00F9300A"/>
    <w:rsid w:val="00F9347E"/>
    <w:rsid w:val="00F93B72"/>
    <w:rsid w:val="00F96099"/>
    <w:rsid w:val="00FA008F"/>
    <w:rsid w:val="00FA39A4"/>
    <w:rsid w:val="00FA4903"/>
    <w:rsid w:val="00FA65F0"/>
    <w:rsid w:val="00FA68A6"/>
    <w:rsid w:val="00FA6F96"/>
    <w:rsid w:val="00FA705B"/>
    <w:rsid w:val="00FB0616"/>
    <w:rsid w:val="00FB0DE4"/>
    <w:rsid w:val="00FB1946"/>
    <w:rsid w:val="00FB366A"/>
    <w:rsid w:val="00FB4D9A"/>
    <w:rsid w:val="00FB50E0"/>
    <w:rsid w:val="00FC0BD4"/>
    <w:rsid w:val="00FC16B1"/>
    <w:rsid w:val="00FC2EC5"/>
    <w:rsid w:val="00FC6EB9"/>
    <w:rsid w:val="00FC7776"/>
    <w:rsid w:val="00FC7D75"/>
    <w:rsid w:val="00FD2209"/>
    <w:rsid w:val="00FD4986"/>
    <w:rsid w:val="00FD5086"/>
    <w:rsid w:val="00FD5ADA"/>
    <w:rsid w:val="00FD6A84"/>
    <w:rsid w:val="00FD771E"/>
    <w:rsid w:val="00FE00FB"/>
    <w:rsid w:val="00FE4D86"/>
    <w:rsid w:val="00FE5BBA"/>
    <w:rsid w:val="00FE662A"/>
    <w:rsid w:val="00FE6985"/>
    <w:rsid w:val="00FE7F32"/>
    <w:rsid w:val="00FF06FB"/>
    <w:rsid w:val="00FF0C91"/>
    <w:rsid w:val="00FF1C80"/>
    <w:rsid w:val="00FF31AD"/>
    <w:rsid w:val="00FF427F"/>
    <w:rsid w:val="00FF603A"/>
    <w:rsid w:val="00FF7E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546D2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27037F"/>
    <w:pPr>
      <w:keepNext/>
      <w:numPr>
        <w:numId w:val="28"/>
      </w:numPr>
      <w:spacing w:before="240" w:after="60"/>
      <w:outlineLvl w:val="0"/>
    </w:pPr>
    <w:rPr>
      <w:rFonts w:cs="Arial"/>
      <w:b/>
      <w:bCs/>
      <w:kern w:val="32"/>
      <w:sz w:val="24"/>
      <w:szCs w:val="32"/>
    </w:rPr>
  </w:style>
  <w:style w:type="paragraph" w:styleId="Heading2">
    <w:name w:val="heading 2"/>
    <w:basedOn w:val="Normal"/>
    <w:next w:val="Normal"/>
    <w:link w:val="Heading2Char"/>
    <w:autoRedefine/>
    <w:qFormat/>
    <w:rsid w:val="002430D5"/>
    <w:pPr>
      <w:keepNext/>
      <w:numPr>
        <w:ilvl w:val="1"/>
        <w:numId w:val="28"/>
      </w:numPr>
      <w:spacing w:before="120" w:after="120"/>
      <w:jc w:val="left"/>
      <w:outlineLvl w:val="1"/>
    </w:pPr>
    <w:rPr>
      <w:b/>
      <w:bCs/>
      <w:caps/>
      <w:sz w:val="22"/>
      <w:szCs w:val="20"/>
    </w:rPr>
  </w:style>
  <w:style w:type="paragraph" w:styleId="Heading3">
    <w:name w:val="heading 3"/>
    <w:basedOn w:val="Normal"/>
    <w:next w:val="Normal"/>
    <w:link w:val="Heading3Char"/>
    <w:qFormat/>
    <w:rsid w:val="00557467"/>
    <w:pPr>
      <w:keepNext/>
      <w:numPr>
        <w:ilvl w:val="2"/>
        <w:numId w:val="28"/>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28"/>
      </w:numPr>
      <w:outlineLvl w:val="3"/>
    </w:pPr>
    <w:rPr>
      <w:szCs w:val="20"/>
    </w:rPr>
  </w:style>
  <w:style w:type="paragraph" w:styleId="Heading5">
    <w:name w:val="heading 5"/>
    <w:basedOn w:val="Normal"/>
    <w:next w:val="Normal"/>
    <w:link w:val="Heading5Char"/>
    <w:qFormat/>
    <w:rsid w:val="00AA192B"/>
    <w:pPr>
      <w:keepNext/>
      <w:numPr>
        <w:ilvl w:val="4"/>
        <w:numId w:val="28"/>
      </w:numPr>
      <w:jc w:val="left"/>
      <w:outlineLvl w:val="4"/>
    </w:pPr>
    <w:rPr>
      <w:b/>
      <w:bCs/>
      <w:sz w:val="22"/>
      <w:szCs w:val="20"/>
    </w:rPr>
  </w:style>
  <w:style w:type="paragraph" w:styleId="Heading6">
    <w:name w:val="heading 6"/>
    <w:basedOn w:val="Normal"/>
    <w:next w:val="Normal"/>
    <w:link w:val="Heading6Char"/>
    <w:qFormat/>
    <w:rsid w:val="00AA192B"/>
    <w:pPr>
      <w:numPr>
        <w:ilvl w:val="5"/>
        <w:numId w:val="28"/>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28"/>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28"/>
      </w:numPr>
      <w:outlineLvl w:val="7"/>
    </w:pPr>
    <w:rPr>
      <w:rFonts w:cs="Arial"/>
      <w:b/>
      <w:bCs/>
    </w:rPr>
  </w:style>
  <w:style w:type="paragraph" w:styleId="Heading9">
    <w:name w:val="heading 9"/>
    <w:basedOn w:val="Normal"/>
    <w:next w:val="Normal"/>
    <w:link w:val="Heading9Char"/>
    <w:qFormat/>
    <w:rsid w:val="00AA192B"/>
    <w:pPr>
      <w:numPr>
        <w:ilvl w:val="8"/>
        <w:numId w:val="2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037F"/>
    <w:rPr>
      <w:rFonts w:ascii="Arial" w:hAnsi="Arial" w:cs="Arial"/>
      <w:b/>
      <w:bCs/>
      <w:kern w:val="32"/>
      <w:sz w:val="24"/>
      <w:szCs w:val="32"/>
      <w:lang w:eastAsia="en-US"/>
    </w:rPr>
  </w:style>
  <w:style w:type="character" w:customStyle="1" w:styleId="Heading2Char">
    <w:name w:val="Heading 2 Char"/>
    <w:link w:val="Heading2"/>
    <w:rsid w:val="002430D5"/>
    <w:rPr>
      <w:rFonts w:ascii="Arial" w:hAnsi="Arial"/>
      <w:b/>
      <w:bCs/>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3D6335"/>
    <w:pPr>
      <w:tabs>
        <w:tab w:val="left" w:pos="800"/>
        <w:tab w:val="right" w:leader="underscore" w:pos="9515"/>
      </w:tabs>
      <w:spacing w:before="120" w:after="120"/>
      <w:ind w:left="198"/>
      <w:jc w:val="left"/>
    </w:pPr>
    <w:rPr>
      <w:b/>
      <w:bC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1"/>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autoRedefine/>
    <w:qFormat/>
    <w:rsid w:val="002430D5"/>
    <w:pPr>
      <w:numPr>
        <w:ilvl w:val="0"/>
        <w:numId w:val="0"/>
      </w:numPr>
      <w:jc w:val="center"/>
    </w:pPr>
    <w:rPr>
      <w:bCs w:val="0"/>
      <w:szCs w:val="22"/>
      <w:lang w:eastAsia="ar-SA"/>
    </w:rPr>
  </w:style>
  <w:style w:type="character" w:customStyle="1" w:styleId="Heading22Char">
    <w:name w:val="Heading 22 Char"/>
    <w:basedOn w:val="Heading2Char"/>
    <w:link w:val="Heading22"/>
    <w:rsid w:val="002430D5"/>
    <w:rPr>
      <w:rFonts w:ascii="Arial" w:hAnsi="Arial"/>
      <w:b/>
      <w:bCs w:val="0"/>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576521037">
      <w:bodyDiv w:val="1"/>
      <w:marLeft w:val="0"/>
      <w:marRight w:val="0"/>
      <w:marTop w:val="0"/>
      <w:marBottom w:val="0"/>
      <w:divBdr>
        <w:top w:val="none" w:sz="0" w:space="0" w:color="auto"/>
        <w:left w:val="none" w:sz="0" w:space="0" w:color="auto"/>
        <w:bottom w:val="none" w:sz="0" w:space="0" w:color="auto"/>
        <w:right w:val="none" w:sz="0" w:space="0" w:color="auto"/>
      </w:divBdr>
    </w:div>
    <w:div w:id="663162364">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3805" TargetMode="External"/><Relationship Id="rId22" Type="http://schemas.openxmlformats.org/officeDocument/2006/relationships/image" Target="media/image2.wmf"/></Relationships>
</file>

<file path=word/_rels/footnotes.xml.rels><?xml version="1.0" encoding="UTF-8" standalone="yes"?>
<Relationships xmlns="http://schemas.openxmlformats.org/package/2006/relationships"><Relationship Id="rId3" Type="http://schemas.openxmlformats.org/officeDocument/2006/relationships/hyperlink" Target="http://www.pefc.org/internet/html/" TargetMode="External"/><Relationship Id="rId2" Type="http://schemas.openxmlformats.org/officeDocument/2006/relationships/hyperlink" Target="http://www.fsc.org/" TargetMode="External"/><Relationship Id="rId1" Type="http://schemas.openxmlformats.org/officeDocument/2006/relationships/hyperlink" Target="https://eur-lex.europa.eu/legal-content/SL/ALL/?uri=CELEX%3A32008R1272" TargetMode="External"/><Relationship Id="rId4" Type="http://schemas.openxmlformats.org/officeDocument/2006/relationships/hyperlink" Target="http://ec.europa.eu/enviroment/forests/fleg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4873-4B3D-4A77-A35D-30EA773E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61</Pages>
  <Words>17620</Words>
  <Characters>112339</Characters>
  <Application>Microsoft Office Word</Application>
  <DocSecurity>0</DocSecurity>
  <Lines>936</Lines>
  <Paragraphs>259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129700</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17</cp:revision>
  <cp:lastPrinted>2025-02-24T13:57:00Z</cp:lastPrinted>
  <dcterms:created xsi:type="dcterms:W3CDTF">2025-03-13T08:00:00Z</dcterms:created>
  <dcterms:modified xsi:type="dcterms:W3CDTF">2025-03-13T13:53:00Z</dcterms:modified>
</cp:coreProperties>
</file>